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1D655A" w14:textId="26E070FC" w:rsidR="00A2451B" w:rsidRPr="0011433B" w:rsidRDefault="00A2451B" w:rsidP="004F2E09">
      <w:pPr>
        <w:jc w:val="both"/>
        <w:rPr>
          <w:b/>
          <w:sz w:val="20"/>
        </w:rPr>
      </w:pPr>
      <w:r w:rsidRPr="0011433B">
        <w:rPr>
          <w:b/>
          <w:sz w:val="20"/>
        </w:rPr>
        <w:t>Załącznik</w:t>
      </w:r>
      <w:r w:rsidR="00AF1655" w:rsidRPr="0011433B">
        <w:rPr>
          <w:b/>
          <w:sz w:val="20"/>
        </w:rPr>
        <w:t xml:space="preserve"> nr 1</w:t>
      </w:r>
      <w:r w:rsidR="005002BC" w:rsidRPr="0011433B">
        <w:rPr>
          <w:b/>
          <w:sz w:val="20"/>
        </w:rPr>
        <w:t xml:space="preserve"> </w:t>
      </w:r>
      <w:r w:rsidRPr="0011433B">
        <w:rPr>
          <w:b/>
          <w:sz w:val="20"/>
        </w:rPr>
        <w:t xml:space="preserve">do Uchwały Nr </w:t>
      </w:r>
      <w:r w:rsidR="00945182">
        <w:rPr>
          <w:b/>
          <w:sz w:val="20"/>
        </w:rPr>
        <w:t>VII/117</w:t>
      </w:r>
      <w:r w:rsidR="002D299F" w:rsidRPr="0011433B">
        <w:rPr>
          <w:b/>
          <w:sz w:val="20"/>
        </w:rPr>
        <w:t>/</w:t>
      </w:r>
      <w:r w:rsidR="000D323A" w:rsidRPr="0011433B">
        <w:rPr>
          <w:b/>
          <w:sz w:val="20"/>
        </w:rPr>
        <w:t>201</w:t>
      </w:r>
      <w:r w:rsidR="001F0060">
        <w:rPr>
          <w:b/>
          <w:sz w:val="20"/>
        </w:rPr>
        <w:t>5</w:t>
      </w:r>
      <w:r w:rsidR="005002BC" w:rsidRPr="0011433B">
        <w:rPr>
          <w:b/>
          <w:sz w:val="20"/>
        </w:rPr>
        <w:t xml:space="preserve"> </w:t>
      </w:r>
      <w:r w:rsidR="00945182">
        <w:rPr>
          <w:b/>
          <w:sz w:val="20"/>
        </w:rPr>
        <w:t>Rady</w:t>
      </w:r>
      <w:r w:rsidRPr="0011433B">
        <w:rPr>
          <w:b/>
          <w:sz w:val="20"/>
        </w:rPr>
        <w:t xml:space="preserve"> Powiatu w Aleksandrowie Kuj.</w:t>
      </w:r>
      <w:r w:rsidR="005002BC" w:rsidRPr="0011433B">
        <w:rPr>
          <w:b/>
          <w:sz w:val="20"/>
        </w:rPr>
        <w:t xml:space="preserve"> </w:t>
      </w:r>
      <w:r w:rsidRPr="0011433B">
        <w:rPr>
          <w:b/>
          <w:sz w:val="20"/>
        </w:rPr>
        <w:t xml:space="preserve">z dnia </w:t>
      </w:r>
      <w:r w:rsidR="00945182">
        <w:rPr>
          <w:b/>
          <w:sz w:val="20"/>
        </w:rPr>
        <w:t>11</w:t>
      </w:r>
      <w:r w:rsidR="0029251D">
        <w:rPr>
          <w:b/>
          <w:sz w:val="20"/>
        </w:rPr>
        <w:t>.</w:t>
      </w:r>
      <w:r w:rsidR="00945182">
        <w:rPr>
          <w:b/>
          <w:sz w:val="20"/>
        </w:rPr>
        <w:t>09</w:t>
      </w:r>
      <w:bookmarkStart w:id="0" w:name="_GoBack"/>
      <w:bookmarkEnd w:id="0"/>
      <w:r w:rsidR="0029251D">
        <w:rPr>
          <w:b/>
          <w:sz w:val="20"/>
        </w:rPr>
        <w:t>.</w:t>
      </w:r>
      <w:r w:rsidR="00B14377" w:rsidRPr="0011433B">
        <w:rPr>
          <w:b/>
          <w:sz w:val="20"/>
        </w:rPr>
        <w:t>20</w:t>
      </w:r>
      <w:r w:rsidR="00344898" w:rsidRPr="0011433B">
        <w:rPr>
          <w:b/>
          <w:sz w:val="20"/>
        </w:rPr>
        <w:t>1</w:t>
      </w:r>
      <w:r w:rsidR="001F0060">
        <w:rPr>
          <w:b/>
          <w:sz w:val="20"/>
        </w:rPr>
        <w:t>5</w:t>
      </w:r>
      <w:r w:rsidRPr="0011433B">
        <w:rPr>
          <w:b/>
          <w:sz w:val="20"/>
        </w:rPr>
        <w:t xml:space="preserve"> r. </w:t>
      </w:r>
    </w:p>
    <w:p w14:paraId="71C5FB8B" w14:textId="77777777" w:rsidR="000D323A" w:rsidRPr="0011433B" w:rsidRDefault="000D323A">
      <w:pPr>
        <w:ind w:left="4248" w:firstLine="708"/>
        <w:rPr>
          <w:rFonts w:ascii="Bookman Old Style" w:hAnsi="Bookman Old Style"/>
          <w:sz w:val="30"/>
          <w:szCs w:val="30"/>
        </w:rPr>
      </w:pPr>
    </w:p>
    <w:p w14:paraId="534FF922" w14:textId="63EBE836" w:rsidR="00CE6792" w:rsidRPr="0011433B" w:rsidRDefault="00CE6792" w:rsidP="00FE62A7">
      <w:pPr>
        <w:pStyle w:val="Tytu"/>
        <w:rPr>
          <w:sz w:val="30"/>
          <w:szCs w:val="30"/>
        </w:rPr>
      </w:pPr>
      <w:r w:rsidRPr="0011433B">
        <w:rPr>
          <w:sz w:val="30"/>
          <w:szCs w:val="30"/>
        </w:rPr>
        <w:t>Informacja o przebiegu wykonania</w:t>
      </w:r>
      <w:r w:rsidR="00D7729C" w:rsidRPr="0011433B">
        <w:rPr>
          <w:sz w:val="30"/>
          <w:szCs w:val="30"/>
        </w:rPr>
        <w:t xml:space="preserve"> </w:t>
      </w:r>
      <w:r w:rsidRPr="0011433B">
        <w:rPr>
          <w:sz w:val="30"/>
          <w:szCs w:val="30"/>
        </w:rPr>
        <w:t xml:space="preserve">budżetu Powiatu </w:t>
      </w:r>
      <w:r w:rsidR="00FE62A7" w:rsidRPr="0011433B">
        <w:rPr>
          <w:sz w:val="30"/>
          <w:szCs w:val="30"/>
        </w:rPr>
        <w:t>A</w:t>
      </w:r>
      <w:r w:rsidRPr="0011433B">
        <w:rPr>
          <w:sz w:val="30"/>
          <w:szCs w:val="30"/>
        </w:rPr>
        <w:t>leksandrowskiego</w:t>
      </w:r>
      <w:r w:rsidR="00DB79DC" w:rsidRPr="0011433B">
        <w:rPr>
          <w:sz w:val="30"/>
          <w:szCs w:val="30"/>
        </w:rPr>
        <w:t xml:space="preserve"> </w:t>
      </w:r>
      <w:r w:rsidRPr="0011433B">
        <w:rPr>
          <w:sz w:val="30"/>
          <w:szCs w:val="30"/>
        </w:rPr>
        <w:t>za I półrocze 20</w:t>
      </w:r>
      <w:r w:rsidR="00344898" w:rsidRPr="0011433B">
        <w:rPr>
          <w:sz w:val="30"/>
          <w:szCs w:val="30"/>
        </w:rPr>
        <w:t>1</w:t>
      </w:r>
      <w:r w:rsidR="001F0060">
        <w:rPr>
          <w:sz w:val="30"/>
          <w:szCs w:val="30"/>
        </w:rPr>
        <w:t>5</w:t>
      </w:r>
      <w:r w:rsidRPr="0011433B">
        <w:rPr>
          <w:sz w:val="30"/>
          <w:szCs w:val="30"/>
        </w:rPr>
        <w:t xml:space="preserve"> r.</w:t>
      </w:r>
    </w:p>
    <w:p w14:paraId="3E156E16" w14:textId="77777777" w:rsidR="00CE6792" w:rsidRPr="0011433B" w:rsidRDefault="00CE6792">
      <w:pPr>
        <w:jc w:val="center"/>
        <w:rPr>
          <w:b/>
          <w:szCs w:val="24"/>
        </w:rPr>
      </w:pPr>
    </w:p>
    <w:p w14:paraId="572D0893" w14:textId="77777777" w:rsidR="00CE6792" w:rsidRPr="0011433B" w:rsidRDefault="00CE6792" w:rsidP="00587779">
      <w:pPr>
        <w:jc w:val="both"/>
        <w:rPr>
          <w:szCs w:val="24"/>
        </w:rPr>
      </w:pPr>
      <w:r w:rsidRPr="0011433B">
        <w:rPr>
          <w:szCs w:val="24"/>
        </w:rPr>
        <w:t>Informacja sporządzona została na podstawie sprawozdań finansowych:</w:t>
      </w:r>
    </w:p>
    <w:p w14:paraId="75AECD49" w14:textId="77777777" w:rsidR="00CE6792" w:rsidRPr="0011433B" w:rsidRDefault="00CE6792" w:rsidP="008452CD">
      <w:pPr>
        <w:numPr>
          <w:ilvl w:val="0"/>
          <w:numId w:val="11"/>
        </w:numPr>
        <w:jc w:val="both"/>
        <w:rPr>
          <w:szCs w:val="24"/>
        </w:rPr>
      </w:pPr>
      <w:r w:rsidRPr="0011433B">
        <w:rPr>
          <w:szCs w:val="24"/>
        </w:rPr>
        <w:t>o dochodach budżetowych,</w:t>
      </w:r>
      <w:r w:rsidR="00C66F03" w:rsidRPr="0011433B">
        <w:rPr>
          <w:szCs w:val="24"/>
        </w:rPr>
        <w:tab/>
      </w:r>
    </w:p>
    <w:p w14:paraId="4E065A36" w14:textId="77777777" w:rsidR="00CE6792" w:rsidRPr="0011433B" w:rsidRDefault="00CE6792" w:rsidP="008452CD">
      <w:pPr>
        <w:numPr>
          <w:ilvl w:val="0"/>
          <w:numId w:val="11"/>
        </w:numPr>
        <w:jc w:val="both"/>
        <w:rPr>
          <w:szCs w:val="24"/>
        </w:rPr>
      </w:pPr>
      <w:r w:rsidRPr="0011433B">
        <w:rPr>
          <w:szCs w:val="24"/>
        </w:rPr>
        <w:t>o wydatkach budżetowych,</w:t>
      </w:r>
    </w:p>
    <w:p w14:paraId="64BFAAA6" w14:textId="77777777" w:rsidR="00CE6792" w:rsidRPr="0011433B" w:rsidRDefault="00CE6792" w:rsidP="008452CD">
      <w:pPr>
        <w:numPr>
          <w:ilvl w:val="0"/>
          <w:numId w:val="11"/>
        </w:numPr>
        <w:jc w:val="both"/>
        <w:rPr>
          <w:szCs w:val="24"/>
        </w:rPr>
      </w:pPr>
      <w:r w:rsidRPr="0011433B">
        <w:rPr>
          <w:szCs w:val="24"/>
        </w:rPr>
        <w:t xml:space="preserve">o dotacjach i wydatkach budżetowych z wykonania zadań z zakresu administracji rządowej zleconych jednostkom samorządu terytorialnego, </w:t>
      </w:r>
    </w:p>
    <w:p w14:paraId="280284C3" w14:textId="77777777" w:rsidR="00CE6792" w:rsidRPr="0011433B" w:rsidRDefault="00CE6792" w:rsidP="008452CD">
      <w:pPr>
        <w:numPr>
          <w:ilvl w:val="0"/>
          <w:numId w:val="11"/>
        </w:numPr>
        <w:jc w:val="both"/>
        <w:rPr>
          <w:szCs w:val="24"/>
        </w:rPr>
      </w:pPr>
      <w:r w:rsidRPr="0011433B">
        <w:rPr>
          <w:szCs w:val="24"/>
        </w:rPr>
        <w:t>o środkach pozabudżetowych,</w:t>
      </w:r>
    </w:p>
    <w:p w14:paraId="03ABFA3F" w14:textId="77777777" w:rsidR="00CE6792" w:rsidRPr="0011433B" w:rsidRDefault="00CE6792" w:rsidP="008452CD">
      <w:pPr>
        <w:numPr>
          <w:ilvl w:val="0"/>
          <w:numId w:val="11"/>
        </w:numPr>
        <w:jc w:val="both"/>
        <w:rPr>
          <w:szCs w:val="24"/>
        </w:rPr>
      </w:pPr>
      <w:r w:rsidRPr="0011433B">
        <w:rPr>
          <w:szCs w:val="24"/>
        </w:rPr>
        <w:t>o nadwyżce/deficycie jednostek samorządu terytorialnego,</w:t>
      </w:r>
    </w:p>
    <w:p w14:paraId="77ABE859" w14:textId="77777777" w:rsidR="00CE6792" w:rsidRPr="0011433B" w:rsidRDefault="00CE6792" w:rsidP="008452CD">
      <w:pPr>
        <w:numPr>
          <w:ilvl w:val="0"/>
          <w:numId w:val="11"/>
        </w:numPr>
        <w:jc w:val="both"/>
        <w:rPr>
          <w:szCs w:val="24"/>
        </w:rPr>
      </w:pPr>
      <w:r w:rsidRPr="0011433B">
        <w:rPr>
          <w:szCs w:val="24"/>
        </w:rPr>
        <w:t>o stanie zobowiązań wg tytułów dłużnych oraz gwarancji i poręczeń,</w:t>
      </w:r>
    </w:p>
    <w:p w14:paraId="18FD97A5" w14:textId="77777777" w:rsidR="00FE62A7" w:rsidRPr="0011433B" w:rsidRDefault="00CE6792" w:rsidP="008452CD">
      <w:pPr>
        <w:numPr>
          <w:ilvl w:val="0"/>
          <w:numId w:val="11"/>
        </w:numPr>
        <w:jc w:val="both"/>
        <w:rPr>
          <w:szCs w:val="24"/>
        </w:rPr>
      </w:pPr>
      <w:r w:rsidRPr="0011433B">
        <w:rPr>
          <w:szCs w:val="24"/>
        </w:rPr>
        <w:t>o stanie należności jed</w:t>
      </w:r>
      <w:r w:rsidR="000D323A" w:rsidRPr="0011433B">
        <w:rPr>
          <w:szCs w:val="24"/>
        </w:rPr>
        <w:t>nostek samorządu terytorialnego.</w:t>
      </w:r>
    </w:p>
    <w:p w14:paraId="53AF4B6A" w14:textId="77777777" w:rsidR="00CE6792" w:rsidRPr="0011433B" w:rsidRDefault="00CE6792" w:rsidP="00587779">
      <w:pPr>
        <w:jc w:val="both"/>
        <w:rPr>
          <w:szCs w:val="24"/>
        </w:rPr>
      </w:pPr>
      <w:r w:rsidRPr="0011433B">
        <w:rPr>
          <w:szCs w:val="24"/>
        </w:rPr>
        <w:t>W informacji wykorzystano również część opisową z wykonania planów finansowych poszczególnych jednostek organizacyjnych</w:t>
      </w:r>
      <w:r w:rsidR="00A266C3" w:rsidRPr="0011433B">
        <w:rPr>
          <w:szCs w:val="24"/>
        </w:rPr>
        <w:t xml:space="preserve"> Powiatu</w:t>
      </w:r>
      <w:r w:rsidRPr="0011433B">
        <w:rPr>
          <w:szCs w:val="24"/>
        </w:rPr>
        <w:t xml:space="preserve">. </w:t>
      </w:r>
      <w:r w:rsidR="00587779" w:rsidRPr="0011433B">
        <w:rPr>
          <w:szCs w:val="24"/>
        </w:rPr>
        <w:t>D</w:t>
      </w:r>
      <w:r w:rsidRPr="0011433B">
        <w:rPr>
          <w:szCs w:val="24"/>
        </w:rPr>
        <w:t>ane</w:t>
      </w:r>
      <w:r w:rsidR="000D323A" w:rsidRPr="0011433B">
        <w:rPr>
          <w:szCs w:val="24"/>
        </w:rPr>
        <w:t xml:space="preserve"> </w:t>
      </w:r>
      <w:r w:rsidRPr="0011433B">
        <w:rPr>
          <w:szCs w:val="24"/>
        </w:rPr>
        <w:t xml:space="preserve">w informacji są zgodne z syntetyczną i analityczną ewidencją księgową. </w:t>
      </w:r>
    </w:p>
    <w:p w14:paraId="06ECFD60" w14:textId="2F03666E" w:rsidR="00CE6792" w:rsidRPr="0011433B" w:rsidRDefault="00CE6792" w:rsidP="00587779">
      <w:pPr>
        <w:jc w:val="both"/>
        <w:rPr>
          <w:szCs w:val="24"/>
        </w:rPr>
      </w:pPr>
      <w:r w:rsidRPr="0011433B">
        <w:rPr>
          <w:szCs w:val="24"/>
        </w:rPr>
        <w:t xml:space="preserve">Uchwałą nr </w:t>
      </w:r>
      <w:r w:rsidR="00C42C85">
        <w:rPr>
          <w:szCs w:val="24"/>
        </w:rPr>
        <w:t>II</w:t>
      </w:r>
      <w:r w:rsidR="00D405DD" w:rsidRPr="0011433B">
        <w:rPr>
          <w:szCs w:val="24"/>
        </w:rPr>
        <w:t>/</w:t>
      </w:r>
      <w:r w:rsidR="00C42C85">
        <w:rPr>
          <w:szCs w:val="24"/>
        </w:rPr>
        <w:t>42</w:t>
      </w:r>
      <w:r w:rsidR="00D405DD" w:rsidRPr="0011433B">
        <w:rPr>
          <w:szCs w:val="24"/>
        </w:rPr>
        <w:t>/20</w:t>
      </w:r>
      <w:r w:rsidR="00FB4434" w:rsidRPr="0011433B">
        <w:rPr>
          <w:szCs w:val="24"/>
        </w:rPr>
        <w:t>1</w:t>
      </w:r>
      <w:r w:rsidR="00C42C85">
        <w:rPr>
          <w:szCs w:val="24"/>
        </w:rPr>
        <w:t>4</w:t>
      </w:r>
      <w:r w:rsidR="00D405DD" w:rsidRPr="0011433B">
        <w:rPr>
          <w:szCs w:val="24"/>
        </w:rPr>
        <w:t xml:space="preserve"> z </w:t>
      </w:r>
      <w:r w:rsidR="00735990" w:rsidRPr="0011433B">
        <w:rPr>
          <w:szCs w:val="24"/>
        </w:rPr>
        <w:t>2</w:t>
      </w:r>
      <w:r w:rsidR="00C42C85">
        <w:rPr>
          <w:szCs w:val="24"/>
        </w:rPr>
        <w:t>9</w:t>
      </w:r>
      <w:r w:rsidR="00D405DD" w:rsidRPr="0011433B">
        <w:rPr>
          <w:szCs w:val="24"/>
        </w:rPr>
        <w:t xml:space="preserve"> </w:t>
      </w:r>
      <w:r w:rsidR="00932986" w:rsidRPr="0011433B">
        <w:rPr>
          <w:szCs w:val="24"/>
        </w:rPr>
        <w:t>grudnia</w:t>
      </w:r>
      <w:r w:rsidR="00D405DD" w:rsidRPr="0011433B">
        <w:rPr>
          <w:szCs w:val="24"/>
        </w:rPr>
        <w:t xml:space="preserve"> 20</w:t>
      </w:r>
      <w:r w:rsidR="000D323A" w:rsidRPr="0011433B">
        <w:rPr>
          <w:szCs w:val="24"/>
        </w:rPr>
        <w:t>1</w:t>
      </w:r>
      <w:r w:rsidR="00505E7F">
        <w:rPr>
          <w:szCs w:val="24"/>
        </w:rPr>
        <w:t>4</w:t>
      </w:r>
      <w:r w:rsidR="00D405DD" w:rsidRPr="0011433B">
        <w:rPr>
          <w:szCs w:val="24"/>
        </w:rPr>
        <w:t xml:space="preserve"> </w:t>
      </w:r>
      <w:r w:rsidRPr="0011433B">
        <w:rPr>
          <w:szCs w:val="24"/>
        </w:rPr>
        <w:t xml:space="preserve">r. </w:t>
      </w:r>
      <w:r w:rsidR="00932986" w:rsidRPr="0011433B">
        <w:rPr>
          <w:szCs w:val="24"/>
        </w:rPr>
        <w:t>Rada Powiatu</w:t>
      </w:r>
      <w:r w:rsidR="009211D2" w:rsidRPr="0011433B">
        <w:rPr>
          <w:szCs w:val="24"/>
        </w:rPr>
        <w:t xml:space="preserve"> </w:t>
      </w:r>
      <w:r w:rsidR="00932986" w:rsidRPr="0011433B">
        <w:rPr>
          <w:szCs w:val="24"/>
        </w:rPr>
        <w:t>w</w:t>
      </w:r>
      <w:r w:rsidR="009211D2" w:rsidRPr="0011433B">
        <w:rPr>
          <w:szCs w:val="24"/>
        </w:rPr>
        <w:t xml:space="preserve"> </w:t>
      </w:r>
      <w:r w:rsidR="00932986" w:rsidRPr="0011433B">
        <w:rPr>
          <w:szCs w:val="24"/>
        </w:rPr>
        <w:t>Aleksandrowie Kujawskim</w:t>
      </w:r>
      <w:r w:rsidR="009211D2" w:rsidRPr="0011433B">
        <w:rPr>
          <w:szCs w:val="24"/>
        </w:rPr>
        <w:t xml:space="preserve"> </w:t>
      </w:r>
      <w:r w:rsidR="00932986" w:rsidRPr="0011433B">
        <w:rPr>
          <w:szCs w:val="24"/>
        </w:rPr>
        <w:t>u</w:t>
      </w:r>
      <w:r w:rsidRPr="0011433B">
        <w:rPr>
          <w:szCs w:val="24"/>
        </w:rPr>
        <w:t>chwali</w:t>
      </w:r>
      <w:r w:rsidR="00932986" w:rsidRPr="0011433B">
        <w:rPr>
          <w:szCs w:val="24"/>
        </w:rPr>
        <w:t>ła</w:t>
      </w:r>
      <w:r w:rsidRPr="0011433B">
        <w:rPr>
          <w:szCs w:val="24"/>
        </w:rPr>
        <w:t xml:space="preserve"> budżet</w:t>
      </w:r>
      <w:r w:rsidR="006528BD" w:rsidRPr="0011433B">
        <w:rPr>
          <w:szCs w:val="24"/>
        </w:rPr>
        <w:t xml:space="preserve"> Powiatu Aleksandrowskiego</w:t>
      </w:r>
      <w:r w:rsidRPr="0011433B">
        <w:rPr>
          <w:szCs w:val="24"/>
        </w:rPr>
        <w:t xml:space="preserve"> na rok 20</w:t>
      </w:r>
      <w:r w:rsidR="00344898" w:rsidRPr="0011433B">
        <w:rPr>
          <w:szCs w:val="24"/>
        </w:rPr>
        <w:t>1</w:t>
      </w:r>
      <w:r w:rsidR="00505E7F">
        <w:rPr>
          <w:szCs w:val="24"/>
        </w:rPr>
        <w:t>5</w:t>
      </w:r>
      <w:r w:rsidRPr="0011433B">
        <w:rPr>
          <w:szCs w:val="24"/>
        </w:rPr>
        <w:t xml:space="preserve"> w następującej wysokości:</w:t>
      </w:r>
    </w:p>
    <w:p w14:paraId="4CC0F383" w14:textId="313F2B74" w:rsidR="00CE6792" w:rsidRPr="0011433B" w:rsidRDefault="00CE6792">
      <w:pPr>
        <w:numPr>
          <w:ilvl w:val="0"/>
          <w:numId w:val="1"/>
        </w:numPr>
        <w:jc w:val="both"/>
        <w:rPr>
          <w:szCs w:val="24"/>
        </w:rPr>
      </w:pPr>
      <w:r w:rsidRPr="0011433B">
        <w:rPr>
          <w:szCs w:val="24"/>
        </w:rPr>
        <w:t xml:space="preserve">planowane dochody </w:t>
      </w:r>
      <w:r w:rsidR="00FE62A7" w:rsidRPr="0011433B">
        <w:rPr>
          <w:szCs w:val="24"/>
        </w:rPr>
        <w:t>–</w:t>
      </w:r>
      <w:r w:rsidRPr="0011433B">
        <w:rPr>
          <w:szCs w:val="24"/>
        </w:rPr>
        <w:t xml:space="preserve"> </w:t>
      </w:r>
      <w:r w:rsidR="00505E7F">
        <w:rPr>
          <w:szCs w:val="24"/>
        </w:rPr>
        <w:t>47.623.407</w:t>
      </w:r>
      <w:r w:rsidR="00CA2F1A" w:rsidRPr="0011433B">
        <w:rPr>
          <w:spacing w:val="-4"/>
          <w:szCs w:val="24"/>
        </w:rPr>
        <w:t xml:space="preserve"> </w:t>
      </w:r>
      <w:r w:rsidRPr="0011433B">
        <w:rPr>
          <w:szCs w:val="24"/>
        </w:rPr>
        <w:t>zł</w:t>
      </w:r>
      <w:r w:rsidR="000D323A" w:rsidRPr="0011433B">
        <w:rPr>
          <w:szCs w:val="24"/>
        </w:rPr>
        <w:t>, z tego:</w:t>
      </w:r>
    </w:p>
    <w:p w14:paraId="214AC5CE" w14:textId="167AB417" w:rsidR="000D323A" w:rsidRPr="0011433B" w:rsidRDefault="000D323A" w:rsidP="00D25A15">
      <w:pPr>
        <w:numPr>
          <w:ilvl w:val="0"/>
          <w:numId w:val="12"/>
        </w:numPr>
        <w:ind w:hanging="357"/>
        <w:jc w:val="both"/>
        <w:rPr>
          <w:szCs w:val="24"/>
        </w:rPr>
      </w:pPr>
      <w:r w:rsidRPr="0011433B">
        <w:rPr>
          <w:szCs w:val="24"/>
        </w:rPr>
        <w:t xml:space="preserve">dochody bieżące – </w:t>
      </w:r>
      <w:r w:rsidR="00932986" w:rsidRPr="0011433B">
        <w:rPr>
          <w:szCs w:val="24"/>
        </w:rPr>
        <w:t>4</w:t>
      </w:r>
      <w:r w:rsidR="00505E7F">
        <w:rPr>
          <w:szCs w:val="24"/>
        </w:rPr>
        <w:t>6.207.507</w:t>
      </w:r>
      <w:r w:rsidRPr="0011433B">
        <w:rPr>
          <w:szCs w:val="24"/>
        </w:rPr>
        <w:t xml:space="preserve"> zł,</w:t>
      </w:r>
    </w:p>
    <w:p w14:paraId="4C9321D0" w14:textId="27FAED74" w:rsidR="00A15B3E" w:rsidRPr="0011433B" w:rsidRDefault="000D323A" w:rsidP="00D25A15">
      <w:pPr>
        <w:numPr>
          <w:ilvl w:val="0"/>
          <w:numId w:val="12"/>
        </w:numPr>
        <w:ind w:hanging="357"/>
        <w:jc w:val="both"/>
        <w:rPr>
          <w:szCs w:val="24"/>
        </w:rPr>
      </w:pPr>
      <w:r w:rsidRPr="0011433B">
        <w:rPr>
          <w:szCs w:val="24"/>
        </w:rPr>
        <w:t xml:space="preserve">dochody majątkowe – </w:t>
      </w:r>
      <w:r w:rsidR="00505E7F">
        <w:rPr>
          <w:szCs w:val="24"/>
        </w:rPr>
        <w:t>1.415.900</w:t>
      </w:r>
      <w:r w:rsidRPr="0011433B">
        <w:rPr>
          <w:szCs w:val="24"/>
        </w:rPr>
        <w:t xml:space="preserve"> zł,</w:t>
      </w:r>
    </w:p>
    <w:p w14:paraId="43850852" w14:textId="0C774E18" w:rsidR="00CE6792" w:rsidRPr="0011433B" w:rsidRDefault="00CE6792" w:rsidP="00D25A15">
      <w:pPr>
        <w:numPr>
          <w:ilvl w:val="0"/>
          <w:numId w:val="1"/>
        </w:numPr>
        <w:ind w:hanging="357"/>
        <w:jc w:val="both"/>
        <w:rPr>
          <w:szCs w:val="24"/>
        </w:rPr>
      </w:pPr>
      <w:r w:rsidRPr="0011433B">
        <w:rPr>
          <w:szCs w:val="24"/>
        </w:rPr>
        <w:t>planowane wydatki  -</w:t>
      </w:r>
      <w:r w:rsidR="00CA2F1A" w:rsidRPr="0011433B">
        <w:rPr>
          <w:szCs w:val="24"/>
        </w:rPr>
        <w:t xml:space="preserve"> </w:t>
      </w:r>
      <w:r w:rsidR="00505E7F">
        <w:rPr>
          <w:szCs w:val="24"/>
        </w:rPr>
        <w:t>47.623.407</w:t>
      </w:r>
      <w:r w:rsidR="00CA2F1A" w:rsidRPr="0011433B">
        <w:rPr>
          <w:szCs w:val="24"/>
        </w:rPr>
        <w:t xml:space="preserve"> </w:t>
      </w:r>
      <w:r w:rsidRPr="0011433B">
        <w:rPr>
          <w:szCs w:val="24"/>
        </w:rPr>
        <w:t>zł</w:t>
      </w:r>
      <w:r w:rsidR="000D323A" w:rsidRPr="0011433B">
        <w:rPr>
          <w:szCs w:val="24"/>
        </w:rPr>
        <w:t>, z tego:</w:t>
      </w:r>
    </w:p>
    <w:p w14:paraId="619D10DF" w14:textId="126BA2BA" w:rsidR="00A15B3E" w:rsidRPr="0011433B" w:rsidRDefault="00A15B3E" w:rsidP="00F71514">
      <w:pPr>
        <w:pStyle w:val="Akapitzlist"/>
        <w:numPr>
          <w:ilvl w:val="0"/>
          <w:numId w:val="45"/>
        </w:numPr>
        <w:spacing w:after="0" w:line="240" w:lineRule="auto"/>
        <w:ind w:hanging="357"/>
        <w:jc w:val="both"/>
        <w:rPr>
          <w:sz w:val="24"/>
          <w:szCs w:val="24"/>
        </w:rPr>
      </w:pPr>
      <w:r w:rsidRPr="0011433B">
        <w:rPr>
          <w:sz w:val="24"/>
          <w:szCs w:val="24"/>
        </w:rPr>
        <w:t xml:space="preserve">wydatki bieżące – </w:t>
      </w:r>
      <w:r w:rsidR="00505E7F">
        <w:rPr>
          <w:sz w:val="24"/>
          <w:szCs w:val="24"/>
        </w:rPr>
        <w:t>44.606.165</w:t>
      </w:r>
      <w:r w:rsidRPr="0011433B">
        <w:rPr>
          <w:sz w:val="24"/>
          <w:szCs w:val="24"/>
        </w:rPr>
        <w:t xml:space="preserve"> zł</w:t>
      </w:r>
      <w:r w:rsidR="00587779" w:rsidRPr="0011433B">
        <w:rPr>
          <w:sz w:val="24"/>
          <w:szCs w:val="24"/>
        </w:rPr>
        <w:t>,</w:t>
      </w:r>
    </w:p>
    <w:p w14:paraId="619D281B" w14:textId="0B74EDC8" w:rsidR="00A15B3E" w:rsidRPr="0011433B" w:rsidRDefault="00A15B3E" w:rsidP="00F71514">
      <w:pPr>
        <w:pStyle w:val="Akapitzlist"/>
        <w:numPr>
          <w:ilvl w:val="0"/>
          <w:numId w:val="45"/>
        </w:numPr>
        <w:spacing w:after="0" w:line="240" w:lineRule="auto"/>
        <w:ind w:hanging="357"/>
        <w:jc w:val="both"/>
        <w:rPr>
          <w:sz w:val="24"/>
          <w:szCs w:val="24"/>
        </w:rPr>
      </w:pPr>
      <w:r w:rsidRPr="0011433B">
        <w:rPr>
          <w:sz w:val="24"/>
          <w:szCs w:val="24"/>
        </w:rPr>
        <w:t xml:space="preserve">wydatki majątkowe – </w:t>
      </w:r>
      <w:r w:rsidR="00505E7F">
        <w:rPr>
          <w:sz w:val="24"/>
          <w:szCs w:val="24"/>
        </w:rPr>
        <w:t>3.017.242</w:t>
      </w:r>
      <w:r w:rsidR="00520E80" w:rsidRPr="0011433B">
        <w:rPr>
          <w:sz w:val="24"/>
          <w:szCs w:val="24"/>
        </w:rPr>
        <w:t xml:space="preserve"> zł</w:t>
      </w:r>
      <w:r w:rsidR="00505E7F">
        <w:rPr>
          <w:sz w:val="24"/>
          <w:szCs w:val="24"/>
        </w:rPr>
        <w:t>.</w:t>
      </w:r>
    </w:p>
    <w:p w14:paraId="77E52BEF" w14:textId="746894F1" w:rsidR="00CE6792" w:rsidRPr="00505E7F" w:rsidRDefault="00CE6792" w:rsidP="00587779">
      <w:pPr>
        <w:jc w:val="both"/>
        <w:rPr>
          <w:szCs w:val="24"/>
        </w:rPr>
      </w:pPr>
      <w:r w:rsidRPr="0011433B">
        <w:rPr>
          <w:szCs w:val="24"/>
        </w:rPr>
        <w:t xml:space="preserve">W wyniku </w:t>
      </w:r>
      <w:r w:rsidRPr="00505E7F">
        <w:rPr>
          <w:szCs w:val="24"/>
        </w:rPr>
        <w:t xml:space="preserve">zmian budżetowych </w:t>
      </w:r>
      <w:r w:rsidR="00587779" w:rsidRPr="00505E7F">
        <w:rPr>
          <w:szCs w:val="24"/>
        </w:rPr>
        <w:t xml:space="preserve">dokonywanych przez Radę Powiatu </w:t>
      </w:r>
      <w:r w:rsidRPr="00505E7F">
        <w:rPr>
          <w:szCs w:val="24"/>
        </w:rPr>
        <w:t>i Zarząd Powiatu plan budżetowy na dzień 30.06.20</w:t>
      </w:r>
      <w:r w:rsidR="008E3C51" w:rsidRPr="00505E7F">
        <w:rPr>
          <w:szCs w:val="24"/>
        </w:rPr>
        <w:t>1</w:t>
      </w:r>
      <w:r w:rsidR="00505E7F" w:rsidRPr="00505E7F">
        <w:rPr>
          <w:szCs w:val="24"/>
        </w:rPr>
        <w:t>5</w:t>
      </w:r>
      <w:r w:rsidRPr="00505E7F">
        <w:rPr>
          <w:szCs w:val="24"/>
        </w:rPr>
        <w:t xml:space="preserve"> r. przedstawia się następująco:</w:t>
      </w:r>
    </w:p>
    <w:p w14:paraId="2DD377F8" w14:textId="115399B8" w:rsidR="00A15B3E" w:rsidRPr="00505E7F" w:rsidRDefault="00A15B3E" w:rsidP="00125AB8">
      <w:pPr>
        <w:numPr>
          <w:ilvl w:val="0"/>
          <w:numId w:val="17"/>
        </w:numPr>
        <w:jc w:val="both"/>
        <w:rPr>
          <w:szCs w:val="24"/>
        </w:rPr>
      </w:pPr>
      <w:r w:rsidRPr="00505E7F">
        <w:rPr>
          <w:szCs w:val="24"/>
        </w:rPr>
        <w:t xml:space="preserve">planowane dochody – </w:t>
      </w:r>
      <w:r w:rsidR="00505E7F" w:rsidRPr="00505E7F">
        <w:rPr>
          <w:szCs w:val="24"/>
        </w:rPr>
        <w:t xml:space="preserve">49.867.099,27 </w:t>
      </w:r>
      <w:r w:rsidRPr="00505E7F">
        <w:rPr>
          <w:szCs w:val="24"/>
        </w:rPr>
        <w:t>zł</w:t>
      </w:r>
      <w:r w:rsidR="00587779" w:rsidRPr="00505E7F">
        <w:rPr>
          <w:szCs w:val="24"/>
        </w:rPr>
        <w:t>, z tego:</w:t>
      </w:r>
    </w:p>
    <w:p w14:paraId="24AE4095" w14:textId="02E78361" w:rsidR="00A15B3E" w:rsidRPr="00505E7F" w:rsidRDefault="00A15B3E" w:rsidP="00125AB8">
      <w:pPr>
        <w:numPr>
          <w:ilvl w:val="0"/>
          <w:numId w:val="13"/>
        </w:numPr>
        <w:jc w:val="both"/>
        <w:rPr>
          <w:szCs w:val="24"/>
        </w:rPr>
      </w:pPr>
      <w:r w:rsidRPr="00505E7F">
        <w:rPr>
          <w:szCs w:val="24"/>
        </w:rPr>
        <w:t xml:space="preserve">dochody </w:t>
      </w:r>
      <w:r w:rsidR="005B2D9A" w:rsidRPr="00505E7F">
        <w:rPr>
          <w:szCs w:val="24"/>
        </w:rPr>
        <w:t>bieżące</w:t>
      </w:r>
      <w:r w:rsidRPr="00505E7F">
        <w:rPr>
          <w:szCs w:val="24"/>
        </w:rPr>
        <w:t xml:space="preserve"> – </w:t>
      </w:r>
      <w:r w:rsidR="00505E7F" w:rsidRPr="00505E7F">
        <w:rPr>
          <w:szCs w:val="24"/>
        </w:rPr>
        <w:t xml:space="preserve">47.264.817,27 </w:t>
      </w:r>
      <w:r w:rsidRPr="00505E7F">
        <w:rPr>
          <w:szCs w:val="24"/>
        </w:rPr>
        <w:t>zł</w:t>
      </w:r>
      <w:r w:rsidR="00587779" w:rsidRPr="00505E7F">
        <w:rPr>
          <w:szCs w:val="24"/>
        </w:rPr>
        <w:t>,</w:t>
      </w:r>
    </w:p>
    <w:p w14:paraId="4BF065A7" w14:textId="59AE9D77" w:rsidR="00A15B3E" w:rsidRPr="00505E7F" w:rsidRDefault="00A15B3E" w:rsidP="00125AB8">
      <w:pPr>
        <w:numPr>
          <w:ilvl w:val="0"/>
          <w:numId w:val="13"/>
        </w:numPr>
        <w:jc w:val="both"/>
        <w:rPr>
          <w:szCs w:val="24"/>
        </w:rPr>
      </w:pPr>
      <w:r w:rsidRPr="00505E7F">
        <w:rPr>
          <w:szCs w:val="24"/>
        </w:rPr>
        <w:t xml:space="preserve">dochody </w:t>
      </w:r>
      <w:r w:rsidR="005B2D9A" w:rsidRPr="00505E7F">
        <w:rPr>
          <w:szCs w:val="24"/>
        </w:rPr>
        <w:t xml:space="preserve">majątkowe </w:t>
      </w:r>
      <w:r w:rsidRPr="00505E7F">
        <w:rPr>
          <w:szCs w:val="24"/>
        </w:rPr>
        <w:t xml:space="preserve">– </w:t>
      </w:r>
      <w:r w:rsidR="00505E7F" w:rsidRPr="00505E7F">
        <w:rPr>
          <w:szCs w:val="24"/>
        </w:rPr>
        <w:t xml:space="preserve">2.602.282 </w:t>
      </w:r>
      <w:r w:rsidRPr="00505E7F">
        <w:rPr>
          <w:szCs w:val="24"/>
        </w:rPr>
        <w:t>zł</w:t>
      </w:r>
      <w:r w:rsidR="00587779" w:rsidRPr="00505E7F">
        <w:rPr>
          <w:szCs w:val="24"/>
        </w:rPr>
        <w:t>,</w:t>
      </w:r>
    </w:p>
    <w:p w14:paraId="6078831E" w14:textId="13BC1BDD" w:rsidR="00A15B3E" w:rsidRPr="00505E7F" w:rsidRDefault="00A15B3E" w:rsidP="00125AB8">
      <w:pPr>
        <w:numPr>
          <w:ilvl w:val="0"/>
          <w:numId w:val="17"/>
        </w:numPr>
        <w:jc w:val="both"/>
        <w:rPr>
          <w:szCs w:val="24"/>
        </w:rPr>
      </w:pPr>
      <w:r w:rsidRPr="00505E7F">
        <w:rPr>
          <w:szCs w:val="24"/>
        </w:rPr>
        <w:t xml:space="preserve">planowane wydatki  - </w:t>
      </w:r>
      <w:r w:rsidR="00505E7F" w:rsidRPr="00505E7F">
        <w:rPr>
          <w:szCs w:val="24"/>
        </w:rPr>
        <w:t xml:space="preserve">51.196.835,27 </w:t>
      </w:r>
      <w:r w:rsidRPr="00505E7F">
        <w:rPr>
          <w:szCs w:val="24"/>
        </w:rPr>
        <w:t>zł</w:t>
      </w:r>
      <w:r w:rsidR="00587779" w:rsidRPr="00505E7F">
        <w:rPr>
          <w:szCs w:val="24"/>
        </w:rPr>
        <w:t>, z tego:</w:t>
      </w:r>
    </w:p>
    <w:p w14:paraId="0A4B12BC" w14:textId="36272CE2" w:rsidR="00A15B3E" w:rsidRPr="00505E7F" w:rsidRDefault="00A15B3E" w:rsidP="00125AB8">
      <w:pPr>
        <w:numPr>
          <w:ilvl w:val="0"/>
          <w:numId w:val="14"/>
        </w:numPr>
        <w:jc w:val="both"/>
        <w:rPr>
          <w:szCs w:val="24"/>
        </w:rPr>
      </w:pPr>
      <w:r w:rsidRPr="00505E7F">
        <w:rPr>
          <w:szCs w:val="24"/>
        </w:rPr>
        <w:t xml:space="preserve">wydatki bieżące – </w:t>
      </w:r>
      <w:r w:rsidR="00505E7F" w:rsidRPr="00505E7F">
        <w:rPr>
          <w:szCs w:val="24"/>
        </w:rPr>
        <w:t xml:space="preserve">46.391.895,27 </w:t>
      </w:r>
      <w:r w:rsidRPr="00505E7F">
        <w:rPr>
          <w:szCs w:val="24"/>
        </w:rPr>
        <w:t>zł</w:t>
      </w:r>
      <w:r w:rsidR="00587779" w:rsidRPr="00505E7F">
        <w:rPr>
          <w:szCs w:val="24"/>
        </w:rPr>
        <w:t>,</w:t>
      </w:r>
    </w:p>
    <w:p w14:paraId="7D1A5AEF" w14:textId="42A9C753" w:rsidR="00E129BF" w:rsidRPr="00505E7F" w:rsidRDefault="00A15B3E" w:rsidP="00125AB8">
      <w:pPr>
        <w:numPr>
          <w:ilvl w:val="0"/>
          <w:numId w:val="14"/>
        </w:numPr>
        <w:jc w:val="both"/>
        <w:rPr>
          <w:szCs w:val="24"/>
        </w:rPr>
      </w:pPr>
      <w:r w:rsidRPr="00505E7F">
        <w:rPr>
          <w:szCs w:val="24"/>
        </w:rPr>
        <w:t xml:space="preserve">wydatki majątkowe – </w:t>
      </w:r>
      <w:r w:rsidR="00505E7F" w:rsidRPr="00505E7F">
        <w:rPr>
          <w:szCs w:val="24"/>
        </w:rPr>
        <w:t xml:space="preserve">4.804.940 </w:t>
      </w:r>
      <w:r w:rsidRPr="00505E7F">
        <w:rPr>
          <w:szCs w:val="24"/>
        </w:rPr>
        <w:t>zł</w:t>
      </w:r>
      <w:r w:rsidR="00587779" w:rsidRPr="00505E7F">
        <w:rPr>
          <w:szCs w:val="24"/>
        </w:rPr>
        <w:t>.</w:t>
      </w:r>
    </w:p>
    <w:p w14:paraId="771F7C34" w14:textId="77777777" w:rsidR="00CE6792" w:rsidRPr="008B4B8E" w:rsidRDefault="00CE6792" w:rsidP="00587779">
      <w:pPr>
        <w:jc w:val="both"/>
        <w:rPr>
          <w:szCs w:val="24"/>
        </w:rPr>
      </w:pPr>
      <w:r w:rsidRPr="008B4B8E">
        <w:rPr>
          <w:szCs w:val="24"/>
        </w:rPr>
        <w:t>Plan powyższy został zrealizowany w następującej wysokości:</w:t>
      </w:r>
    </w:p>
    <w:p w14:paraId="0DECE0FD" w14:textId="4EA6997B" w:rsidR="00CE6792" w:rsidRPr="008B4B8E" w:rsidRDefault="00CE6792" w:rsidP="00125AB8">
      <w:pPr>
        <w:numPr>
          <w:ilvl w:val="0"/>
          <w:numId w:val="18"/>
        </w:numPr>
        <w:jc w:val="both"/>
        <w:rPr>
          <w:szCs w:val="24"/>
        </w:rPr>
      </w:pPr>
      <w:r w:rsidRPr="008B4B8E">
        <w:rPr>
          <w:szCs w:val="24"/>
        </w:rPr>
        <w:t>dochody –</w:t>
      </w:r>
      <w:r w:rsidR="004C0C0E" w:rsidRPr="008B4B8E">
        <w:rPr>
          <w:szCs w:val="24"/>
        </w:rPr>
        <w:t xml:space="preserve"> </w:t>
      </w:r>
      <w:r w:rsidR="00FE1792" w:rsidRPr="008B4B8E">
        <w:rPr>
          <w:szCs w:val="24"/>
        </w:rPr>
        <w:t>26.630.727,99</w:t>
      </w:r>
      <w:r w:rsidR="004C0C0E" w:rsidRPr="008B4B8E">
        <w:rPr>
          <w:szCs w:val="24"/>
        </w:rPr>
        <w:t xml:space="preserve"> </w:t>
      </w:r>
      <w:r w:rsidRPr="008B4B8E">
        <w:rPr>
          <w:szCs w:val="24"/>
        </w:rPr>
        <w:t>zł</w:t>
      </w:r>
      <w:r w:rsidR="00337D82" w:rsidRPr="008B4B8E">
        <w:rPr>
          <w:szCs w:val="24"/>
        </w:rPr>
        <w:t>,</w:t>
      </w:r>
      <w:r w:rsidR="0097654F" w:rsidRPr="008B4B8E">
        <w:rPr>
          <w:szCs w:val="24"/>
        </w:rPr>
        <w:t xml:space="preserve"> tj. </w:t>
      </w:r>
      <w:r w:rsidR="00FE1792" w:rsidRPr="008B4B8E">
        <w:rPr>
          <w:szCs w:val="24"/>
        </w:rPr>
        <w:t>53,40</w:t>
      </w:r>
      <w:r w:rsidR="0097654F" w:rsidRPr="008B4B8E">
        <w:rPr>
          <w:szCs w:val="24"/>
        </w:rPr>
        <w:t>%</w:t>
      </w:r>
      <w:r w:rsidR="00CC2A4E" w:rsidRPr="008B4B8E">
        <w:rPr>
          <w:szCs w:val="24"/>
        </w:rPr>
        <w:t>,</w:t>
      </w:r>
      <w:r w:rsidR="0097654F" w:rsidRPr="008B4B8E">
        <w:rPr>
          <w:szCs w:val="24"/>
        </w:rPr>
        <w:t xml:space="preserve"> </w:t>
      </w:r>
      <w:r w:rsidR="00337D82" w:rsidRPr="008B4B8E">
        <w:rPr>
          <w:szCs w:val="24"/>
        </w:rPr>
        <w:t>z tego:</w:t>
      </w:r>
    </w:p>
    <w:p w14:paraId="537FF465" w14:textId="4BFE04E2" w:rsidR="00E129BF" w:rsidRPr="00845CFA" w:rsidRDefault="00E129BF" w:rsidP="00125AB8">
      <w:pPr>
        <w:numPr>
          <w:ilvl w:val="0"/>
          <w:numId w:val="15"/>
        </w:numPr>
        <w:jc w:val="both"/>
        <w:rPr>
          <w:szCs w:val="24"/>
        </w:rPr>
      </w:pPr>
      <w:r w:rsidRPr="00845CFA">
        <w:rPr>
          <w:szCs w:val="24"/>
        </w:rPr>
        <w:t xml:space="preserve">dochody majątkowe – </w:t>
      </w:r>
      <w:r w:rsidR="00FE1792" w:rsidRPr="00845CFA">
        <w:rPr>
          <w:szCs w:val="24"/>
        </w:rPr>
        <w:t>711.359,50</w:t>
      </w:r>
      <w:r w:rsidRPr="00845CFA">
        <w:rPr>
          <w:szCs w:val="24"/>
        </w:rPr>
        <w:t xml:space="preserve"> zł,</w:t>
      </w:r>
      <w:r w:rsidR="0097654F" w:rsidRPr="00845CFA">
        <w:rPr>
          <w:szCs w:val="24"/>
        </w:rPr>
        <w:t xml:space="preserve"> tj. </w:t>
      </w:r>
      <w:r w:rsidR="008B4B8E" w:rsidRPr="00845CFA">
        <w:rPr>
          <w:szCs w:val="24"/>
        </w:rPr>
        <w:t>27,34</w:t>
      </w:r>
      <w:r w:rsidR="0097654F" w:rsidRPr="00845CFA">
        <w:rPr>
          <w:szCs w:val="24"/>
        </w:rPr>
        <w:t>%,</w:t>
      </w:r>
    </w:p>
    <w:p w14:paraId="6ECFA027" w14:textId="6B0E1CE1" w:rsidR="00E129BF" w:rsidRPr="00845CFA" w:rsidRDefault="00E129BF" w:rsidP="00125AB8">
      <w:pPr>
        <w:numPr>
          <w:ilvl w:val="0"/>
          <w:numId w:val="15"/>
        </w:numPr>
        <w:jc w:val="both"/>
        <w:rPr>
          <w:szCs w:val="24"/>
        </w:rPr>
      </w:pPr>
      <w:r w:rsidRPr="00845CFA">
        <w:rPr>
          <w:szCs w:val="24"/>
        </w:rPr>
        <w:t xml:space="preserve">pozostałe dochody – </w:t>
      </w:r>
      <w:r w:rsidR="00FE1792" w:rsidRPr="00845CFA">
        <w:rPr>
          <w:szCs w:val="24"/>
        </w:rPr>
        <w:t>25.919.368,49</w:t>
      </w:r>
      <w:r w:rsidRPr="00845CFA">
        <w:rPr>
          <w:szCs w:val="24"/>
        </w:rPr>
        <w:t xml:space="preserve"> zł,</w:t>
      </w:r>
      <w:r w:rsidR="0097654F" w:rsidRPr="00845CFA">
        <w:rPr>
          <w:szCs w:val="24"/>
        </w:rPr>
        <w:t xml:space="preserve"> tj. </w:t>
      </w:r>
      <w:r w:rsidR="008B4B8E" w:rsidRPr="00845CFA">
        <w:rPr>
          <w:szCs w:val="24"/>
        </w:rPr>
        <w:t>54,84</w:t>
      </w:r>
      <w:r w:rsidR="0097654F" w:rsidRPr="00845CFA">
        <w:rPr>
          <w:szCs w:val="24"/>
        </w:rPr>
        <w:t>%,</w:t>
      </w:r>
    </w:p>
    <w:p w14:paraId="2E3FF3BA" w14:textId="1776C838" w:rsidR="00E129BF" w:rsidRPr="00845CFA" w:rsidRDefault="00CE6792" w:rsidP="00125AB8">
      <w:pPr>
        <w:numPr>
          <w:ilvl w:val="0"/>
          <w:numId w:val="18"/>
        </w:numPr>
        <w:jc w:val="both"/>
        <w:rPr>
          <w:szCs w:val="24"/>
        </w:rPr>
      </w:pPr>
      <w:r w:rsidRPr="00845CFA">
        <w:rPr>
          <w:szCs w:val="24"/>
        </w:rPr>
        <w:t>wydatki –</w:t>
      </w:r>
      <w:r w:rsidR="008E3C51" w:rsidRPr="00845CFA">
        <w:rPr>
          <w:szCs w:val="24"/>
        </w:rPr>
        <w:t xml:space="preserve"> </w:t>
      </w:r>
      <w:r w:rsidR="00FE1792" w:rsidRPr="00845CFA">
        <w:rPr>
          <w:szCs w:val="24"/>
        </w:rPr>
        <w:t>22.940.521,06</w:t>
      </w:r>
      <w:r w:rsidR="00337D82" w:rsidRPr="00845CFA">
        <w:rPr>
          <w:szCs w:val="24"/>
        </w:rPr>
        <w:t xml:space="preserve"> </w:t>
      </w:r>
      <w:r w:rsidR="00FE62A7" w:rsidRPr="00845CFA">
        <w:rPr>
          <w:szCs w:val="24"/>
        </w:rPr>
        <w:t>z</w:t>
      </w:r>
      <w:r w:rsidRPr="00845CFA">
        <w:rPr>
          <w:szCs w:val="24"/>
        </w:rPr>
        <w:t>ł,</w:t>
      </w:r>
      <w:r w:rsidR="00CC2A4E" w:rsidRPr="00845CFA">
        <w:rPr>
          <w:szCs w:val="24"/>
        </w:rPr>
        <w:t xml:space="preserve"> tj. </w:t>
      </w:r>
      <w:r w:rsidR="008B4B8E" w:rsidRPr="00845CFA">
        <w:rPr>
          <w:szCs w:val="24"/>
        </w:rPr>
        <w:t>44,81</w:t>
      </w:r>
      <w:r w:rsidR="00CC2A4E" w:rsidRPr="00845CFA">
        <w:rPr>
          <w:szCs w:val="24"/>
        </w:rPr>
        <w:t>%,</w:t>
      </w:r>
      <w:r w:rsidR="00337D82" w:rsidRPr="00845CFA">
        <w:rPr>
          <w:szCs w:val="24"/>
        </w:rPr>
        <w:t xml:space="preserve"> z tego:</w:t>
      </w:r>
    </w:p>
    <w:p w14:paraId="6675EE46" w14:textId="42EBD626" w:rsidR="00E129BF" w:rsidRPr="008B4B8E" w:rsidRDefault="00E129BF" w:rsidP="00125AB8">
      <w:pPr>
        <w:numPr>
          <w:ilvl w:val="0"/>
          <w:numId w:val="16"/>
        </w:numPr>
        <w:jc w:val="both"/>
        <w:rPr>
          <w:szCs w:val="24"/>
        </w:rPr>
      </w:pPr>
      <w:r w:rsidRPr="00845CFA">
        <w:rPr>
          <w:szCs w:val="24"/>
        </w:rPr>
        <w:t xml:space="preserve">wydatki bieżące – </w:t>
      </w:r>
      <w:r w:rsidR="00FE1792" w:rsidRPr="00845CFA">
        <w:rPr>
          <w:szCs w:val="24"/>
        </w:rPr>
        <w:t>22</w:t>
      </w:r>
      <w:r w:rsidR="00FE1792" w:rsidRPr="008B4B8E">
        <w:rPr>
          <w:szCs w:val="24"/>
        </w:rPr>
        <w:t>.275.411,25</w:t>
      </w:r>
      <w:r w:rsidRPr="008B4B8E">
        <w:rPr>
          <w:szCs w:val="24"/>
        </w:rPr>
        <w:t xml:space="preserve"> zł,</w:t>
      </w:r>
      <w:r w:rsidR="00CC2A4E" w:rsidRPr="008B4B8E">
        <w:rPr>
          <w:szCs w:val="24"/>
        </w:rPr>
        <w:t xml:space="preserve"> tj. </w:t>
      </w:r>
      <w:r w:rsidR="008B4B8E" w:rsidRPr="008B4B8E">
        <w:rPr>
          <w:szCs w:val="24"/>
        </w:rPr>
        <w:t>48,02</w:t>
      </w:r>
      <w:r w:rsidR="00CC2A4E" w:rsidRPr="008B4B8E">
        <w:rPr>
          <w:szCs w:val="24"/>
        </w:rPr>
        <w:t>%,</w:t>
      </w:r>
    </w:p>
    <w:p w14:paraId="5542ED1D" w14:textId="6C83466B" w:rsidR="00E129BF" w:rsidRPr="008B4B8E" w:rsidRDefault="00E129BF" w:rsidP="00125AB8">
      <w:pPr>
        <w:numPr>
          <w:ilvl w:val="0"/>
          <w:numId w:val="16"/>
        </w:numPr>
        <w:jc w:val="both"/>
        <w:rPr>
          <w:szCs w:val="24"/>
        </w:rPr>
      </w:pPr>
      <w:r w:rsidRPr="008B4B8E">
        <w:rPr>
          <w:szCs w:val="24"/>
        </w:rPr>
        <w:t>wydatki majątkowe –</w:t>
      </w:r>
      <w:r w:rsidR="00E058DE" w:rsidRPr="008B4B8E">
        <w:rPr>
          <w:szCs w:val="24"/>
        </w:rPr>
        <w:t xml:space="preserve"> </w:t>
      </w:r>
      <w:r w:rsidR="00FE1792" w:rsidRPr="008B4B8E">
        <w:rPr>
          <w:szCs w:val="24"/>
        </w:rPr>
        <w:t>665.109,81</w:t>
      </w:r>
      <w:r w:rsidRPr="008B4B8E">
        <w:rPr>
          <w:szCs w:val="24"/>
        </w:rPr>
        <w:t xml:space="preserve"> zł,</w:t>
      </w:r>
      <w:r w:rsidR="00CC2A4E" w:rsidRPr="008B4B8E">
        <w:rPr>
          <w:szCs w:val="24"/>
        </w:rPr>
        <w:t xml:space="preserve"> tj. </w:t>
      </w:r>
      <w:r w:rsidR="008B4B8E" w:rsidRPr="008B4B8E">
        <w:rPr>
          <w:szCs w:val="24"/>
        </w:rPr>
        <w:t>13,84</w:t>
      </w:r>
      <w:r w:rsidR="00CC2A4E" w:rsidRPr="008B4B8E">
        <w:rPr>
          <w:szCs w:val="24"/>
        </w:rPr>
        <w:t>%</w:t>
      </w:r>
    </w:p>
    <w:p w14:paraId="038F4AC7" w14:textId="590B8323" w:rsidR="0050767F" w:rsidRPr="008B4B8E" w:rsidRDefault="0050767F" w:rsidP="00125AB8">
      <w:pPr>
        <w:numPr>
          <w:ilvl w:val="0"/>
          <w:numId w:val="18"/>
        </w:numPr>
        <w:jc w:val="both"/>
        <w:rPr>
          <w:szCs w:val="24"/>
        </w:rPr>
      </w:pPr>
      <w:r w:rsidRPr="008B4B8E">
        <w:rPr>
          <w:szCs w:val="24"/>
        </w:rPr>
        <w:t xml:space="preserve">nadwyżka – </w:t>
      </w:r>
      <w:r w:rsidR="00D45013" w:rsidRPr="008B4B8E">
        <w:rPr>
          <w:szCs w:val="24"/>
        </w:rPr>
        <w:t>3.</w:t>
      </w:r>
      <w:r w:rsidR="00FE1792" w:rsidRPr="008B4B8E">
        <w:rPr>
          <w:szCs w:val="24"/>
        </w:rPr>
        <w:t>690.206,93</w:t>
      </w:r>
      <w:r w:rsidRPr="008B4B8E">
        <w:rPr>
          <w:szCs w:val="24"/>
        </w:rPr>
        <w:t xml:space="preserve"> zł.</w:t>
      </w:r>
    </w:p>
    <w:p w14:paraId="73AB30A6" w14:textId="77777777" w:rsidR="00FE1792" w:rsidRPr="009E5266" w:rsidRDefault="00FE1792" w:rsidP="00FE1792">
      <w:pPr>
        <w:jc w:val="both"/>
        <w:rPr>
          <w:color w:val="FF0000"/>
          <w:szCs w:val="24"/>
        </w:rPr>
      </w:pPr>
    </w:p>
    <w:p w14:paraId="16694C20" w14:textId="77777777" w:rsidR="007A100C" w:rsidRDefault="007A100C" w:rsidP="0066300A">
      <w:pPr>
        <w:jc w:val="both"/>
        <w:rPr>
          <w:szCs w:val="24"/>
        </w:rPr>
      </w:pPr>
    </w:p>
    <w:p w14:paraId="09763A42" w14:textId="77777777" w:rsidR="00FE1792" w:rsidRDefault="00FE1792" w:rsidP="0066300A">
      <w:pPr>
        <w:jc w:val="both"/>
        <w:rPr>
          <w:szCs w:val="24"/>
        </w:rPr>
      </w:pPr>
    </w:p>
    <w:p w14:paraId="17A5A376" w14:textId="77777777" w:rsidR="00FE1792" w:rsidRDefault="00FE1792" w:rsidP="0066300A">
      <w:pPr>
        <w:jc w:val="both"/>
        <w:rPr>
          <w:szCs w:val="24"/>
        </w:rPr>
      </w:pPr>
    </w:p>
    <w:p w14:paraId="487CA329" w14:textId="77777777" w:rsidR="00FE1792" w:rsidRPr="0011433B" w:rsidRDefault="00FE1792" w:rsidP="0066300A">
      <w:pPr>
        <w:jc w:val="both"/>
        <w:rPr>
          <w:szCs w:val="24"/>
        </w:rPr>
      </w:pPr>
    </w:p>
    <w:p w14:paraId="609A32DA" w14:textId="77777777" w:rsidR="007A100C" w:rsidRDefault="007A100C" w:rsidP="0066300A">
      <w:pPr>
        <w:jc w:val="both"/>
        <w:rPr>
          <w:szCs w:val="24"/>
        </w:rPr>
      </w:pPr>
    </w:p>
    <w:p w14:paraId="557F6896" w14:textId="77777777" w:rsidR="009E5266" w:rsidRPr="0011433B" w:rsidRDefault="009E5266" w:rsidP="0066300A">
      <w:pPr>
        <w:jc w:val="both"/>
        <w:rPr>
          <w:szCs w:val="24"/>
        </w:rPr>
      </w:pPr>
    </w:p>
    <w:p w14:paraId="169DBD20" w14:textId="77777777" w:rsidR="00CE6792" w:rsidRPr="0011433B" w:rsidRDefault="00CE6792">
      <w:pPr>
        <w:pStyle w:val="Nagwek1"/>
        <w:jc w:val="center"/>
        <w:rPr>
          <w:i/>
          <w:iCs/>
          <w:sz w:val="24"/>
          <w:szCs w:val="24"/>
          <w:u w:val="single"/>
        </w:rPr>
      </w:pPr>
      <w:r w:rsidRPr="0011433B">
        <w:rPr>
          <w:i/>
          <w:iCs/>
          <w:sz w:val="24"/>
          <w:szCs w:val="24"/>
          <w:u w:val="single"/>
        </w:rPr>
        <w:lastRenderedPageBreak/>
        <w:t>D</w:t>
      </w:r>
      <w:r w:rsidR="009C494B" w:rsidRPr="0011433B">
        <w:rPr>
          <w:i/>
          <w:iCs/>
          <w:sz w:val="24"/>
          <w:szCs w:val="24"/>
          <w:u w:val="single"/>
        </w:rPr>
        <w:t xml:space="preserve"> </w:t>
      </w:r>
      <w:r w:rsidRPr="0011433B">
        <w:rPr>
          <w:i/>
          <w:iCs/>
          <w:sz w:val="24"/>
          <w:szCs w:val="24"/>
          <w:u w:val="single"/>
        </w:rPr>
        <w:t>O</w:t>
      </w:r>
      <w:r w:rsidR="009C494B" w:rsidRPr="0011433B">
        <w:rPr>
          <w:i/>
          <w:iCs/>
          <w:sz w:val="24"/>
          <w:szCs w:val="24"/>
          <w:u w:val="single"/>
        </w:rPr>
        <w:t xml:space="preserve"> </w:t>
      </w:r>
      <w:r w:rsidRPr="0011433B">
        <w:rPr>
          <w:i/>
          <w:iCs/>
          <w:sz w:val="24"/>
          <w:szCs w:val="24"/>
          <w:u w:val="single"/>
        </w:rPr>
        <w:t>C</w:t>
      </w:r>
      <w:r w:rsidR="009C494B" w:rsidRPr="0011433B">
        <w:rPr>
          <w:i/>
          <w:iCs/>
          <w:sz w:val="24"/>
          <w:szCs w:val="24"/>
          <w:u w:val="single"/>
        </w:rPr>
        <w:t xml:space="preserve"> </w:t>
      </w:r>
      <w:r w:rsidRPr="0011433B">
        <w:rPr>
          <w:i/>
          <w:iCs/>
          <w:sz w:val="24"/>
          <w:szCs w:val="24"/>
          <w:u w:val="single"/>
        </w:rPr>
        <w:t>H</w:t>
      </w:r>
      <w:r w:rsidR="009C494B" w:rsidRPr="0011433B">
        <w:rPr>
          <w:i/>
          <w:iCs/>
          <w:sz w:val="24"/>
          <w:szCs w:val="24"/>
          <w:u w:val="single"/>
        </w:rPr>
        <w:t xml:space="preserve"> </w:t>
      </w:r>
      <w:r w:rsidRPr="0011433B">
        <w:rPr>
          <w:i/>
          <w:iCs/>
          <w:sz w:val="24"/>
          <w:szCs w:val="24"/>
          <w:u w:val="single"/>
        </w:rPr>
        <w:t>O</w:t>
      </w:r>
      <w:r w:rsidR="009C494B" w:rsidRPr="0011433B">
        <w:rPr>
          <w:i/>
          <w:iCs/>
          <w:sz w:val="24"/>
          <w:szCs w:val="24"/>
          <w:u w:val="single"/>
        </w:rPr>
        <w:t xml:space="preserve"> </w:t>
      </w:r>
      <w:r w:rsidRPr="0011433B">
        <w:rPr>
          <w:i/>
          <w:iCs/>
          <w:sz w:val="24"/>
          <w:szCs w:val="24"/>
          <w:u w:val="single"/>
        </w:rPr>
        <w:t>D</w:t>
      </w:r>
      <w:r w:rsidR="009C494B" w:rsidRPr="0011433B">
        <w:rPr>
          <w:i/>
          <w:iCs/>
          <w:sz w:val="24"/>
          <w:szCs w:val="24"/>
          <w:u w:val="single"/>
        </w:rPr>
        <w:t xml:space="preserve"> </w:t>
      </w:r>
      <w:r w:rsidRPr="0011433B">
        <w:rPr>
          <w:i/>
          <w:iCs/>
          <w:sz w:val="24"/>
          <w:szCs w:val="24"/>
          <w:u w:val="single"/>
        </w:rPr>
        <w:t>Y</w:t>
      </w:r>
    </w:p>
    <w:p w14:paraId="3C6D25A1" w14:textId="3A697AE6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Planowane dochody w wysokości </w:t>
      </w:r>
      <w:r w:rsidR="008B4B8E">
        <w:rPr>
          <w:szCs w:val="24"/>
        </w:rPr>
        <w:t xml:space="preserve">49.867.099,27 </w:t>
      </w:r>
      <w:r w:rsidRPr="0011433B">
        <w:rPr>
          <w:szCs w:val="24"/>
        </w:rPr>
        <w:t>zł, wykonano w</w:t>
      </w:r>
      <w:r w:rsidR="00B55FCA" w:rsidRPr="0011433B">
        <w:rPr>
          <w:szCs w:val="24"/>
        </w:rPr>
        <w:t xml:space="preserve"> </w:t>
      </w:r>
      <w:r w:rsidR="008B4B8E">
        <w:rPr>
          <w:szCs w:val="24"/>
        </w:rPr>
        <w:t>53,40</w:t>
      </w:r>
      <w:r w:rsidRPr="0011433B">
        <w:rPr>
          <w:szCs w:val="24"/>
        </w:rPr>
        <w:t xml:space="preserve">% tj. na kwotę </w:t>
      </w:r>
      <w:r w:rsidR="008B4B8E">
        <w:rPr>
          <w:szCs w:val="24"/>
        </w:rPr>
        <w:t>26.630.727,99</w:t>
      </w:r>
      <w:r w:rsidR="003822C0" w:rsidRPr="0011433B">
        <w:rPr>
          <w:szCs w:val="24"/>
        </w:rPr>
        <w:t xml:space="preserve"> </w:t>
      </w:r>
      <w:r w:rsidRPr="0011433B">
        <w:rPr>
          <w:szCs w:val="24"/>
        </w:rPr>
        <w:t>zł.</w:t>
      </w:r>
    </w:p>
    <w:p w14:paraId="42496363" w14:textId="77777777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W trakcie wykonywania budżetu zachodziła konieczność zmiany planowanej wysokości dochodów. Na jej wielkość wpływ miały </w:t>
      </w:r>
      <w:r w:rsidR="00395E97" w:rsidRPr="0011433B">
        <w:rPr>
          <w:szCs w:val="24"/>
        </w:rPr>
        <w:t xml:space="preserve">zmiany </w:t>
      </w:r>
      <w:r w:rsidRPr="0011433B">
        <w:rPr>
          <w:szCs w:val="24"/>
        </w:rPr>
        <w:t xml:space="preserve">kwot subwencji i dotacji oraz pozyskiwanie przez Zarząd dodatkowych dochodów. </w:t>
      </w:r>
      <w:r w:rsidR="0090274E" w:rsidRPr="0011433B">
        <w:rPr>
          <w:szCs w:val="24"/>
        </w:rPr>
        <w:t xml:space="preserve"> </w:t>
      </w:r>
    </w:p>
    <w:p w14:paraId="147694E6" w14:textId="77777777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>Zmiany planowanych dochodów przedstawione zostały w poniższej tabeli:</w:t>
      </w:r>
    </w:p>
    <w:tbl>
      <w:tblPr>
        <w:tblW w:w="87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1418"/>
        <w:gridCol w:w="1400"/>
        <w:gridCol w:w="1400"/>
      </w:tblGrid>
      <w:tr w:rsidR="0011433B" w:rsidRPr="0011433B" w14:paraId="72E64DAF" w14:textId="77777777" w:rsidTr="00E16A31">
        <w:trPr>
          <w:trHeight w:val="61"/>
          <w:jc w:val="center"/>
        </w:trPr>
        <w:tc>
          <w:tcPr>
            <w:tcW w:w="4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FD6B" w14:textId="77777777" w:rsidR="00C766FD" w:rsidRPr="0011433B" w:rsidRDefault="00C766FD" w:rsidP="001E4A12">
            <w:pPr>
              <w:jc w:val="center"/>
              <w:rPr>
                <w:b/>
                <w:bCs/>
                <w:sz w:val="22"/>
                <w:szCs w:val="22"/>
              </w:rPr>
            </w:pPr>
            <w:r w:rsidRPr="0011433B">
              <w:rPr>
                <w:b/>
                <w:bCs/>
                <w:sz w:val="22"/>
                <w:szCs w:val="22"/>
              </w:rPr>
              <w:t>Numer Uchwały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8BEC0" w14:textId="77777777" w:rsidR="00C766FD" w:rsidRPr="0011433B" w:rsidRDefault="00C766FD" w:rsidP="001E4A12">
            <w:pPr>
              <w:jc w:val="center"/>
              <w:rPr>
                <w:b/>
                <w:bCs/>
                <w:sz w:val="22"/>
                <w:szCs w:val="22"/>
              </w:rPr>
            </w:pPr>
            <w:r w:rsidRPr="0011433B">
              <w:rPr>
                <w:b/>
                <w:bCs/>
                <w:sz w:val="22"/>
                <w:szCs w:val="22"/>
              </w:rPr>
              <w:t>Data podjęcia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A8D29" w14:textId="77777777" w:rsidR="00C766FD" w:rsidRPr="0011433B" w:rsidRDefault="00C766FD" w:rsidP="00362A2C">
            <w:pPr>
              <w:jc w:val="center"/>
              <w:rPr>
                <w:b/>
                <w:bCs/>
                <w:sz w:val="22"/>
                <w:szCs w:val="22"/>
              </w:rPr>
            </w:pPr>
            <w:r w:rsidRPr="0011433B">
              <w:rPr>
                <w:b/>
                <w:bCs/>
                <w:sz w:val="22"/>
                <w:szCs w:val="22"/>
              </w:rPr>
              <w:t xml:space="preserve">Wpływ podjętych uchwał </w:t>
            </w:r>
          </w:p>
        </w:tc>
      </w:tr>
      <w:tr w:rsidR="0011433B" w:rsidRPr="0011433B" w14:paraId="4B9041A8" w14:textId="77777777" w:rsidTr="00E16A31">
        <w:trPr>
          <w:trHeight w:val="285"/>
          <w:jc w:val="center"/>
        </w:trPr>
        <w:tc>
          <w:tcPr>
            <w:tcW w:w="4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F3314" w14:textId="77777777" w:rsidR="00C766FD" w:rsidRPr="0011433B" w:rsidRDefault="00C766FD" w:rsidP="00AE0C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74D85" w14:textId="77777777" w:rsidR="00C766FD" w:rsidRPr="0011433B" w:rsidRDefault="00C766FD" w:rsidP="00D943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5DD8D" w14:textId="77777777" w:rsidR="00C766FD" w:rsidRPr="0011433B" w:rsidRDefault="00C766FD" w:rsidP="00AE0CAC">
            <w:pPr>
              <w:jc w:val="right"/>
              <w:rPr>
                <w:sz w:val="22"/>
                <w:szCs w:val="22"/>
              </w:rPr>
            </w:pPr>
            <w:r w:rsidRPr="0011433B">
              <w:rPr>
                <w:sz w:val="22"/>
                <w:szCs w:val="22"/>
              </w:rPr>
              <w:t>Zw.(+)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5C58" w14:textId="77777777" w:rsidR="00C766FD" w:rsidRPr="0011433B" w:rsidRDefault="00C766FD" w:rsidP="00AE0CAC">
            <w:pPr>
              <w:jc w:val="right"/>
              <w:rPr>
                <w:sz w:val="22"/>
                <w:szCs w:val="22"/>
              </w:rPr>
            </w:pPr>
            <w:r w:rsidRPr="0011433B">
              <w:rPr>
                <w:sz w:val="22"/>
                <w:szCs w:val="22"/>
              </w:rPr>
              <w:t>Zm.(-)</w:t>
            </w:r>
          </w:p>
        </w:tc>
      </w:tr>
      <w:tr w:rsidR="00E16A31" w:rsidRPr="0011433B" w14:paraId="22926C86" w14:textId="77777777" w:rsidTr="00A54BA8">
        <w:trPr>
          <w:trHeight w:val="285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3B1E1" w14:textId="69A949AD" w:rsidR="00E16A31" w:rsidRPr="0011433B" w:rsidRDefault="00E16A31" w:rsidP="00E16A31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17/2015</w:t>
            </w:r>
            <w:r w:rsidR="00A54BA8">
              <w:rPr>
                <w:color w:val="000000"/>
              </w:rPr>
              <w:t xml:space="preserve"> Zarządu Powiatu w Aleksandrowie Kujawskim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BFB7F" w14:textId="617D9B25" w:rsidR="00E16A31" w:rsidRPr="0011433B" w:rsidRDefault="00E16A31" w:rsidP="00E16A3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2015-01-15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C3399" w14:textId="7E48D721" w:rsidR="00E16A31" w:rsidRPr="0011433B" w:rsidRDefault="00E16A31" w:rsidP="00E16A31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41CD1" w14:textId="4C77754A" w:rsidR="00E16A31" w:rsidRPr="0011433B" w:rsidRDefault="00E16A31" w:rsidP="00E16A3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16A31" w:rsidRPr="0011433B" w14:paraId="12ACA832" w14:textId="77777777" w:rsidTr="00A54BA8">
        <w:trPr>
          <w:trHeight w:val="285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A1F21" w14:textId="25F6DC7E" w:rsidR="00E16A31" w:rsidRPr="0011433B" w:rsidRDefault="00E16A31" w:rsidP="00E16A31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18/2015</w:t>
            </w:r>
            <w:r w:rsidR="00A54BA8">
              <w:rPr>
                <w:color w:val="000000"/>
              </w:rPr>
              <w:t xml:space="preserve"> Zarządu Powiatu w Aleksandrowie Kujawskim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915A6" w14:textId="2AB5B76E" w:rsidR="00E16A31" w:rsidRPr="0011433B" w:rsidRDefault="00E16A31" w:rsidP="00E16A3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2015-01-22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040EC" w14:textId="0CC20B35" w:rsidR="00E16A31" w:rsidRPr="0011433B" w:rsidRDefault="00E16A31" w:rsidP="00DD6961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1.008.65</w:t>
            </w:r>
            <w:r w:rsidR="00DD6961">
              <w:rPr>
                <w:color w:val="000000"/>
              </w:rPr>
              <w:t>6</w:t>
            </w:r>
            <w:r>
              <w:rPr>
                <w:color w:val="000000"/>
              </w:rPr>
              <w:t>,</w:t>
            </w:r>
            <w:r w:rsidR="00DD6961">
              <w:rPr>
                <w:color w:val="000000"/>
              </w:rPr>
              <w:t>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75961" w14:textId="1DDB802F" w:rsidR="00E16A31" w:rsidRPr="0011433B" w:rsidRDefault="00E16A31" w:rsidP="00E16A3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16A31" w:rsidRPr="0011433B" w14:paraId="2AC6C4D4" w14:textId="77777777" w:rsidTr="00A54BA8">
        <w:trPr>
          <w:trHeight w:val="285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87BA6" w14:textId="6B9B0228" w:rsidR="00E16A31" w:rsidRPr="0011433B" w:rsidRDefault="00E16A31" w:rsidP="00E16A31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II/59/2015</w:t>
            </w:r>
            <w:r w:rsidR="00A54BA8">
              <w:rPr>
                <w:color w:val="000000"/>
              </w:rPr>
              <w:t xml:space="preserve"> Rady Powiatu w Aleksandrowie Kujawskim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0C7C2D" w14:textId="184ABA66" w:rsidR="00E16A31" w:rsidRPr="0011433B" w:rsidRDefault="00E16A31" w:rsidP="00E16A3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2015-02-13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4A144" w14:textId="6FECD3EE" w:rsidR="00E16A31" w:rsidRPr="0011433B" w:rsidRDefault="00E16A31" w:rsidP="00E16A31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386.940,00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B7C28" w14:textId="08D15EEC" w:rsidR="00E16A31" w:rsidRPr="0011433B" w:rsidRDefault="00E16A31" w:rsidP="00E16A3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16A31" w:rsidRPr="0011433B" w14:paraId="431D4B97" w14:textId="77777777" w:rsidTr="00E16A31">
        <w:trPr>
          <w:trHeight w:val="285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9B8A2" w14:textId="138F0A08" w:rsidR="00E16A31" w:rsidRPr="0011433B" w:rsidRDefault="00E16A31" w:rsidP="00E16A31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IV/75/2015</w:t>
            </w:r>
            <w:r w:rsidR="00A54BA8">
              <w:rPr>
                <w:color w:val="000000"/>
              </w:rPr>
              <w:t xml:space="preserve"> Rady Powiatu w Aleksandrowie Kujawskim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CF180" w14:textId="05DDA0D1" w:rsidR="00E16A31" w:rsidRPr="0011433B" w:rsidRDefault="00E16A31" w:rsidP="00E16A3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2015-03-27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97C63" w14:textId="114A62B1" w:rsidR="00E16A31" w:rsidRPr="0011433B" w:rsidRDefault="00E16A31" w:rsidP="00DD6961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405.166,</w:t>
            </w:r>
            <w:r w:rsidR="00DD6961">
              <w:rPr>
                <w:color w:val="000000"/>
              </w:rPr>
              <w:t>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5C759" w14:textId="63334106" w:rsidR="00E16A31" w:rsidRPr="0011433B" w:rsidRDefault="00E16A31" w:rsidP="00E16A3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16A31" w:rsidRPr="0011433B" w14:paraId="745B5725" w14:textId="77777777" w:rsidTr="00A54BA8">
        <w:trPr>
          <w:trHeight w:val="285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9CAC7" w14:textId="5CEE77C0" w:rsidR="00E16A31" w:rsidRPr="0011433B" w:rsidRDefault="00E16A31" w:rsidP="00E16A31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34/2015</w:t>
            </w:r>
            <w:r w:rsidR="00A54BA8">
              <w:rPr>
                <w:color w:val="000000"/>
              </w:rPr>
              <w:t xml:space="preserve"> Zarządu Powiatu w Aleksandrowie Kujawskim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515DB" w14:textId="226F2986" w:rsidR="00E16A31" w:rsidRPr="0011433B" w:rsidRDefault="00E16A31" w:rsidP="00E16A3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2015-03-31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412B5" w14:textId="192347E4" w:rsidR="00E16A31" w:rsidRPr="0011433B" w:rsidRDefault="00E16A31" w:rsidP="00E16A31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2.000,00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E5A4E" w14:textId="40527359" w:rsidR="00E16A31" w:rsidRPr="0011433B" w:rsidRDefault="00E16A31" w:rsidP="00E16A3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16A31" w:rsidRPr="0011433B" w14:paraId="319B5E72" w14:textId="77777777" w:rsidTr="00A54BA8">
        <w:trPr>
          <w:trHeight w:val="285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B2D89" w14:textId="7BF85124" w:rsidR="00E16A31" w:rsidRPr="0011433B" w:rsidRDefault="00E16A31" w:rsidP="00E16A31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V/90/2015 Rady Powiatu w Aleksandrowie Kujawskim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ECDCA" w14:textId="1D98CAFB" w:rsidR="00E16A31" w:rsidRPr="0011433B" w:rsidRDefault="00E16A31" w:rsidP="00E16A3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2015-05-22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9A350" w14:textId="02EEAB03" w:rsidR="00E16A31" w:rsidRPr="0011433B" w:rsidRDefault="00E16A31" w:rsidP="00E16A31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123.177,00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B013C" w14:textId="361FF3F3" w:rsidR="00E16A31" w:rsidRPr="0011433B" w:rsidRDefault="00E16A31" w:rsidP="00E16A3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16A31" w:rsidRPr="0011433B" w14:paraId="44041112" w14:textId="77777777" w:rsidTr="00A54BA8">
        <w:trPr>
          <w:trHeight w:val="285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31ACD" w14:textId="004DC7F2" w:rsidR="00E16A31" w:rsidRPr="0011433B" w:rsidRDefault="00E16A31" w:rsidP="00E16A31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47/2015 Zarządu Powiatu w Aleksandrowie Kujawskim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7E6B7" w14:textId="09AFB5BC" w:rsidR="00E16A31" w:rsidRPr="0011433B" w:rsidRDefault="00E16A31" w:rsidP="00E16A3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2015-05-28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AD5D2" w14:textId="5F6A0FD8" w:rsidR="00E16A31" w:rsidRPr="0011433B" w:rsidRDefault="00E16A31" w:rsidP="00E16A31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98.000,00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99CE0" w14:textId="02DE8A39" w:rsidR="00E16A31" w:rsidRPr="0011433B" w:rsidRDefault="00E16A31" w:rsidP="00E16A3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16A31" w:rsidRPr="0011433B" w14:paraId="3B59A75B" w14:textId="77777777" w:rsidTr="00A54BA8">
        <w:trPr>
          <w:trHeight w:val="285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D445C" w14:textId="42FC37C0" w:rsidR="00E16A31" w:rsidRPr="0011433B" w:rsidRDefault="00E16A31" w:rsidP="00E16A31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VI/99/2015 Rady Powiatu w Aleksandrowie Kujawskim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427C1" w14:textId="34DBA9C4" w:rsidR="00E16A31" w:rsidRPr="0011433B" w:rsidRDefault="00E16A31" w:rsidP="00E16A3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2015-06-19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60902" w14:textId="77BE6D0A" w:rsidR="00E16A31" w:rsidRPr="0011433B" w:rsidRDefault="00E16A31" w:rsidP="00E16A31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109.200,00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448CC" w14:textId="2E695120" w:rsidR="00E16A31" w:rsidRPr="0011433B" w:rsidRDefault="00E16A31" w:rsidP="00E16A3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16A31" w:rsidRPr="0011433B" w14:paraId="199011BE" w14:textId="77777777" w:rsidTr="00A54BA8">
        <w:trPr>
          <w:trHeight w:val="285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62173" w14:textId="778FEAAD" w:rsidR="00E16A31" w:rsidRPr="0011433B" w:rsidRDefault="00E16A31" w:rsidP="00E16A31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56/2015 Zarządu Powiatu w Aleksandrowie Kujawskim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E3F59" w14:textId="4C772EA0" w:rsidR="00E16A31" w:rsidRPr="0011433B" w:rsidRDefault="00E16A31" w:rsidP="00E16A31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2015-06-30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11BDD" w14:textId="50F7F724" w:rsidR="00E16A31" w:rsidRPr="0011433B" w:rsidRDefault="00E16A31" w:rsidP="00DD6961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110.552,</w:t>
            </w:r>
            <w:r w:rsidR="00DD6961">
              <w:rPr>
                <w:color w:val="000000"/>
              </w:rPr>
              <w:t>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6C1A8" w14:textId="2B5BB7C2" w:rsidR="00E16A31" w:rsidRPr="0011433B" w:rsidRDefault="00E16A31" w:rsidP="00E16A3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11433B" w:rsidRPr="0011433B" w14:paraId="648FE0FF" w14:textId="77777777" w:rsidTr="00E16A31">
        <w:trPr>
          <w:trHeight w:val="300"/>
          <w:jc w:val="center"/>
        </w:trPr>
        <w:tc>
          <w:tcPr>
            <w:tcW w:w="59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9F263" w14:textId="77777777" w:rsidR="00D7729C" w:rsidRPr="0011433B" w:rsidRDefault="00AE0CAC" w:rsidP="001E4A12">
            <w:pPr>
              <w:jc w:val="center"/>
              <w:rPr>
                <w:b/>
                <w:bCs/>
                <w:sz w:val="22"/>
                <w:szCs w:val="22"/>
              </w:rPr>
            </w:pPr>
            <w:r w:rsidRPr="0011433B">
              <w:rPr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4C9D6" w14:textId="4F15F760" w:rsidR="00D7729C" w:rsidRPr="0011433B" w:rsidRDefault="00E16A31" w:rsidP="00DD6961">
            <w:pPr>
              <w:jc w:val="center"/>
              <w:rPr>
                <w:b/>
                <w:bCs/>
                <w:sz w:val="22"/>
                <w:szCs w:val="22"/>
              </w:rPr>
            </w:pPr>
            <w:r w:rsidRPr="00E16A31">
              <w:rPr>
                <w:b/>
                <w:bCs/>
                <w:sz w:val="22"/>
                <w:szCs w:val="22"/>
              </w:rPr>
              <w:t>2</w:t>
            </w:r>
            <w:r>
              <w:rPr>
                <w:b/>
                <w:bCs/>
                <w:sz w:val="22"/>
                <w:szCs w:val="22"/>
              </w:rPr>
              <w:t>.</w:t>
            </w:r>
            <w:r w:rsidRPr="00E16A31">
              <w:rPr>
                <w:b/>
                <w:bCs/>
                <w:sz w:val="22"/>
                <w:szCs w:val="22"/>
              </w:rPr>
              <w:t>243</w:t>
            </w:r>
            <w:r>
              <w:rPr>
                <w:b/>
                <w:bCs/>
                <w:sz w:val="22"/>
                <w:szCs w:val="22"/>
              </w:rPr>
              <w:t>.</w:t>
            </w:r>
            <w:r w:rsidRPr="00E16A31">
              <w:rPr>
                <w:b/>
                <w:bCs/>
                <w:sz w:val="22"/>
                <w:szCs w:val="22"/>
              </w:rPr>
              <w:t>692</w:t>
            </w:r>
            <w:r>
              <w:rPr>
                <w:b/>
                <w:bCs/>
                <w:sz w:val="22"/>
                <w:szCs w:val="22"/>
              </w:rPr>
              <w:t>,</w:t>
            </w:r>
            <w:r w:rsidR="00DD6961">
              <w:rPr>
                <w:b/>
                <w:bCs/>
                <w:sz w:val="22"/>
                <w:szCs w:val="22"/>
              </w:rPr>
              <w:t>27</w:t>
            </w:r>
          </w:p>
        </w:tc>
      </w:tr>
    </w:tbl>
    <w:p w14:paraId="120C53BF" w14:textId="77777777" w:rsidR="002D6C33" w:rsidRDefault="002D6C33">
      <w:pPr>
        <w:jc w:val="both"/>
        <w:rPr>
          <w:szCs w:val="24"/>
        </w:rPr>
      </w:pPr>
    </w:p>
    <w:p w14:paraId="5E6B699A" w14:textId="372FBB71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Ogółem w ciągu I półrocza </w:t>
      </w:r>
      <w:r w:rsidR="001F49D0" w:rsidRPr="0011433B">
        <w:rPr>
          <w:szCs w:val="24"/>
        </w:rPr>
        <w:t>201</w:t>
      </w:r>
      <w:r w:rsidR="004B2C04">
        <w:rPr>
          <w:szCs w:val="24"/>
        </w:rPr>
        <w:t>5</w:t>
      </w:r>
      <w:r w:rsidR="001F49D0" w:rsidRPr="0011433B">
        <w:rPr>
          <w:szCs w:val="24"/>
        </w:rPr>
        <w:t xml:space="preserve"> r. </w:t>
      </w:r>
      <w:r w:rsidRPr="0011433B">
        <w:rPr>
          <w:szCs w:val="24"/>
        </w:rPr>
        <w:t xml:space="preserve">plan dochodów w stosunku do planu przyjętego w dniu </w:t>
      </w:r>
      <w:r w:rsidR="00D9437F" w:rsidRPr="0011433B">
        <w:rPr>
          <w:szCs w:val="24"/>
        </w:rPr>
        <w:t>2</w:t>
      </w:r>
      <w:r w:rsidR="004B2C04">
        <w:rPr>
          <w:szCs w:val="24"/>
        </w:rPr>
        <w:t>9</w:t>
      </w:r>
      <w:r w:rsidR="000337D8" w:rsidRPr="0011433B">
        <w:rPr>
          <w:szCs w:val="24"/>
        </w:rPr>
        <w:t>.</w:t>
      </w:r>
      <w:r w:rsidR="0066300A" w:rsidRPr="0011433B">
        <w:rPr>
          <w:szCs w:val="24"/>
        </w:rPr>
        <w:t>12</w:t>
      </w:r>
      <w:r w:rsidR="000337D8" w:rsidRPr="0011433B">
        <w:rPr>
          <w:szCs w:val="24"/>
        </w:rPr>
        <w:t>.20</w:t>
      </w:r>
      <w:r w:rsidR="00F81956" w:rsidRPr="0011433B">
        <w:rPr>
          <w:szCs w:val="24"/>
        </w:rPr>
        <w:t>1</w:t>
      </w:r>
      <w:r w:rsidR="004B2C04">
        <w:rPr>
          <w:szCs w:val="24"/>
        </w:rPr>
        <w:t>4</w:t>
      </w:r>
      <w:r w:rsidRPr="0011433B">
        <w:rPr>
          <w:szCs w:val="24"/>
        </w:rPr>
        <w:t xml:space="preserve"> r. uległ </w:t>
      </w:r>
      <w:r w:rsidR="00D9437F" w:rsidRPr="0011433B">
        <w:rPr>
          <w:szCs w:val="24"/>
        </w:rPr>
        <w:t>zwiększeniu</w:t>
      </w:r>
      <w:r w:rsidRPr="0011433B">
        <w:rPr>
          <w:szCs w:val="24"/>
        </w:rPr>
        <w:t xml:space="preserve"> o</w:t>
      </w:r>
      <w:r w:rsidR="00EE4B24" w:rsidRPr="0011433B">
        <w:rPr>
          <w:szCs w:val="24"/>
        </w:rPr>
        <w:t xml:space="preserve"> </w:t>
      </w:r>
      <w:r w:rsidR="004B2C04">
        <w:rPr>
          <w:szCs w:val="24"/>
        </w:rPr>
        <w:t>2.243.692,</w:t>
      </w:r>
      <w:r w:rsidR="00DD6961">
        <w:rPr>
          <w:szCs w:val="24"/>
        </w:rPr>
        <w:t>27</w:t>
      </w:r>
      <w:r w:rsidRPr="0011433B">
        <w:rPr>
          <w:szCs w:val="24"/>
        </w:rPr>
        <w:t xml:space="preserve"> zł.</w:t>
      </w:r>
    </w:p>
    <w:p w14:paraId="59BF2C69" w14:textId="56A15AC2" w:rsidR="00CE6792" w:rsidRPr="0011433B" w:rsidRDefault="00CE6792">
      <w:pPr>
        <w:jc w:val="both"/>
        <w:rPr>
          <w:b/>
          <w:szCs w:val="24"/>
        </w:rPr>
      </w:pPr>
      <w:r w:rsidRPr="0011433B">
        <w:rPr>
          <w:b/>
          <w:szCs w:val="24"/>
        </w:rPr>
        <w:t xml:space="preserve">Na kwotę </w:t>
      </w:r>
      <w:r w:rsidR="006528BD" w:rsidRPr="0011433B">
        <w:rPr>
          <w:b/>
          <w:szCs w:val="24"/>
        </w:rPr>
        <w:t>zmian</w:t>
      </w:r>
      <w:r w:rsidRPr="0011433B">
        <w:rPr>
          <w:b/>
          <w:szCs w:val="24"/>
        </w:rPr>
        <w:t xml:space="preserve"> planowanych dochodów w stosunku do planu z </w:t>
      </w:r>
      <w:r w:rsidR="004B2C04">
        <w:rPr>
          <w:b/>
          <w:szCs w:val="24"/>
        </w:rPr>
        <w:t>29</w:t>
      </w:r>
      <w:r w:rsidR="001F49D0" w:rsidRPr="0011433B">
        <w:rPr>
          <w:b/>
          <w:szCs w:val="24"/>
        </w:rPr>
        <w:t>.</w:t>
      </w:r>
      <w:r w:rsidR="0066300A" w:rsidRPr="0011433B">
        <w:rPr>
          <w:b/>
          <w:szCs w:val="24"/>
        </w:rPr>
        <w:t>12</w:t>
      </w:r>
      <w:r w:rsidR="001F49D0" w:rsidRPr="0011433B">
        <w:rPr>
          <w:b/>
          <w:szCs w:val="24"/>
        </w:rPr>
        <w:t>.201</w:t>
      </w:r>
      <w:r w:rsidR="004B2C04">
        <w:rPr>
          <w:b/>
          <w:szCs w:val="24"/>
        </w:rPr>
        <w:t>4</w:t>
      </w:r>
      <w:r w:rsidRPr="0011433B">
        <w:rPr>
          <w:b/>
          <w:szCs w:val="24"/>
        </w:rPr>
        <w:t xml:space="preserve"> r</w:t>
      </w:r>
      <w:r w:rsidR="000337D8" w:rsidRPr="0011433B">
        <w:rPr>
          <w:b/>
          <w:szCs w:val="24"/>
        </w:rPr>
        <w:t>.</w:t>
      </w:r>
      <w:r w:rsidRPr="0011433B">
        <w:rPr>
          <w:b/>
          <w:szCs w:val="24"/>
        </w:rPr>
        <w:t xml:space="preserve"> składają się:</w:t>
      </w:r>
    </w:p>
    <w:p w14:paraId="10E837BB" w14:textId="77777777" w:rsidR="008A453C" w:rsidRPr="008A453C" w:rsidRDefault="008A453C" w:rsidP="008A453C">
      <w:pPr>
        <w:jc w:val="both"/>
        <w:rPr>
          <w:szCs w:val="24"/>
        </w:rPr>
      </w:pPr>
      <w:r w:rsidRPr="008A453C">
        <w:rPr>
          <w:szCs w:val="24"/>
        </w:rPr>
        <w:t xml:space="preserve">1) Dz. 600 </w:t>
      </w:r>
      <w:r w:rsidRPr="008A453C">
        <w:rPr>
          <w:bCs/>
          <w:szCs w:val="24"/>
        </w:rPr>
        <w:t>Transport i łączność</w:t>
      </w:r>
      <w:r w:rsidRPr="008A453C">
        <w:rPr>
          <w:szCs w:val="24"/>
        </w:rPr>
        <w:t xml:space="preserve"> rozdz. 60014 Drogi publiczne powiatowe §6430 – zwiększenie o kwotę 972.381,81 zł. Powyższa kwota stanowi dotację celową otrzymaną z budżetu Państwa z przeznaczeniem na dofinansowanie zadania „Przebudowa drogi powiatowej Nr 2601C Otłoczyn-Ciechocinek na docinku od km 1+785 do km 2+892” (lista zakwalifikowanych wniosków o dofinasowanie zadań w ramach Narodowego Programu Dróg Lokalnych Etap II Bezpieczeństwo – Dostępność – Rozwój).</w:t>
      </w:r>
    </w:p>
    <w:p w14:paraId="37AEC1AC" w14:textId="77777777" w:rsidR="008A453C" w:rsidRPr="008A453C" w:rsidRDefault="008A453C" w:rsidP="008A453C">
      <w:pPr>
        <w:jc w:val="both"/>
        <w:rPr>
          <w:szCs w:val="24"/>
        </w:rPr>
      </w:pPr>
      <w:r w:rsidRPr="008A453C">
        <w:rPr>
          <w:szCs w:val="24"/>
        </w:rPr>
        <w:t xml:space="preserve">2) Dz. 853 </w:t>
      </w:r>
      <w:r w:rsidRPr="008A453C">
        <w:rPr>
          <w:bCs/>
          <w:szCs w:val="24"/>
        </w:rPr>
        <w:t>Pozostałe zadania w zakresie polityki społecznej</w:t>
      </w:r>
      <w:r w:rsidRPr="008A453C">
        <w:rPr>
          <w:szCs w:val="24"/>
        </w:rPr>
        <w:t xml:space="preserve"> rozdz. 85395 Pozostała działalność §2007 – zwiększenie o kwotę 30.834 zł, §2009 – zwiększenie o kwotę 5.441 zł. Przedmiotowe zwiększenie dotyczy przyjęcia do budżetu środków dotacji celowej z 2014 r. związanej z realizacją programu POKL „Perspektywy”.</w:t>
      </w:r>
    </w:p>
    <w:p w14:paraId="4394409C" w14:textId="5D957F60" w:rsidR="008A453C" w:rsidRPr="008A453C" w:rsidRDefault="008A453C" w:rsidP="008A453C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3</w:t>
      </w:r>
      <w:r w:rsidRPr="008A453C">
        <w:rPr>
          <w:szCs w:val="24"/>
        </w:rPr>
        <w:t xml:space="preserve">) Dz. 710 rozdz. 71013 §2919 – zwiększenie o kwotę 19.940 zł. Powyższe środki stanowią zwrot nadmiernie pobranej w 2014 r. dotacji związanej z realizacją projektu „Uzupełnienie ewidencji gruntów i budynków – dystrybucja zbioru danych o działkach, budynkach i lokalach na terenie województwa kujawsko-pomorskiego, jako elementy infrastruktury przestrzennej”. Po dokonaniu przez Związek Powiatów Województwa Kujawsko-Pomorskiego rozliczenia poniesionych w 2014 r. wydatków, zwrócono do budżetu Powiatu niewykorzystane środki dotacji. </w:t>
      </w:r>
    </w:p>
    <w:p w14:paraId="297F8C32" w14:textId="1DD00AD6" w:rsidR="008A453C" w:rsidRPr="008A453C" w:rsidRDefault="008A453C" w:rsidP="008A453C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lastRenderedPageBreak/>
        <w:t>4</w:t>
      </w:r>
      <w:r w:rsidRPr="008A453C">
        <w:rPr>
          <w:szCs w:val="24"/>
        </w:rPr>
        <w:t xml:space="preserve">) Dz. 853 rozdz. 85395 – zwiększenie ogółem o kwotę 367.000 zł, w tym §2007 – zwiększenie o 311.950 zł, §2009 – zwiększenie o kwotę 55.050 zł. Powyższe środki stanowią dotację celową otrzymaną w związku z podpisaniem w dniu 19.01.2015 r. aneksu do umowy partnerskiej na rzecz realizacji projektu „Przedsiębiorczość szansą na rozwój regionu kujawsko-pomorskiego”. </w:t>
      </w:r>
    </w:p>
    <w:p w14:paraId="3B0216F3" w14:textId="7052F3DC" w:rsidR="008A453C" w:rsidRPr="008A453C" w:rsidRDefault="008A453C" w:rsidP="008A453C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5) </w:t>
      </w:r>
      <w:r w:rsidRPr="008A453C">
        <w:rPr>
          <w:szCs w:val="24"/>
        </w:rPr>
        <w:t>Zmiany wynikające ze zmian kwot subwencji (Pismo Ministra Finansów NR ST-4.4750.14.2015 z 06.02.2015 r.):</w:t>
      </w:r>
    </w:p>
    <w:p w14:paraId="5A373D78" w14:textId="77777777" w:rsidR="008A453C" w:rsidRPr="008A453C" w:rsidRDefault="008A453C" w:rsidP="00F71514">
      <w:pPr>
        <w:pStyle w:val="Akapitzlist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A453C">
        <w:rPr>
          <w:sz w:val="24"/>
          <w:szCs w:val="24"/>
        </w:rPr>
        <w:t>Dz. 758 Różne rozliczenia rozdz. 75801 Część oświatowa subwencji ogólnej dla j.s.t. §2920 – zwiększenie o kwotę 241.251 zł,</w:t>
      </w:r>
    </w:p>
    <w:p w14:paraId="143E1297" w14:textId="77777777" w:rsidR="008A453C" w:rsidRPr="008A453C" w:rsidRDefault="008A453C" w:rsidP="00F71514">
      <w:pPr>
        <w:pStyle w:val="Akapitzlist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A453C">
        <w:rPr>
          <w:sz w:val="24"/>
          <w:szCs w:val="24"/>
        </w:rPr>
        <w:t xml:space="preserve"> Dz. 758 Różne rozliczenia rozdz. 75832 Część równoważąca subwencji ogólnej dla powiatów §2920 – zmniejszenie o kwotę 125 zł.</w:t>
      </w:r>
    </w:p>
    <w:p w14:paraId="2C5BF735" w14:textId="388CC10E" w:rsidR="008A453C" w:rsidRPr="008A453C" w:rsidRDefault="008A453C" w:rsidP="008A453C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6) </w:t>
      </w:r>
      <w:r w:rsidRPr="008A453C">
        <w:rPr>
          <w:szCs w:val="24"/>
        </w:rPr>
        <w:t>Zmiany wynikające z informacji Wojewody Kujawsko – Pomorskiego o wysokości kwot dotacji celowych (Pismo WFB.I.3120.137.2015/1 z 10.02.2015 r.:</w:t>
      </w:r>
    </w:p>
    <w:p w14:paraId="5F27899D" w14:textId="77777777" w:rsidR="008A453C" w:rsidRPr="008A453C" w:rsidRDefault="008A453C" w:rsidP="00F71514">
      <w:pPr>
        <w:pStyle w:val="Akapitzlist"/>
        <w:numPr>
          <w:ilvl w:val="0"/>
          <w:numId w:val="47"/>
        </w:numPr>
        <w:shd w:val="clear" w:color="auto" w:fill="FFFFFF"/>
        <w:spacing w:after="0" w:line="240" w:lineRule="auto"/>
        <w:jc w:val="both"/>
        <w:rPr>
          <w:sz w:val="24"/>
          <w:szCs w:val="24"/>
        </w:rPr>
      </w:pPr>
      <w:r w:rsidRPr="008A453C">
        <w:rPr>
          <w:sz w:val="24"/>
          <w:szCs w:val="24"/>
        </w:rPr>
        <w:t>Dz. 710 Działalność usługowa rozdz. 71013 Prace geodezyjne i kartograficzne §2110 – zmniejszenie o kwotę 5.000 zł,</w:t>
      </w:r>
    </w:p>
    <w:p w14:paraId="0AD73251" w14:textId="77777777" w:rsidR="008A453C" w:rsidRPr="008A453C" w:rsidRDefault="008A453C" w:rsidP="00F71514">
      <w:pPr>
        <w:pStyle w:val="Akapitzlist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A453C">
        <w:rPr>
          <w:sz w:val="24"/>
          <w:szCs w:val="24"/>
        </w:rPr>
        <w:t xml:space="preserve">Dz. 754 </w:t>
      </w:r>
      <w:r w:rsidRPr="008A453C">
        <w:rPr>
          <w:bCs/>
          <w:sz w:val="24"/>
          <w:szCs w:val="24"/>
        </w:rPr>
        <w:t xml:space="preserve">Bezpieczeństwo publiczne i ochrona przeciwpożarowa rozdz. 75411 </w:t>
      </w:r>
      <w:r w:rsidRPr="008A453C">
        <w:rPr>
          <w:sz w:val="24"/>
          <w:szCs w:val="24"/>
        </w:rPr>
        <w:t>Komendy powiatowe Państwowej Straży Pożarnej §2110 – zmniejszenie o kwotę 9.500 zł,</w:t>
      </w:r>
    </w:p>
    <w:p w14:paraId="7CB1FE93" w14:textId="77777777" w:rsidR="008A453C" w:rsidRPr="008A453C" w:rsidRDefault="008A453C" w:rsidP="00F71514">
      <w:pPr>
        <w:pStyle w:val="Akapitzlist"/>
        <w:numPr>
          <w:ilvl w:val="1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A453C">
        <w:rPr>
          <w:sz w:val="24"/>
          <w:szCs w:val="24"/>
        </w:rPr>
        <w:t>Dz. 852 Pomoc społeczna rozdz. 85202 Domy pomocy społecznej §2130 – zwiększenie o kwotę 15.000 zł.</w:t>
      </w:r>
    </w:p>
    <w:p w14:paraId="53805399" w14:textId="2C7A03CE" w:rsidR="008A453C" w:rsidRPr="008A453C" w:rsidRDefault="008A453C" w:rsidP="008A453C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7) </w:t>
      </w:r>
      <w:r w:rsidRPr="008A453C">
        <w:rPr>
          <w:szCs w:val="24"/>
        </w:rPr>
        <w:t>Zmiana wysokości dotacji celowej otrzymanej z przeznaczeniem na dofinansowanie zadań realizowanych w ramach programu wieloletniego pn. „Narodowy Program Przebudowy Dróg Lokalnych – Etap II Bezpieczeństwo – Dostępność – Rozwój” rez. cel. poz. 70 ustawy budżetowej na 2015 r., Przebudowa drogi powiatowej Nr 2601C Otłoczyn-Ciechocinek na docinku od km 1+785 do km 2+892 (Decyzja Wojewody Kujawsko – Pomorskiego z 26.02.2015 r. WFB.I.3120.3.3.2015) – Dz. 600 Transport i łączność rozdz. 60014 Drogi publiczne powiatowe §6430 – zwiększenie o kwotę 0,19 zł. W budżecie Powiatu ujęto kwotę dotacji w wysokości 972.381,81 zł - zgodnie z decyzją wysokość dotacji wynosi 972.382 zł.</w:t>
      </w:r>
    </w:p>
    <w:p w14:paraId="7D13FAB5" w14:textId="3FC34072" w:rsidR="008A453C" w:rsidRPr="008A453C" w:rsidRDefault="008A453C" w:rsidP="008A453C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8) </w:t>
      </w:r>
      <w:r w:rsidRPr="008A453C">
        <w:rPr>
          <w:szCs w:val="24"/>
        </w:rPr>
        <w:t xml:space="preserve">Przyjęcie do budżetu dotacji celowej otrzymanej z Województwa Kujawsko - Pomorskiego z przeznaczeniem na wypłatę stypendiów dla uczniów (aneks do porozumienia nr UMES.041.1.755.2014 z dnia 24.11.2014 r.) - Dz. 854 Edukacyjna opieka wychowawcza rozdz. 85415 §2120 – zwiększenie o kwotę 5.400 zł. </w:t>
      </w:r>
    </w:p>
    <w:p w14:paraId="0285E1B3" w14:textId="7640B447" w:rsidR="008A453C" w:rsidRPr="008A453C" w:rsidRDefault="008A453C" w:rsidP="008A453C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9) </w:t>
      </w:r>
      <w:r w:rsidRPr="008A453C">
        <w:rPr>
          <w:szCs w:val="24"/>
        </w:rPr>
        <w:t>Przyjęcie do budżetu dotacji celowej związanej z realizacją w 2015 r. projektu systemowego „Moja szansa na niezależność” – Dz. 853 Pozostałe zadania w zakresie polityki społecznej rozdz. 85395 §2007 – zwiększenie o kwotę 3.931 zł, §2009 – zwiększenie o kwotę 209 zł.</w:t>
      </w:r>
    </w:p>
    <w:p w14:paraId="653051E3" w14:textId="26982ABE" w:rsidR="008A453C" w:rsidRPr="008A453C" w:rsidRDefault="008A453C" w:rsidP="008A453C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10) </w:t>
      </w:r>
      <w:r w:rsidRPr="008A453C">
        <w:rPr>
          <w:szCs w:val="24"/>
        </w:rPr>
        <w:t>Przyjęcie do budżetu środków niewykorzystanych w 2015 r. stanowiących środki niewygasające w roku 2014 związane z zadaniem „Przebudowa dachów budynków warsztatowych Zespołu Szkół Nr 2” – Dz. 758 Różne rozliczenia rozdz. 75814 Różne rozliczenia finansowe §6680 – kwota 154.000 zł.</w:t>
      </w:r>
    </w:p>
    <w:p w14:paraId="33E1B79C" w14:textId="412827A2" w:rsidR="008A453C" w:rsidRPr="008A453C" w:rsidRDefault="008A453C" w:rsidP="008A453C">
      <w:pPr>
        <w:autoSpaceDE w:val="0"/>
        <w:autoSpaceDN w:val="0"/>
        <w:adjustRightInd w:val="0"/>
        <w:jc w:val="both"/>
        <w:rPr>
          <w:color w:val="000000"/>
          <w:szCs w:val="24"/>
          <w:shd w:val="clear" w:color="auto" w:fill="FFFFFF"/>
        </w:rPr>
      </w:pPr>
      <w:r>
        <w:rPr>
          <w:color w:val="000000"/>
          <w:szCs w:val="24"/>
          <w:shd w:val="clear" w:color="auto" w:fill="FFFFFF"/>
        </w:rPr>
        <w:t>11)</w:t>
      </w:r>
      <w:r w:rsidRPr="008A453C">
        <w:rPr>
          <w:color w:val="000000"/>
          <w:szCs w:val="24"/>
          <w:shd w:val="clear" w:color="auto" w:fill="FFFFFF"/>
        </w:rPr>
        <w:t xml:space="preserve"> Dz. 700 Gospodarka mieszkaniowa rozdz. 70005 §2110 – zwiększenie o kwotę 2.000 zł. Powyższa kwota stanowi dotację celową otrzymaną z przeznaczeniem na finansowanie w 2015 r. kosztów szacowania wartości nieruchomości w postępowaniach prowadzonych przez Starostów, w ramach procedur ZRID (Decyzja Wojewody Kujawsko-Pomorskiego Nr WFB.I.3120.3.8.2015 z dnia 24.03.2015 r.).</w:t>
      </w:r>
    </w:p>
    <w:p w14:paraId="3C148E9A" w14:textId="54E097C4" w:rsidR="008A453C" w:rsidRPr="008A453C" w:rsidRDefault="008A453C" w:rsidP="008A453C">
      <w:pPr>
        <w:jc w:val="both"/>
        <w:rPr>
          <w:szCs w:val="24"/>
        </w:rPr>
      </w:pPr>
      <w:r>
        <w:rPr>
          <w:szCs w:val="24"/>
        </w:rPr>
        <w:t xml:space="preserve">12) </w:t>
      </w:r>
      <w:r w:rsidRPr="008A453C">
        <w:rPr>
          <w:szCs w:val="24"/>
        </w:rPr>
        <w:t>Dz. 600 Transport i łączność rozdz. 60014 §2710 – zwiększenie o kwotę 100.000 zł. Powyższe środki stanowią dotację celową otrzymaną w formie pomocy finansowej od jednostek samorządu terytorialnego z przeznaczeniem na dofinansowanie remontu dróg powiatowych. Środki otrzymano z następujących jednostek:</w:t>
      </w:r>
    </w:p>
    <w:p w14:paraId="7BAF7985" w14:textId="77777777" w:rsidR="008A453C" w:rsidRPr="008A453C" w:rsidRDefault="008A453C" w:rsidP="008A453C">
      <w:pPr>
        <w:pStyle w:val="Akapitzlist"/>
        <w:spacing w:after="0" w:line="240" w:lineRule="auto"/>
        <w:jc w:val="both"/>
        <w:rPr>
          <w:sz w:val="24"/>
          <w:szCs w:val="24"/>
        </w:rPr>
      </w:pPr>
      <w:r w:rsidRPr="008A453C">
        <w:rPr>
          <w:sz w:val="24"/>
          <w:szCs w:val="24"/>
        </w:rPr>
        <w:t xml:space="preserve">- Gmina Zakrzewo – kwota 22.000 zł z przeznaczeniem na wsparcie zadania „Utwardzenie ciągu pieszego w ciągi drogi powiatowej Nr 2610 C Turzno-Seroczki na </w:t>
      </w:r>
      <w:r w:rsidRPr="008A453C">
        <w:rPr>
          <w:sz w:val="24"/>
          <w:szCs w:val="24"/>
        </w:rPr>
        <w:lastRenderedPageBreak/>
        <w:t xml:space="preserve">długości 150 </w:t>
      </w:r>
      <w:proofErr w:type="spellStart"/>
      <w:r w:rsidRPr="008A453C">
        <w:rPr>
          <w:sz w:val="24"/>
          <w:szCs w:val="24"/>
        </w:rPr>
        <w:t>mb</w:t>
      </w:r>
      <w:proofErr w:type="spellEnd"/>
      <w:r w:rsidRPr="008A453C">
        <w:rPr>
          <w:sz w:val="24"/>
          <w:szCs w:val="24"/>
        </w:rPr>
        <w:t>” oraz „Remont nawierzchni masa bitumiczną drogi Nr 2610 C Turzno-Seroczki w miejscowości Seroczki, odcinek 0.150 km”,</w:t>
      </w:r>
    </w:p>
    <w:p w14:paraId="15D5D06A" w14:textId="77777777" w:rsidR="008A453C" w:rsidRPr="008A453C" w:rsidRDefault="008A453C" w:rsidP="008A453C">
      <w:pPr>
        <w:pStyle w:val="Akapitzlist"/>
        <w:spacing w:after="0" w:line="240" w:lineRule="auto"/>
        <w:jc w:val="both"/>
        <w:rPr>
          <w:sz w:val="24"/>
          <w:szCs w:val="24"/>
        </w:rPr>
      </w:pPr>
      <w:r w:rsidRPr="008A453C">
        <w:rPr>
          <w:sz w:val="24"/>
          <w:szCs w:val="24"/>
        </w:rPr>
        <w:t>- Gmina Raciążek – kwota 20.000 zł z przeznaczeniem na wsparcie zadania „Przebudowa drogi powiatowej Nr 2610C Turzno-Seroczki od km 0+150 do 0+750”,</w:t>
      </w:r>
    </w:p>
    <w:p w14:paraId="46A937F7" w14:textId="46384CEF" w:rsidR="008A453C" w:rsidRPr="008A453C" w:rsidRDefault="008A453C" w:rsidP="008A453C">
      <w:pPr>
        <w:pStyle w:val="Akapitzlist"/>
        <w:spacing w:after="0" w:line="240" w:lineRule="auto"/>
        <w:jc w:val="both"/>
        <w:rPr>
          <w:sz w:val="24"/>
          <w:szCs w:val="24"/>
        </w:rPr>
      </w:pPr>
      <w:r w:rsidRPr="008A453C">
        <w:rPr>
          <w:sz w:val="24"/>
          <w:szCs w:val="24"/>
        </w:rPr>
        <w:t xml:space="preserve">- Gmina Aleksandrów Kujawski – kwota 25.000 zł z przeznaczeniem na wsparcie zadania „Remont nawierzchni masa bitumiczną drogi powiatowej Nr 2530C Zduny-Opoki </w:t>
      </w:r>
      <w:r>
        <w:rPr>
          <w:sz w:val="24"/>
          <w:szCs w:val="24"/>
        </w:rPr>
        <w:t xml:space="preserve">wraz </w:t>
      </w:r>
      <w:r w:rsidRPr="008A453C">
        <w:rPr>
          <w:sz w:val="24"/>
          <w:szCs w:val="24"/>
        </w:rPr>
        <w:t>z utwardzeniem nawierzchni pod zatoką autobusową - 0,7 km”,</w:t>
      </w:r>
    </w:p>
    <w:p w14:paraId="64D4E72E" w14:textId="77777777" w:rsidR="008A453C" w:rsidRPr="008A453C" w:rsidRDefault="008A453C" w:rsidP="008A453C">
      <w:pPr>
        <w:pStyle w:val="Akapitzlist"/>
        <w:spacing w:after="0" w:line="240" w:lineRule="auto"/>
        <w:jc w:val="both"/>
        <w:rPr>
          <w:sz w:val="24"/>
          <w:szCs w:val="24"/>
        </w:rPr>
      </w:pPr>
      <w:r w:rsidRPr="008A453C">
        <w:rPr>
          <w:sz w:val="24"/>
          <w:szCs w:val="24"/>
        </w:rPr>
        <w:t xml:space="preserve">- Gmina Waganiec – kwota 3.000 zł z przeznaczeniem na wsparcie zadania „Utwardzenie ciągu pieszego w ciągu drogi powiatowej Nr 2603 C Ciechocinek – Siutkowo  w miejscowości Zbrachlin na długości ok 50 </w:t>
      </w:r>
      <w:proofErr w:type="spellStart"/>
      <w:r w:rsidRPr="008A453C">
        <w:rPr>
          <w:sz w:val="24"/>
          <w:szCs w:val="24"/>
        </w:rPr>
        <w:t>mb</w:t>
      </w:r>
      <w:proofErr w:type="spellEnd"/>
      <w:r w:rsidRPr="008A453C">
        <w:rPr>
          <w:sz w:val="24"/>
          <w:szCs w:val="24"/>
        </w:rPr>
        <w:t>”,</w:t>
      </w:r>
    </w:p>
    <w:p w14:paraId="56B5B17E" w14:textId="77777777" w:rsidR="008A453C" w:rsidRPr="008A453C" w:rsidRDefault="008A453C" w:rsidP="008A453C">
      <w:pPr>
        <w:pStyle w:val="Akapitzlist"/>
        <w:spacing w:after="0" w:line="240" w:lineRule="auto"/>
        <w:jc w:val="both"/>
        <w:rPr>
          <w:sz w:val="24"/>
          <w:szCs w:val="24"/>
        </w:rPr>
      </w:pPr>
      <w:r w:rsidRPr="008A453C">
        <w:rPr>
          <w:sz w:val="24"/>
          <w:szCs w:val="24"/>
        </w:rPr>
        <w:t xml:space="preserve">- Gmina Koneck – kwota 30.000 zł z przeznaczeniem na wsparcie zadania „Utwardzenie ciągu pieszego w pasie drogi powiatowej Nr 2608 C Konradowo – Siniarzewo  w miejscowości Koneck na długości 190 </w:t>
      </w:r>
      <w:proofErr w:type="spellStart"/>
      <w:r w:rsidRPr="008A453C">
        <w:rPr>
          <w:sz w:val="24"/>
          <w:szCs w:val="24"/>
        </w:rPr>
        <w:t>mb</w:t>
      </w:r>
      <w:proofErr w:type="spellEnd"/>
      <w:r w:rsidRPr="008A453C">
        <w:rPr>
          <w:sz w:val="24"/>
          <w:szCs w:val="24"/>
        </w:rPr>
        <w:t xml:space="preserve"> (285m</w:t>
      </w:r>
      <w:r w:rsidRPr="008A453C">
        <w:rPr>
          <w:sz w:val="24"/>
          <w:szCs w:val="24"/>
          <w:vertAlign w:val="superscript"/>
        </w:rPr>
        <w:t>2</w:t>
      </w:r>
      <w:r w:rsidRPr="008A453C">
        <w:rPr>
          <w:sz w:val="24"/>
          <w:szCs w:val="24"/>
        </w:rPr>
        <w:t>)”.</w:t>
      </w:r>
    </w:p>
    <w:p w14:paraId="13670A30" w14:textId="75C672FF" w:rsidR="008A453C" w:rsidRPr="008A453C" w:rsidRDefault="008A453C" w:rsidP="008A453C">
      <w:pPr>
        <w:jc w:val="both"/>
        <w:rPr>
          <w:szCs w:val="24"/>
        </w:rPr>
      </w:pPr>
      <w:r>
        <w:rPr>
          <w:szCs w:val="24"/>
        </w:rPr>
        <w:t>13</w:t>
      </w:r>
      <w:r w:rsidRPr="008A453C">
        <w:rPr>
          <w:szCs w:val="24"/>
        </w:rPr>
        <w:t>) Dz. 750 Administracja publiczna rozdz. 75020 §0970 – zwiększenie o kwotę 11.777 zł stanowiące otrzymany zwrot kosztów procesowych związanych z postępowaniem egzekucyjnym.</w:t>
      </w:r>
    </w:p>
    <w:p w14:paraId="72FE9DFD" w14:textId="2C814260" w:rsidR="008A453C" w:rsidRPr="008A453C" w:rsidRDefault="008A453C" w:rsidP="008A453C">
      <w:pPr>
        <w:jc w:val="both"/>
        <w:rPr>
          <w:szCs w:val="24"/>
        </w:rPr>
      </w:pPr>
      <w:r>
        <w:rPr>
          <w:szCs w:val="24"/>
        </w:rPr>
        <w:t>14</w:t>
      </w:r>
      <w:r w:rsidRPr="008A453C">
        <w:rPr>
          <w:szCs w:val="24"/>
        </w:rPr>
        <w:t>) Dz. 900 Gospodarka komunalna i ochrona środowiska rozdz. 90095 §2460 – zwiększenie o kwotę 10.000 zł. Przedmiotowe środki stanowią dotację otrzymaną z Wojewódzkiego Funduszu Ochrony Środowiska i Gospodarki Wodnej w Toruniu z przeznaczeniem na zagospodarowaniu terenów zielonych przy Domu Pomocy Społecznej w Zakrzewie.</w:t>
      </w:r>
    </w:p>
    <w:p w14:paraId="2CFFE8D9" w14:textId="5EBDAB15" w:rsidR="008A453C" w:rsidRPr="008A453C" w:rsidRDefault="008A453C" w:rsidP="008A453C">
      <w:pPr>
        <w:jc w:val="both"/>
        <w:rPr>
          <w:szCs w:val="24"/>
        </w:rPr>
      </w:pPr>
      <w:r>
        <w:rPr>
          <w:szCs w:val="24"/>
        </w:rPr>
        <w:t>15</w:t>
      </w:r>
      <w:r w:rsidRPr="008A453C">
        <w:rPr>
          <w:szCs w:val="24"/>
        </w:rPr>
        <w:t xml:space="preserve">) Dz. 926 Kultura fizyczna rozdz. 92605 §0960 – zwiększenie o kwotę 1.400 zł. Powyższa kwota stanowi darowizny pieniężne otrzymane z przeznaczeniem na organizację Powiatowego Rajdu Rowerowego. </w:t>
      </w:r>
    </w:p>
    <w:p w14:paraId="2D5F25CC" w14:textId="2DEAEC84" w:rsidR="008A453C" w:rsidRPr="008A453C" w:rsidRDefault="008A453C" w:rsidP="008A453C">
      <w:pPr>
        <w:jc w:val="both"/>
        <w:rPr>
          <w:szCs w:val="24"/>
        </w:rPr>
      </w:pPr>
      <w:r>
        <w:rPr>
          <w:szCs w:val="24"/>
        </w:rPr>
        <w:t>16</w:t>
      </w:r>
      <w:r w:rsidRPr="008A453C">
        <w:rPr>
          <w:szCs w:val="24"/>
        </w:rPr>
        <w:t>) Dz. 710 Działalność usługowa rozdz. 71013 §2110 zwiększenie o kwotę 40.000 zł. Powyższą dotację otrzymano z przeznaczeniem na prace geodezyjno – kartograficzne – opracowanie i realizacja projektu szczegółowej osnowy wysokościowej na ternie powiatu (Decyzja WFB.I.3120.19.2015 z 11.05.2015 r. Wojewody Kujawsko-Pomorskiego).</w:t>
      </w:r>
    </w:p>
    <w:p w14:paraId="3639D349" w14:textId="2AA7D304" w:rsidR="008A453C" w:rsidRPr="008A453C" w:rsidRDefault="008A453C" w:rsidP="008A453C">
      <w:pPr>
        <w:jc w:val="both"/>
        <w:rPr>
          <w:szCs w:val="24"/>
        </w:rPr>
      </w:pPr>
      <w:r>
        <w:rPr>
          <w:szCs w:val="24"/>
        </w:rPr>
        <w:t>17</w:t>
      </w:r>
      <w:r w:rsidRPr="008A453C">
        <w:rPr>
          <w:szCs w:val="24"/>
        </w:rPr>
        <w:t>) Dz. 852 Pomoc społeczna rozdz. 85295 §2120 zwiększenie o kwotę 58.000 zł. Powyższa dotacja związana jest z przystąpieniem do realizacji Programu integracji społecznej osób z zaburzeniami psychicznymi „Jesteśmy obok Was – II” realizowanego w ramach programu Ministra Pracy i Polityki Społecznej „Oparcie społeczne dla Osób z Zaburzeniami Psychicznymi”</w:t>
      </w:r>
    </w:p>
    <w:p w14:paraId="5AE5CA8C" w14:textId="5A69D364" w:rsidR="008A453C" w:rsidRPr="008A453C" w:rsidRDefault="008A453C" w:rsidP="008A453C">
      <w:pPr>
        <w:jc w:val="both"/>
        <w:rPr>
          <w:szCs w:val="24"/>
        </w:rPr>
      </w:pPr>
      <w:r>
        <w:rPr>
          <w:szCs w:val="24"/>
        </w:rPr>
        <w:t>18</w:t>
      </w:r>
      <w:r w:rsidRPr="008A453C">
        <w:rPr>
          <w:szCs w:val="24"/>
        </w:rPr>
        <w:t>) Dz. 600 Transport i łączność rozdz. 60014 – zwiększenie ogółem o kwotę 100.000 zł, w tym:</w:t>
      </w:r>
    </w:p>
    <w:p w14:paraId="3C983A98" w14:textId="77777777" w:rsidR="008A453C" w:rsidRPr="008A453C" w:rsidRDefault="008A453C" w:rsidP="008A453C">
      <w:pPr>
        <w:pStyle w:val="Akapitzlist"/>
        <w:spacing w:after="0" w:line="240" w:lineRule="auto"/>
        <w:jc w:val="both"/>
        <w:rPr>
          <w:sz w:val="24"/>
          <w:szCs w:val="24"/>
        </w:rPr>
      </w:pPr>
      <w:r w:rsidRPr="008A453C">
        <w:rPr>
          <w:sz w:val="24"/>
          <w:szCs w:val="24"/>
        </w:rPr>
        <w:t>- §6610 – zwiększenie o kwotę 60.000 zł – przedmiotowe środki stanowią dotację celową otrzymaną z Gminy Miejskiej Aleksandrów Kujawski w formie pomocy finansowej z przeznaczeniem na dofinansowanie zadania „Przebudowa skrzyżowania ul. Dworcowa z ul. Wojska Polskiego w Aleksandrowie Kujawskim”;</w:t>
      </w:r>
    </w:p>
    <w:p w14:paraId="370CBBFA" w14:textId="77777777" w:rsidR="008A453C" w:rsidRPr="008A453C" w:rsidRDefault="008A453C" w:rsidP="008A453C">
      <w:pPr>
        <w:pStyle w:val="Akapitzlist"/>
        <w:spacing w:after="0" w:line="240" w:lineRule="auto"/>
        <w:jc w:val="both"/>
        <w:rPr>
          <w:sz w:val="24"/>
          <w:szCs w:val="24"/>
        </w:rPr>
      </w:pPr>
      <w:r w:rsidRPr="008A453C">
        <w:rPr>
          <w:sz w:val="24"/>
          <w:szCs w:val="24"/>
        </w:rPr>
        <w:t xml:space="preserve">- §0960 – zwiększenie o kwotę 40.000 zł tytułem otrzymanej darowizny pieniężnej z przeznaczeniem na dofinansowanie remontu drogi powiatowej Nr 2608C Konradowo – Siniarzewo w miejscowości Koneck. </w:t>
      </w:r>
    </w:p>
    <w:p w14:paraId="7E9428BA" w14:textId="1C5CFE66" w:rsidR="008A453C" w:rsidRPr="008A453C" w:rsidRDefault="008A453C" w:rsidP="008A453C">
      <w:pPr>
        <w:jc w:val="both"/>
        <w:rPr>
          <w:szCs w:val="24"/>
        </w:rPr>
      </w:pPr>
      <w:r>
        <w:rPr>
          <w:szCs w:val="24"/>
        </w:rPr>
        <w:t>19</w:t>
      </w:r>
      <w:r w:rsidRPr="008A453C">
        <w:rPr>
          <w:szCs w:val="24"/>
        </w:rPr>
        <w:t xml:space="preserve">) Dz. 852 Pomoc społeczna rozdz. 85201 §0960 – zwiększenie o kwotę 9.200 zł. Darowiznę pieniężną otrzymano z przeznaczeniem na organizację wypoczynku letniego dla wychowanków Placówki Socjalizacyjnej w Aleksandrowie Kujawskim. </w:t>
      </w:r>
    </w:p>
    <w:p w14:paraId="1976A040" w14:textId="72B1FD6E" w:rsidR="008A453C" w:rsidRPr="008A453C" w:rsidRDefault="008A453C" w:rsidP="008A453C">
      <w:pPr>
        <w:jc w:val="both"/>
        <w:rPr>
          <w:szCs w:val="24"/>
        </w:rPr>
      </w:pPr>
      <w:r>
        <w:rPr>
          <w:color w:val="000000"/>
          <w:szCs w:val="24"/>
          <w:shd w:val="clear" w:color="auto" w:fill="FFFFFF"/>
        </w:rPr>
        <w:t>20</w:t>
      </w:r>
      <w:r w:rsidRPr="008A453C">
        <w:rPr>
          <w:color w:val="000000"/>
          <w:szCs w:val="24"/>
          <w:shd w:val="clear" w:color="auto" w:fill="FFFFFF"/>
        </w:rPr>
        <w:t xml:space="preserve">) </w:t>
      </w:r>
      <w:r w:rsidRPr="008A453C">
        <w:rPr>
          <w:szCs w:val="24"/>
        </w:rPr>
        <w:t xml:space="preserve">Dz. 754 Bezpieczeństwo publiczne i ochrona przeciwpożarowa, rozdz. 75411 §2110 – zwiększenie o kwotę 80.462 zł dla Komendy Powiatowej PSP z przeznaczeniem na wypłatę rekompensaty pieniężnej za nadgodziny wypracowane w II półroczu 2014 r. przez funkcjonariuszy pełniących służbę w czasie przekraczającym ustawowo określoną tygodniową normę czasu służby - 26.662 zł, na pokrycie części kosztów bieżącego funkcjonowania </w:t>
      </w:r>
      <w:r w:rsidRPr="008A453C">
        <w:rPr>
          <w:szCs w:val="24"/>
        </w:rPr>
        <w:lastRenderedPageBreak/>
        <w:t>komendy, w szczególności na działalność ratowniczo – gaśniczą - 53.800 zł (Decyzja Wojewody Kujawsko-Pomorskiego nr WFB.I.3120.3.24.2015 z 03.06.2015 r.).</w:t>
      </w:r>
    </w:p>
    <w:p w14:paraId="76EE8087" w14:textId="0F06B29E" w:rsidR="008A453C" w:rsidRPr="008A453C" w:rsidRDefault="008A453C" w:rsidP="008A453C">
      <w:pPr>
        <w:autoSpaceDE w:val="0"/>
        <w:autoSpaceDN w:val="0"/>
        <w:adjustRightInd w:val="0"/>
        <w:jc w:val="both"/>
        <w:rPr>
          <w:szCs w:val="24"/>
        </w:rPr>
      </w:pPr>
      <w:r>
        <w:rPr>
          <w:color w:val="000000"/>
          <w:szCs w:val="24"/>
          <w:shd w:val="clear" w:color="auto" w:fill="FFFFFF"/>
        </w:rPr>
        <w:t>21</w:t>
      </w:r>
      <w:r w:rsidRPr="008A453C">
        <w:rPr>
          <w:color w:val="000000"/>
          <w:szCs w:val="24"/>
          <w:shd w:val="clear" w:color="auto" w:fill="FFFFFF"/>
        </w:rPr>
        <w:t xml:space="preserve">) </w:t>
      </w:r>
      <w:r w:rsidRPr="008A453C">
        <w:rPr>
          <w:szCs w:val="24"/>
        </w:rPr>
        <w:t xml:space="preserve">Dz. 801 Oświata i wychowanie – zwiększenie ogółem o kwotę 15.090,27 zł, z tego: </w:t>
      </w:r>
    </w:p>
    <w:p w14:paraId="36C5AD9C" w14:textId="77777777" w:rsidR="008A453C" w:rsidRPr="008A453C" w:rsidRDefault="008A453C" w:rsidP="008A453C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A453C">
        <w:rPr>
          <w:sz w:val="24"/>
          <w:szCs w:val="24"/>
        </w:rPr>
        <w:t xml:space="preserve">- rozdz. 80102 §2110 o kwotę 5.443,67 zł, </w:t>
      </w:r>
    </w:p>
    <w:p w14:paraId="02282028" w14:textId="77777777" w:rsidR="008A453C" w:rsidRDefault="008A453C" w:rsidP="008A453C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8A453C">
        <w:rPr>
          <w:sz w:val="24"/>
          <w:szCs w:val="24"/>
        </w:rPr>
        <w:t xml:space="preserve">- rozdz. 80111 §2110 o kwotę 9.646,60 zł - stanowi 94% faktycznego zapotrzebowania jednostki, </w:t>
      </w:r>
    </w:p>
    <w:p w14:paraId="5B46AC1B" w14:textId="586651C8" w:rsidR="008A453C" w:rsidRPr="008A453C" w:rsidRDefault="008A453C" w:rsidP="008A453C">
      <w:pPr>
        <w:autoSpaceDE w:val="0"/>
        <w:autoSpaceDN w:val="0"/>
        <w:adjustRightInd w:val="0"/>
        <w:jc w:val="both"/>
        <w:rPr>
          <w:szCs w:val="24"/>
        </w:rPr>
      </w:pPr>
      <w:r w:rsidRPr="008A453C">
        <w:rPr>
          <w:szCs w:val="24"/>
        </w:rPr>
        <w:t>z przeznaczeniem na udzielenie jednostkom samorządu terytorialnego dotacji celowej na wyposażenie szkół w podręczniki, materiały edukacyjne lub materiały ćwiczeniowe oraz na sfinansowanie kosztu zakupu podręczników, materiałów edukacyjnych lub materiałów ćwiczeniowych w przypadku szkół prowadzonych przez osoby prawne inne niż jednostki samorządu terytorialnego lub osoby fizyczne - zgodnie z postanowieniami art. 22ae ust.3 ustawy z dnia 7 września 1991 r. o systemie oświaty oraz art. 13 ust. 1 pkt 1 ustawy z dnia 30 maja 2014 r. o zmianie ustawy o systemie oświaty oraz niektórych innych ustaw - rez. cel. poz. 26 ustawy budżetowej na 2015 r. (Decyzja Wojewody Kujawsko-Pomorskiego nr WFB.I.3120.3.27.2015 z 17.06.2015 r.).</w:t>
      </w:r>
    </w:p>
    <w:p w14:paraId="414580D1" w14:textId="59555806" w:rsidR="008A453C" w:rsidRPr="008A453C" w:rsidRDefault="008A453C" w:rsidP="008A453C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>22</w:t>
      </w:r>
      <w:r w:rsidRPr="008A453C">
        <w:rPr>
          <w:szCs w:val="24"/>
        </w:rPr>
        <w:t>) Dz. 600 Transport i łączność rozdz. 60014 §2710 – zwiększenie o kwotę 15.000 zł. Powyższe środki stanowią dotację celową otrzymaną w formie pomocy finansowej otrzymanej z Gminy Bądkowo z przeznaczeniem na dofinansowanie zadania „Remont nawierzchni masą bitumiczną drogi powiatowej Nr 2619C Koneck-Jaranowo odcinek 0,550 km od miejscowości Żabieniec”.</w:t>
      </w:r>
    </w:p>
    <w:p w14:paraId="5A18B354" w14:textId="70D54241" w:rsidR="00986674" w:rsidRPr="0011433B" w:rsidRDefault="00640C5F" w:rsidP="00986674">
      <w:pPr>
        <w:jc w:val="both"/>
        <w:rPr>
          <w:szCs w:val="24"/>
        </w:rPr>
      </w:pPr>
      <w:r w:rsidRPr="0011433B">
        <w:rPr>
          <w:szCs w:val="24"/>
        </w:rPr>
        <w:t>Planowane do uzyskania w 201</w:t>
      </w:r>
      <w:r w:rsidR="008A453C">
        <w:rPr>
          <w:szCs w:val="24"/>
        </w:rPr>
        <w:t>5</w:t>
      </w:r>
      <w:r w:rsidR="00986674" w:rsidRPr="0011433B">
        <w:rPr>
          <w:szCs w:val="24"/>
        </w:rPr>
        <w:t xml:space="preserve"> r. dochody w ogólnej kwocie </w:t>
      </w:r>
      <w:r w:rsidR="001C2856">
        <w:rPr>
          <w:szCs w:val="24"/>
        </w:rPr>
        <w:t>49.867.099,27</w:t>
      </w:r>
      <w:r w:rsidR="00986674" w:rsidRPr="0011433B">
        <w:rPr>
          <w:szCs w:val="24"/>
        </w:rPr>
        <w:t xml:space="preserve"> zł zrealizowano w I półroczu w wysokości </w:t>
      </w:r>
      <w:r w:rsidR="001C2856">
        <w:rPr>
          <w:szCs w:val="24"/>
        </w:rPr>
        <w:t>26.630.727,99</w:t>
      </w:r>
      <w:r w:rsidR="00986674" w:rsidRPr="0011433B">
        <w:rPr>
          <w:szCs w:val="24"/>
        </w:rPr>
        <w:t xml:space="preserve"> zł, co stanowi </w:t>
      </w:r>
      <w:r w:rsidR="001C2856">
        <w:rPr>
          <w:szCs w:val="24"/>
        </w:rPr>
        <w:t>53,40</w:t>
      </w:r>
      <w:r w:rsidR="00986674" w:rsidRPr="0011433B">
        <w:rPr>
          <w:szCs w:val="24"/>
        </w:rPr>
        <w:t>%</w:t>
      </w:r>
      <w:r w:rsidR="0090274E" w:rsidRPr="0011433B">
        <w:rPr>
          <w:szCs w:val="24"/>
        </w:rPr>
        <w:t xml:space="preserve"> planu,  z tego dochody bieżące zrealizowano w wysokości </w:t>
      </w:r>
      <w:r w:rsidR="001C2856">
        <w:rPr>
          <w:szCs w:val="24"/>
        </w:rPr>
        <w:t>25.919.368,49</w:t>
      </w:r>
      <w:r w:rsidR="0090274E" w:rsidRPr="0011433B">
        <w:rPr>
          <w:szCs w:val="24"/>
        </w:rPr>
        <w:t xml:space="preserve"> zł tj. w </w:t>
      </w:r>
      <w:r w:rsidR="001C2856">
        <w:rPr>
          <w:szCs w:val="24"/>
        </w:rPr>
        <w:t>54,84</w:t>
      </w:r>
      <w:r w:rsidR="00CB3400" w:rsidRPr="0011433B">
        <w:rPr>
          <w:szCs w:val="24"/>
        </w:rPr>
        <w:t xml:space="preserve">% a dochody majątkowe w </w:t>
      </w:r>
      <w:r w:rsidR="001C2856">
        <w:rPr>
          <w:szCs w:val="24"/>
        </w:rPr>
        <w:t>27,34</w:t>
      </w:r>
      <w:r w:rsidR="00CB3400" w:rsidRPr="0011433B">
        <w:rPr>
          <w:szCs w:val="24"/>
        </w:rPr>
        <w:t xml:space="preserve">% </w:t>
      </w:r>
      <w:r w:rsidR="00AF3AAD" w:rsidRPr="0011433B">
        <w:rPr>
          <w:szCs w:val="24"/>
        </w:rPr>
        <w:t xml:space="preserve">             </w:t>
      </w:r>
      <w:r w:rsidR="00CB3400" w:rsidRPr="0011433B">
        <w:rPr>
          <w:szCs w:val="24"/>
        </w:rPr>
        <w:t xml:space="preserve">tj. na kwotę </w:t>
      </w:r>
      <w:r w:rsidR="001C2856">
        <w:rPr>
          <w:szCs w:val="24"/>
        </w:rPr>
        <w:t>711.359,50</w:t>
      </w:r>
      <w:r w:rsidR="00CB3400" w:rsidRPr="0011433B">
        <w:rPr>
          <w:szCs w:val="24"/>
        </w:rPr>
        <w:t xml:space="preserve"> zł.</w:t>
      </w:r>
      <w:r w:rsidR="0090274E" w:rsidRPr="0011433B">
        <w:rPr>
          <w:szCs w:val="24"/>
        </w:rPr>
        <w:t xml:space="preserve"> </w:t>
      </w:r>
    </w:p>
    <w:p w14:paraId="49C2E06A" w14:textId="77777777" w:rsidR="00520E80" w:rsidRPr="0011433B" w:rsidRDefault="00520E80">
      <w:pPr>
        <w:pStyle w:val="Nagwek2"/>
        <w:rPr>
          <w:sz w:val="24"/>
          <w:szCs w:val="24"/>
        </w:rPr>
      </w:pPr>
    </w:p>
    <w:p w14:paraId="5428171A" w14:textId="77777777" w:rsidR="003324CD" w:rsidRPr="0011433B" w:rsidRDefault="00CE6792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t xml:space="preserve">WYKONANIE DOCHODÓW </w:t>
      </w:r>
    </w:p>
    <w:p w14:paraId="210B1D0F" w14:textId="17F2B255" w:rsidR="00CE6792" w:rsidRPr="0011433B" w:rsidRDefault="00CE6792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t>NA DZIEŃ 30.06.20</w:t>
      </w:r>
      <w:r w:rsidR="001B330D" w:rsidRPr="0011433B">
        <w:rPr>
          <w:sz w:val="24"/>
          <w:szCs w:val="24"/>
        </w:rPr>
        <w:t>1</w:t>
      </w:r>
      <w:r w:rsidR="001C2856">
        <w:rPr>
          <w:sz w:val="24"/>
          <w:szCs w:val="24"/>
        </w:rPr>
        <w:t>5</w:t>
      </w:r>
      <w:r w:rsidR="003324CD" w:rsidRPr="0011433B">
        <w:rPr>
          <w:sz w:val="24"/>
          <w:szCs w:val="24"/>
        </w:rPr>
        <w:t xml:space="preserve"> R.</w:t>
      </w:r>
    </w:p>
    <w:p w14:paraId="11B0DCF4" w14:textId="77777777" w:rsidR="00C27C19" w:rsidRDefault="00C27C19">
      <w:pPr>
        <w:pStyle w:val="Nagwek6"/>
        <w:rPr>
          <w:rFonts w:ascii="Bookman Old Style" w:hAnsi="Bookman Old Style"/>
          <w:sz w:val="26"/>
        </w:rPr>
      </w:pPr>
    </w:p>
    <w:tbl>
      <w:tblPr>
        <w:tblW w:w="9125" w:type="dxa"/>
        <w:tblInd w:w="-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01"/>
        <w:gridCol w:w="1480"/>
        <w:gridCol w:w="1480"/>
        <w:gridCol w:w="1300"/>
        <w:gridCol w:w="984"/>
        <w:gridCol w:w="1180"/>
      </w:tblGrid>
      <w:tr w:rsidR="00B02E43" w:rsidRPr="00B02E43" w14:paraId="5FE169C7" w14:textId="77777777" w:rsidTr="00B02E43">
        <w:trPr>
          <w:trHeight w:val="270"/>
        </w:trPr>
        <w:tc>
          <w:tcPr>
            <w:tcW w:w="2701" w:type="dxa"/>
            <w:vMerge w:val="restart"/>
            <w:shd w:val="clear" w:color="000000" w:fill="FFFFFF"/>
            <w:vAlign w:val="center"/>
            <w:hideMark/>
          </w:tcPr>
          <w:p w14:paraId="02A36D36" w14:textId="77777777" w:rsidR="00B02E43" w:rsidRPr="00B02E43" w:rsidRDefault="00B02E43" w:rsidP="00B02E43">
            <w:pPr>
              <w:jc w:val="center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Wyszczególnienie</w:t>
            </w:r>
          </w:p>
        </w:tc>
        <w:tc>
          <w:tcPr>
            <w:tcW w:w="1480" w:type="dxa"/>
            <w:vMerge w:val="restart"/>
            <w:shd w:val="clear" w:color="000000" w:fill="FFFFFF"/>
            <w:vAlign w:val="center"/>
            <w:hideMark/>
          </w:tcPr>
          <w:p w14:paraId="52A16452" w14:textId="77777777" w:rsidR="00B02E43" w:rsidRPr="00B02E43" w:rsidRDefault="00B02E43" w:rsidP="00B02E43">
            <w:pPr>
              <w:jc w:val="center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Plan   po zmianach</w:t>
            </w:r>
          </w:p>
        </w:tc>
        <w:tc>
          <w:tcPr>
            <w:tcW w:w="1480" w:type="dxa"/>
            <w:vMerge w:val="restart"/>
            <w:shd w:val="clear" w:color="000000" w:fill="FFFFFF"/>
            <w:vAlign w:val="center"/>
            <w:hideMark/>
          </w:tcPr>
          <w:p w14:paraId="14927501" w14:textId="77777777" w:rsidR="00B02E43" w:rsidRPr="00B02E43" w:rsidRDefault="00B02E43" w:rsidP="00B02E43">
            <w:pPr>
              <w:jc w:val="center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Wykonanie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519F63AE" w14:textId="77777777" w:rsidR="00B02E43" w:rsidRPr="00B02E43" w:rsidRDefault="00B02E43" w:rsidP="00B02E43">
            <w:pPr>
              <w:jc w:val="center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%</w:t>
            </w:r>
          </w:p>
        </w:tc>
        <w:tc>
          <w:tcPr>
            <w:tcW w:w="2164" w:type="dxa"/>
            <w:gridSpan w:val="2"/>
            <w:shd w:val="clear" w:color="000000" w:fill="FFFFFF"/>
            <w:vAlign w:val="center"/>
            <w:hideMark/>
          </w:tcPr>
          <w:p w14:paraId="6ABFEC84" w14:textId="77777777" w:rsidR="00B02E43" w:rsidRPr="00B02E43" w:rsidRDefault="00B02E43" w:rsidP="00B02E43">
            <w:pPr>
              <w:jc w:val="center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Udział w budżecie %</w:t>
            </w:r>
          </w:p>
        </w:tc>
      </w:tr>
      <w:tr w:rsidR="00B02E43" w:rsidRPr="00B02E43" w14:paraId="15AA97C2" w14:textId="77777777" w:rsidTr="00B02E43">
        <w:trPr>
          <w:trHeight w:val="495"/>
        </w:trPr>
        <w:tc>
          <w:tcPr>
            <w:tcW w:w="2701" w:type="dxa"/>
            <w:vMerge/>
            <w:vAlign w:val="center"/>
            <w:hideMark/>
          </w:tcPr>
          <w:p w14:paraId="65A3F1B9" w14:textId="77777777" w:rsidR="00B02E43" w:rsidRPr="00B02E43" w:rsidRDefault="00B02E43" w:rsidP="00B02E43">
            <w:pPr>
              <w:rPr>
                <w:b/>
                <w:bCs/>
                <w:sz w:val="20"/>
              </w:rPr>
            </w:pPr>
          </w:p>
        </w:tc>
        <w:tc>
          <w:tcPr>
            <w:tcW w:w="1480" w:type="dxa"/>
            <w:vMerge/>
            <w:vAlign w:val="center"/>
            <w:hideMark/>
          </w:tcPr>
          <w:p w14:paraId="5D7D3EC4" w14:textId="77777777" w:rsidR="00B02E43" w:rsidRPr="00B02E43" w:rsidRDefault="00B02E43" w:rsidP="00B02E43">
            <w:pPr>
              <w:rPr>
                <w:b/>
                <w:bCs/>
                <w:sz w:val="20"/>
              </w:rPr>
            </w:pPr>
          </w:p>
        </w:tc>
        <w:tc>
          <w:tcPr>
            <w:tcW w:w="1480" w:type="dxa"/>
            <w:vMerge/>
            <w:vAlign w:val="center"/>
            <w:hideMark/>
          </w:tcPr>
          <w:p w14:paraId="28DDC902" w14:textId="77777777" w:rsidR="00B02E43" w:rsidRPr="00B02E43" w:rsidRDefault="00B02E43" w:rsidP="00B02E43">
            <w:pPr>
              <w:rPr>
                <w:b/>
                <w:bCs/>
                <w:sz w:val="20"/>
              </w:rPr>
            </w:pP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5F752977" w14:textId="77777777" w:rsidR="00B02E43" w:rsidRPr="00B02E43" w:rsidRDefault="00B02E43" w:rsidP="00B02E43">
            <w:pPr>
              <w:jc w:val="center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Wykonanie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2CC4AEF8" w14:textId="77777777" w:rsidR="00B02E43" w:rsidRPr="00B02E43" w:rsidRDefault="00B02E43" w:rsidP="00B02E43">
            <w:pPr>
              <w:jc w:val="center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Plan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107939C9" w14:textId="77777777" w:rsidR="00B02E43" w:rsidRPr="00B02E43" w:rsidRDefault="00B02E43" w:rsidP="00B02E43">
            <w:pPr>
              <w:jc w:val="center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Wykonanie</w:t>
            </w:r>
          </w:p>
        </w:tc>
      </w:tr>
      <w:tr w:rsidR="00B02E43" w:rsidRPr="00B02E43" w14:paraId="77871022" w14:textId="77777777" w:rsidTr="00B02E43">
        <w:trPr>
          <w:trHeight w:val="270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4C8CA8BF" w14:textId="77777777" w:rsidR="00B02E43" w:rsidRPr="00B02E43" w:rsidRDefault="00B02E43" w:rsidP="00B02E43">
            <w:pPr>
              <w:jc w:val="both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Dochody własne, w tym: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4B3274DD" w14:textId="7EAB70F4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CD57CB">
              <w:rPr>
                <w:b/>
                <w:bCs/>
                <w:sz w:val="20"/>
              </w:rPr>
              <w:t>14 197 953,00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69BA1514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7 216 195,59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22C79575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50,83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5DBD6046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28,47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4523552A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27,10</w:t>
            </w:r>
          </w:p>
        </w:tc>
      </w:tr>
      <w:tr w:rsidR="00B02E43" w:rsidRPr="00B02E43" w14:paraId="2A99E827" w14:textId="77777777" w:rsidTr="00B02E43">
        <w:trPr>
          <w:trHeight w:val="525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1382ED6D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 xml:space="preserve">Udział w podatku </w:t>
            </w:r>
            <w:proofErr w:type="spellStart"/>
            <w:r w:rsidRPr="00B02E43">
              <w:rPr>
                <w:sz w:val="20"/>
              </w:rPr>
              <w:t>doch</w:t>
            </w:r>
            <w:proofErr w:type="spellEnd"/>
            <w:r w:rsidRPr="00B02E43">
              <w:rPr>
                <w:sz w:val="20"/>
              </w:rPr>
              <w:t>. od osób fizycznych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20DB38DB" w14:textId="6D7A948E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7 000 000,00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1520DD43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3 209 117,00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28D5138E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45,84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115BFB9E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14,04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10D08563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12,05</w:t>
            </w:r>
          </w:p>
        </w:tc>
      </w:tr>
      <w:tr w:rsidR="00B02E43" w:rsidRPr="00B02E43" w14:paraId="4CAC949A" w14:textId="77777777" w:rsidTr="00B02E43">
        <w:trPr>
          <w:trHeight w:val="525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6D6BFB0E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 xml:space="preserve">Udział w podatku </w:t>
            </w:r>
            <w:proofErr w:type="spellStart"/>
            <w:r w:rsidRPr="00B02E43">
              <w:rPr>
                <w:sz w:val="20"/>
              </w:rPr>
              <w:t>doch</w:t>
            </w:r>
            <w:proofErr w:type="spellEnd"/>
            <w:r w:rsidRPr="00B02E43">
              <w:rPr>
                <w:sz w:val="20"/>
              </w:rPr>
              <w:t>. od osób prawnych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628B2E96" w14:textId="6D12BD0E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162 000,00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10871CEB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19 390,77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2A6D107B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11,97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351DFF7F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0,32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5ADF898C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0,07</w:t>
            </w:r>
          </w:p>
        </w:tc>
      </w:tr>
      <w:tr w:rsidR="00B02E43" w:rsidRPr="00B02E43" w14:paraId="7BDD1751" w14:textId="77777777" w:rsidTr="00B02E43">
        <w:trPr>
          <w:trHeight w:val="270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13CDC27F" w14:textId="77777777" w:rsidR="00B02E43" w:rsidRPr="00B02E43" w:rsidRDefault="00B02E43" w:rsidP="00B02E43">
            <w:pPr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 xml:space="preserve">Dotacje celowe 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57AB40DA" w14:textId="29CB7FBB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CD57CB">
              <w:rPr>
                <w:b/>
                <w:bCs/>
                <w:sz w:val="20"/>
              </w:rPr>
              <w:t>14 419 755,27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5FE3C64E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7 083 964,40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403B99BE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49,13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4985EE15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28,92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320B7039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26,60</w:t>
            </w:r>
          </w:p>
        </w:tc>
      </w:tr>
      <w:tr w:rsidR="00B02E43" w:rsidRPr="00B02E43" w14:paraId="7341FD19" w14:textId="77777777" w:rsidTr="00B02E43">
        <w:trPr>
          <w:trHeight w:val="442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6BD46BBE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>097 Wpływy z różnych dochodów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4F3658D3" w14:textId="57F7F67E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47 677,00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72FA79C8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34 507,19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0E1ED36A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72,38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4FA13065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0,10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75CA76F1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0,13</w:t>
            </w:r>
          </w:p>
        </w:tc>
      </w:tr>
      <w:tr w:rsidR="00B02E43" w:rsidRPr="00B02E43" w14:paraId="7F1F8EE9" w14:textId="77777777" w:rsidTr="00B02E43">
        <w:trPr>
          <w:trHeight w:val="2010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4597AA88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>200 Dotacje celowe w ramach programów finansowanych z udziałem środków europejskich oraz środków, o których mowa w art.5 ust.1 pkt 3 oraz ust. 3 pkt 5 i 6 ustawy, lub płatności w ramach budżetu środków europejskich, z wyłączeniem dochodów klasyfikowanych w paragrafie 205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66760662" w14:textId="597BD988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731 963,00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58DFDBC8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668 701,10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1EFF5D00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91,36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459F9E91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1,47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17930B27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2,51</w:t>
            </w:r>
          </w:p>
        </w:tc>
      </w:tr>
      <w:tr w:rsidR="00B02E43" w:rsidRPr="00B02E43" w14:paraId="485412D5" w14:textId="77777777" w:rsidTr="00B02E43">
        <w:trPr>
          <w:trHeight w:val="1410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78BA863D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lastRenderedPageBreak/>
              <w:t>211 Dotacje celowe otrzymane z budżetu państwa na zadania bieżące z zakresu administracji rządowej oraz inne zadania zlecone ustawami realizowane przez powiat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26BCCD45" w14:textId="7EB0434B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8 717 352,27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341B9454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4 821 296,97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21162033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55,31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68DE1B84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17,48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2BD292BC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18,10</w:t>
            </w:r>
          </w:p>
        </w:tc>
      </w:tr>
      <w:tr w:rsidR="00B02E43" w:rsidRPr="00B02E43" w14:paraId="74849E81" w14:textId="77777777" w:rsidTr="00B02E43">
        <w:trPr>
          <w:trHeight w:val="1020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5C635BBB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>212 Dotacje celowe otrzymane z budżetu państwa na zadania bieżące realizowane przez powiat na podstawie porozumień z organami administracji rządowej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6AC2F36A" w14:textId="24A1BCD5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63 400,00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54012B95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63 400,00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4BF1D98E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100,00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1834020B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0,13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1E3F113A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0,24</w:t>
            </w:r>
          </w:p>
        </w:tc>
      </w:tr>
      <w:tr w:rsidR="00B02E43" w:rsidRPr="00B02E43" w14:paraId="73FEDA62" w14:textId="77777777" w:rsidTr="00B02E43">
        <w:trPr>
          <w:trHeight w:val="855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1EC1C329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>213 Dotacje celowe otrzymane z budżetu państwa na realizację bieżących zadań własnych powiatu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0A68BEF5" w14:textId="0E45842F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1 404 000,00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6F728648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690 949,00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17966AB9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49,21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00890AB6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2,82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246C90E1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2,59</w:t>
            </w:r>
          </w:p>
        </w:tc>
      </w:tr>
      <w:tr w:rsidR="00B02E43" w:rsidRPr="00B02E43" w14:paraId="3CFF44FB" w14:textId="77777777" w:rsidTr="00B02E43">
        <w:trPr>
          <w:trHeight w:val="855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130CD45B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>231 Dotacje celowe otrzymane z gminy na zadania bieżące realizowane na podstawie porozumień (umów) między jednostkami samorządu terytorialnego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6E3B74C2" w14:textId="624B5FBD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25 188,00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79FB1E2D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9 644,00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31C18D2C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38,29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6951AF51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0,05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7DBFAA90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0,04</w:t>
            </w:r>
          </w:p>
        </w:tc>
      </w:tr>
      <w:tr w:rsidR="00B02E43" w:rsidRPr="00B02E43" w14:paraId="47E2862A" w14:textId="77777777" w:rsidTr="00B02E43">
        <w:trPr>
          <w:trHeight w:val="855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280635F7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>232 Dotacje celowe otrzymane z powiatu na zadania bieżące realizowane na podstawie porozumień (umów) między jednostkami samorządu terytorialnego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115103F9" w14:textId="4AF2FBE5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361 453,00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6C12269F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189 548,26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0F608053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52,44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0427ACA0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0,72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011619A5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0,71</w:t>
            </w:r>
          </w:p>
        </w:tc>
      </w:tr>
      <w:tr w:rsidR="00B02E43" w:rsidRPr="00B02E43" w14:paraId="6FBDF839" w14:textId="77777777" w:rsidTr="00B02E43">
        <w:trPr>
          <w:trHeight w:val="855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5841CE14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>236 Dochody jednostek samorządu terytorialnego związane z realizacją zadań z zakresu administracji rządowej oraz innych zadań zleconych ustawami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6F8BABE1" w14:textId="7AA9190F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360 000,00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5C4DD60A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191 927,08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31192EDA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53,31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2E272648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0,72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2EF45DC4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0,72</w:t>
            </w:r>
          </w:p>
        </w:tc>
      </w:tr>
      <w:tr w:rsidR="00B02E43" w:rsidRPr="00B02E43" w14:paraId="3D4EED2E" w14:textId="77777777" w:rsidTr="00B02E43">
        <w:trPr>
          <w:trHeight w:val="855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65E8A29C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>246 Środki otrzymane od pozostałych jednostek zaliczanych do sektora finansów publicznych na realizacje zadań bieżących jednostek zaliczanych do sektora finansów publicznych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28B316E9" w14:textId="7FB0C2EF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80 000,00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7982B31F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34 241,94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261E9B3C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42,80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7F3600B8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0,16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55C68E53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0,13</w:t>
            </w:r>
          </w:p>
        </w:tc>
      </w:tr>
      <w:tr w:rsidR="00B02E43" w:rsidRPr="00B02E43" w14:paraId="6E953B99" w14:textId="77777777" w:rsidTr="00B02E43">
        <w:trPr>
          <w:trHeight w:val="855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17EDCE30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>269 Środki z Funduszu Pracy otrzymane przez powiat z przeznaczeniem na finasowanie kosztów wynagrodzenia i składek na ubezpieczenia społeczne pracowników powiatowego urzędu pracy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190BBE10" w14:textId="36C160AC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400 000,00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72872F3F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198 000,00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472C7002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49,50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0ED1DAC4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0,80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23C2431B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0,74</w:t>
            </w:r>
          </w:p>
        </w:tc>
      </w:tr>
      <w:tr w:rsidR="00B02E43" w:rsidRPr="00B02E43" w14:paraId="4EAAC378" w14:textId="77777777" w:rsidTr="00B02E43">
        <w:trPr>
          <w:trHeight w:val="855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6E1C3FC9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>271 Dotacja celowa otrzymana z tytułu pomocy finansowej udzielanej między jednostkami samorządu terytorialnego na dofinansowanie własnych zadań bieżących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4CC7EEBD" w14:textId="13BB772A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115 000,00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2D1EB814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0E88B4EE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0,00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2D91C3E3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0,23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4C14A27F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0,00</w:t>
            </w:r>
          </w:p>
        </w:tc>
      </w:tr>
      <w:tr w:rsidR="00B02E43" w:rsidRPr="00B02E43" w14:paraId="57134B39" w14:textId="77777777" w:rsidTr="002D6C33">
        <w:trPr>
          <w:trHeight w:val="556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0819AA90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 xml:space="preserve">291 Wpływy ze zwrotów dotacji oraz płatności, w tym wykorzystanych niezgodnie z przeznaczeniem lub wykorzystanych z naruszeniem procedur, o których mowa w </w:t>
            </w:r>
            <w:r w:rsidRPr="00B02E43">
              <w:rPr>
                <w:sz w:val="20"/>
              </w:rPr>
              <w:lastRenderedPageBreak/>
              <w:t xml:space="preserve">art. 184 ustawy, pobranych nienależnie lub w nadmiernej wysokości 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5BB1133A" w14:textId="74E7E3C3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lastRenderedPageBreak/>
              <w:t>19 940,00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333B8BC3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19 940,03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0E6D7CB4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100,00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1955B619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0,04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0837931C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0,07</w:t>
            </w:r>
          </w:p>
        </w:tc>
      </w:tr>
      <w:tr w:rsidR="00B02E43" w:rsidRPr="00B02E43" w14:paraId="4A05BB5B" w14:textId="77777777" w:rsidTr="00B02E43">
        <w:trPr>
          <w:trHeight w:val="429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1A39B070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lastRenderedPageBreak/>
              <w:t>620 Dotacje celowe w ramach programów finansowanych z udziałem środków europejskich oraz środków, o których mowa w art.5 ust.1 pkt. 3 oraz ust. 3 pkt 5 i 6 ustawy, lub płatności w ramach budżetu środków europejskich, z wyłączeniem dochodów klasyfikowanych w paragrafie 625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32326D4A" w14:textId="163E966F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700 000,00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539776FD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74BCB035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0,00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05C0DB77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1,40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52B02199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0,00</w:t>
            </w:r>
          </w:p>
        </w:tc>
      </w:tr>
      <w:tr w:rsidR="00B02E43" w:rsidRPr="00B02E43" w14:paraId="3B9DE292" w14:textId="77777777" w:rsidTr="00B02E43">
        <w:trPr>
          <w:trHeight w:val="915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58F1648E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>630 Dotacja celowa otrzymana z tytułu pomocy finansowej udzielanej między jednostkami samorządu terytorialnego na dofinansowanie własnych zadań inwestycyjnych i zakupów inwestycyjnych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3FAB74E7" w14:textId="6827908D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60 000,00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2FB0892D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228B5339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0,00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56047D4F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0,12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0548241B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0,00</w:t>
            </w:r>
          </w:p>
        </w:tc>
      </w:tr>
      <w:tr w:rsidR="00B02E43" w:rsidRPr="00B02E43" w14:paraId="065D1F79" w14:textId="77777777" w:rsidTr="00B02E43">
        <w:trPr>
          <w:trHeight w:val="855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3309CECF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>641 Dotacje celowe otrzymane z budżetu państwa na inwestycje i zakupy inwestycyjne z zakresu administracji rządowej oraz inne zadania zlecone ustawami realizowane przez powiat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1A4FB7E3" w14:textId="73563971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7 400,00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7F4E4D63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7 400,00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79FBCB91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100,00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4BBD7C93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0,01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3F60F9D4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0,03</w:t>
            </w:r>
          </w:p>
        </w:tc>
      </w:tr>
      <w:tr w:rsidR="00B02E43" w:rsidRPr="00B02E43" w14:paraId="0BB11675" w14:textId="77777777" w:rsidTr="00B02E43">
        <w:trPr>
          <w:trHeight w:val="1020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3D8D162F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>643 Dotacje celowe otrzymane z budżetu państwa na realizację inwestycji i zakupów inwestycyjnych własnych powiatu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6898EFE0" w14:textId="201C12B2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972 382,00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4E37464E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399107B0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0,00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0BE0AD41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1,95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45634093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0,00</w:t>
            </w:r>
          </w:p>
        </w:tc>
      </w:tr>
      <w:tr w:rsidR="00B02E43" w:rsidRPr="00B02E43" w14:paraId="4CE8C490" w14:textId="77777777" w:rsidTr="00B02E43">
        <w:trPr>
          <w:trHeight w:val="870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23B72BD2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>661 Dotacje celowe otrzymane z gminy na inwestycje i zakupy inwestycyjne realizowane na podstawie porozumień (umów) między jednostkami samorządu terytorialnego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4518DC4C" w14:textId="30BFF88D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200 000,00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65C8349C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4C973F2E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0,00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615FA0E0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0,40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2CAB910F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0,00</w:t>
            </w:r>
          </w:p>
        </w:tc>
      </w:tr>
      <w:tr w:rsidR="00B02E43" w:rsidRPr="00B02E43" w14:paraId="3ED0BE3F" w14:textId="77777777" w:rsidTr="00B02E43">
        <w:trPr>
          <w:trHeight w:val="870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18C9B988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>668 Wpłata środków finansowych z niewykorzystanych w terminie wydatków, które nie wygasają z upływem roku budżetowego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0DDF5B7E" w14:textId="061FD0AB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154 000,00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4CC5B662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154 408,83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57F29DA0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100,27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1195DCAB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0,31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3D3F41EC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0,58</w:t>
            </w:r>
          </w:p>
        </w:tc>
      </w:tr>
      <w:tr w:rsidR="00B02E43" w:rsidRPr="00B02E43" w14:paraId="5BCAB9AD" w14:textId="77777777" w:rsidTr="00B02E43">
        <w:trPr>
          <w:trHeight w:val="270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691F439C" w14:textId="77777777" w:rsidR="00B02E43" w:rsidRPr="00B02E43" w:rsidRDefault="00B02E43" w:rsidP="00B02E43">
            <w:pPr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 xml:space="preserve">Subwencje 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6F71B7DF" w14:textId="22038C3E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CD57CB">
              <w:rPr>
                <w:b/>
                <w:bCs/>
                <w:sz w:val="20"/>
              </w:rPr>
              <w:t>21 249 391,00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78A7DE0B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12 330 568,00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5AFE4BE6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58,03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68B292CA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42,61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25B6403A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46,30</w:t>
            </w:r>
          </w:p>
        </w:tc>
      </w:tr>
      <w:tr w:rsidR="00B02E43" w:rsidRPr="00B02E43" w14:paraId="5233FD9C" w14:textId="77777777" w:rsidTr="00B02E43">
        <w:trPr>
          <w:trHeight w:val="525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0B41FC11" w14:textId="49A96C10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>Część równoważąca subwencji ogólnej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7D6FBFF6" w14:textId="7E52F31D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432 237,00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43242B84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216 120,00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5DA63733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50,00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4CA08DF9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0,87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46735941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0,81</w:t>
            </w:r>
          </w:p>
        </w:tc>
      </w:tr>
      <w:tr w:rsidR="00B02E43" w:rsidRPr="00B02E43" w14:paraId="11300E51" w14:textId="77777777" w:rsidTr="00B02E43">
        <w:trPr>
          <w:trHeight w:val="525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2F953233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>Część wyrównawcza subwencji ogólnej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09B390EB" w14:textId="3E72575F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6 032 930,00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48CB384D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3 016 464,00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373BACE7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50,00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0764E5F9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12,10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44D742F2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11,33</w:t>
            </w:r>
          </w:p>
        </w:tc>
      </w:tr>
      <w:tr w:rsidR="00B02E43" w:rsidRPr="00B02E43" w14:paraId="78A06A4B" w14:textId="77777777" w:rsidTr="00B02E43">
        <w:trPr>
          <w:trHeight w:val="525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7BA1E914" w14:textId="77777777" w:rsidR="00B02E43" w:rsidRPr="00B02E43" w:rsidRDefault="00B02E43" w:rsidP="00B02E43">
            <w:pPr>
              <w:rPr>
                <w:sz w:val="20"/>
              </w:rPr>
            </w:pPr>
            <w:r w:rsidRPr="00B02E43">
              <w:rPr>
                <w:sz w:val="20"/>
              </w:rPr>
              <w:t>Część oświatowa subwencji ogólnej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0D779230" w14:textId="53594553" w:rsidR="00B02E43" w:rsidRPr="00B02E43" w:rsidRDefault="00B02E43" w:rsidP="00B02E43">
            <w:pPr>
              <w:jc w:val="right"/>
              <w:rPr>
                <w:sz w:val="20"/>
              </w:rPr>
            </w:pPr>
            <w:r w:rsidRPr="00CD57CB">
              <w:rPr>
                <w:sz w:val="20"/>
              </w:rPr>
              <w:t>14 784 224,00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3F3000E5" w14:textId="77777777" w:rsidR="00B02E43" w:rsidRPr="00B02E43" w:rsidRDefault="00B02E43" w:rsidP="00B02E43">
            <w:pPr>
              <w:jc w:val="right"/>
              <w:rPr>
                <w:sz w:val="20"/>
              </w:rPr>
            </w:pPr>
            <w:r w:rsidRPr="00B02E43">
              <w:rPr>
                <w:sz w:val="20"/>
              </w:rPr>
              <w:t>9 097 984,00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2F9F39A5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61,54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0A732A5D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29,65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7F2CE6D5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34,16</w:t>
            </w:r>
          </w:p>
        </w:tc>
      </w:tr>
      <w:tr w:rsidR="00B02E43" w:rsidRPr="00B02E43" w14:paraId="5F1C5860" w14:textId="77777777" w:rsidTr="00B02E43">
        <w:trPr>
          <w:trHeight w:val="270"/>
        </w:trPr>
        <w:tc>
          <w:tcPr>
            <w:tcW w:w="2701" w:type="dxa"/>
            <w:shd w:val="clear" w:color="000000" w:fill="FFFFFF"/>
            <w:vAlign w:val="center"/>
            <w:hideMark/>
          </w:tcPr>
          <w:p w14:paraId="3D1AB542" w14:textId="5B8697F0" w:rsidR="00B02E43" w:rsidRPr="00B02E43" w:rsidRDefault="00B02E43" w:rsidP="00B02E43">
            <w:pPr>
              <w:jc w:val="center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 </w:t>
            </w:r>
            <w:r w:rsidR="00CD57CB">
              <w:rPr>
                <w:b/>
                <w:bCs/>
                <w:sz w:val="20"/>
              </w:rPr>
              <w:t>Razem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44A8821D" w14:textId="09BEE2C0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CD57CB">
              <w:rPr>
                <w:b/>
                <w:bCs/>
                <w:sz w:val="20"/>
              </w:rPr>
              <w:t>49 867 099,27</w:t>
            </w:r>
          </w:p>
        </w:tc>
        <w:tc>
          <w:tcPr>
            <w:tcW w:w="1480" w:type="dxa"/>
            <w:shd w:val="clear" w:color="000000" w:fill="FFFFFF"/>
            <w:vAlign w:val="center"/>
            <w:hideMark/>
          </w:tcPr>
          <w:p w14:paraId="0F9463E9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26 630 727,99</w:t>
            </w:r>
          </w:p>
        </w:tc>
        <w:tc>
          <w:tcPr>
            <w:tcW w:w="1300" w:type="dxa"/>
            <w:shd w:val="clear" w:color="000000" w:fill="FFFFFF"/>
            <w:vAlign w:val="center"/>
            <w:hideMark/>
          </w:tcPr>
          <w:p w14:paraId="4AC99F29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53,40</w:t>
            </w:r>
          </w:p>
        </w:tc>
        <w:tc>
          <w:tcPr>
            <w:tcW w:w="984" w:type="dxa"/>
            <w:shd w:val="clear" w:color="000000" w:fill="FFFFFF"/>
            <w:vAlign w:val="center"/>
            <w:hideMark/>
          </w:tcPr>
          <w:p w14:paraId="33EBC69B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100,00</w:t>
            </w:r>
          </w:p>
        </w:tc>
        <w:tc>
          <w:tcPr>
            <w:tcW w:w="1180" w:type="dxa"/>
            <w:shd w:val="clear" w:color="000000" w:fill="FFFFFF"/>
            <w:vAlign w:val="center"/>
            <w:hideMark/>
          </w:tcPr>
          <w:p w14:paraId="772EF28F" w14:textId="77777777" w:rsidR="00B02E43" w:rsidRPr="00B02E43" w:rsidRDefault="00B02E43" w:rsidP="00B02E43">
            <w:pPr>
              <w:jc w:val="right"/>
              <w:rPr>
                <w:b/>
                <w:bCs/>
                <w:sz w:val="20"/>
              </w:rPr>
            </w:pPr>
            <w:r w:rsidRPr="00B02E43">
              <w:rPr>
                <w:b/>
                <w:bCs/>
                <w:sz w:val="20"/>
              </w:rPr>
              <w:t>100,00</w:t>
            </w:r>
          </w:p>
        </w:tc>
      </w:tr>
    </w:tbl>
    <w:p w14:paraId="7162B149" w14:textId="77777777" w:rsidR="00B02E43" w:rsidRDefault="00B02E43" w:rsidP="00B02E43"/>
    <w:p w14:paraId="50D2A697" w14:textId="77777777" w:rsidR="00A54BA8" w:rsidRDefault="00A54BA8" w:rsidP="00B02E43"/>
    <w:p w14:paraId="30C1C032" w14:textId="77777777" w:rsidR="002D6C33" w:rsidRDefault="002D6C33" w:rsidP="00B02E43"/>
    <w:p w14:paraId="3C4DD86E" w14:textId="77777777" w:rsidR="00A54BA8" w:rsidRDefault="00A54BA8" w:rsidP="00B02E43"/>
    <w:p w14:paraId="1174CB2E" w14:textId="77777777" w:rsidR="00A54BA8" w:rsidRDefault="00A54BA8" w:rsidP="00B02E43"/>
    <w:p w14:paraId="25789DD9" w14:textId="77777777" w:rsidR="00CE6792" w:rsidRPr="0011433B" w:rsidRDefault="00CE6792">
      <w:pPr>
        <w:pStyle w:val="Nagwek6"/>
        <w:rPr>
          <w:sz w:val="24"/>
          <w:szCs w:val="24"/>
        </w:rPr>
      </w:pPr>
      <w:r w:rsidRPr="0011433B">
        <w:rPr>
          <w:sz w:val="24"/>
          <w:szCs w:val="24"/>
        </w:rPr>
        <w:lastRenderedPageBreak/>
        <w:t>Realizacja dochodów w poszczególnych działach klasyfikacji budżetowej kształtowała się następująco:</w:t>
      </w:r>
    </w:p>
    <w:tbl>
      <w:tblPr>
        <w:tblW w:w="90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687"/>
        <w:gridCol w:w="1275"/>
        <w:gridCol w:w="1134"/>
        <w:gridCol w:w="1276"/>
        <w:gridCol w:w="1296"/>
        <w:gridCol w:w="689"/>
        <w:gridCol w:w="665"/>
        <w:gridCol w:w="636"/>
      </w:tblGrid>
      <w:tr w:rsidR="00A02AC3" w:rsidRPr="00A02AC3" w14:paraId="45C1E889" w14:textId="77777777" w:rsidTr="00A02AC3">
        <w:trPr>
          <w:trHeight w:val="255"/>
        </w:trPr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D0B1C" w14:textId="77777777" w:rsidR="00A02AC3" w:rsidRPr="00A02AC3" w:rsidRDefault="00A02AC3" w:rsidP="00A02AC3">
            <w:pPr>
              <w:jc w:val="center"/>
              <w:rPr>
                <w:b/>
                <w:bCs/>
                <w:sz w:val="18"/>
                <w:szCs w:val="18"/>
              </w:rPr>
            </w:pPr>
            <w:r w:rsidRPr="00A02AC3">
              <w:rPr>
                <w:b/>
                <w:bCs/>
                <w:sz w:val="18"/>
                <w:szCs w:val="18"/>
              </w:rPr>
              <w:t>Dział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2FFE33" w14:textId="77777777" w:rsidR="00A02AC3" w:rsidRPr="00A02AC3" w:rsidRDefault="00A02AC3" w:rsidP="00A02AC3">
            <w:pPr>
              <w:jc w:val="center"/>
              <w:rPr>
                <w:b/>
                <w:bCs/>
                <w:sz w:val="18"/>
                <w:szCs w:val="18"/>
              </w:rPr>
            </w:pPr>
            <w:r w:rsidRPr="00A02AC3">
              <w:rPr>
                <w:b/>
                <w:bCs/>
                <w:sz w:val="18"/>
                <w:szCs w:val="18"/>
              </w:rPr>
              <w:t>Plan na 01.01.2015 r.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7B9E0" w14:textId="77777777" w:rsidR="00A02AC3" w:rsidRPr="00A02AC3" w:rsidRDefault="00A02AC3" w:rsidP="00A02AC3">
            <w:pPr>
              <w:jc w:val="center"/>
              <w:rPr>
                <w:b/>
                <w:bCs/>
                <w:sz w:val="18"/>
                <w:szCs w:val="18"/>
              </w:rPr>
            </w:pPr>
            <w:r w:rsidRPr="00A02AC3">
              <w:rPr>
                <w:b/>
                <w:bCs/>
                <w:sz w:val="18"/>
                <w:szCs w:val="18"/>
              </w:rPr>
              <w:t>Zw. (+)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E2ADED" w14:textId="77777777" w:rsidR="00A02AC3" w:rsidRPr="00A02AC3" w:rsidRDefault="00A02AC3" w:rsidP="00A02AC3">
            <w:pPr>
              <w:jc w:val="center"/>
              <w:rPr>
                <w:b/>
                <w:bCs/>
                <w:sz w:val="18"/>
                <w:szCs w:val="18"/>
              </w:rPr>
            </w:pPr>
            <w:r w:rsidRPr="00A02AC3">
              <w:rPr>
                <w:b/>
                <w:bCs/>
                <w:sz w:val="18"/>
                <w:szCs w:val="18"/>
              </w:rPr>
              <w:t>Plan po zmianach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0602A" w14:textId="77777777" w:rsidR="00A02AC3" w:rsidRDefault="00A02AC3" w:rsidP="00A02AC3">
            <w:pPr>
              <w:jc w:val="center"/>
              <w:rPr>
                <w:b/>
                <w:bCs/>
                <w:sz w:val="18"/>
                <w:szCs w:val="18"/>
              </w:rPr>
            </w:pPr>
            <w:r w:rsidRPr="00A02AC3">
              <w:rPr>
                <w:b/>
                <w:bCs/>
                <w:sz w:val="18"/>
                <w:szCs w:val="18"/>
              </w:rPr>
              <w:t xml:space="preserve">Wykonanie          na </w:t>
            </w:r>
          </w:p>
          <w:p w14:paraId="03373824" w14:textId="77C5DB49" w:rsidR="00A02AC3" w:rsidRPr="00A02AC3" w:rsidRDefault="00A02AC3" w:rsidP="00A02AC3">
            <w:pPr>
              <w:jc w:val="center"/>
              <w:rPr>
                <w:b/>
                <w:bCs/>
                <w:sz w:val="18"/>
                <w:szCs w:val="18"/>
              </w:rPr>
            </w:pPr>
            <w:r w:rsidRPr="00A02AC3">
              <w:rPr>
                <w:b/>
                <w:bCs/>
                <w:sz w:val="18"/>
                <w:szCs w:val="18"/>
              </w:rPr>
              <w:t>30.06.2015 r.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164C9" w14:textId="77777777" w:rsidR="00A02AC3" w:rsidRPr="00A02AC3" w:rsidRDefault="00A02AC3" w:rsidP="00A02AC3">
            <w:pPr>
              <w:jc w:val="center"/>
              <w:rPr>
                <w:b/>
                <w:bCs/>
                <w:sz w:val="18"/>
                <w:szCs w:val="18"/>
              </w:rPr>
            </w:pPr>
            <w:r w:rsidRPr="00A02AC3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47D91" w14:textId="77777777" w:rsidR="00A02AC3" w:rsidRPr="00A02AC3" w:rsidRDefault="00A02AC3" w:rsidP="00A02AC3">
            <w:pPr>
              <w:jc w:val="center"/>
              <w:rPr>
                <w:b/>
                <w:bCs/>
                <w:sz w:val="18"/>
                <w:szCs w:val="18"/>
              </w:rPr>
            </w:pPr>
            <w:r w:rsidRPr="00A02AC3">
              <w:rPr>
                <w:b/>
                <w:bCs/>
                <w:sz w:val="18"/>
                <w:szCs w:val="18"/>
              </w:rPr>
              <w:t>Struktura  %</w:t>
            </w:r>
          </w:p>
        </w:tc>
      </w:tr>
      <w:tr w:rsidR="00A02AC3" w:rsidRPr="00A02AC3" w14:paraId="1FA1D904" w14:textId="77777777" w:rsidTr="00A02AC3">
        <w:trPr>
          <w:trHeight w:val="675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A6D6" w14:textId="77777777" w:rsidR="00A02AC3" w:rsidRPr="00A02AC3" w:rsidRDefault="00A02AC3" w:rsidP="00A02AC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3C20" w14:textId="77777777" w:rsidR="00A02AC3" w:rsidRPr="00A02AC3" w:rsidRDefault="00A02AC3" w:rsidP="00A02AC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A9667" w14:textId="77777777" w:rsidR="00A02AC3" w:rsidRPr="00A02AC3" w:rsidRDefault="00A02AC3" w:rsidP="00A02AC3">
            <w:pPr>
              <w:jc w:val="center"/>
              <w:rPr>
                <w:b/>
                <w:bCs/>
                <w:sz w:val="18"/>
                <w:szCs w:val="18"/>
              </w:rPr>
            </w:pPr>
            <w:r w:rsidRPr="00A02AC3">
              <w:rPr>
                <w:b/>
                <w:bCs/>
                <w:sz w:val="18"/>
                <w:szCs w:val="18"/>
              </w:rPr>
              <w:t>Zm. (-)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8D425" w14:textId="77777777" w:rsidR="00A02AC3" w:rsidRPr="00A02AC3" w:rsidRDefault="00A02AC3" w:rsidP="00A02AC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F6A68" w14:textId="77777777" w:rsidR="00A02AC3" w:rsidRPr="00A02AC3" w:rsidRDefault="00A02AC3" w:rsidP="00A02AC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A1DEE3" w14:textId="625B64D8" w:rsidR="00A02AC3" w:rsidRPr="00A02AC3" w:rsidRDefault="00A02AC3" w:rsidP="00A02AC3">
            <w:pPr>
              <w:jc w:val="center"/>
              <w:rPr>
                <w:b/>
                <w:bCs/>
                <w:sz w:val="16"/>
                <w:szCs w:val="16"/>
              </w:rPr>
            </w:pPr>
            <w:r w:rsidRPr="00A02AC3">
              <w:rPr>
                <w:b/>
                <w:bCs/>
                <w:sz w:val="16"/>
                <w:szCs w:val="16"/>
              </w:rPr>
              <w:t>wykonanie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092C4" w14:textId="77777777" w:rsidR="00A02AC3" w:rsidRPr="00A02AC3" w:rsidRDefault="00A02AC3" w:rsidP="00A02AC3">
            <w:pPr>
              <w:jc w:val="center"/>
              <w:rPr>
                <w:b/>
                <w:bCs/>
                <w:sz w:val="16"/>
                <w:szCs w:val="16"/>
              </w:rPr>
            </w:pPr>
            <w:r w:rsidRPr="00A02AC3">
              <w:rPr>
                <w:b/>
                <w:bCs/>
                <w:sz w:val="16"/>
                <w:szCs w:val="16"/>
              </w:rPr>
              <w:t>Plan po zmianach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B3D0C" w14:textId="6738A149" w:rsidR="00A02AC3" w:rsidRPr="00A02AC3" w:rsidRDefault="00A02AC3" w:rsidP="00A02AC3">
            <w:pPr>
              <w:jc w:val="center"/>
              <w:rPr>
                <w:b/>
                <w:bCs/>
                <w:sz w:val="16"/>
                <w:szCs w:val="16"/>
              </w:rPr>
            </w:pPr>
            <w:r w:rsidRPr="00A02AC3">
              <w:rPr>
                <w:b/>
                <w:bCs/>
                <w:sz w:val="16"/>
                <w:szCs w:val="16"/>
              </w:rPr>
              <w:t>Wykonanie</w:t>
            </w:r>
          </w:p>
        </w:tc>
      </w:tr>
      <w:tr w:rsidR="00A02AC3" w:rsidRPr="00A02AC3" w14:paraId="3FF4D483" w14:textId="77777777" w:rsidTr="00A02AC3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F3869" w14:textId="77777777" w:rsidR="00A02AC3" w:rsidRPr="00A02AC3" w:rsidRDefault="00A02AC3" w:rsidP="00A02AC3">
            <w:pPr>
              <w:jc w:val="center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020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3D256" w14:textId="77777777" w:rsidR="00A02AC3" w:rsidRPr="00A02AC3" w:rsidRDefault="00A02AC3" w:rsidP="00A02AC3">
            <w:pPr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Leśnictwo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8FDF1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92D214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9226B3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E38E47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34 241,94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5E6D4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48,92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50CDD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0,14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B3673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0,13</w:t>
            </w:r>
          </w:p>
        </w:tc>
      </w:tr>
      <w:tr w:rsidR="00A02AC3" w:rsidRPr="00A02AC3" w14:paraId="2F635228" w14:textId="77777777" w:rsidTr="00A02AC3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96D4C" w14:textId="77777777" w:rsidR="00A02AC3" w:rsidRPr="00A02AC3" w:rsidRDefault="00A02AC3" w:rsidP="00A02AC3">
            <w:pPr>
              <w:jc w:val="center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2CFED" w14:textId="77777777" w:rsidR="00A02AC3" w:rsidRPr="00A02AC3" w:rsidRDefault="00A02AC3" w:rsidP="00A02AC3">
            <w:pPr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Transport i łączność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B6B3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206 400,00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F0D7AE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1 187 382,00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8F0235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1 393 782,00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54767C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43 738,30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52349B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3,14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91C09" w14:textId="39717E38" w:rsidR="00A02AC3" w:rsidRPr="00A02AC3" w:rsidRDefault="00A02AC3" w:rsidP="00DD6961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2,</w:t>
            </w:r>
            <w:r w:rsidR="00DD6961">
              <w:rPr>
                <w:sz w:val="18"/>
                <w:szCs w:val="18"/>
              </w:rPr>
              <w:t>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57DAE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0,16</w:t>
            </w:r>
          </w:p>
        </w:tc>
      </w:tr>
      <w:tr w:rsidR="00A02AC3" w:rsidRPr="00A02AC3" w14:paraId="109B8797" w14:textId="77777777" w:rsidTr="00A02AC3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3891F" w14:textId="77777777" w:rsidR="00A02AC3" w:rsidRPr="00A02AC3" w:rsidRDefault="00A02AC3" w:rsidP="00A02AC3">
            <w:pPr>
              <w:jc w:val="center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700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033C4" w14:textId="77777777" w:rsidR="00A02AC3" w:rsidRPr="00A02AC3" w:rsidRDefault="00A02AC3" w:rsidP="00A02AC3">
            <w:pPr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Gospodarka mieszkaniowa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EC750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627 000,00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10B1F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9493E8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629 000,00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FAF7A3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584 487,93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ADF36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92,92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200E4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1,26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928B6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2,19</w:t>
            </w:r>
          </w:p>
        </w:tc>
      </w:tr>
      <w:tr w:rsidR="00A02AC3" w:rsidRPr="00A02AC3" w14:paraId="22BA8AAC" w14:textId="77777777" w:rsidTr="00A02AC3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D6B8C" w14:textId="77777777" w:rsidR="00A02AC3" w:rsidRPr="00A02AC3" w:rsidRDefault="00A02AC3" w:rsidP="00A02AC3">
            <w:pPr>
              <w:jc w:val="center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710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39C78" w14:textId="77777777" w:rsidR="00A02AC3" w:rsidRPr="00A02AC3" w:rsidRDefault="00A02AC3" w:rsidP="00A02AC3">
            <w:pPr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Działalność usługowa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93CB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898 800,00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09150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54 940,00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C3773D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953 740,00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C23C73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515 650,68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C0B9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54,07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F54D9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1,91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36C1ED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1,94</w:t>
            </w:r>
          </w:p>
        </w:tc>
      </w:tr>
      <w:tr w:rsidR="00A02AC3" w:rsidRPr="00A02AC3" w14:paraId="6692C0EE" w14:textId="77777777" w:rsidTr="00A02AC3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6BFC6" w14:textId="77777777" w:rsidR="00A02AC3" w:rsidRPr="00A02AC3" w:rsidRDefault="00A02AC3" w:rsidP="00A02AC3">
            <w:pPr>
              <w:jc w:val="center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750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80039" w14:textId="77777777" w:rsidR="00A02AC3" w:rsidRPr="00A02AC3" w:rsidRDefault="00A02AC3" w:rsidP="00A02AC3">
            <w:pPr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Administracja publiczna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56C2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561 200,00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463854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11 777,00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EBBEE9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572 977,00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07ED06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312 782,51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CED1A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54,59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0C3E8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1,15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85D5E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1,17</w:t>
            </w:r>
          </w:p>
        </w:tc>
      </w:tr>
      <w:tr w:rsidR="00A02AC3" w:rsidRPr="00A02AC3" w14:paraId="20E42C42" w14:textId="77777777" w:rsidTr="00A02AC3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045E0" w14:textId="77777777" w:rsidR="00A02AC3" w:rsidRPr="00A02AC3" w:rsidRDefault="00A02AC3" w:rsidP="00A02AC3">
            <w:pPr>
              <w:jc w:val="center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752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56CEE" w14:textId="77777777" w:rsidR="00A02AC3" w:rsidRPr="00A02AC3" w:rsidRDefault="00A02AC3" w:rsidP="00A02AC3">
            <w:pPr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Obrona narodowa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B609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44D5C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58B750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4 000,00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7D3954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D0703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2BA1B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0,01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A8A9B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0,00</w:t>
            </w:r>
          </w:p>
        </w:tc>
      </w:tr>
      <w:tr w:rsidR="00A02AC3" w:rsidRPr="00A02AC3" w14:paraId="22445D99" w14:textId="77777777" w:rsidTr="00A02AC3">
        <w:trPr>
          <w:trHeight w:val="7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2B28C" w14:textId="77777777" w:rsidR="00A02AC3" w:rsidRPr="00A02AC3" w:rsidRDefault="00A02AC3" w:rsidP="00A02AC3">
            <w:pPr>
              <w:jc w:val="center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754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88524" w14:textId="77777777" w:rsidR="00A02AC3" w:rsidRPr="00A02AC3" w:rsidRDefault="00A02AC3" w:rsidP="00A02AC3">
            <w:pPr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Bezpieczeństwo publiczne i ochrona przeciwpożarowa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9FA6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4 886 000,00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1A0F6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70 962,00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C8C85E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4 956 962,00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BBB789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3 032 295,69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7CC022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61,17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3CF7C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9,94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BC0E7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11,39</w:t>
            </w:r>
          </w:p>
        </w:tc>
      </w:tr>
      <w:tr w:rsidR="00A02AC3" w:rsidRPr="00A02AC3" w14:paraId="4905E395" w14:textId="77777777" w:rsidTr="00A02AC3">
        <w:trPr>
          <w:trHeight w:val="20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77DD7" w14:textId="77777777" w:rsidR="00A02AC3" w:rsidRPr="00A02AC3" w:rsidRDefault="00A02AC3" w:rsidP="00A02AC3">
            <w:pPr>
              <w:jc w:val="center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756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370FC" w14:textId="77777777" w:rsidR="00A02AC3" w:rsidRPr="00A02AC3" w:rsidRDefault="00A02AC3" w:rsidP="00A02AC3">
            <w:pPr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Dochody od osób prawnych, od osób fizycznych i od innych jednostek nieposiadających osobowości prawnej oraz wydatki związane z ich poborem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218C9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8 768 281,00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FDBB6D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0C075C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8 768 281,00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832831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4 221 187,05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9BC7D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48,14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0D555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17,58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51A7D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15,85</w:t>
            </w:r>
          </w:p>
        </w:tc>
      </w:tr>
      <w:tr w:rsidR="00A02AC3" w:rsidRPr="00A02AC3" w14:paraId="4D6CB453" w14:textId="77777777" w:rsidTr="00A02AC3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8B17C" w14:textId="77777777" w:rsidR="00A02AC3" w:rsidRPr="00A02AC3" w:rsidRDefault="00A02AC3" w:rsidP="00A02AC3">
            <w:pPr>
              <w:jc w:val="center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758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D9A2B" w14:textId="77777777" w:rsidR="00A02AC3" w:rsidRPr="00A02AC3" w:rsidRDefault="00A02AC3" w:rsidP="00A02AC3">
            <w:pPr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Różne rozliczenia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03F56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21 118 265,00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1A9D4F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395 126,00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11BC15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21 513 391,00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697068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12 503 304,59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0A2C81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58,12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A5230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43,14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0FE910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46,95</w:t>
            </w:r>
          </w:p>
        </w:tc>
      </w:tr>
      <w:tr w:rsidR="00A02AC3" w:rsidRPr="00A02AC3" w14:paraId="4966C143" w14:textId="77777777" w:rsidTr="00A02AC3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E9FC1" w14:textId="77777777" w:rsidR="00A02AC3" w:rsidRPr="00A02AC3" w:rsidRDefault="00A02AC3" w:rsidP="00A02AC3">
            <w:pPr>
              <w:jc w:val="center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801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39385" w14:textId="77777777" w:rsidR="00A02AC3" w:rsidRPr="00A02AC3" w:rsidRDefault="00A02AC3" w:rsidP="00A02AC3">
            <w:pPr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Oświata i wychowanie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1813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993 420,00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B8B0A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15 090,27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F1B4F4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1 008 510,27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B7E8ED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164 109,13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FC8B4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16,27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37DED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2,02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2D373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0,62</w:t>
            </w:r>
          </w:p>
        </w:tc>
      </w:tr>
      <w:tr w:rsidR="00A02AC3" w:rsidRPr="00A02AC3" w14:paraId="6B103005" w14:textId="77777777" w:rsidTr="00A02AC3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1030E" w14:textId="77777777" w:rsidR="00A02AC3" w:rsidRPr="00A02AC3" w:rsidRDefault="00A02AC3" w:rsidP="00A02AC3">
            <w:pPr>
              <w:jc w:val="center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851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EF026" w14:textId="77777777" w:rsidR="00A02AC3" w:rsidRPr="00A02AC3" w:rsidRDefault="00A02AC3" w:rsidP="00A02AC3">
            <w:pPr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Ochrona zdrowia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FC742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2 964 000,00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CC0692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24CF7B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2 964 000,00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5385D41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1 392 628,00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E4999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46,98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A5B41" w14:textId="00D63D18" w:rsidR="00A02AC3" w:rsidRPr="00A02AC3" w:rsidRDefault="00A02AC3" w:rsidP="00DD6961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5,9</w:t>
            </w:r>
            <w:r w:rsidR="00DD6961">
              <w:rPr>
                <w:sz w:val="18"/>
                <w:szCs w:val="18"/>
              </w:rPr>
              <w:t>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BC34C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5,23</w:t>
            </w:r>
          </w:p>
        </w:tc>
      </w:tr>
      <w:tr w:rsidR="00A02AC3" w:rsidRPr="00A02AC3" w14:paraId="2DC4E68C" w14:textId="77777777" w:rsidTr="00A02AC3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F21EE" w14:textId="77777777" w:rsidR="00A02AC3" w:rsidRPr="00A02AC3" w:rsidRDefault="00A02AC3" w:rsidP="00A02AC3">
            <w:pPr>
              <w:jc w:val="center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852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599E0" w14:textId="77777777" w:rsidR="00A02AC3" w:rsidRPr="00A02AC3" w:rsidRDefault="00A02AC3" w:rsidP="00A02AC3">
            <w:pPr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Pomoc społeczna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D0E39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5 576 773,00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79779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82 200,00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5AAC9E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5 658 973,00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9CCA98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2 840 332,18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14EE9A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50,19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279D1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11,35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801AB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10,67</w:t>
            </w:r>
          </w:p>
        </w:tc>
      </w:tr>
      <w:tr w:rsidR="00A02AC3" w:rsidRPr="00A02AC3" w14:paraId="21E3CD4F" w14:textId="77777777" w:rsidTr="00A02AC3">
        <w:trPr>
          <w:trHeight w:val="7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D5223" w14:textId="77777777" w:rsidR="00A02AC3" w:rsidRPr="00A02AC3" w:rsidRDefault="00A02AC3" w:rsidP="00A02AC3">
            <w:pPr>
              <w:jc w:val="center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853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4FB47" w14:textId="77777777" w:rsidR="00A02AC3" w:rsidRPr="00A02AC3" w:rsidRDefault="00A02AC3" w:rsidP="00A02AC3">
            <w:pPr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Pozostałe zadania w zakresie polityki społecznej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8C8A7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838 968,00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6A427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407 415,00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04652E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1 246 383,00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AA56AC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924 218,04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BF0D5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74,15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E2E7E1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2,50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68E09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3,47</w:t>
            </w:r>
          </w:p>
        </w:tc>
      </w:tr>
      <w:tr w:rsidR="00A02AC3" w:rsidRPr="00A02AC3" w14:paraId="7AD1D3A9" w14:textId="77777777" w:rsidTr="00A02AC3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8019A" w14:textId="77777777" w:rsidR="00A02AC3" w:rsidRPr="00A02AC3" w:rsidRDefault="00A02AC3" w:rsidP="00A02AC3">
            <w:pPr>
              <w:jc w:val="center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854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249BC" w14:textId="77777777" w:rsidR="00A02AC3" w:rsidRPr="00A02AC3" w:rsidRDefault="00A02AC3" w:rsidP="00A02AC3">
            <w:pPr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Edukacyjna opieka wychowawcza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9481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E4DF39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5 400,00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5456B0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5 700,00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68E74A1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5 418,42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D2465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95,06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A23B7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0,01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8E1F9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0,02</w:t>
            </w:r>
          </w:p>
        </w:tc>
      </w:tr>
      <w:tr w:rsidR="00A02AC3" w:rsidRPr="00A02AC3" w14:paraId="7C04B5B5" w14:textId="77777777" w:rsidTr="00A02AC3">
        <w:trPr>
          <w:trHeight w:val="7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2022A" w14:textId="77777777" w:rsidR="00A02AC3" w:rsidRPr="00A02AC3" w:rsidRDefault="00A02AC3" w:rsidP="00A02AC3">
            <w:pPr>
              <w:jc w:val="center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9E431" w14:textId="77777777" w:rsidR="00A02AC3" w:rsidRPr="00A02AC3" w:rsidRDefault="00A02AC3" w:rsidP="00A02AC3">
            <w:pPr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Gospodarka komunalna i ochrona środowiska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40AF7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110 000,00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A54D38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10 000,00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902C9F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120 000,00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0C89FB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55 133,53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64131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45,94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FDAEF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0,24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EA60A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0,21</w:t>
            </w:r>
          </w:p>
        </w:tc>
      </w:tr>
      <w:tr w:rsidR="00A02AC3" w:rsidRPr="00A02AC3" w14:paraId="456B0162" w14:textId="77777777" w:rsidTr="00A02AC3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BDD0F" w14:textId="77777777" w:rsidR="00A02AC3" w:rsidRPr="00A02AC3" w:rsidRDefault="00A02AC3" w:rsidP="00A02AC3">
            <w:pPr>
              <w:jc w:val="center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C6F7A" w14:textId="0670D9BF" w:rsidR="00A02AC3" w:rsidRPr="00A02AC3" w:rsidRDefault="00A02AC3" w:rsidP="00A02AC3">
            <w:pPr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 </w:t>
            </w:r>
            <w:r w:rsidRPr="00A02AC3">
              <w:rPr>
                <w:sz w:val="18"/>
                <w:szCs w:val="18"/>
              </w:rPr>
              <w:t>Kultura fizyczna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D6BCB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4D27BC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1 400,00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FA1ABB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1 400,00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E0640E" w14:textId="77777777" w:rsidR="00A02AC3" w:rsidRPr="00A02AC3" w:rsidRDefault="00A02AC3" w:rsidP="00A02AC3">
            <w:pPr>
              <w:jc w:val="right"/>
              <w:rPr>
                <w:color w:val="000000"/>
                <w:sz w:val="18"/>
                <w:szCs w:val="18"/>
              </w:rPr>
            </w:pPr>
            <w:r w:rsidRPr="00A02AC3">
              <w:rPr>
                <w:color w:val="000000"/>
                <w:sz w:val="18"/>
                <w:szCs w:val="18"/>
              </w:rPr>
              <w:t>1 200,00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B4B0C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85,71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ADCA8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0,00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FF5F1" w14:textId="77777777" w:rsidR="00A02AC3" w:rsidRPr="00A02AC3" w:rsidRDefault="00A02AC3" w:rsidP="00A02AC3">
            <w:pPr>
              <w:jc w:val="right"/>
              <w:rPr>
                <w:sz w:val="18"/>
                <w:szCs w:val="18"/>
              </w:rPr>
            </w:pPr>
            <w:r w:rsidRPr="00A02AC3">
              <w:rPr>
                <w:sz w:val="18"/>
                <w:szCs w:val="18"/>
              </w:rPr>
              <w:t>0,00</w:t>
            </w:r>
          </w:p>
        </w:tc>
      </w:tr>
      <w:tr w:rsidR="00A02AC3" w:rsidRPr="00A02AC3" w14:paraId="2128D6A1" w14:textId="77777777" w:rsidTr="00A02AC3">
        <w:trPr>
          <w:trHeight w:val="255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3520D67B" w14:textId="77777777" w:rsidR="00A02AC3" w:rsidRPr="00A02AC3" w:rsidRDefault="00A02AC3" w:rsidP="00A02AC3">
            <w:pPr>
              <w:jc w:val="center"/>
              <w:rPr>
                <w:b/>
                <w:bCs/>
                <w:sz w:val="18"/>
                <w:szCs w:val="18"/>
              </w:rPr>
            </w:pPr>
            <w:r w:rsidRPr="00A02AC3">
              <w:rPr>
                <w:b/>
                <w:bCs/>
                <w:sz w:val="18"/>
                <w:szCs w:val="18"/>
              </w:rPr>
              <w:t>OGÓŁEM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D10A45" w14:textId="77777777" w:rsidR="00A02AC3" w:rsidRPr="00A02AC3" w:rsidRDefault="00A02AC3" w:rsidP="00A02AC3">
            <w:pPr>
              <w:jc w:val="right"/>
              <w:rPr>
                <w:b/>
                <w:bCs/>
                <w:sz w:val="18"/>
                <w:szCs w:val="18"/>
              </w:rPr>
            </w:pPr>
            <w:r w:rsidRPr="00A02AC3">
              <w:rPr>
                <w:b/>
                <w:bCs/>
                <w:sz w:val="18"/>
                <w:szCs w:val="18"/>
              </w:rPr>
              <w:t>47 623 407,00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983CDE3" w14:textId="77777777" w:rsidR="00A02AC3" w:rsidRPr="00A02AC3" w:rsidRDefault="00A02AC3" w:rsidP="00A02AC3">
            <w:pPr>
              <w:jc w:val="right"/>
              <w:rPr>
                <w:b/>
                <w:bCs/>
                <w:sz w:val="18"/>
                <w:szCs w:val="18"/>
              </w:rPr>
            </w:pPr>
            <w:r w:rsidRPr="00A02AC3">
              <w:rPr>
                <w:b/>
                <w:bCs/>
                <w:sz w:val="18"/>
                <w:szCs w:val="18"/>
              </w:rPr>
              <w:t>2 243 692,27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7E489F" w14:textId="77777777" w:rsidR="00A02AC3" w:rsidRPr="00A02AC3" w:rsidRDefault="00A02AC3" w:rsidP="00A02AC3">
            <w:pPr>
              <w:jc w:val="right"/>
              <w:rPr>
                <w:b/>
                <w:bCs/>
                <w:sz w:val="18"/>
                <w:szCs w:val="18"/>
              </w:rPr>
            </w:pPr>
            <w:r w:rsidRPr="00A02AC3">
              <w:rPr>
                <w:b/>
                <w:bCs/>
                <w:sz w:val="18"/>
                <w:szCs w:val="18"/>
              </w:rPr>
              <w:t>49 867 099,27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B4B65B" w14:textId="77777777" w:rsidR="00A02AC3" w:rsidRPr="00A02AC3" w:rsidRDefault="00A02AC3" w:rsidP="00A02AC3">
            <w:pPr>
              <w:jc w:val="right"/>
              <w:rPr>
                <w:b/>
                <w:bCs/>
                <w:sz w:val="18"/>
                <w:szCs w:val="18"/>
              </w:rPr>
            </w:pPr>
            <w:r w:rsidRPr="00A02AC3">
              <w:rPr>
                <w:b/>
                <w:bCs/>
                <w:sz w:val="18"/>
                <w:szCs w:val="18"/>
              </w:rPr>
              <w:t>26 630 727,99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C49C8C" w14:textId="77777777" w:rsidR="00A02AC3" w:rsidRPr="00A02AC3" w:rsidRDefault="00A02AC3" w:rsidP="00A02AC3">
            <w:pPr>
              <w:jc w:val="right"/>
              <w:rPr>
                <w:b/>
                <w:bCs/>
                <w:sz w:val="18"/>
                <w:szCs w:val="18"/>
              </w:rPr>
            </w:pPr>
            <w:r w:rsidRPr="00A02AC3">
              <w:rPr>
                <w:b/>
                <w:bCs/>
                <w:sz w:val="18"/>
                <w:szCs w:val="18"/>
              </w:rPr>
              <w:t>53,40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3B67861" w14:textId="77777777" w:rsidR="00A02AC3" w:rsidRPr="00A02AC3" w:rsidRDefault="00A02AC3" w:rsidP="00A02AC3">
            <w:pPr>
              <w:jc w:val="right"/>
              <w:rPr>
                <w:b/>
                <w:bCs/>
                <w:sz w:val="18"/>
                <w:szCs w:val="18"/>
              </w:rPr>
            </w:pPr>
            <w:r w:rsidRPr="00A02AC3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35130E" w14:textId="77777777" w:rsidR="00A02AC3" w:rsidRPr="00A02AC3" w:rsidRDefault="00A02AC3" w:rsidP="00A02AC3">
            <w:pPr>
              <w:jc w:val="right"/>
              <w:rPr>
                <w:b/>
                <w:bCs/>
                <w:sz w:val="18"/>
                <w:szCs w:val="18"/>
              </w:rPr>
            </w:pPr>
            <w:r w:rsidRPr="00A02AC3">
              <w:rPr>
                <w:b/>
                <w:bCs/>
                <w:sz w:val="18"/>
                <w:szCs w:val="18"/>
              </w:rPr>
              <w:t>100,00</w:t>
            </w:r>
          </w:p>
        </w:tc>
      </w:tr>
    </w:tbl>
    <w:p w14:paraId="0804601E" w14:textId="77777777" w:rsidR="00520E80" w:rsidRDefault="00520E80">
      <w:pPr>
        <w:jc w:val="both"/>
        <w:rPr>
          <w:sz w:val="26"/>
        </w:rPr>
      </w:pPr>
    </w:p>
    <w:p w14:paraId="4BBAD991" w14:textId="77777777" w:rsidR="00A02AC3" w:rsidRPr="00BC6AE5" w:rsidRDefault="00A02AC3">
      <w:pPr>
        <w:jc w:val="both"/>
        <w:rPr>
          <w:sz w:val="26"/>
        </w:rPr>
      </w:pPr>
    </w:p>
    <w:p w14:paraId="40D2316D" w14:textId="77777777" w:rsidR="00CE6792" w:rsidRPr="00BC6AE5" w:rsidRDefault="00CE6792">
      <w:pPr>
        <w:pStyle w:val="Nagwek2"/>
        <w:rPr>
          <w:sz w:val="24"/>
          <w:szCs w:val="24"/>
        </w:rPr>
      </w:pPr>
      <w:r w:rsidRPr="00BC6AE5">
        <w:rPr>
          <w:sz w:val="24"/>
          <w:szCs w:val="24"/>
        </w:rPr>
        <w:t>DZIAŁ 020 LEŚNICTWO</w:t>
      </w:r>
    </w:p>
    <w:p w14:paraId="5ABEF8B0" w14:textId="77777777" w:rsidR="00CE6792" w:rsidRPr="00BC6AE5" w:rsidRDefault="00CE6792">
      <w:pPr>
        <w:pStyle w:val="Nagwek1"/>
        <w:rPr>
          <w:sz w:val="24"/>
          <w:szCs w:val="24"/>
        </w:rPr>
      </w:pPr>
      <w:r w:rsidRPr="00BC6AE5">
        <w:rPr>
          <w:sz w:val="24"/>
          <w:szCs w:val="24"/>
        </w:rPr>
        <w:t>Rozdział 02001 Gospodarka leśna</w:t>
      </w:r>
    </w:p>
    <w:p w14:paraId="6B576CD3" w14:textId="2F92A757" w:rsidR="00CE6792" w:rsidRPr="00BC6AE5" w:rsidRDefault="00CE6792">
      <w:pPr>
        <w:jc w:val="both"/>
        <w:rPr>
          <w:szCs w:val="24"/>
        </w:rPr>
      </w:pPr>
      <w:r w:rsidRPr="00BC6AE5">
        <w:rPr>
          <w:szCs w:val="24"/>
        </w:rPr>
        <w:t xml:space="preserve">Plan </w:t>
      </w:r>
      <w:r w:rsidR="0050336E" w:rsidRPr="00BC6AE5">
        <w:rPr>
          <w:szCs w:val="24"/>
        </w:rPr>
        <w:t>–</w:t>
      </w:r>
      <w:r w:rsidR="00485BAD" w:rsidRPr="00BC6AE5">
        <w:rPr>
          <w:szCs w:val="24"/>
        </w:rPr>
        <w:t xml:space="preserve"> </w:t>
      </w:r>
      <w:r w:rsidR="0062490B" w:rsidRPr="00BC6AE5">
        <w:rPr>
          <w:szCs w:val="24"/>
        </w:rPr>
        <w:t>7</w:t>
      </w:r>
      <w:r w:rsidR="00DD6961">
        <w:rPr>
          <w:szCs w:val="24"/>
        </w:rPr>
        <w:t>0</w:t>
      </w:r>
      <w:r w:rsidR="0062490B" w:rsidRPr="00BC6AE5">
        <w:rPr>
          <w:szCs w:val="24"/>
        </w:rPr>
        <w:t>.000</w:t>
      </w:r>
      <w:r w:rsidRPr="00BC6AE5">
        <w:rPr>
          <w:szCs w:val="24"/>
        </w:rPr>
        <w:t xml:space="preserve">zł, wykonanie </w:t>
      </w:r>
      <w:r w:rsidR="0050336E" w:rsidRPr="00BC6AE5">
        <w:rPr>
          <w:szCs w:val="24"/>
        </w:rPr>
        <w:t>–</w:t>
      </w:r>
      <w:r w:rsidR="00664329" w:rsidRPr="00BC6AE5">
        <w:rPr>
          <w:szCs w:val="24"/>
        </w:rPr>
        <w:t xml:space="preserve"> </w:t>
      </w:r>
      <w:r w:rsidR="0062490B" w:rsidRPr="00BC6AE5">
        <w:rPr>
          <w:szCs w:val="24"/>
        </w:rPr>
        <w:t>34.241,94</w:t>
      </w:r>
      <w:r w:rsidR="00664329" w:rsidRPr="00BC6AE5">
        <w:rPr>
          <w:szCs w:val="24"/>
        </w:rPr>
        <w:t xml:space="preserve"> zł, tj. </w:t>
      </w:r>
      <w:r w:rsidR="00A54BA8" w:rsidRPr="00BC6AE5">
        <w:rPr>
          <w:szCs w:val="24"/>
        </w:rPr>
        <w:t>48,92</w:t>
      </w:r>
      <w:r w:rsidRPr="00BC6AE5">
        <w:rPr>
          <w:szCs w:val="24"/>
        </w:rPr>
        <w:t>%.</w:t>
      </w:r>
    </w:p>
    <w:p w14:paraId="13F6C248" w14:textId="77777777" w:rsidR="00CE6792" w:rsidRPr="00BC6AE5" w:rsidRDefault="00CE6792">
      <w:pPr>
        <w:jc w:val="both"/>
        <w:rPr>
          <w:szCs w:val="24"/>
        </w:rPr>
      </w:pPr>
      <w:r w:rsidRPr="00BC6AE5">
        <w:rPr>
          <w:szCs w:val="24"/>
        </w:rPr>
        <w:t>Środki z Agencji Restrukturyzacji i Modernizacji Rolnictwa dotyczące wypłaty ekwiwalentów za wyłączenie gruntów z upraw rolnych</w:t>
      </w:r>
      <w:r w:rsidR="00DF4707" w:rsidRPr="00BC6AE5">
        <w:rPr>
          <w:szCs w:val="24"/>
        </w:rPr>
        <w:t xml:space="preserve"> </w:t>
      </w:r>
      <w:r w:rsidRPr="00BC6AE5">
        <w:rPr>
          <w:szCs w:val="24"/>
        </w:rPr>
        <w:t xml:space="preserve">i prowadzenie upraw leśnych. </w:t>
      </w:r>
    </w:p>
    <w:p w14:paraId="4C62ADEA" w14:textId="77777777" w:rsidR="00A54BA8" w:rsidRPr="00BC6AE5" w:rsidRDefault="00A54BA8">
      <w:pPr>
        <w:pStyle w:val="Nagwek2"/>
        <w:rPr>
          <w:sz w:val="24"/>
          <w:szCs w:val="24"/>
        </w:rPr>
      </w:pPr>
    </w:p>
    <w:p w14:paraId="7C87FFB9" w14:textId="77777777" w:rsidR="00CE6792" w:rsidRPr="00BC6AE5" w:rsidRDefault="00CE6792">
      <w:pPr>
        <w:pStyle w:val="Nagwek2"/>
        <w:rPr>
          <w:sz w:val="24"/>
          <w:szCs w:val="24"/>
        </w:rPr>
      </w:pPr>
      <w:r w:rsidRPr="00BC6AE5">
        <w:rPr>
          <w:sz w:val="24"/>
          <w:szCs w:val="24"/>
        </w:rPr>
        <w:t>DZIAŁ 600 TRANSPORT I ŁĄCZNOŚĆ</w:t>
      </w:r>
    </w:p>
    <w:p w14:paraId="086A458F" w14:textId="12D9F893" w:rsidR="00CE6792" w:rsidRPr="00BC6AE5" w:rsidRDefault="00CE6792">
      <w:pPr>
        <w:jc w:val="both"/>
        <w:rPr>
          <w:szCs w:val="24"/>
        </w:rPr>
      </w:pPr>
      <w:r w:rsidRPr="00BC6AE5">
        <w:rPr>
          <w:szCs w:val="24"/>
        </w:rPr>
        <w:t>Plan</w:t>
      </w:r>
      <w:r w:rsidR="00B511B8" w:rsidRPr="00BC6AE5">
        <w:rPr>
          <w:szCs w:val="24"/>
        </w:rPr>
        <w:t xml:space="preserve"> </w:t>
      </w:r>
      <w:r w:rsidR="0050336E" w:rsidRPr="00BC6AE5">
        <w:rPr>
          <w:szCs w:val="24"/>
        </w:rPr>
        <w:t>–</w:t>
      </w:r>
      <w:r w:rsidR="00485BAD" w:rsidRPr="00BC6AE5">
        <w:rPr>
          <w:szCs w:val="24"/>
        </w:rPr>
        <w:t xml:space="preserve"> </w:t>
      </w:r>
      <w:r w:rsidR="00A54BA8" w:rsidRPr="00BC6AE5">
        <w:rPr>
          <w:szCs w:val="24"/>
        </w:rPr>
        <w:t>1.393.782</w:t>
      </w:r>
      <w:r w:rsidR="00171DF9" w:rsidRPr="00BC6AE5">
        <w:rPr>
          <w:szCs w:val="24"/>
        </w:rPr>
        <w:t xml:space="preserve"> </w:t>
      </w:r>
      <w:r w:rsidRPr="00BC6AE5">
        <w:rPr>
          <w:szCs w:val="24"/>
        </w:rPr>
        <w:t>zł</w:t>
      </w:r>
      <w:r w:rsidR="00B511B8" w:rsidRPr="00BC6AE5">
        <w:rPr>
          <w:szCs w:val="24"/>
        </w:rPr>
        <w:t>,</w:t>
      </w:r>
      <w:r w:rsidRPr="00BC6AE5">
        <w:rPr>
          <w:szCs w:val="24"/>
        </w:rPr>
        <w:t xml:space="preserve"> wykonanie</w:t>
      </w:r>
      <w:r w:rsidR="00664329" w:rsidRPr="00BC6AE5">
        <w:rPr>
          <w:szCs w:val="24"/>
        </w:rPr>
        <w:t xml:space="preserve"> </w:t>
      </w:r>
      <w:r w:rsidR="0050336E" w:rsidRPr="00BC6AE5">
        <w:rPr>
          <w:szCs w:val="24"/>
        </w:rPr>
        <w:t>–</w:t>
      </w:r>
      <w:r w:rsidRPr="00BC6AE5">
        <w:rPr>
          <w:szCs w:val="24"/>
        </w:rPr>
        <w:t xml:space="preserve"> </w:t>
      </w:r>
      <w:r w:rsidR="00A54BA8" w:rsidRPr="00BC6AE5">
        <w:rPr>
          <w:szCs w:val="24"/>
        </w:rPr>
        <w:t>43.738,30</w:t>
      </w:r>
      <w:r w:rsidR="00B511B8" w:rsidRPr="00BC6AE5">
        <w:rPr>
          <w:szCs w:val="24"/>
        </w:rPr>
        <w:t xml:space="preserve"> </w:t>
      </w:r>
      <w:r w:rsidRPr="00BC6AE5">
        <w:rPr>
          <w:szCs w:val="24"/>
        </w:rPr>
        <w:t>zł, tj.</w:t>
      </w:r>
      <w:r w:rsidR="00664329" w:rsidRPr="00BC6AE5">
        <w:rPr>
          <w:szCs w:val="24"/>
        </w:rPr>
        <w:t xml:space="preserve"> </w:t>
      </w:r>
      <w:r w:rsidR="0062490B" w:rsidRPr="00BC6AE5">
        <w:rPr>
          <w:szCs w:val="24"/>
        </w:rPr>
        <w:t>3,1</w:t>
      </w:r>
      <w:r w:rsidR="00A54BA8" w:rsidRPr="00BC6AE5">
        <w:rPr>
          <w:szCs w:val="24"/>
        </w:rPr>
        <w:t>4</w:t>
      </w:r>
      <w:r w:rsidRPr="00BC6AE5">
        <w:rPr>
          <w:szCs w:val="24"/>
        </w:rPr>
        <w:t xml:space="preserve">%. </w:t>
      </w:r>
    </w:p>
    <w:p w14:paraId="6FFB4168" w14:textId="77777777" w:rsidR="00CE6792" w:rsidRPr="00BC6AE5" w:rsidRDefault="00CE6792">
      <w:pPr>
        <w:pStyle w:val="Nagwek3"/>
        <w:rPr>
          <w:sz w:val="24"/>
          <w:szCs w:val="24"/>
        </w:rPr>
      </w:pPr>
      <w:r w:rsidRPr="00BC6AE5">
        <w:rPr>
          <w:sz w:val="24"/>
          <w:szCs w:val="24"/>
        </w:rPr>
        <w:lastRenderedPageBreak/>
        <w:t xml:space="preserve">Rozdział 60014 Drogi publiczne powiatowe </w:t>
      </w:r>
    </w:p>
    <w:p w14:paraId="521413C6" w14:textId="77777777" w:rsidR="00A54BA8" w:rsidRPr="00BC6AE5" w:rsidRDefault="00A54BA8" w:rsidP="00A54BA8">
      <w:pPr>
        <w:jc w:val="both"/>
        <w:rPr>
          <w:szCs w:val="24"/>
        </w:rPr>
      </w:pPr>
      <w:r w:rsidRPr="00BC6AE5">
        <w:rPr>
          <w:szCs w:val="24"/>
        </w:rPr>
        <w:t xml:space="preserve">Plan – 1.393.782 zł, wykonanie – 43.738,30 zł, tj. 3,14%. </w:t>
      </w:r>
    </w:p>
    <w:p w14:paraId="1D9F57BE" w14:textId="77777777" w:rsidR="00CE6792" w:rsidRPr="00BC6AE5" w:rsidRDefault="00CE6792" w:rsidP="002A3DBF">
      <w:pPr>
        <w:jc w:val="both"/>
        <w:rPr>
          <w:szCs w:val="24"/>
        </w:rPr>
      </w:pPr>
      <w:r w:rsidRPr="00BC6AE5">
        <w:rPr>
          <w:szCs w:val="24"/>
        </w:rPr>
        <w:t>Na kwotę dochodów składają się:</w:t>
      </w:r>
    </w:p>
    <w:p w14:paraId="04F5C807" w14:textId="77777777" w:rsidR="002A3DBF" w:rsidRPr="00BC6AE5" w:rsidRDefault="00CE6792" w:rsidP="00125AB8">
      <w:pPr>
        <w:numPr>
          <w:ilvl w:val="0"/>
          <w:numId w:val="19"/>
        </w:numPr>
        <w:ind w:left="360"/>
        <w:jc w:val="both"/>
        <w:rPr>
          <w:szCs w:val="24"/>
        </w:rPr>
      </w:pPr>
      <w:r w:rsidRPr="00BC6AE5">
        <w:rPr>
          <w:szCs w:val="24"/>
        </w:rPr>
        <w:t xml:space="preserve">odsetki bankowe </w:t>
      </w:r>
    </w:p>
    <w:p w14:paraId="64076A44" w14:textId="55DAB2AC" w:rsidR="00E92A92" w:rsidRPr="00BC6AE5" w:rsidRDefault="002A3DBF" w:rsidP="00E92A92">
      <w:pPr>
        <w:ind w:left="360"/>
        <w:jc w:val="both"/>
        <w:rPr>
          <w:szCs w:val="24"/>
        </w:rPr>
      </w:pPr>
      <w:r w:rsidRPr="00BC6AE5">
        <w:rPr>
          <w:szCs w:val="24"/>
        </w:rPr>
        <w:t>P</w:t>
      </w:r>
      <w:r w:rsidR="00CE6792" w:rsidRPr="00BC6AE5">
        <w:rPr>
          <w:szCs w:val="24"/>
        </w:rPr>
        <w:t xml:space="preserve">lan </w:t>
      </w:r>
      <w:r w:rsidR="00E92A92" w:rsidRPr="00BC6AE5">
        <w:rPr>
          <w:szCs w:val="24"/>
        </w:rPr>
        <w:t xml:space="preserve">- </w:t>
      </w:r>
      <w:r w:rsidR="00A54BA8" w:rsidRPr="00BC6AE5">
        <w:rPr>
          <w:szCs w:val="24"/>
        </w:rPr>
        <w:t>5</w:t>
      </w:r>
      <w:r w:rsidR="0050336E" w:rsidRPr="00BC6AE5">
        <w:rPr>
          <w:szCs w:val="24"/>
        </w:rPr>
        <w:t>0</w:t>
      </w:r>
      <w:r w:rsidR="000378C7" w:rsidRPr="00BC6AE5">
        <w:rPr>
          <w:szCs w:val="24"/>
        </w:rPr>
        <w:t>0</w:t>
      </w:r>
      <w:r w:rsidR="00923534" w:rsidRPr="00BC6AE5">
        <w:rPr>
          <w:szCs w:val="24"/>
        </w:rPr>
        <w:t xml:space="preserve"> </w:t>
      </w:r>
      <w:r w:rsidR="00CE6792" w:rsidRPr="00BC6AE5">
        <w:rPr>
          <w:szCs w:val="24"/>
        </w:rPr>
        <w:t xml:space="preserve">zł, wykonanie </w:t>
      </w:r>
      <w:r w:rsidR="00B33A6F" w:rsidRPr="00BC6AE5">
        <w:rPr>
          <w:szCs w:val="24"/>
        </w:rPr>
        <w:t>–</w:t>
      </w:r>
      <w:r w:rsidR="00485BAD" w:rsidRPr="00BC6AE5">
        <w:rPr>
          <w:szCs w:val="24"/>
        </w:rPr>
        <w:t xml:space="preserve"> </w:t>
      </w:r>
      <w:r w:rsidR="00A54BA8" w:rsidRPr="00BC6AE5">
        <w:rPr>
          <w:szCs w:val="24"/>
        </w:rPr>
        <w:t>140,30</w:t>
      </w:r>
      <w:r w:rsidR="00C946B1" w:rsidRPr="00BC6AE5">
        <w:rPr>
          <w:szCs w:val="24"/>
        </w:rPr>
        <w:t xml:space="preserve"> zł</w:t>
      </w:r>
    </w:p>
    <w:p w14:paraId="0B84959D" w14:textId="77777777" w:rsidR="002A3DBF" w:rsidRPr="00BC6AE5" w:rsidRDefault="007D6701" w:rsidP="00125AB8">
      <w:pPr>
        <w:numPr>
          <w:ilvl w:val="0"/>
          <w:numId w:val="19"/>
        </w:numPr>
        <w:ind w:left="360"/>
        <w:jc w:val="both"/>
        <w:rPr>
          <w:szCs w:val="24"/>
        </w:rPr>
      </w:pPr>
      <w:r w:rsidRPr="00BC6AE5">
        <w:rPr>
          <w:szCs w:val="24"/>
        </w:rPr>
        <w:t xml:space="preserve">wpływy z usług </w:t>
      </w:r>
      <w:r w:rsidR="00800800" w:rsidRPr="00BC6AE5">
        <w:rPr>
          <w:szCs w:val="24"/>
        </w:rPr>
        <w:t>– transport na potrzeby komisji poborowej</w:t>
      </w:r>
    </w:p>
    <w:p w14:paraId="786C5284" w14:textId="5C1C15EF" w:rsidR="007D6701" w:rsidRPr="00BC6AE5" w:rsidRDefault="002A3DBF" w:rsidP="002A3DBF">
      <w:pPr>
        <w:ind w:left="360"/>
        <w:jc w:val="both"/>
        <w:rPr>
          <w:szCs w:val="24"/>
        </w:rPr>
      </w:pPr>
      <w:r w:rsidRPr="00BC6AE5">
        <w:rPr>
          <w:szCs w:val="24"/>
        </w:rPr>
        <w:t>P</w:t>
      </w:r>
      <w:r w:rsidR="007D6701" w:rsidRPr="00BC6AE5">
        <w:rPr>
          <w:szCs w:val="24"/>
        </w:rPr>
        <w:t xml:space="preserve">lan </w:t>
      </w:r>
      <w:r w:rsidR="00B33A6F" w:rsidRPr="00BC6AE5">
        <w:rPr>
          <w:szCs w:val="24"/>
        </w:rPr>
        <w:t>–</w:t>
      </w:r>
      <w:r w:rsidR="00485BAD" w:rsidRPr="00BC6AE5">
        <w:rPr>
          <w:szCs w:val="24"/>
        </w:rPr>
        <w:t xml:space="preserve"> </w:t>
      </w:r>
      <w:r w:rsidR="00A54BA8" w:rsidRPr="00BC6AE5">
        <w:rPr>
          <w:szCs w:val="24"/>
        </w:rPr>
        <w:t>1</w:t>
      </w:r>
      <w:r w:rsidR="008B55AD" w:rsidRPr="00BC6AE5">
        <w:rPr>
          <w:szCs w:val="24"/>
        </w:rPr>
        <w:t>.</w:t>
      </w:r>
      <w:r w:rsidR="00A54BA8" w:rsidRPr="00BC6AE5">
        <w:rPr>
          <w:szCs w:val="24"/>
        </w:rPr>
        <w:t>9</w:t>
      </w:r>
      <w:r w:rsidR="008B55AD" w:rsidRPr="00BC6AE5">
        <w:rPr>
          <w:szCs w:val="24"/>
        </w:rPr>
        <w:t>00</w:t>
      </w:r>
      <w:r w:rsidR="007D6701" w:rsidRPr="00BC6AE5">
        <w:rPr>
          <w:szCs w:val="24"/>
        </w:rPr>
        <w:t xml:space="preserve"> zł, wykonanie </w:t>
      </w:r>
      <w:r w:rsidR="00B33A6F" w:rsidRPr="00BC6AE5">
        <w:rPr>
          <w:szCs w:val="24"/>
        </w:rPr>
        <w:t>–</w:t>
      </w:r>
      <w:r w:rsidR="00F42D0C" w:rsidRPr="00BC6AE5">
        <w:rPr>
          <w:szCs w:val="24"/>
        </w:rPr>
        <w:t xml:space="preserve"> </w:t>
      </w:r>
      <w:r w:rsidR="0062490B" w:rsidRPr="00BC6AE5">
        <w:rPr>
          <w:szCs w:val="24"/>
        </w:rPr>
        <w:t>1.</w:t>
      </w:r>
      <w:r w:rsidR="00A54BA8" w:rsidRPr="00BC6AE5">
        <w:rPr>
          <w:szCs w:val="24"/>
        </w:rPr>
        <w:t>800</w:t>
      </w:r>
      <w:r w:rsidR="00F42D0C" w:rsidRPr="00BC6AE5">
        <w:rPr>
          <w:szCs w:val="24"/>
        </w:rPr>
        <w:t xml:space="preserve"> zł</w:t>
      </w:r>
    </w:p>
    <w:p w14:paraId="6EA691C7" w14:textId="77777777" w:rsidR="002A3DBF" w:rsidRPr="00BC6AE5" w:rsidRDefault="007D6701" w:rsidP="00125AB8">
      <w:pPr>
        <w:numPr>
          <w:ilvl w:val="0"/>
          <w:numId w:val="19"/>
        </w:numPr>
        <w:ind w:left="360"/>
        <w:jc w:val="both"/>
        <w:rPr>
          <w:szCs w:val="24"/>
        </w:rPr>
      </w:pPr>
      <w:r w:rsidRPr="00BC6AE5">
        <w:rPr>
          <w:szCs w:val="24"/>
        </w:rPr>
        <w:t>wpływ</w:t>
      </w:r>
      <w:r w:rsidR="00A006B7" w:rsidRPr="00BC6AE5">
        <w:rPr>
          <w:szCs w:val="24"/>
        </w:rPr>
        <w:t>y</w:t>
      </w:r>
      <w:r w:rsidRPr="00BC6AE5">
        <w:rPr>
          <w:szCs w:val="24"/>
        </w:rPr>
        <w:t xml:space="preserve"> z ró</w:t>
      </w:r>
      <w:r w:rsidR="00A006B7" w:rsidRPr="00BC6AE5">
        <w:rPr>
          <w:szCs w:val="24"/>
        </w:rPr>
        <w:t>ż</w:t>
      </w:r>
      <w:r w:rsidR="0004314B" w:rsidRPr="00BC6AE5">
        <w:rPr>
          <w:szCs w:val="24"/>
        </w:rPr>
        <w:t>nych opłat – opłata za wycinkę</w:t>
      </w:r>
      <w:r w:rsidRPr="00BC6AE5">
        <w:rPr>
          <w:szCs w:val="24"/>
        </w:rPr>
        <w:t xml:space="preserve"> drzew przydrożnych</w:t>
      </w:r>
    </w:p>
    <w:p w14:paraId="07337B01" w14:textId="26C0AEB0" w:rsidR="007D6701" w:rsidRPr="00BC6AE5" w:rsidRDefault="002A3DBF" w:rsidP="002A3DBF">
      <w:pPr>
        <w:ind w:left="360"/>
        <w:jc w:val="both"/>
        <w:rPr>
          <w:szCs w:val="24"/>
        </w:rPr>
      </w:pPr>
      <w:r w:rsidRPr="00BC6AE5">
        <w:rPr>
          <w:szCs w:val="24"/>
        </w:rPr>
        <w:t>P</w:t>
      </w:r>
      <w:r w:rsidR="007D6701" w:rsidRPr="00BC6AE5">
        <w:rPr>
          <w:szCs w:val="24"/>
        </w:rPr>
        <w:t xml:space="preserve">lan </w:t>
      </w:r>
      <w:r w:rsidR="00B33A6F" w:rsidRPr="00BC6AE5">
        <w:rPr>
          <w:szCs w:val="24"/>
        </w:rPr>
        <w:t>–</w:t>
      </w:r>
      <w:r w:rsidR="00485BAD" w:rsidRPr="00BC6AE5">
        <w:rPr>
          <w:szCs w:val="24"/>
        </w:rPr>
        <w:t xml:space="preserve"> </w:t>
      </w:r>
      <w:r w:rsidR="0062490B" w:rsidRPr="00BC6AE5">
        <w:rPr>
          <w:szCs w:val="24"/>
        </w:rPr>
        <w:t>500</w:t>
      </w:r>
      <w:r w:rsidR="007D6701" w:rsidRPr="00BC6AE5">
        <w:rPr>
          <w:szCs w:val="24"/>
        </w:rPr>
        <w:t xml:space="preserve"> zł, wykonanie</w:t>
      </w:r>
      <w:r w:rsidR="00485BAD" w:rsidRPr="00BC6AE5">
        <w:rPr>
          <w:szCs w:val="24"/>
        </w:rPr>
        <w:t xml:space="preserve"> </w:t>
      </w:r>
      <w:r w:rsidR="00B33A6F" w:rsidRPr="00BC6AE5">
        <w:rPr>
          <w:szCs w:val="24"/>
        </w:rPr>
        <w:t>–</w:t>
      </w:r>
      <w:r w:rsidR="007D6701" w:rsidRPr="00BC6AE5">
        <w:rPr>
          <w:szCs w:val="24"/>
        </w:rPr>
        <w:t xml:space="preserve"> </w:t>
      </w:r>
      <w:r w:rsidR="00A54BA8" w:rsidRPr="00BC6AE5">
        <w:rPr>
          <w:szCs w:val="24"/>
        </w:rPr>
        <w:t>298</w:t>
      </w:r>
      <w:r w:rsidR="007D6701" w:rsidRPr="00BC6AE5">
        <w:rPr>
          <w:szCs w:val="24"/>
        </w:rPr>
        <w:t xml:space="preserve"> zł</w:t>
      </w:r>
    </w:p>
    <w:p w14:paraId="5D0284A4" w14:textId="77777777" w:rsidR="0028424B" w:rsidRPr="00BC6AE5" w:rsidRDefault="0028424B" w:rsidP="00125AB8">
      <w:pPr>
        <w:numPr>
          <w:ilvl w:val="0"/>
          <w:numId w:val="19"/>
        </w:numPr>
        <w:ind w:left="360"/>
        <w:jc w:val="both"/>
        <w:rPr>
          <w:szCs w:val="24"/>
        </w:rPr>
      </w:pPr>
      <w:r w:rsidRPr="00BC6AE5">
        <w:rPr>
          <w:szCs w:val="24"/>
        </w:rPr>
        <w:t>dochody z dzierżawy placu</w:t>
      </w:r>
    </w:p>
    <w:p w14:paraId="44A77905" w14:textId="77777777" w:rsidR="007668E4" w:rsidRPr="00BC6AE5" w:rsidRDefault="0028424B" w:rsidP="007668E4">
      <w:pPr>
        <w:ind w:left="360"/>
        <w:jc w:val="both"/>
        <w:rPr>
          <w:szCs w:val="24"/>
        </w:rPr>
      </w:pPr>
      <w:r w:rsidRPr="00BC6AE5">
        <w:rPr>
          <w:szCs w:val="24"/>
        </w:rPr>
        <w:t xml:space="preserve">Plan – </w:t>
      </w:r>
      <w:r w:rsidR="0062490B" w:rsidRPr="00BC6AE5">
        <w:rPr>
          <w:szCs w:val="24"/>
        </w:rPr>
        <w:t>3.000</w:t>
      </w:r>
      <w:r w:rsidRPr="00BC6AE5">
        <w:rPr>
          <w:szCs w:val="24"/>
        </w:rPr>
        <w:t xml:space="preserve"> zł, wykonanie – </w:t>
      </w:r>
      <w:r w:rsidR="0062490B" w:rsidRPr="00BC6AE5">
        <w:rPr>
          <w:szCs w:val="24"/>
        </w:rPr>
        <w:t>1.500</w:t>
      </w:r>
      <w:r w:rsidR="00171DF9" w:rsidRPr="00BC6AE5">
        <w:rPr>
          <w:szCs w:val="24"/>
        </w:rPr>
        <w:t xml:space="preserve"> </w:t>
      </w:r>
      <w:r w:rsidRPr="00BC6AE5">
        <w:rPr>
          <w:szCs w:val="24"/>
        </w:rPr>
        <w:t>zł</w:t>
      </w:r>
    </w:p>
    <w:p w14:paraId="67DA8ECE" w14:textId="77777777" w:rsidR="0062490B" w:rsidRPr="00BC6AE5" w:rsidRDefault="000378C7" w:rsidP="00125AB8">
      <w:pPr>
        <w:numPr>
          <w:ilvl w:val="0"/>
          <w:numId w:val="19"/>
        </w:numPr>
        <w:ind w:left="360"/>
        <w:jc w:val="both"/>
        <w:rPr>
          <w:szCs w:val="24"/>
        </w:rPr>
      </w:pPr>
      <w:r w:rsidRPr="00BC6AE5">
        <w:rPr>
          <w:szCs w:val="24"/>
        </w:rPr>
        <w:t>wpływy z tytułu kar nałożonych przez Inspek</w:t>
      </w:r>
      <w:r w:rsidR="00A266C3" w:rsidRPr="00BC6AE5">
        <w:rPr>
          <w:szCs w:val="24"/>
        </w:rPr>
        <w:t>cję</w:t>
      </w:r>
      <w:r w:rsidR="0036718F" w:rsidRPr="00BC6AE5">
        <w:rPr>
          <w:szCs w:val="24"/>
        </w:rPr>
        <w:t xml:space="preserve"> Transportu Drogowego</w:t>
      </w:r>
    </w:p>
    <w:p w14:paraId="46A55472" w14:textId="212BB8B9" w:rsidR="0062490B" w:rsidRPr="00BC6AE5" w:rsidRDefault="0062490B" w:rsidP="0062490B">
      <w:pPr>
        <w:ind w:firstLine="360"/>
        <w:jc w:val="both"/>
        <w:rPr>
          <w:szCs w:val="24"/>
        </w:rPr>
      </w:pPr>
      <w:r w:rsidRPr="00BC6AE5">
        <w:rPr>
          <w:szCs w:val="24"/>
        </w:rPr>
        <w:t>Plan – 500 zł, wykonanie – 0 zł</w:t>
      </w:r>
    </w:p>
    <w:p w14:paraId="420561C7" w14:textId="7D5143F2" w:rsidR="00A54BA8" w:rsidRPr="00BC6AE5" w:rsidRDefault="00687F3A" w:rsidP="00687F3A">
      <w:pPr>
        <w:pStyle w:val="Akapitzlist"/>
        <w:numPr>
          <w:ilvl w:val="0"/>
          <w:numId w:val="19"/>
        </w:numPr>
        <w:spacing w:after="0" w:line="240" w:lineRule="auto"/>
        <w:ind w:left="357"/>
        <w:jc w:val="both"/>
        <w:rPr>
          <w:sz w:val="24"/>
          <w:szCs w:val="24"/>
        </w:rPr>
      </w:pPr>
      <w:r w:rsidRPr="00BC6AE5">
        <w:rPr>
          <w:sz w:val="24"/>
          <w:szCs w:val="24"/>
        </w:rPr>
        <w:t>otrzymane spadki, darowizny i zapisy - darowizna pieniężna z przeznaczeniem na dofinansowanie remontu drogi powiatowej Nr 2608C Konradowo – Siniarzewo w miejscowości Koneck</w:t>
      </w:r>
    </w:p>
    <w:p w14:paraId="31A8A828" w14:textId="2DEC4593" w:rsidR="00687F3A" w:rsidRPr="00BC6AE5" w:rsidRDefault="00687F3A" w:rsidP="00590F58">
      <w:pPr>
        <w:pStyle w:val="Akapitzlist"/>
        <w:spacing w:after="0" w:line="240" w:lineRule="auto"/>
        <w:ind w:left="357"/>
        <w:jc w:val="both"/>
        <w:rPr>
          <w:sz w:val="24"/>
          <w:szCs w:val="24"/>
        </w:rPr>
      </w:pPr>
      <w:r w:rsidRPr="00BC6AE5">
        <w:rPr>
          <w:sz w:val="24"/>
          <w:szCs w:val="24"/>
        </w:rPr>
        <w:t>Plan – 40.000 zł, wykonanie - 40.000 zł.</w:t>
      </w:r>
    </w:p>
    <w:p w14:paraId="47ACD814" w14:textId="77777777" w:rsidR="00590F58" w:rsidRPr="00BC6AE5" w:rsidRDefault="00687F3A" w:rsidP="00590F58">
      <w:pPr>
        <w:pStyle w:val="Akapitzlist"/>
        <w:numPr>
          <w:ilvl w:val="0"/>
          <w:numId w:val="19"/>
        </w:numPr>
        <w:spacing w:after="0" w:line="240" w:lineRule="auto"/>
        <w:ind w:left="360"/>
        <w:jc w:val="both"/>
        <w:rPr>
          <w:sz w:val="24"/>
          <w:szCs w:val="24"/>
        </w:rPr>
      </w:pPr>
      <w:r w:rsidRPr="00BC6AE5">
        <w:rPr>
          <w:sz w:val="24"/>
          <w:szCs w:val="24"/>
        </w:rPr>
        <w:t xml:space="preserve">Dotacja celowa na pomoc finansową udzielaną między jednostkami samorządu terytorialnego na dofinansowanie własnych zadań inwestycyjnych i zakupów inwestycyjnych. </w:t>
      </w:r>
    </w:p>
    <w:p w14:paraId="61EFDA76" w14:textId="12D8AF42" w:rsidR="00590F58" w:rsidRPr="00BC6AE5" w:rsidRDefault="00590F58" w:rsidP="00590F58">
      <w:pPr>
        <w:ind w:firstLine="360"/>
        <w:jc w:val="both"/>
        <w:rPr>
          <w:szCs w:val="24"/>
        </w:rPr>
      </w:pPr>
      <w:r w:rsidRPr="00BC6AE5">
        <w:rPr>
          <w:szCs w:val="24"/>
        </w:rPr>
        <w:t>Plan – 60.000 zł, wykonanie - 0 zł.</w:t>
      </w:r>
    </w:p>
    <w:p w14:paraId="4A610ECB" w14:textId="499CD0CF" w:rsidR="00687F3A" w:rsidRPr="00BC6AE5" w:rsidRDefault="00687F3A" w:rsidP="00590F58">
      <w:pPr>
        <w:ind w:left="360"/>
        <w:jc w:val="both"/>
        <w:rPr>
          <w:szCs w:val="24"/>
        </w:rPr>
      </w:pPr>
      <w:r w:rsidRPr="00BC6AE5">
        <w:rPr>
          <w:szCs w:val="24"/>
        </w:rPr>
        <w:t>Dotacja otrzymana z Gminy Miejskiej Aleksandrów Kujawski na dofinansowanie zadania Przebudowa ul. Dworcowej z ulicą Wojska Polskiego.</w:t>
      </w:r>
    </w:p>
    <w:p w14:paraId="5B5624A0" w14:textId="7D09B3CE" w:rsidR="00687F3A" w:rsidRPr="00BC6AE5" w:rsidRDefault="00590F58" w:rsidP="00590F58">
      <w:pPr>
        <w:pStyle w:val="Akapitzlist"/>
        <w:numPr>
          <w:ilvl w:val="0"/>
          <w:numId w:val="19"/>
        </w:numPr>
        <w:spacing w:after="0" w:line="240" w:lineRule="auto"/>
        <w:ind w:left="360"/>
        <w:jc w:val="both"/>
        <w:rPr>
          <w:sz w:val="24"/>
          <w:szCs w:val="24"/>
        </w:rPr>
      </w:pPr>
      <w:r w:rsidRPr="00BC6AE5">
        <w:rPr>
          <w:sz w:val="24"/>
          <w:szCs w:val="24"/>
        </w:rPr>
        <w:t xml:space="preserve">Dotacje celowe otrzymane z budżetu państwa na realizację inwestycji i zakupów inwestycyjnych własnych powiatu </w:t>
      </w:r>
      <w:r w:rsidR="00687F3A" w:rsidRPr="00BC6AE5">
        <w:rPr>
          <w:sz w:val="24"/>
          <w:szCs w:val="24"/>
        </w:rPr>
        <w:t xml:space="preserve"> </w:t>
      </w:r>
    </w:p>
    <w:p w14:paraId="314440CE" w14:textId="77777777" w:rsidR="00687F3A" w:rsidRPr="00BC6AE5" w:rsidRDefault="00687F3A" w:rsidP="00590F58">
      <w:pPr>
        <w:ind w:firstLine="360"/>
        <w:jc w:val="both"/>
        <w:rPr>
          <w:szCs w:val="24"/>
        </w:rPr>
      </w:pPr>
      <w:r w:rsidRPr="00BC6AE5">
        <w:rPr>
          <w:szCs w:val="24"/>
        </w:rPr>
        <w:t>Plan – 972.382 zł, wykonanie – 0zł.</w:t>
      </w:r>
    </w:p>
    <w:p w14:paraId="4E603175" w14:textId="6ECC9054" w:rsidR="00687F3A" w:rsidRPr="00BC6AE5" w:rsidRDefault="00687F3A" w:rsidP="00590F58">
      <w:pPr>
        <w:ind w:left="360"/>
        <w:jc w:val="both"/>
        <w:rPr>
          <w:szCs w:val="24"/>
        </w:rPr>
      </w:pPr>
      <w:r w:rsidRPr="00BC6AE5">
        <w:rPr>
          <w:szCs w:val="24"/>
        </w:rPr>
        <w:t>Powyższa kwota stanowi dotację celową otrzymaną z budżetu Państwa z przeznaczeniem na dofinansowanie zadania „Przebudowa drogi powiatowej Nr 2601C Otłoczyn-Ciechocinek na docinku od km 1+785 do km 2+892” w ramach Narodowego Programu Dróg Lokalnych Etap II Bezpieczeństwo – Dostępność – Rozwój.</w:t>
      </w:r>
    </w:p>
    <w:p w14:paraId="446C314A" w14:textId="270D85BA" w:rsidR="00590F58" w:rsidRPr="00BC6AE5" w:rsidRDefault="00590F58" w:rsidP="00590F58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ind w:left="360"/>
        <w:jc w:val="both"/>
        <w:rPr>
          <w:rStyle w:val="zsp14"/>
          <w:sz w:val="24"/>
          <w:szCs w:val="24"/>
        </w:rPr>
      </w:pPr>
      <w:r w:rsidRPr="00BC6AE5">
        <w:rPr>
          <w:rStyle w:val="zsp14"/>
          <w:sz w:val="24"/>
          <w:szCs w:val="24"/>
        </w:rPr>
        <w:t>Dotacja celowa otrzymana z tytułu pomocy finansowej udzielanej między jednostkami samorządu terytorialnego na dofinansowanie własnych zadań bieżących.</w:t>
      </w:r>
    </w:p>
    <w:p w14:paraId="05ABB363" w14:textId="65B8144E" w:rsidR="00590F58" w:rsidRPr="00BC6AE5" w:rsidRDefault="00590F58" w:rsidP="00590F58">
      <w:pPr>
        <w:shd w:val="clear" w:color="auto" w:fill="FFFFFF"/>
        <w:ind w:firstLine="360"/>
        <w:jc w:val="both"/>
        <w:rPr>
          <w:szCs w:val="24"/>
        </w:rPr>
      </w:pPr>
      <w:r w:rsidRPr="00BC6AE5">
        <w:rPr>
          <w:rStyle w:val="zsp14"/>
          <w:szCs w:val="24"/>
        </w:rPr>
        <w:t>Plan – 115.000 zł, wykonanie – 0 zł.</w:t>
      </w:r>
    </w:p>
    <w:p w14:paraId="3B6BBB82" w14:textId="7A9751D2" w:rsidR="00687F3A" w:rsidRPr="00BC6AE5" w:rsidRDefault="00687F3A" w:rsidP="00590F58">
      <w:pPr>
        <w:ind w:left="360"/>
        <w:jc w:val="both"/>
        <w:rPr>
          <w:szCs w:val="24"/>
        </w:rPr>
      </w:pPr>
      <w:r w:rsidRPr="00BC6AE5">
        <w:rPr>
          <w:szCs w:val="24"/>
        </w:rPr>
        <w:t xml:space="preserve">Powyższe środki stanowią dotację celową otrzymaną w formie pomocy finansowej od jednostek samorządu terytorialnego z przeznaczeniem na dofinansowanie remontu dróg powiatowych. Środki </w:t>
      </w:r>
      <w:r w:rsidR="00590F58" w:rsidRPr="00BC6AE5">
        <w:rPr>
          <w:szCs w:val="24"/>
        </w:rPr>
        <w:t xml:space="preserve">planowane do otrzymania </w:t>
      </w:r>
      <w:r w:rsidRPr="00BC6AE5">
        <w:rPr>
          <w:szCs w:val="24"/>
        </w:rPr>
        <w:t>z następujących jednostek:</w:t>
      </w:r>
    </w:p>
    <w:p w14:paraId="2F054737" w14:textId="77777777" w:rsidR="00687F3A" w:rsidRPr="00BC6AE5" w:rsidRDefault="00687F3A" w:rsidP="00590F58">
      <w:pPr>
        <w:pStyle w:val="Akapitzlist"/>
        <w:spacing w:after="0" w:line="240" w:lineRule="auto"/>
        <w:jc w:val="both"/>
        <w:rPr>
          <w:sz w:val="24"/>
          <w:szCs w:val="24"/>
        </w:rPr>
      </w:pPr>
      <w:r w:rsidRPr="00BC6AE5">
        <w:rPr>
          <w:sz w:val="24"/>
          <w:szCs w:val="24"/>
        </w:rPr>
        <w:t xml:space="preserve">- Gmina Zakrzewo – kwota 22.000 zł z przeznaczeniem na wsparcie zadania „Utwardzenie ciągu pieszego w ciągi drogi powiatowej Nr 2610 C Turzno-Seroczki na długości 150 </w:t>
      </w:r>
      <w:proofErr w:type="spellStart"/>
      <w:r w:rsidRPr="00BC6AE5">
        <w:rPr>
          <w:sz w:val="24"/>
          <w:szCs w:val="24"/>
        </w:rPr>
        <w:t>mb</w:t>
      </w:r>
      <w:proofErr w:type="spellEnd"/>
      <w:r w:rsidRPr="00BC6AE5">
        <w:rPr>
          <w:sz w:val="24"/>
          <w:szCs w:val="24"/>
        </w:rPr>
        <w:t>” oraz „Remont nawierzchni masa bitumiczną drogi Nr 2610 C Turzno-Seroczki w miejscowości Seroczki, odcinek 0.150 km”,</w:t>
      </w:r>
    </w:p>
    <w:p w14:paraId="7889CC6A" w14:textId="77777777" w:rsidR="00687F3A" w:rsidRPr="00BC6AE5" w:rsidRDefault="00687F3A" w:rsidP="00590F58">
      <w:pPr>
        <w:pStyle w:val="Akapitzlist"/>
        <w:spacing w:after="0" w:line="240" w:lineRule="auto"/>
        <w:jc w:val="both"/>
        <w:rPr>
          <w:sz w:val="24"/>
          <w:szCs w:val="24"/>
        </w:rPr>
      </w:pPr>
      <w:r w:rsidRPr="00BC6AE5">
        <w:rPr>
          <w:sz w:val="24"/>
          <w:szCs w:val="24"/>
        </w:rPr>
        <w:t>- Gmina Raciążek – kwota 20.000 zł z przeznaczeniem na wsparcie zadania „Przebudowa drogi powiatowej Nr 2610C Turzno-Seroczki od km 0+150 do 0+750”,</w:t>
      </w:r>
    </w:p>
    <w:p w14:paraId="5973EAA1" w14:textId="77777777" w:rsidR="00687F3A" w:rsidRPr="00BC6AE5" w:rsidRDefault="00687F3A" w:rsidP="00590F58">
      <w:pPr>
        <w:pStyle w:val="Akapitzlist"/>
        <w:spacing w:after="0" w:line="240" w:lineRule="auto"/>
        <w:jc w:val="both"/>
        <w:rPr>
          <w:sz w:val="24"/>
          <w:szCs w:val="24"/>
        </w:rPr>
      </w:pPr>
      <w:r w:rsidRPr="00BC6AE5">
        <w:rPr>
          <w:sz w:val="24"/>
          <w:szCs w:val="24"/>
        </w:rPr>
        <w:t>- Gmina Aleksandrów Kujawski – kwota 25.000 zł z przeznaczeniem na wsparcie zadania „Remont nawierzchni masa bitumiczną drogi powiatowej Nr 2530C Zduny-Opoki wraz z utwardzeniem nawierzchni pod zatoką autobusową - 0,7 km”,</w:t>
      </w:r>
    </w:p>
    <w:p w14:paraId="4EFD0086" w14:textId="77777777" w:rsidR="00687F3A" w:rsidRPr="00BC6AE5" w:rsidRDefault="00687F3A" w:rsidP="00590F58">
      <w:pPr>
        <w:pStyle w:val="Akapitzlist"/>
        <w:spacing w:after="0" w:line="240" w:lineRule="auto"/>
        <w:jc w:val="both"/>
        <w:rPr>
          <w:sz w:val="24"/>
          <w:szCs w:val="24"/>
        </w:rPr>
      </w:pPr>
      <w:r w:rsidRPr="00BC6AE5">
        <w:rPr>
          <w:sz w:val="24"/>
          <w:szCs w:val="24"/>
        </w:rPr>
        <w:t xml:space="preserve">- Gmina Waganiec – kwota 3.000 zł z przeznaczeniem na wsparcie zadania „Utwardzenie ciągu pieszego w ciągu drogi powiatowej Nr 2603 C Ciechocinek – Siutkowo  w miejscowości Zbrachlin na długości ok 50 </w:t>
      </w:r>
      <w:proofErr w:type="spellStart"/>
      <w:r w:rsidRPr="00BC6AE5">
        <w:rPr>
          <w:sz w:val="24"/>
          <w:szCs w:val="24"/>
        </w:rPr>
        <w:t>mb</w:t>
      </w:r>
      <w:proofErr w:type="spellEnd"/>
      <w:r w:rsidRPr="00BC6AE5">
        <w:rPr>
          <w:sz w:val="24"/>
          <w:szCs w:val="24"/>
        </w:rPr>
        <w:t>”,</w:t>
      </w:r>
    </w:p>
    <w:p w14:paraId="5B09ECF2" w14:textId="77777777" w:rsidR="00687F3A" w:rsidRPr="00BC6AE5" w:rsidRDefault="00687F3A" w:rsidP="00590F58">
      <w:pPr>
        <w:pStyle w:val="Akapitzlist"/>
        <w:spacing w:after="0" w:line="240" w:lineRule="auto"/>
        <w:jc w:val="both"/>
        <w:rPr>
          <w:sz w:val="24"/>
          <w:szCs w:val="24"/>
        </w:rPr>
      </w:pPr>
      <w:r w:rsidRPr="00BC6AE5">
        <w:rPr>
          <w:sz w:val="24"/>
          <w:szCs w:val="24"/>
        </w:rPr>
        <w:lastRenderedPageBreak/>
        <w:t xml:space="preserve">- Gmina Koneck – kwota 30.000 zł z przeznaczeniem na wsparcie zadania „Utwardzenie ciągu pieszego w pasie drogi powiatowej Nr 2608 C Konradowo – Siniarzewo  w miejscowości Koneck na długości 190 </w:t>
      </w:r>
      <w:proofErr w:type="spellStart"/>
      <w:r w:rsidRPr="00BC6AE5">
        <w:rPr>
          <w:sz w:val="24"/>
          <w:szCs w:val="24"/>
        </w:rPr>
        <w:t>mb</w:t>
      </w:r>
      <w:proofErr w:type="spellEnd"/>
      <w:r w:rsidRPr="00BC6AE5">
        <w:rPr>
          <w:sz w:val="24"/>
          <w:szCs w:val="24"/>
        </w:rPr>
        <w:t xml:space="preserve"> (285m</w:t>
      </w:r>
      <w:r w:rsidRPr="00BC6AE5">
        <w:rPr>
          <w:sz w:val="24"/>
          <w:szCs w:val="24"/>
          <w:vertAlign w:val="superscript"/>
        </w:rPr>
        <w:t>2</w:t>
      </w:r>
      <w:r w:rsidRPr="00BC6AE5">
        <w:rPr>
          <w:sz w:val="24"/>
          <w:szCs w:val="24"/>
        </w:rPr>
        <w:t>)”.</w:t>
      </w:r>
    </w:p>
    <w:p w14:paraId="0FDA423A" w14:textId="3311BD27" w:rsidR="00687F3A" w:rsidRPr="00BC6AE5" w:rsidRDefault="00590F58" w:rsidP="00590F58">
      <w:pPr>
        <w:pStyle w:val="Akapitzlist"/>
        <w:spacing w:after="0" w:line="240" w:lineRule="auto"/>
        <w:jc w:val="both"/>
        <w:rPr>
          <w:sz w:val="24"/>
          <w:szCs w:val="24"/>
        </w:rPr>
      </w:pPr>
      <w:r w:rsidRPr="00BC6AE5">
        <w:rPr>
          <w:sz w:val="24"/>
          <w:szCs w:val="24"/>
        </w:rPr>
        <w:t xml:space="preserve">- Gmina Bądkowo – kwota 15.000 zł </w:t>
      </w:r>
      <w:r w:rsidR="00687F3A" w:rsidRPr="00BC6AE5">
        <w:rPr>
          <w:sz w:val="24"/>
          <w:szCs w:val="24"/>
        </w:rPr>
        <w:t>z przeznaczeniem na dofinansowanie zadania „Remont nawierzchni masą bitumiczną drogi powiatowej Nr 2619C Koneck-Jaranowo odcinek 0,550 km od miejscowości Żabieniec”.</w:t>
      </w:r>
    </w:p>
    <w:p w14:paraId="5AF392C9" w14:textId="73E6832A" w:rsidR="00590F58" w:rsidRPr="00BC6AE5" w:rsidRDefault="00590F58" w:rsidP="00590F58">
      <w:pPr>
        <w:pStyle w:val="Akapitzlist"/>
        <w:numPr>
          <w:ilvl w:val="0"/>
          <w:numId w:val="19"/>
        </w:numPr>
        <w:spacing w:after="0" w:line="240" w:lineRule="auto"/>
        <w:ind w:left="360"/>
        <w:jc w:val="both"/>
        <w:rPr>
          <w:sz w:val="24"/>
          <w:szCs w:val="24"/>
        </w:rPr>
      </w:pPr>
      <w:r w:rsidRPr="00BC6AE5">
        <w:rPr>
          <w:sz w:val="24"/>
          <w:szCs w:val="24"/>
        </w:rPr>
        <w:t>Dotacje celowe otrzymane z gminy na inwestycje i zakupy inwestycyjne realizowane na podstawie porozumień (umów) między jednostkami samorządu terytorialnego</w:t>
      </w:r>
    </w:p>
    <w:p w14:paraId="585ECA25" w14:textId="55AFD311" w:rsidR="00590F58" w:rsidRPr="00BC6AE5" w:rsidRDefault="00590F58" w:rsidP="00590F58">
      <w:pPr>
        <w:shd w:val="clear" w:color="auto" w:fill="FFFFFF"/>
        <w:ind w:firstLine="360"/>
        <w:jc w:val="both"/>
        <w:rPr>
          <w:szCs w:val="24"/>
        </w:rPr>
      </w:pPr>
      <w:r w:rsidRPr="00BC6AE5">
        <w:rPr>
          <w:rStyle w:val="zsp14"/>
          <w:szCs w:val="24"/>
        </w:rPr>
        <w:t>Plan – 200.000 zł, wykonanie – 0 zł.</w:t>
      </w:r>
    </w:p>
    <w:p w14:paraId="0E700196" w14:textId="77777777" w:rsidR="00DD6961" w:rsidRDefault="00590F58" w:rsidP="00590F58">
      <w:pPr>
        <w:ind w:left="360"/>
        <w:jc w:val="both"/>
        <w:rPr>
          <w:szCs w:val="24"/>
        </w:rPr>
      </w:pPr>
      <w:r w:rsidRPr="00BC6AE5">
        <w:rPr>
          <w:szCs w:val="24"/>
        </w:rPr>
        <w:t>P</w:t>
      </w:r>
      <w:r w:rsidR="00687F3A" w:rsidRPr="00BC6AE5">
        <w:rPr>
          <w:szCs w:val="24"/>
        </w:rPr>
        <w:t>rzedmiotowe środki stanowią dotację celową otrzymaną z Gminy Miejskiej Aleksandrów Kujawski w formie pomocy finansowej z przeznaczeniem na dofinansowanie zadania „Przebudowa skrzyżowania ul. Dworcowa z ul. Wojska Polsk</w:t>
      </w:r>
      <w:r w:rsidR="00DD6961">
        <w:rPr>
          <w:szCs w:val="24"/>
        </w:rPr>
        <w:t xml:space="preserve">iego w Aleksandrowie Kujawskim”. </w:t>
      </w:r>
    </w:p>
    <w:p w14:paraId="70025FCE" w14:textId="79F9A198" w:rsidR="00687F3A" w:rsidRPr="00BC6AE5" w:rsidRDefault="00DD6961" w:rsidP="00DD6961">
      <w:pPr>
        <w:jc w:val="both"/>
        <w:rPr>
          <w:szCs w:val="24"/>
        </w:rPr>
      </w:pPr>
      <w:r>
        <w:rPr>
          <w:szCs w:val="24"/>
        </w:rPr>
        <w:t>Powyższe środki w zakresie dofinansowania zadań remontowych i inwestycyjnych wpłyną do budżetu w II półroczu 2015 r.</w:t>
      </w:r>
    </w:p>
    <w:p w14:paraId="4D531A76" w14:textId="77777777" w:rsidR="00590F58" w:rsidRPr="00BC6AE5" w:rsidRDefault="00590F58" w:rsidP="00590F58">
      <w:pPr>
        <w:pStyle w:val="Akapitzlist"/>
        <w:spacing w:after="0" w:line="240" w:lineRule="auto"/>
        <w:jc w:val="both"/>
        <w:rPr>
          <w:sz w:val="24"/>
          <w:szCs w:val="24"/>
        </w:rPr>
      </w:pPr>
    </w:p>
    <w:p w14:paraId="04D7F7C2" w14:textId="77777777" w:rsidR="00CE6792" w:rsidRPr="00BC6AE5" w:rsidRDefault="00CE6792">
      <w:pPr>
        <w:pStyle w:val="Nagwek2"/>
        <w:rPr>
          <w:sz w:val="24"/>
          <w:szCs w:val="24"/>
        </w:rPr>
      </w:pPr>
      <w:r w:rsidRPr="00BC6AE5">
        <w:rPr>
          <w:sz w:val="24"/>
          <w:szCs w:val="24"/>
        </w:rPr>
        <w:t>DZIAŁ 700 GOSPODARKA MIESZKANIOWA</w:t>
      </w:r>
    </w:p>
    <w:p w14:paraId="6C488C57" w14:textId="5815AFA7" w:rsidR="00CE6792" w:rsidRPr="00BC6AE5" w:rsidRDefault="00CE6792">
      <w:pPr>
        <w:jc w:val="both"/>
        <w:rPr>
          <w:szCs w:val="24"/>
        </w:rPr>
      </w:pPr>
      <w:r w:rsidRPr="00BC6AE5">
        <w:rPr>
          <w:szCs w:val="24"/>
        </w:rPr>
        <w:t>Plan</w:t>
      </w:r>
      <w:r w:rsidR="00485BAD" w:rsidRPr="00BC6AE5">
        <w:rPr>
          <w:szCs w:val="24"/>
        </w:rPr>
        <w:t xml:space="preserve"> </w:t>
      </w:r>
      <w:r w:rsidR="00CF76E6" w:rsidRPr="00BC6AE5">
        <w:rPr>
          <w:szCs w:val="24"/>
        </w:rPr>
        <w:t>–</w:t>
      </w:r>
      <w:r w:rsidR="007D6701" w:rsidRPr="00BC6AE5">
        <w:rPr>
          <w:szCs w:val="24"/>
        </w:rPr>
        <w:t xml:space="preserve"> </w:t>
      </w:r>
      <w:r w:rsidR="004E10FB" w:rsidRPr="00BC6AE5">
        <w:rPr>
          <w:szCs w:val="24"/>
        </w:rPr>
        <w:t xml:space="preserve">629.000 </w:t>
      </w:r>
      <w:r w:rsidRPr="00BC6AE5">
        <w:rPr>
          <w:szCs w:val="24"/>
        </w:rPr>
        <w:t xml:space="preserve">zł, wykonanie </w:t>
      </w:r>
      <w:r w:rsidR="00664329" w:rsidRPr="00BC6AE5">
        <w:rPr>
          <w:szCs w:val="24"/>
        </w:rPr>
        <w:t>–</w:t>
      </w:r>
      <w:r w:rsidR="00485BAD" w:rsidRPr="00BC6AE5">
        <w:rPr>
          <w:szCs w:val="24"/>
        </w:rPr>
        <w:t xml:space="preserve"> </w:t>
      </w:r>
      <w:r w:rsidR="004E10FB" w:rsidRPr="00BC6AE5">
        <w:rPr>
          <w:szCs w:val="24"/>
        </w:rPr>
        <w:t>584.487,93</w:t>
      </w:r>
      <w:r w:rsidRPr="00BC6AE5">
        <w:rPr>
          <w:szCs w:val="24"/>
        </w:rPr>
        <w:t xml:space="preserve"> zł, tj. </w:t>
      </w:r>
      <w:r w:rsidR="004E10FB" w:rsidRPr="00BC6AE5">
        <w:rPr>
          <w:szCs w:val="24"/>
        </w:rPr>
        <w:t>92,92</w:t>
      </w:r>
      <w:r w:rsidR="007668E4" w:rsidRPr="00BC6AE5">
        <w:rPr>
          <w:szCs w:val="24"/>
        </w:rPr>
        <w:t>%</w:t>
      </w:r>
      <w:r w:rsidR="00AA643E" w:rsidRPr="00BC6AE5">
        <w:rPr>
          <w:szCs w:val="24"/>
        </w:rPr>
        <w:t>.</w:t>
      </w:r>
    </w:p>
    <w:p w14:paraId="363CCEA8" w14:textId="77777777" w:rsidR="00CE6792" w:rsidRPr="00BC6AE5" w:rsidRDefault="00CE6792">
      <w:pPr>
        <w:pStyle w:val="Nagwek1"/>
        <w:rPr>
          <w:sz w:val="24"/>
          <w:szCs w:val="24"/>
        </w:rPr>
      </w:pPr>
      <w:r w:rsidRPr="00BC6AE5">
        <w:rPr>
          <w:sz w:val="24"/>
          <w:szCs w:val="24"/>
        </w:rPr>
        <w:t>Rozdział 70005 Gospodarka gruntami i nieruchomościami</w:t>
      </w:r>
    </w:p>
    <w:p w14:paraId="6C263A7B" w14:textId="77777777" w:rsidR="004E10FB" w:rsidRPr="00BC6AE5" w:rsidRDefault="004E10FB" w:rsidP="004E10FB">
      <w:pPr>
        <w:jc w:val="both"/>
        <w:rPr>
          <w:szCs w:val="24"/>
        </w:rPr>
      </w:pPr>
      <w:r w:rsidRPr="00BC6AE5">
        <w:rPr>
          <w:szCs w:val="24"/>
        </w:rPr>
        <w:t>Plan – 629.000 zł, wykonanie – 584.487,93 zł, tj. 92,92%.</w:t>
      </w:r>
    </w:p>
    <w:p w14:paraId="46C7BEED" w14:textId="77777777" w:rsidR="00CE6792" w:rsidRPr="00BC6AE5" w:rsidRDefault="00CE6792">
      <w:pPr>
        <w:jc w:val="both"/>
        <w:rPr>
          <w:szCs w:val="24"/>
        </w:rPr>
      </w:pPr>
      <w:r w:rsidRPr="00BC6AE5">
        <w:rPr>
          <w:szCs w:val="24"/>
        </w:rPr>
        <w:t>W tym:</w:t>
      </w:r>
    </w:p>
    <w:p w14:paraId="77F475C4" w14:textId="77777777" w:rsidR="00CE6792" w:rsidRPr="00BC6AE5" w:rsidRDefault="00CE6792" w:rsidP="00125AB8">
      <w:pPr>
        <w:numPr>
          <w:ilvl w:val="0"/>
          <w:numId w:val="20"/>
        </w:numPr>
        <w:ind w:left="360"/>
        <w:jc w:val="both"/>
        <w:rPr>
          <w:szCs w:val="24"/>
        </w:rPr>
      </w:pPr>
      <w:r w:rsidRPr="00BC6AE5">
        <w:rPr>
          <w:szCs w:val="24"/>
        </w:rPr>
        <w:t xml:space="preserve">dotacja celowa otrzymana z budżetu państwa na zadania bieżące z zakresu administracji rządowej oraz inne zadania zlecone ustawami realizowane  przez powiat  </w:t>
      </w:r>
    </w:p>
    <w:p w14:paraId="7856E114" w14:textId="5F46101A" w:rsidR="00CE6792" w:rsidRPr="00BC6AE5" w:rsidRDefault="00CE6792">
      <w:pPr>
        <w:ind w:left="360"/>
        <w:jc w:val="both"/>
        <w:rPr>
          <w:szCs w:val="24"/>
        </w:rPr>
      </w:pPr>
      <w:r w:rsidRPr="00BC6AE5">
        <w:rPr>
          <w:szCs w:val="24"/>
        </w:rPr>
        <w:t xml:space="preserve">Plan – </w:t>
      </w:r>
      <w:r w:rsidR="004E10FB" w:rsidRPr="00BC6AE5">
        <w:rPr>
          <w:szCs w:val="24"/>
        </w:rPr>
        <w:t>88</w:t>
      </w:r>
      <w:r w:rsidR="007668E4" w:rsidRPr="00BC6AE5">
        <w:rPr>
          <w:szCs w:val="24"/>
        </w:rPr>
        <w:t>.</w:t>
      </w:r>
      <w:r w:rsidR="00EC2F91" w:rsidRPr="00BC6AE5">
        <w:rPr>
          <w:szCs w:val="24"/>
        </w:rPr>
        <w:t>0</w:t>
      </w:r>
      <w:r w:rsidR="007668E4" w:rsidRPr="00BC6AE5">
        <w:rPr>
          <w:szCs w:val="24"/>
        </w:rPr>
        <w:t>00</w:t>
      </w:r>
      <w:r w:rsidRPr="00BC6AE5">
        <w:rPr>
          <w:szCs w:val="24"/>
        </w:rPr>
        <w:t xml:space="preserve"> zł, wykonanie – </w:t>
      </w:r>
      <w:r w:rsidR="004E10FB" w:rsidRPr="00BC6AE5">
        <w:rPr>
          <w:szCs w:val="24"/>
        </w:rPr>
        <w:t xml:space="preserve">42.603,00 </w:t>
      </w:r>
      <w:r w:rsidR="007D6701" w:rsidRPr="00BC6AE5">
        <w:rPr>
          <w:szCs w:val="24"/>
        </w:rPr>
        <w:t>zł</w:t>
      </w:r>
      <w:r w:rsidR="009D7E77" w:rsidRPr="00BC6AE5">
        <w:rPr>
          <w:szCs w:val="24"/>
        </w:rPr>
        <w:t>.</w:t>
      </w:r>
    </w:p>
    <w:p w14:paraId="3805A64A" w14:textId="77777777" w:rsidR="00CE6792" w:rsidRPr="00BC6AE5" w:rsidRDefault="00CE6792" w:rsidP="00125AB8">
      <w:pPr>
        <w:numPr>
          <w:ilvl w:val="0"/>
          <w:numId w:val="20"/>
        </w:numPr>
        <w:ind w:left="360"/>
        <w:jc w:val="both"/>
        <w:rPr>
          <w:szCs w:val="24"/>
        </w:rPr>
      </w:pPr>
      <w:r w:rsidRPr="00BC6AE5">
        <w:rPr>
          <w:szCs w:val="24"/>
        </w:rPr>
        <w:t>dochody z najmu i dzierżawy składników majątkowych j.s.t.</w:t>
      </w:r>
    </w:p>
    <w:p w14:paraId="4BC93F9F" w14:textId="6C1F0C98" w:rsidR="00CE6792" w:rsidRPr="00BC6AE5" w:rsidRDefault="00CE6792">
      <w:pPr>
        <w:ind w:left="360"/>
        <w:jc w:val="both"/>
        <w:rPr>
          <w:szCs w:val="24"/>
        </w:rPr>
      </w:pPr>
      <w:r w:rsidRPr="00BC6AE5">
        <w:rPr>
          <w:szCs w:val="24"/>
        </w:rPr>
        <w:t xml:space="preserve">Plan – </w:t>
      </w:r>
      <w:r w:rsidR="00AF7B1D" w:rsidRPr="00BC6AE5">
        <w:rPr>
          <w:szCs w:val="24"/>
        </w:rPr>
        <w:t>6</w:t>
      </w:r>
      <w:r w:rsidR="00B11DF7" w:rsidRPr="00BC6AE5">
        <w:rPr>
          <w:szCs w:val="24"/>
        </w:rPr>
        <w:t>0</w:t>
      </w:r>
      <w:r w:rsidR="00AF7B1D" w:rsidRPr="00BC6AE5">
        <w:rPr>
          <w:szCs w:val="24"/>
        </w:rPr>
        <w:t>.000</w:t>
      </w:r>
      <w:r w:rsidRPr="00BC6AE5">
        <w:rPr>
          <w:szCs w:val="24"/>
        </w:rPr>
        <w:t xml:space="preserve"> zł, wykonanie – </w:t>
      </w:r>
      <w:r w:rsidR="00B11DF7" w:rsidRPr="00BC6AE5">
        <w:rPr>
          <w:szCs w:val="24"/>
        </w:rPr>
        <w:t>1</w:t>
      </w:r>
      <w:r w:rsidR="004E10FB" w:rsidRPr="00BC6AE5">
        <w:rPr>
          <w:szCs w:val="24"/>
        </w:rPr>
        <w:t>5</w:t>
      </w:r>
      <w:r w:rsidR="00B11DF7" w:rsidRPr="00BC6AE5">
        <w:rPr>
          <w:szCs w:val="24"/>
        </w:rPr>
        <w:t>.000</w:t>
      </w:r>
      <w:r w:rsidR="00CF76E6" w:rsidRPr="00BC6AE5">
        <w:rPr>
          <w:szCs w:val="24"/>
        </w:rPr>
        <w:t xml:space="preserve"> </w:t>
      </w:r>
      <w:r w:rsidRPr="00BC6AE5">
        <w:rPr>
          <w:szCs w:val="24"/>
        </w:rPr>
        <w:t>zł</w:t>
      </w:r>
      <w:r w:rsidR="009D7E77" w:rsidRPr="00BC6AE5">
        <w:rPr>
          <w:szCs w:val="24"/>
        </w:rPr>
        <w:t>.</w:t>
      </w:r>
    </w:p>
    <w:p w14:paraId="029A8F55" w14:textId="77777777" w:rsidR="00B33A6F" w:rsidRPr="00BC6AE5" w:rsidRDefault="00B33A6F">
      <w:pPr>
        <w:ind w:left="360"/>
        <w:jc w:val="both"/>
        <w:rPr>
          <w:szCs w:val="24"/>
        </w:rPr>
      </w:pPr>
      <w:r w:rsidRPr="00BC6AE5">
        <w:rPr>
          <w:szCs w:val="24"/>
        </w:rPr>
        <w:t xml:space="preserve">Są to dochody z dzierżawy obiektu zajmowanego </w:t>
      </w:r>
      <w:r w:rsidR="00800800" w:rsidRPr="00BC6AE5">
        <w:rPr>
          <w:szCs w:val="24"/>
        </w:rPr>
        <w:t>przez Spółkę Szpital Powiatowy oraz za dzierżawę garażu i kotłowni.</w:t>
      </w:r>
    </w:p>
    <w:p w14:paraId="7E7957D0" w14:textId="77777777" w:rsidR="00CE6792" w:rsidRPr="00BC6AE5" w:rsidRDefault="00CE6792" w:rsidP="00125AB8">
      <w:pPr>
        <w:numPr>
          <w:ilvl w:val="0"/>
          <w:numId w:val="20"/>
        </w:numPr>
        <w:ind w:left="360"/>
        <w:jc w:val="both"/>
        <w:rPr>
          <w:szCs w:val="24"/>
        </w:rPr>
      </w:pPr>
      <w:r w:rsidRPr="00BC6AE5">
        <w:rPr>
          <w:szCs w:val="24"/>
        </w:rPr>
        <w:t xml:space="preserve">wpływy </w:t>
      </w:r>
      <w:r w:rsidR="00AF7B1D" w:rsidRPr="00BC6AE5">
        <w:rPr>
          <w:szCs w:val="24"/>
        </w:rPr>
        <w:t>z tytułu odpłatnego nabycia prawa własności</w:t>
      </w:r>
    </w:p>
    <w:p w14:paraId="102ABFA7" w14:textId="474BD522" w:rsidR="00A2319C" w:rsidRPr="00BC6AE5" w:rsidRDefault="00CE6792">
      <w:pPr>
        <w:ind w:left="360"/>
        <w:jc w:val="both"/>
        <w:rPr>
          <w:szCs w:val="24"/>
        </w:rPr>
      </w:pPr>
      <w:r w:rsidRPr="00BC6AE5">
        <w:rPr>
          <w:szCs w:val="24"/>
        </w:rPr>
        <w:t>Plan</w:t>
      </w:r>
      <w:r w:rsidR="00485BAD" w:rsidRPr="00BC6AE5">
        <w:rPr>
          <w:szCs w:val="24"/>
        </w:rPr>
        <w:t xml:space="preserve"> </w:t>
      </w:r>
      <w:r w:rsidR="00CF76E6" w:rsidRPr="00BC6AE5">
        <w:rPr>
          <w:szCs w:val="24"/>
        </w:rPr>
        <w:t>–</w:t>
      </w:r>
      <w:r w:rsidRPr="00BC6AE5">
        <w:rPr>
          <w:szCs w:val="24"/>
        </w:rPr>
        <w:t xml:space="preserve"> </w:t>
      </w:r>
      <w:r w:rsidR="009D7E77" w:rsidRPr="00BC6AE5">
        <w:rPr>
          <w:szCs w:val="24"/>
        </w:rPr>
        <w:t>508</w:t>
      </w:r>
      <w:r w:rsidR="00EC2F91" w:rsidRPr="00BC6AE5">
        <w:rPr>
          <w:szCs w:val="24"/>
        </w:rPr>
        <w:t>.000</w:t>
      </w:r>
      <w:r w:rsidRPr="00BC6AE5">
        <w:rPr>
          <w:szCs w:val="24"/>
        </w:rPr>
        <w:t xml:space="preserve"> zł, wykonanie – </w:t>
      </w:r>
      <w:r w:rsidR="009D7E77" w:rsidRPr="00BC6AE5">
        <w:rPr>
          <w:szCs w:val="24"/>
        </w:rPr>
        <w:t>525.650,67</w:t>
      </w:r>
      <w:r w:rsidR="007668E4" w:rsidRPr="00BC6AE5">
        <w:rPr>
          <w:szCs w:val="24"/>
        </w:rPr>
        <w:t xml:space="preserve"> zł</w:t>
      </w:r>
      <w:r w:rsidR="009D7E77" w:rsidRPr="00BC6AE5">
        <w:rPr>
          <w:szCs w:val="24"/>
        </w:rPr>
        <w:t>.</w:t>
      </w:r>
    </w:p>
    <w:p w14:paraId="5307223D" w14:textId="15387849" w:rsidR="00CF76E6" w:rsidRPr="00BC6AE5" w:rsidRDefault="00A2319C" w:rsidP="00CF76E6">
      <w:pPr>
        <w:ind w:left="360"/>
        <w:jc w:val="both"/>
        <w:rPr>
          <w:szCs w:val="24"/>
        </w:rPr>
      </w:pPr>
      <w:r w:rsidRPr="00BC6AE5">
        <w:rPr>
          <w:szCs w:val="24"/>
        </w:rPr>
        <w:t xml:space="preserve">Są to </w:t>
      </w:r>
      <w:r w:rsidR="00CE6792" w:rsidRPr="00BC6AE5">
        <w:rPr>
          <w:szCs w:val="24"/>
        </w:rPr>
        <w:t>dochody</w:t>
      </w:r>
      <w:r w:rsidR="00A266C3" w:rsidRPr="00BC6AE5">
        <w:rPr>
          <w:szCs w:val="24"/>
        </w:rPr>
        <w:t xml:space="preserve"> </w:t>
      </w:r>
      <w:r w:rsidR="00CE6792" w:rsidRPr="00BC6AE5">
        <w:rPr>
          <w:szCs w:val="24"/>
        </w:rPr>
        <w:t xml:space="preserve">uzyskane ze sprzedaży </w:t>
      </w:r>
      <w:r w:rsidR="00DD6961">
        <w:rPr>
          <w:szCs w:val="24"/>
        </w:rPr>
        <w:t>Sali Malinowej w Ciechocinku.</w:t>
      </w:r>
    </w:p>
    <w:p w14:paraId="53B95D51" w14:textId="77777777" w:rsidR="00CF76E6" w:rsidRPr="00BC6AE5" w:rsidRDefault="00A2319C" w:rsidP="009D7E77">
      <w:pPr>
        <w:numPr>
          <w:ilvl w:val="0"/>
          <w:numId w:val="20"/>
        </w:numPr>
        <w:ind w:left="360"/>
        <w:jc w:val="both"/>
        <w:rPr>
          <w:szCs w:val="24"/>
        </w:rPr>
      </w:pPr>
      <w:r w:rsidRPr="00BC6AE5">
        <w:rPr>
          <w:szCs w:val="24"/>
        </w:rPr>
        <w:t xml:space="preserve">wpływy z </w:t>
      </w:r>
      <w:r w:rsidR="00AF7B1D" w:rsidRPr="00BC6AE5">
        <w:rPr>
          <w:szCs w:val="24"/>
        </w:rPr>
        <w:t>różnych</w:t>
      </w:r>
      <w:r w:rsidRPr="00BC6AE5">
        <w:rPr>
          <w:szCs w:val="24"/>
        </w:rPr>
        <w:t xml:space="preserve"> dochodów</w:t>
      </w:r>
    </w:p>
    <w:p w14:paraId="25DA031D" w14:textId="45DB4DF6" w:rsidR="007A100C" w:rsidRDefault="00CF76E6" w:rsidP="009D7E77">
      <w:pPr>
        <w:ind w:firstLine="360"/>
        <w:jc w:val="both"/>
        <w:rPr>
          <w:szCs w:val="24"/>
        </w:rPr>
      </w:pPr>
      <w:r w:rsidRPr="00BC6AE5">
        <w:rPr>
          <w:szCs w:val="24"/>
        </w:rPr>
        <w:t xml:space="preserve">Plan – </w:t>
      </w:r>
      <w:r w:rsidR="007668E4" w:rsidRPr="00BC6AE5">
        <w:rPr>
          <w:szCs w:val="24"/>
        </w:rPr>
        <w:t>3.000</w:t>
      </w:r>
      <w:r w:rsidRPr="00BC6AE5">
        <w:rPr>
          <w:szCs w:val="24"/>
        </w:rPr>
        <w:t xml:space="preserve"> zł, wykonanie – </w:t>
      </w:r>
      <w:r w:rsidR="009D7E77" w:rsidRPr="00BC6AE5">
        <w:rPr>
          <w:szCs w:val="24"/>
        </w:rPr>
        <w:t>909,99</w:t>
      </w:r>
      <w:r w:rsidR="00AF7B1D" w:rsidRPr="00BC6AE5">
        <w:rPr>
          <w:szCs w:val="24"/>
        </w:rPr>
        <w:t xml:space="preserve"> zł</w:t>
      </w:r>
      <w:r w:rsidR="009D7E77" w:rsidRPr="00BC6AE5">
        <w:rPr>
          <w:szCs w:val="24"/>
        </w:rPr>
        <w:t>.</w:t>
      </w:r>
    </w:p>
    <w:p w14:paraId="326B4703" w14:textId="5890044C" w:rsidR="00DD6961" w:rsidRPr="00BC6AE5" w:rsidRDefault="00DD6961" w:rsidP="009D7E77">
      <w:pPr>
        <w:ind w:firstLine="360"/>
        <w:jc w:val="both"/>
        <w:rPr>
          <w:szCs w:val="24"/>
        </w:rPr>
      </w:pPr>
      <w:r>
        <w:rPr>
          <w:szCs w:val="24"/>
        </w:rPr>
        <w:t>Są to dochody z zasądzonych wyroków sądowych.</w:t>
      </w:r>
    </w:p>
    <w:p w14:paraId="18606A50" w14:textId="3ACC4F2B" w:rsidR="009D7E77" w:rsidRPr="00BC6AE5" w:rsidRDefault="009D7E77" w:rsidP="009D7E77">
      <w:pPr>
        <w:pStyle w:val="Akapitzlist"/>
        <w:numPr>
          <w:ilvl w:val="0"/>
          <w:numId w:val="20"/>
        </w:numPr>
        <w:spacing w:after="0" w:line="240" w:lineRule="auto"/>
        <w:ind w:left="360"/>
        <w:jc w:val="both"/>
        <w:rPr>
          <w:sz w:val="24"/>
          <w:szCs w:val="24"/>
        </w:rPr>
      </w:pPr>
      <w:r w:rsidRPr="00BC6AE5">
        <w:rPr>
          <w:sz w:val="24"/>
          <w:szCs w:val="24"/>
        </w:rPr>
        <w:t>Dochody pozostałe – odsetki bankowe oraz wpływy z opłata za trwały zarząd i użytkowanie wieczyste nieruchomości</w:t>
      </w:r>
    </w:p>
    <w:p w14:paraId="668D641F" w14:textId="0E3082A1" w:rsidR="009D7E77" w:rsidRPr="00BC6AE5" w:rsidRDefault="009D7E77" w:rsidP="009D7E77">
      <w:pPr>
        <w:ind w:firstLine="360"/>
        <w:jc w:val="both"/>
        <w:rPr>
          <w:szCs w:val="24"/>
        </w:rPr>
      </w:pPr>
      <w:r w:rsidRPr="00BC6AE5">
        <w:rPr>
          <w:szCs w:val="24"/>
        </w:rPr>
        <w:t>Plan – 0 zł, wykonanie – 324,27 zł.</w:t>
      </w:r>
    </w:p>
    <w:p w14:paraId="2ECE2D7F" w14:textId="77777777" w:rsidR="009D7E77" w:rsidRPr="00BC6AE5" w:rsidRDefault="009D7E77" w:rsidP="009D7E77">
      <w:pPr>
        <w:jc w:val="both"/>
        <w:rPr>
          <w:szCs w:val="24"/>
        </w:rPr>
      </w:pPr>
    </w:p>
    <w:p w14:paraId="37B631FF" w14:textId="77777777" w:rsidR="00CE6792" w:rsidRPr="00BC6AE5" w:rsidRDefault="00CE6792">
      <w:pPr>
        <w:pStyle w:val="Nagwek2"/>
        <w:rPr>
          <w:sz w:val="24"/>
          <w:szCs w:val="24"/>
        </w:rPr>
      </w:pPr>
      <w:r w:rsidRPr="00BC6AE5">
        <w:rPr>
          <w:sz w:val="24"/>
          <w:szCs w:val="24"/>
        </w:rPr>
        <w:t>DZIAŁ 710 DZIAŁALNOŚĆ USŁUGOWA</w:t>
      </w:r>
    </w:p>
    <w:p w14:paraId="63A8E1E5" w14:textId="583A6B47" w:rsidR="00CE6792" w:rsidRPr="00BC6AE5" w:rsidRDefault="00CE6792">
      <w:pPr>
        <w:jc w:val="both"/>
        <w:rPr>
          <w:szCs w:val="24"/>
        </w:rPr>
      </w:pPr>
      <w:r w:rsidRPr="00BC6AE5">
        <w:rPr>
          <w:szCs w:val="24"/>
        </w:rPr>
        <w:t xml:space="preserve">Plan </w:t>
      </w:r>
      <w:r w:rsidR="00CF76E6" w:rsidRPr="00BC6AE5">
        <w:rPr>
          <w:szCs w:val="24"/>
        </w:rPr>
        <w:t>–</w:t>
      </w:r>
      <w:r w:rsidR="00485BAD" w:rsidRPr="00BC6AE5">
        <w:rPr>
          <w:szCs w:val="24"/>
        </w:rPr>
        <w:t xml:space="preserve"> </w:t>
      </w:r>
      <w:r w:rsidR="00E85790" w:rsidRPr="00BC6AE5">
        <w:rPr>
          <w:szCs w:val="24"/>
        </w:rPr>
        <w:t>953.740</w:t>
      </w:r>
      <w:r w:rsidR="00CF76E6" w:rsidRPr="00BC6AE5">
        <w:rPr>
          <w:szCs w:val="24"/>
        </w:rPr>
        <w:t xml:space="preserve"> </w:t>
      </w:r>
      <w:r w:rsidRPr="00BC6AE5">
        <w:rPr>
          <w:szCs w:val="24"/>
        </w:rPr>
        <w:t>zł, wykonanie</w:t>
      </w:r>
      <w:r w:rsidR="00485BAD" w:rsidRPr="00BC6AE5">
        <w:rPr>
          <w:szCs w:val="24"/>
        </w:rPr>
        <w:t xml:space="preserve"> </w:t>
      </w:r>
      <w:r w:rsidR="00664329" w:rsidRPr="00BC6AE5">
        <w:rPr>
          <w:szCs w:val="24"/>
        </w:rPr>
        <w:t>–</w:t>
      </w:r>
      <w:r w:rsidRPr="00BC6AE5">
        <w:rPr>
          <w:szCs w:val="24"/>
        </w:rPr>
        <w:t xml:space="preserve"> </w:t>
      </w:r>
      <w:r w:rsidR="00E85790" w:rsidRPr="00BC6AE5">
        <w:rPr>
          <w:szCs w:val="24"/>
        </w:rPr>
        <w:t>515.650,68</w:t>
      </w:r>
      <w:r w:rsidR="00CF76E6" w:rsidRPr="00BC6AE5">
        <w:rPr>
          <w:szCs w:val="24"/>
        </w:rPr>
        <w:t xml:space="preserve"> </w:t>
      </w:r>
      <w:r w:rsidRPr="00BC6AE5">
        <w:rPr>
          <w:szCs w:val="24"/>
        </w:rPr>
        <w:t>zł, tj.</w:t>
      </w:r>
      <w:r w:rsidR="007D6701" w:rsidRPr="00BC6AE5">
        <w:rPr>
          <w:szCs w:val="24"/>
        </w:rPr>
        <w:t xml:space="preserve"> </w:t>
      </w:r>
      <w:r w:rsidR="00E85790" w:rsidRPr="00BC6AE5">
        <w:rPr>
          <w:szCs w:val="24"/>
        </w:rPr>
        <w:t>54,07</w:t>
      </w:r>
      <w:r w:rsidRPr="00BC6AE5">
        <w:rPr>
          <w:szCs w:val="24"/>
        </w:rPr>
        <w:t>%</w:t>
      </w:r>
    </w:p>
    <w:p w14:paraId="60EEFB5C" w14:textId="77777777" w:rsidR="00CE6792" w:rsidRPr="00BC6AE5" w:rsidRDefault="00CE6792">
      <w:pPr>
        <w:pStyle w:val="Nagwek1"/>
        <w:rPr>
          <w:b w:val="0"/>
          <w:bCs/>
          <w:sz w:val="24"/>
          <w:szCs w:val="24"/>
        </w:rPr>
      </w:pPr>
      <w:r w:rsidRPr="00BC6AE5">
        <w:rPr>
          <w:b w:val="0"/>
          <w:bCs/>
          <w:sz w:val="24"/>
          <w:szCs w:val="24"/>
        </w:rPr>
        <w:t>W tym:</w:t>
      </w:r>
    </w:p>
    <w:p w14:paraId="4B2DEB36" w14:textId="77777777" w:rsidR="00CE6792" w:rsidRPr="00BC6AE5" w:rsidRDefault="00CE6792">
      <w:pPr>
        <w:pStyle w:val="Nagwek1"/>
        <w:rPr>
          <w:sz w:val="24"/>
          <w:szCs w:val="24"/>
        </w:rPr>
      </w:pPr>
      <w:r w:rsidRPr="00BC6AE5">
        <w:rPr>
          <w:sz w:val="24"/>
          <w:szCs w:val="24"/>
        </w:rPr>
        <w:t>Rozdział 71004 Plany zagospodarowania przestrzennego</w:t>
      </w:r>
    </w:p>
    <w:p w14:paraId="3BA55AF2" w14:textId="4D9A8857" w:rsidR="00CE6792" w:rsidRPr="00BC6AE5" w:rsidRDefault="00CE6792">
      <w:pPr>
        <w:jc w:val="both"/>
        <w:rPr>
          <w:szCs w:val="24"/>
        </w:rPr>
      </w:pPr>
      <w:r w:rsidRPr="00BC6AE5">
        <w:rPr>
          <w:szCs w:val="24"/>
        </w:rPr>
        <w:t>Plan</w:t>
      </w:r>
      <w:r w:rsidR="00485BAD" w:rsidRPr="00BC6AE5">
        <w:rPr>
          <w:szCs w:val="24"/>
        </w:rPr>
        <w:t xml:space="preserve"> </w:t>
      </w:r>
      <w:r w:rsidR="00CF76E6" w:rsidRPr="00BC6AE5">
        <w:rPr>
          <w:szCs w:val="24"/>
        </w:rPr>
        <w:t>–</w:t>
      </w:r>
      <w:r w:rsidRPr="00BC6AE5">
        <w:rPr>
          <w:szCs w:val="24"/>
        </w:rPr>
        <w:t xml:space="preserve"> </w:t>
      </w:r>
      <w:r w:rsidR="00427DFC" w:rsidRPr="00BC6AE5">
        <w:rPr>
          <w:szCs w:val="24"/>
        </w:rPr>
        <w:t>21.900</w:t>
      </w:r>
      <w:r w:rsidR="00CF76E6" w:rsidRPr="00BC6AE5">
        <w:rPr>
          <w:szCs w:val="24"/>
        </w:rPr>
        <w:t xml:space="preserve"> </w:t>
      </w:r>
      <w:r w:rsidRPr="00BC6AE5">
        <w:rPr>
          <w:szCs w:val="24"/>
        </w:rPr>
        <w:t xml:space="preserve">zł, wykonanie – </w:t>
      </w:r>
      <w:r w:rsidR="00F72B1B" w:rsidRPr="00BC6AE5">
        <w:rPr>
          <w:szCs w:val="24"/>
        </w:rPr>
        <w:t>8</w:t>
      </w:r>
      <w:r w:rsidR="00E85790" w:rsidRPr="00BC6AE5">
        <w:rPr>
          <w:szCs w:val="24"/>
        </w:rPr>
        <w:t>.00</w:t>
      </w:r>
      <w:r w:rsidR="007F0399" w:rsidRPr="00BC6AE5">
        <w:rPr>
          <w:szCs w:val="24"/>
        </w:rPr>
        <w:t>0</w:t>
      </w:r>
      <w:r w:rsidRPr="00BC6AE5">
        <w:rPr>
          <w:szCs w:val="24"/>
        </w:rPr>
        <w:t xml:space="preserve"> zł, tj.</w:t>
      </w:r>
      <w:r w:rsidR="00F72B1B" w:rsidRPr="00BC6AE5">
        <w:rPr>
          <w:szCs w:val="24"/>
        </w:rPr>
        <w:t xml:space="preserve"> </w:t>
      </w:r>
      <w:r w:rsidR="00E85790" w:rsidRPr="00BC6AE5">
        <w:rPr>
          <w:szCs w:val="24"/>
        </w:rPr>
        <w:t>36,53</w:t>
      </w:r>
      <w:r w:rsidRPr="00BC6AE5">
        <w:rPr>
          <w:szCs w:val="24"/>
        </w:rPr>
        <w:t>%</w:t>
      </w:r>
    </w:p>
    <w:p w14:paraId="519ED812" w14:textId="77777777" w:rsidR="00CE6792" w:rsidRPr="00BC6AE5" w:rsidRDefault="00CE6792">
      <w:pPr>
        <w:jc w:val="both"/>
        <w:rPr>
          <w:szCs w:val="24"/>
        </w:rPr>
      </w:pPr>
      <w:r w:rsidRPr="00BC6AE5">
        <w:rPr>
          <w:szCs w:val="24"/>
        </w:rPr>
        <w:t xml:space="preserve">Dotacje otrzymane z gmin z przeznaczeniem na pokrycie kosztów działalności </w:t>
      </w:r>
      <w:r w:rsidR="00A006B7" w:rsidRPr="00BC6AE5">
        <w:rPr>
          <w:szCs w:val="24"/>
        </w:rPr>
        <w:t>P</w:t>
      </w:r>
      <w:r w:rsidRPr="00BC6AE5">
        <w:rPr>
          <w:szCs w:val="24"/>
        </w:rPr>
        <w:t xml:space="preserve">owiatowej Komisji Architektoniczno-Urbanistycznej. </w:t>
      </w:r>
    </w:p>
    <w:p w14:paraId="55D4026E" w14:textId="77777777" w:rsidR="00CE6792" w:rsidRPr="00BC6AE5" w:rsidRDefault="00CE6792">
      <w:pPr>
        <w:pStyle w:val="Nagwek1"/>
        <w:rPr>
          <w:sz w:val="24"/>
          <w:szCs w:val="24"/>
        </w:rPr>
      </w:pPr>
      <w:r w:rsidRPr="00BC6AE5">
        <w:rPr>
          <w:sz w:val="24"/>
          <w:szCs w:val="24"/>
        </w:rPr>
        <w:t>Rozdział 71013 Prace geodezyjne i kartograficzne</w:t>
      </w:r>
    </w:p>
    <w:p w14:paraId="416E1246" w14:textId="62E9C355" w:rsidR="00CE6792" w:rsidRPr="00BC6AE5" w:rsidRDefault="00CE6792">
      <w:pPr>
        <w:jc w:val="both"/>
        <w:rPr>
          <w:szCs w:val="24"/>
        </w:rPr>
      </w:pPr>
      <w:r w:rsidRPr="00BC6AE5">
        <w:rPr>
          <w:szCs w:val="24"/>
        </w:rPr>
        <w:t>Plan</w:t>
      </w:r>
      <w:r w:rsidR="00485BAD" w:rsidRPr="00BC6AE5">
        <w:rPr>
          <w:szCs w:val="24"/>
        </w:rPr>
        <w:t xml:space="preserve"> </w:t>
      </w:r>
      <w:r w:rsidR="00CF76E6" w:rsidRPr="00BC6AE5">
        <w:rPr>
          <w:szCs w:val="24"/>
        </w:rPr>
        <w:t>–</w:t>
      </w:r>
      <w:r w:rsidR="00255737" w:rsidRPr="00BC6AE5">
        <w:rPr>
          <w:szCs w:val="24"/>
        </w:rPr>
        <w:t xml:space="preserve"> </w:t>
      </w:r>
      <w:r w:rsidR="00E85790" w:rsidRPr="00BC6AE5">
        <w:rPr>
          <w:szCs w:val="24"/>
        </w:rPr>
        <w:t>89.940</w:t>
      </w:r>
      <w:r w:rsidR="00CF76E6" w:rsidRPr="00BC6AE5">
        <w:rPr>
          <w:szCs w:val="24"/>
        </w:rPr>
        <w:t xml:space="preserve"> </w:t>
      </w:r>
      <w:r w:rsidRPr="00BC6AE5">
        <w:rPr>
          <w:szCs w:val="24"/>
        </w:rPr>
        <w:t xml:space="preserve">zł, wykonanie – </w:t>
      </w:r>
      <w:r w:rsidR="00E85790" w:rsidRPr="00BC6AE5">
        <w:rPr>
          <w:szCs w:val="24"/>
        </w:rPr>
        <w:t>19.940,03</w:t>
      </w:r>
      <w:r w:rsidR="00CF76E6" w:rsidRPr="00BC6AE5">
        <w:rPr>
          <w:szCs w:val="24"/>
        </w:rPr>
        <w:t xml:space="preserve"> </w:t>
      </w:r>
      <w:r w:rsidRPr="00BC6AE5">
        <w:rPr>
          <w:szCs w:val="24"/>
        </w:rPr>
        <w:t>zł</w:t>
      </w:r>
      <w:r w:rsidR="00E85790" w:rsidRPr="00BC6AE5">
        <w:rPr>
          <w:szCs w:val="24"/>
        </w:rPr>
        <w:t>, tj. 22,17 %.</w:t>
      </w:r>
    </w:p>
    <w:p w14:paraId="7EB17878" w14:textId="35928299" w:rsidR="004B1E5C" w:rsidRPr="00BC6AE5" w:rsidRDefault="004B1E5C" w:rsidP="00F71514">
      <w:pPr>
        <w:pStyle w:val="Tekstpodstawowy"/>
        <w:numPr>
          <w:ilvl w:val="0"/>
          <w:numId w:val="48"/>
        </w:numPr>
        <w:ind w:left="386"/>
        <w:rPr>
          <w:b w:val="0"/>
          <w:sz w:val="24"/>
          <w:szCs w:val="24"/>
        </w:rPr>
      </w:pPr>
      <w:r w:rsidRPr="00BC6AE5">
        <w:rPr>
          <w:b w:val="0"/>
          <w:sz w:val="24"/>
          <w:szCs w:val="24"/>
        </w:rPr>
        <w:t xml:space="preserve">Wpływy ze zwrotów dotacji oraz płatności, w tym wykorzystanych niezgodnie z przeznaczeniem lub wykorzystanych z naruszeniem procedur, o których mowa w art. 184 ustawy, pobranych nienależnie lub w nadmiernej wysokości. </w:t>
      </w:r>
    </w:p>
    <w:p w14:paraId="1CBE8363" w14:textId="67C7AA44" w:rsidR="004B1E5C" w:rsidRPr="00BC6AE5" w:rsidRDefault="004B1E5C" w:rsidP="004B1E5C">
      <w:pPr>
        <w:pStyle w:val="Akapitzlist"/>
        <w:spacing w:after="0" w:line="240" w:lineRule="auto"/>
        <w:ind w:left="386"/>
        <w:jc w:val="both"/>
        <w:rPr>
          <w:sz w:val="24"/>
          <w:szCs w:val="24"/>
        </w:rPr>
      </w:pPr>
      <w:r w:rsidRPr="00BC6AE5">
        <w:rPr>
          <w:sz w:val="24"/>
          <w:szCs w:val="24"/>
        </w:rPr>
        <w:lastRenderedPageBreak/>
        <w:t>Plan – 19.940 zł, wykonanie – 19.940,03 zł, tj. 100 %.</w:t>
      </w:r>
    </w:p>
    <w:p w14:paraId="7DED864F" w14:textId="77777777" w:rsidR="004B1E5C" w:rsidRPr="00BC6AE5" w:rsidRDefault="004B1E5C" w:rsidP="004B1E5C">
      <w:pPr>
        <w:autoSpaceDE w:val="0"/>
        <w:autoSpaceDN w:val="0"/>
        <w:adjustRightInd w:val="0"/>
        <w:ind w:left="386"/>
        <w:jc w:val="both"/>
        <w:rPr>
          <w:szCs w:val="24"/>
        </w:rPr>
      </w:pPr>
      <w:r w:rsidRPr="00BC6AE5">
        <w:rPr>
          <w:szCs w:val="24"/>
        </w:rPr>
        <w:t xml:space="preserve">Powyższe środki stanowią zwrot nadmiernie pobranej w 2014 r. dotacji związanej z realizacją projektu „Uzupełnienie ewidencji gruntów i budynków – dystrybucja zbioru danych o działkach, budynkach i lokalach na terenie województwa kujawsko-pomorskiego, jako elementy infrastruktury przestrzennej”. Po dokonaniu przez Związek Powiatów Województwa Kujawsko-Pomorskiego rozliczenia poniesionych w 2014 r. wydatków, zwrócono do budżetu Powiatu niewykorzystane środki dotacji. </w:t>
      </w:r>
    </w:p>
    <w:p w14:paraId="36BFD8E1" w14:textId="46205FAB" w:rsidR="00CE6792" w:rsidRPr="00DD6961" w:rsidRDefault="004B1E5C" w:rsidP="00F71514">
      <w:pPr>
        <w:pStyle w:val="Tekstpodstawowy"/>
        <w:numPr>
          <w:ilvl w:val="0"/>
          <w:numId w:val="48"/>
        </w:numPr>
        <w:ind w:left="386"/>
        <w:rPr>
          <w:sz w:val="20"/>
        </w:rPr>
      </w:pPr>
      <w:r w:rsidRPr="00BC6AE5">
        <w:rPr>
          <w:b w:val="0"/>
          <w:sz w:val="24"/>
          <w:szCs w:val="24"/>
        </w:rPr>
        <w:t xml:space="preserve">Pozostała </w:t>
      </w:r>
      <w:r w:rsidR="00427DFC" w:rsidRPr="00BC6AE5">
        <w:rPr>
          <w:b w:val="0"/>
          <w:sz w:val="24"/>
          <w:szCs w:val="24"/>
        </w:rPr>
        <w:t xml:space="preserve">kwota w wysokości </w:t>
      </w:r>
      <w:r w:rsidRPr="00BC6AE5">
        <w:rPr>
          <w:b w:val="0"/>
          <w:sz w:val="24"/>
          <w:szCs w:val="24"/>
        </w:rPr>
        <w:t xml:space="preserve">70.000 zł </w:t>
      </w:r>
      <w:r w:rsidR="00427DFC" w:rsidRPr="00BC6AE5">
        <w:rPr>
          <w:b w:val="0"/>
          <w:sz w:val="24"/>
          <w:szCs w:val="24"/>
        </w:rPr>
        <w:t>wykorzystana zostanie na</w:t>
      </w:r>
      <w:r w:rsidR="0036718F" w:rsidRPr="00BC6AE5">
        <w:rPr>
          <w:b w:val="0"/>
          <w:sz w:val="24"/>
          <w:szCs w:val="24"/>
        </w:rPr>
        <w:t xml:space="preserve"> </w:t>
      </w:r>
      <w:r w:rsidRPr="00BC6AE5">
        <w:rPr>
          <w:b w:val="0"/>
          <w:bCs/>
          <w:sz w:val="24"/>
          <w:szCs w:val="24"/>
        </w:rPr>
        <w:t>wykonanie „Modernizacji szczegółowej osnowy wysokościowej dla powiatu aleksandrowskiego (etap I)”. P</w:t>
      </w:r>
      <w:r w:rsidRPr="00BC6AE5">
        <w:rPr>
          <w:b w:val="0"/>
          <w:sz w:val="24"/>
          <w:szCs w:val="24"/>
        </w:rPr>
        <w:t>odpisanie umowy z Wykonawcą wyłonionym w wyniku przetargu nieograniczonego planowane jest na drugą dekadę lipca</w:t>
      </w:r>
      <w:r w:rsidR="001C3D2C" w:rsidRPr="00BC6AE5">
        <w:rPr>
          <w:b w:val="0"/>
          <w:sz w:val="24"/>
          <w:szCs w:val="24"/>
        </w:rPr>
        <w:t>.</w:t>
      </w:r>
      <w:r w:rsidR="00DD6961">
        <w:rPr>
          <w:b w:val="0"/>
          <w:sz w:val="24"/>
          <w:szCs w:val="24"/>
        </w:rPr>
        <w:t xml:space="preserve"> Środki te stanowią dotację celową na realizację zadań z zakresu administracji rządowej.</w:t>
      </w:r>
    </w:p>
    <w:p w14:paraId="78EFF438" w14:textId="77777777" w:rsidR="00CE6792" w:rsidRPr="00BC6AE5" w:rsidRDefault="00CE6792">
      <w:pPr>
        <w:pStyle w:val="Nagwek1"/>
        <w:rPr>
          <w:sz w:val="24"/>
          <w:szCs w:val="24"/>
        </w:rPr>
      </w:pPr>
      <w:r w:rsidRPr="00BC6AE5">
        <w:rPr>
          <w:sz w:val="24"/>
          <w:szCs w:val="24"/>
        </w:rPr>
        <w:t>Rozdział 71014 Opracowania geodezyjne i kartograficzne</w:t>
      </w:r>
    </w:p>
    <w:p w14:paraId="2879094C" w14:textId="58722AEF" w:rsidR="00CE6792" w:rsidRPr="00BC6AE5" w:rsidRDefault="00CE6792">
      <w:pPr>
        <w:jc w:val="both"/>
        <w:rPr>
          <w:szCs w:val="24"/>
        </w:rPr>
      </w:pPr>
      <w:r w:rsidRPr="00BC6AE5">
        <w:rPr>
          <w:szCs w:val="24"/>
        </w:rPr>
        <w:t>Plan</w:t>
      </w:r>
      <w:r w:rsidR="00485BAD" w:rsidRPr="00BC6AE5">
        <w:rPr>
          <w:szCs w:val="24"/>
        </w:rPr>
        <w:t xml:space="preserve"> </w:t>
      </w:r>
      <w:r w:rsidR="00CF76E6" w:rsidRPr="00BC6AE5">
        <w:rPr>
          <w:szCs w:val="24"/>
        </w:rPr>
        <w:t>–</w:t>
      </w:r>
      <w:r w:rsidRPr="00BC6AE5">
        <w:rPr>
          <w:szCs w:val="24"/>
        </w:rPr>
        <w:t xml:space="preserve"> </w:t>
      </w:r>
      <w:r w:rsidR="00427DFC" w:rsidRPr="00BC6AE5">
        <w:rPr>
          <w:szCs w:val="24"/>
        </w:rPr>
        <w:t>5</w:t>
      </w:r>
      <w:r w:rsidR="00F362F6" w:rsidRPr="00BC6AE5">
        <w:rPr>
          <w:szCs w:val="24"/>
        </w:rPr>
        <w:t>0</w:t>
      </w:r>
      <w:r w:rsidR="00427DFC" w:rsidRPr="00BC6AE5">
        <w:rPr>
          <w:szCs w:val="24"/>
        </w:rPr>
        <w:t>2.000</w:t>
      </w:r>
      <w:r w:rsidRPr="00BC6AE5">
        <w:rPr>
          <w:szCs w:val="24"/>
        </w:rPr>
        <w:t xml:space="preserve"> zł, wykonanie –</w:t>
      </w:r>
      <w:r w:rsidR="00CA7612" w:rsidRPr="00BC6AE5">
        <w:rPr>
          <w:szCs w:val="24"/>
        </w:rPr>
        <w:t xml:space="preserve"> </w:t>
      </w:r>
      <w:r w:rsidR="00F362F6" w:rsidRPr="00BC6AE5">
        <w:rPr>
          <w:szCs w:val="24"/>
        </w:rPr>
        <w:t>299.695,16</w:t>
      </w:r>
      <w:r w:rsidRPr="00BC6AE5">
        <w:rPr>
          <w:szCs w:val="24"/>
        </w:rPr>
        <w:t xml:space="preserve"> zł</w:t>
      </w:r>
      <w:r w:rsidR="007F0399" w:rsidRPr="00BC6AE5">
        <w:rPr>
          <w:szCs w:val="24"/>
        </w:rPr>
        <w:t xml:space="preserve">, tj. </w:t>
      </w:r>
      <w:r w:rsidR="009240FE" w:rsidRPr="00BC6AE5">
        <w:rPr>
          <w:szCs w:val="24"/>
        </w:rPr>
        <w:t>5</w:t>
      </w:r>
      <w:r w:rsidR="00F362F6" w:rsidRPr="00BC6AE5">
        <w:rPr>
          <w:szCs w:val="24"/>
        </w:rPr>
        <w:t>9</w:t>
      </w:r>
      <w:r w:rsidR="009240FE" w:rsidRPr="00BC6AE5">
        <w:rPr>
          <w:szCs w:val="24"/>
        </w:rPr>
        <w:t>,</w:t>
      </w:r>
      <w:r w:rsidR="00F362F6" w:rsidRPr="00BC6AE5">
        <w:rPr>
          <w:szCs w:val="24"/>
        </w:rPr>
        <w:t>70</w:t>
      </w:r>
      <w:r w:rsidR="007F0399" w:rsidRPr="00BC6AE5">
        <w:rPr>
          <w:szCs w:val="24"/>
        </w:rPr>
        <w:t>%.</w:t>
      </w:r>
    </w:p>
    <w:p w14:paraId="46667350" w14:textId="77777777" w:rsidR="007F0399" w:rsidRPr="00BC6AE5" w:rsidRDefault="00DA442F">
      <w:pPr>
        <w:jc w:val="both"/>
        <w:rPr>
          <w:szCs w:val="24"/>
        </w:rPr>
      </w:pPr>
      <w:r w:rsidRPr="00BC6AE5">
        <w:rPr>
          <w:szCs w:val="24"/>
        </w:rPr>
        <w:t>W</w:t>
      </w:r>
      <w:r w:rsidR="007F0399" w:rsidRPr="00BC6AE5">
        <w:rPr>
          <w:szCs w:val="24"/>
        </w:rPr>
        <w:t xml:space="preserve"> tym:</w:t>
      </w:r>
    </w:p>
    <w:p w14:paraId="6362A192" w14:textId="77777777" w:rsidR="00427DFC" w:rsidRPr="00BC6AE5" w:rsidRDefault="007F0399" w:rsidP="00125AB8">
      <w:pPr>
        <w:numPr>
          <w:ilvl w:val="0"/>
          <w:numId w:val="21"/>
        </w:numPr>
        <w:jc w:val="both"/>
        <w:rPr>
          <w:szCs w:val="24"/>
        </w:rPr>
      </w:pPr>
      <w:r w:rsidRPr="00BC6AE5">
        <w:rPr>
          <w:szCs w:val="24"/>
        </w:rPr>
        <w:t xml:space="preserve">dotacja celowa na realizację zadań rządowych z zakresu administracji rządowej otrzymana z przeznaczeniem </w:t>
      </w:r>
      <w:r w:rsidR="00427DFC" w:rsidRPr="00BC6AE5">
        <w:rPr>
          <w:szCs w:val="24"/>
        </w:rPr>
        <w:t>na regulacje działek Skarbu Państwa - sporządzenie dokumentacji podziałowej i prawnej.</w:t>
      </w:r>
    </w:p>
    <w:p w14:paraId="59DD5240" w14:textId="77777777" w:rsidR="00CE6792" w:rsidRPr="00BC6AE5" w:rsidRDefault="007F0399" w:rsidP="00E92A92">
      <w:pPr>
        <w:ind w:left="360"/>
        <w:jc w:val="both"/>
        <w:rPr>
          <w:szCs w:val="24"/>
        </w:rPr>
      </w:pPr>
      <w:r w:rsidRPr="00BC6AE5">
        <w:rPr>
          <w:szCs w:val="24"/>
        </w:rPr>
        <w:t xml:space="preserve">Plan – </w:t>
      </w:r>
      <w:r w:rsidR="00427DFC" w:rsidRPr="00BC6AE5">
        <w:rPr>
          <w:szCs w:val="24"/>
        </w:rPr>
        <w:t>2.000</w:t>
      </w:r>
      <w:r w:rsidRPr="00BC6AE5">
        <w:rPr>
          <w:szCs w:val="24"/>
        </w:rPr>
        <w:t xml:space="preserve"> zł, wykonanie – 0 zł</w:t>
      </w:r>
    </w:p>
    <w:p w14:paraId="1AA956E4" w14:textId="77777777" w:rsidR="007F0399" w:rsidRPr="00BC6AE5" w:rsidRDefault="007F0399" w:rsidP="00125AB8">
      <w:pPr>
        <w:numPr>
          <w:ilvl w:val="0"/>
          <w:numId w:val="21"/>
        </w:numPr>
        <w:jc w:val="both"/>
        <w:rPr>
          <w:szCs w:val="24"/>
        </w:rPr>
      </w:pPr>
      <w:r w:rsidRPr="00BC6AE5">
        <w:rPr>
          <w:szCs w:val="24"/>
        </w:rPr>
        <w:t xml:space="preserve">wpływy z usług geodezyjnych </w:t>
      </w:r>
    </w:p>
    <w:p w14:paraId="6D77230C" w14:textId="4498F24C" w:rsidR="007F0399" w:rsidRPr="00BC6AE5" w:rsidRDefault="007F0399" w:rsidP="007F0399">
      <w:pPr>
        <w:ind w:left="360"/>
        <w:jc w:val="both"/>
        <w:rPr>
          <w:szCs w:val="24"/>
        </w:rPr>
      </w:pPr>
      <w:r w:rsidRPr="00BC6AE5">
        <w:rPr>
          <w:szCs w:val="24"/>
        </w:rPr>
        <w:t xml:space="preserve">Plan – </w:t>
      </w:r>
      <w:r w:rsidR="009240FE" w:rsidRPr="00BC6AE5">
        <w:rPr>
          <w:szCs w:val="24"/>
        </w:rPr>
        <w:t>5</w:t>
      </w:r>
      <w:r w:rsidR="00F362F6" w:rsidRPr="00BC6AE5">
        <w:rPr>
          <w:szCs w:val="24"/>
        </w:rPr>
        <w:t>0</w:t>
      </w:r>
      <w:r w:rsidR="009240FE" w:rsidRPr="00BC6AE5">
        <w:rPr>
          <w:szCs w:val="24"/>
        </w:rPr>
        <w:t>0.000</w:t>
      </w:r>
      <w:r w:rsidRPr="00BC6AE5">
        <w:rPr>
          <w:szCs w:val="24"/>
        </w:rPr>
        <w:t xml:space="preserve"> zł, wykonanie – </w:t>
      </w:r>
      <w:r w:rsidR="00F362F6" w:rsidRPr="00BC6AE5">
        <w:rPr>
          <w:szCs w:val="24"/>
        </w:rPr>
        <w:t>299.695,16</w:t>
      </w:r>
      <w:r w:rsidRPr="00BC6AE5">
        <w:rPr>
          <w:szCs w:val="24"/>
        </w:rPr>
        <w:t xml:space="preserve"> zł, tj. </w:t>
      </w:r>
      <w:r w:rsidR="00F362F6" w:rsidRPr="00BC6AE5">
        <w:rPr>
          <w:szCs w:val="24"/>
        </w:rPr>
        <w:t>59,94</w:t>
      </w:r>
      <w:r w:rsidRPr="00BC6AE5">
        <w:rPr>
          <w:szCs w:val="24"/>
        </w:rPr>
        <w:t>%.</w:t>
      </w:r>
    </w:p>
    <w:p w14:paraId="0E88625F" w14:textId="77777777" w:rsidR="00CE6792" w:rsidRPr="00BC6AE5" w:rsidRDefault="00CE6792">
      <w:pPr>
        <w:pStyle w:val="Nagwek1"/>
        <w:rPr>
          <w:sz w:val="24"/>
          <w:szCs w:val="24"/>
        </w:rPr>
      </w:pPr>
      <w:r w:rsidRPr="00BC6AE5">
        <w:rPr>
          <w:sz w:val="24"/>
          <w:szCs w:val="24"/>
        </w:rPr>
        <w:t>Rozdział 71015 Nadzór budowlany</w:t>
      </w:r>
    </w:p>
    <w:p w14:paraId="21329647" w14:textId="2A4876B8" w:rsidR="00CE6792" w:rsidRPr="00BC6AE5" w:rsidRDefault="00CE6792">
      <w:pPr>
        <w:jc w:val="both"/>
        <w:rPr>
          <w:szCs w:val="24"/>
        </w:rPr>
      </w:pPr>
      <w:r w:rsidRPr="00BC6AE5">
        <w:rPr>
          <w:szCs w:val="24"/>
        </w:rPr>
        <w:t>Plan</w:t>
      </w:r>
      <w:r w:rsidR="00485BAD" w:rsidRPr="00BC6AE5">
        <w:rPr>
          <w:szCs w:val="24"/>
        </w:rPr>
        <w:t xml:space="preserve"> </w:t>
      </w:r>
      <w:r w:rsidR="00CF76E6" w:rsidRPr="00BC6AE5">
        <w:rPr>
          <w:szCs w:val="24"/>
        </w:rPr>
        <w:t>–</w:t>
      </w:r>
      <w:r w:rsidR="009240FE" w:rsidRPr="00BC6AE5">
        <w:rPr>
          <w:szCs w:val="24"/>
        </w:rPr>
        <w:t xml:space="preserve"> </w:t>
      </w:r>
      <w:r w:rsidR="00F362F6" w:rsidRPr="00BC6AE5">
        <w:rPr>
          <w:szCs w:val="24"/>
        </w:rPr>
        <w:t>339.900</w:t>
      </w:r>
      <w:r w:rsidR="008A2B02" w:rsidRPr="00BC6AE5">
        <w:rPr>
          <w:szCs w:val="24"/>
        </w:rPr>
        <w:t xml:space="preserve"> </w:t>
      </w:r>
      <w:r w:rsidRPr="00BC6AE5">
        <w:rPr>
          <w:szCs w:val="24"/>
        </w:rPr>
        <w:t xml:space="preserve">zł, wykonanie – </w:t>
      </w:r>
      <w:r w:rsidR="00F362F6" w:rsidRPr="00BC6AE5">
        <w:rPr>
          <w:szCs w:val="24"/>
        </w:rPr>
        <w:t>188.015,49</w:t>
      </w:r>
      <w:r w:rsidR="00477884" w:rsidRPr="00BC6AE5">
        <w:rPr>
          <w:szCs w:val="24"/>
        </w:rPr>
        <w:t xml:space="preserve"> </w:t>
      </w:r>
      <w:r w:rsidRPr="00BC6AE5">
        <w:rPr>
          <w:szCs w:val="24"/>
        </w:rPr>
        <w:t xml:space="preserve">zł, tj. </w:t>
      </w:r>
      <w:r w:rsidR="00F362F6" w:rsidRPr="00BC6AE5">
        <w:rPr>
          <w:szCs w:val="24"/>
        </w:rPr>
        <w:t>55,31</w:t>
      </w:r>
      <w:r w:rsidRPr="00BC6AE5">
        <w:rPr>
          <w:szCs w:val="24"/>
        </w:rPr>
        <w:t>%</w:t>
      </w:r>
    </w:p>
    <w:p w14:paraId="2CBBEB60" w14:textId="7C6A5722" w:rsidR="007F0399" w:rsidRPr="0011433B" w:rsidRDefault="007F0399" w:rsidP="007F0399">
      <w:pPr>
        <w:jc w:val="both"/>
        <w:rPr>
          <w:szCs w:val="24"/>
        </w:rPr>
      </w:pPr>
      <w:r w:rsidRPr="00BC6AE5">
        <w:rPr>
          <w:szCs w:val="24"/>
        </w:rPr>
        <w:t>Do</w:t>
      </w:r>
      <w:r w:rsidR="00CE6792" w:rsidRPr="00BC6AE5">
        <w:rPr>
          <w:szCs w:val="24"/>
        </w:rPr>
        <w:t>tacj</w:t>
      </w:r>
      <w:r w:rsidR="00F362F6" w:rsidRPr="00BC6AE5">
        <w:rPr>
          <w:szCs w:val="24"/>
        </w:rPr>
        <w:t>e</w:t>
      </w:r>
      <w:r w:rsidR="00CE6792" w:rsidRPr="00BC6AE5">
        <w:rPr>
          <w:szCs w:val="24"/>
        </w:rPr>
        <w:t xml:space="preserve"> celow</w:t>
      </w:r>
      <w:r w:rsidR="00F362F6" w:rsidRPr="00BC6AE5">
        <w:rPr>
          <w:szCs w:val="24"/>
        </w:rPr>
        <w:t>e</w:t>
      </w:r>
      <w:r w:rsidR="00CE6792" w:rsidRPr="00BC6AE5">
        <w:rPr>
          <w:szCs w:val="24"/>
        </w:rPr>
        <w:t xml:space="preserve"> na realizację zadań  z zakresu administracji rządowej związana z funkcjonowaniem Powiatowego I</w:t>
      </w:r>
      <w:r w:rsidR="00B33A6F" w:rsidRPr="00BC6AE5">
        <w:rPr>
          <w:szCs w:val="24"/>
        </w:rPr>
        <w:t>nspektoratu Nadzoru Budowlanego</w:t>
      </w:r>
      <w:r w:rsidR="00B67DFC" w:rsidRPr="0011433B">
        <w:rPr>
          <w:szCs w:val="24"/>
        </w:rPr>
        <w:t>.</w:t>
      </w:r>
    </w:p>
    <w:p w14:paraId="40418396" w14:textId="77777777" w:rsidR="00CE6792" w:rsidRPr="0011433B" w:rsidRDefault="00CE6792">
      <w:pPr>
        <w:jc w:val="both"/>
        <w:rPr>
          <w:szCs w:val="24"/>
        </w:rPr>
      </w:pPr>
    </w:p>
    <w:p w14:paraId="2C61F6CC" w14:textId="77777777" w:rsidR="00CE6792" w:rsidRPr="0011433B" w:rsidRDefault="00CE6792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t>DZIAŁ 750 ADMINISTRACJA PUBLICZNA</w:t>
      </w:r>
    </w:p>
    <w:p w14:paraId="4545B9C4" w14:textId="33A926C4" w:rsidR="00B67DFC" w:rsidRPr="0011433B" w:rsidRDefault="00B67DFC" w:rsidP="00B67DFC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BC6AE5">
        <w:rPr>
          <w:szCs w:val="24"/>
        </w:rPr>
        <w:t>572.977</w:t>
      </w:r>
      <w:r w:rsidRPr="0011433B">
        <w:rPr>
          <w:szCs w:val="24"/>
        </w:rPr>
        <w:t xml:space="preserve"> zł, wykonanie –</w:t>
      </w:r>
      <w:r w:rsidR="009240FE" w:rsidRPr="0011433B">
        <w:rPr>
          <w:szCs w:val="24"/>
        </w:rPr>
        <w:t xml:space="preserve"> 31</w:t>
      </w:r>
      <w:r w:rsidR="00BC6AE5">
        <w:rPr>
          <w:szCs w:val="24"/>
        </w:rPr>
        <w:t>2.782,51</w:t>
      </w:r>
      <w:r w:rsidR="005A002B" w:rsidRPr="0011433B">
        <w:rPr>
          <w:szCs w:val="24"/>
        </w:rPr>
        <w:t xml:space="preserve"> </w:t>
      </w:r>
      <w:r w:rsidRPr="0011433B">
        <w:rPr>
          <w:szCs w:val="24"/>
        </w:rPr>
        <w:t xml:space="preserve">zł, tj. </w:t>
      </w:r>
      <w:r w:rsidR="009240FE" w:rsidRPr="0011433B">
        <w:rPr>
          <w:szCs w:val="24"/>
        </w:rPr>
        <w:t>5</w:t>
      </w:r>
      <w:r w:rsidR="00BC6AE5">
        <w:rPr>
          <w:szCs w:val="24"/>
        </w:rPr>
        <w:t>4,59</w:t>
      </w:r>
      <w:r w:rsidRPr="0011433B">
        <w:rPr>
          <w:szCs w:val="24"/>
        </w:rPr>
        <w:t>%.</w:t>
      </w: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3402"/>
        <w:gridCol w:w="1559"/>
        <w:gridCol w:w="1651"/>
        <w:gridCol w:w="1609"/>
      </w:tblGrid>
      <w:tr w:rsidR="0011433B" w:rsidRPr="0011433B" w14:paraId="2141D3F4" w14:textId="77777777" w:rsidTr="006145B4">
        <w:trPr>
          <w:cantSplit/>
          <w:jc w:val="center"/>
        </w:trPr>
        <w:tc>
          <w:tcPr>
            <w:tcW w:w="1063" w:type="dxa"/>
            <w:shd w:val="clear" w:color="auto" w:fill="FFFFFF"/>
            <w:vAlign w:val="center"/>
          </w:tcPr>
          <w:p w14:paraId="1F9C2B49" w14:textId="77777777" w:rsidR="00CE6792" w:rsidRPr="0011433B" w:rsidRDefault="00CE6792" w:rsidP="006145B4">
            <w:pPr>
              <w:jc w:val="center"/>
              <w:rPr>
                <w:b/>
                <w:sz w:val="22"/>
                <w:szCs w:val="22"/>
              </w:rPr>
            </w:pPr>
            <w:r w:rsidRPr="0011433B">
              <w:rPr>
                <w:b/>
                <w:sz w:val="22"/>
                <w:szCs w:val="22"/>
              </w:rPr>
              <w:t>Rozdz.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4535598C" w14:textId="77777777" w:rsidR="00CE6792" w:rsidRPr="0011433B" w:rsidRDefault="00CE6792" w:rsidP="006145B4">
            <w:pPr>
              <w:jc w:val="center"/>
              <w:rPr>
                <w:b/>
                <w:sz w:val="22"/>
                <w:szCs w:val="22"/>
              </w:rPr>
            </w:pPr>
            <w:r w:rsidRPr="0011433B">
              <w:rPr>
                <w:b/>
                <w:sz w:val="22"/>
                <w:szCs w:val="22"/>
              </w:rPr>
              <w:t>Wyszczególnienie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2AB93B62" w14:textId="77777777" w:rsidR="00CE6792" w:rsidRPr="0011433B" w:rsidRDefault="00CE6792" w:rsidP="006145B4">
            <w:pPr>
              <w:pStyle w:val="Nagwek3"/>
              <w:jc w:val="center"/>
              <w:rPr>
                <w:sz w:val="22"/>
                <w:szCs w:val="22"/>
              </w:rPr>
            </w:pPr>
            <w:r w:rsidRPr="0011433B">
              <w:rPr>
                <w:sz w:val="22"/>
                <w:szCs w:val="22"/>
              </w:rPr>
              <w:t>Plan</w:t>
            </w:r>
          </w:p>
        </w:tc>
        <w:tc>
          <w:tcPr>
            <w:tcW w:w="1651" w:type="dxa"/>
            <w:shd w:val="clear" w:color="auto" w:fill="FFFFFF"/>
            <w:vAlign w:val="center"/>
          </w:tcPr>
          <w:p w14:paraId="1F27EB2E" w14:textId="77777777" w:rsidR="00CE6792" w:rsidRPr="0011433B" w:rsidRDefault="00CE6792" w:rsidP="006145B4">
            <w:pPr>
              <w:jc w:val="center"/>
              <w:rPr>
                <w:b/>
                <w:sz w:val="22"/>
                <w:szCs w:val="22"/>
              </w:rPr>
            </w:pPr>
            <w:r w:rsidRPr="0011433B">
              <w:rPr>
                <w:b/>
                <w:sz w:val="22"/>
                <w:szCs w:val="22"/>
              </w:rPr>
              <w:t>Wykonanie</w:t>
            </w:r>
          </w:p>
        </w:tc>
        <w:tc>
          <w:tcPr>
            <w:tcW w:w="1609" w:type="dxa"/>
            <w:shd w:val="clear" w:color="auto" w:fill="FFFFFF"/>
            <w:vAlign w:val="center"/>
          </w:tcPr>
          <w:p w14:paraId="59760F9D" w14:textId="77777777" w:rsidR="00CE6792" w:rsidRPr="0011433B" w:rsidRDefault="0036718F" w:rsidP="006145B4">
            <w:pPr>
              <w:jc w:val="center"/>
              <w:rPr>
                <w:b/>
                <w:sz w:val="20"/>
              </w:rPr>
            </w:pPr>
            <w:r w:rsidRPr="0011433B">
              <w:rPr>
                <w:b/>
                <w:sz w:val="20"/>
              </w:rPr>
              <w:t>Struktura wykonania (</w:t>
            </w:r>
            <w:r w:rsidR="00CE6792" w:rsidRPr="0011433B">
              <w:rPr>
                <w:b/>
                <w:sz w:val="20"/>
              </w:rPr>
              <w:t>%</w:t>
            </w:r>
            <w:r w:rsidRPr="0011433B">
              <w:rPr>
                <w:b/>
                <w:sz w:val="20"/>
              </w:rPr>
              <w:t>)</w:t>
            </w:r>
          </w:p>
        </w:tc>
      </w:tr>
      <w:tr w:rsidR="00BC6AE5" w:rsidRPr="0011433B" w14:paraId="6ABA8392" w14:textId="77777777" w:rsidTr="006145B4">
        <w:trPr>
          <w:cantSplit/>
          <w:jc w:val="center"/>
        </w:trPr>
        <w:tc>
          <w:tcPr>
            <w:tcW w:w="1063" w:type="dxa"/>
            <w:shd w:val="clear" w:color="auto" w:fill="FFFFFF"/>
            <w:vAlign w:val="center"/>
          </w:tcPr>
          <w:p w14:paraId="756CE9EA" w14:textId="77777777" w:rsidR="00BC6AE5" w:rsidRPr="0011433B" w:rsidRDefault="00BC6AE5" w:rsidP="00BC6AE5">
            <w:pPr>
              <w:jc w:val="center"/>
              <w:rPr>
                <w:sz w:val="22"/>
                <w:szCs w:val="22"/>
              </w:rPr>
            </w:pPr>
            <w:r w:rsidRPr="0011433B">
              <w:rPr>
                <w:sz w:val="22"/>
                <w:szCs w:val="22"/>
              </w:rPr>
              <w:t>75011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6E56B1A3" w14:textId="77777777" w:rsidR="00BC6AE5" w:rsidRPr="0011433B" w:rsidRDefault="00BC6AE5" w:rsidP="00BC6AE5">
            <w:pPr>
              <w:rPr>
                <w:sz w:val="22"/>
                <w:szCs w:val="22"/>
              </w:rPr>
            </w:pPr>
            <w:r w:rsidRPr="0011433B">
              <w:rPr>
                <w:sz w:val="22"/>
                <w:szCs w:val="22"/>
              </w:rPr>
              <w:t>Urzędy Wojewódzkie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0EE9AF55" w14:textId="421CE29A" w:rsidR="00BC6AE5" w:rsidRPr="00BC6AE5" w:rsidRDefault="00BC6AE5" w:rsidP="00BC6AE5">
            <w:pPr>
              <w:jc w:val="right"/>
              <w:rPr>
                <w:sz w:val="22"/>
                <w:szCs w:val="22"/>
              </w:rPr>
            </w:pPr>
            <w:r w:rsidRPr="00BC6AE5">
              <w:rPr>
                <w:sz w:val="22"/>
                <w:szCs w:val="22"/>
              </w:rPr>
              <w:t>510.200</w:t>
            </w:r>
          </w:p>
        </w:tc>
        <w:tc>
          <w:tcPr>
            <w:tcW w:w="1651" w:type="dxa"/>
            <w:shd w:val="clear" w:color="auto" w:fill="FFFFFF"/>
            <w:vAlign w:val="center"/>
          </w:tcPr>
          <w:p w14:paraId="35F7FFC2" w14:textId="588E0C40" w:rsidR="00BC6AE5" w:rsidRPr="00BC6AE5" w:rsidRDefault="00BC6AE5" w:rsidP="00BC6AE5">
            <w:pPr>
              <w:jc w:val="right"/>
              <w:rPr>
                <w:sz w:val="22"/>
                <w:szCs w:val="22"/>
              </w:rPr>
            </w:pPr>
            <w:r w:rsidRPr="00BC6AE5">
              <w:rPr>
                <w:sz w:val="22"/>
                <w:szCs w:val="22"/>
              </w:rPr>
              <w:t>269.333,08</w:t>
            </w:r>
          </w:p>
        </w:tc>
        <w:tc>
          <w:tcPr>
            <w:tcW w:w="1609" w:type="dxa"/>
            <w:shd w:val="clear" w:color="auto" w:fill="FFFFFF"/>
            <w:vAlign w:val="bottom"/>
          </w:tcPr>
          <w:p w14:paraId="061B91F1" w14:textId="62A6400C" w:rsidR="00BC6AE5" w:rsidRPr="00BC6AE5" w:rsidRDefault="00BC6AE5" w:rsidP="00BC6AE5">
            <w:pPr>
              <w:jc w:val="right"/>
              <w:rPr>
                <w:sz w:val="22"/>
                <w:szCs w:val="22"/>
              </w:rPr>
            </w:pPr>
            <w:r w:rsidRPr="00BC6AE5">
              <w:rPr>
                <w:sz w:val="22"/>
                <w:szCs w:val="22"/>
              </w:rPr>
              <w:t>86,11</w:t>
            </w:r>
          </w:p>
        </w:tc>
      </w:tr>
      <w:tr w:rsidR="00BC6AE5" w:rsidRPr="0011433B" w14:paraId="4011925C" w14:textId="77777777" w:rsidTr="006145B4">
        <w:trPr>
          <w:cantSplit/>
          <w:jc w:val="center"/>
        </w:trPr>
        <w:tc>
          <w:tcPr>
            <w:tcW w:w="1063" w:type="dxa"/>
            <w:shd w:val="clear" w:color="auto" w:fill="FFFFFF"/>
            <w:vAlign w:val="center"/>
          </w:tcPr>
          <w:p w14:paraId="10565AA6" w14:textId="77777777" w:rsidR="00BC6AE5" w:rsidRPr="0011433B" w:rsidRDefault="00BC6AE5" w:rsidP="00BC6AE5">
            <w:pPr>
              <w:jc w:val="center"/>
              <w:rPr>
                <w:sz w:val="22"/>
                <w:szCs w:val="22"/>
              </w:rPr>
            </w:pPr>
            <w:r w:rsidRPr="0011433B">
              <w:rPr>
                <w:sz w:val="22"/>
                <w:szCs w:val="22"/>
              </w:rPr>
              <w:t>75020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5BE04747" w14:textId="77777777" w:rsidR="00BC6AE5" w:rsidRPr="0011433B" w:rsidRDefault="00BC6AE5" w:rsidP="00BC6AE5">
            <w:pPr>
              <w:rPr>
                <w:sz w:val="22"/>
                <w:szCs w:val="22"/>
              </w:rPr>
            </w:pPr>
            <w:r w:rsidRPr="0011433B">
              <w:rPr>
                <w:sz w:val="22"/>
                <w:szCs w:val="22"/>
              </w:rPr>
              <w:t>Starostwo Powiatowe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461B58BE" w14:textId="692E00D0" w:rsidR="00BC6AE5" w:rsidRPr="00BC6AE5" w:rsidRDefault="00BC6AE5" w:rsidP="00BC6AE5">
            <w:pPr>
              <w:jc w:val="right"/>
              <w:rPr>
                <w:sz w:val="22"/>
                <w:szCs w:val="22"/>
              </w:rPr>
            </w:pPr>
            <w:r w:rsidRPr="00BC6AE5">
              <w:rPr>
                <w:sz w:val="22"/>
                <w:szCs w:val="22"/>
              </w:rPr>
              <w:t>31.777</w:t>
            </w:r>
          </w:p>
        </w:tc>
        <w:tc>
          <w:tcPr>
            <w:tcW w:w="1651" w:type="dxa"/>
            <w:shd w:val="clear" w:color="auto" w:fill="FFFFFF"/>
            <w:vAlign w:val="center"/>
          </w:tcPr>
          <w:p w14:paraId="222844B8" w14:textId="112877F1" w:rsidR="00BC6AE5" w:rsidRPr="00BC6AE5" w:rsidRDefault="00BC6AE5" w:rsidP="00BC6AE5">
            <w:pPr>
              <w:jc w:val="right"/>
              <w:rPr>
                <w:sz w:val="22"/>
                <w:szCs w:val="22"/>
              </w:rPr>
            </w:pPr>
            <w:r w:rsidRPr="00BC6AE5">
              <w:rPr>
                <w:sz w:val="22"/>
                <w:szCs w:val="22"/>
              </w:rPr>
              <w:t>14.900,73</w:t>
            </w:r>
          </w:p>
        </w:tc>
        <w:tc>
          <w:tcPr>
            <w:tcW w:w="1609" w:type="dxa"/>
            <w:shd w:val="clear" w:color="auto" w:fill="FFFFFF"/>
            <w:vAlign w:val="bottom"/>
          </w:tcPr>
          <w:p w14:paraId="7DE11C8F" w14:textId="1EF3FC61" w:rsidR="00BC6AE5" w:rsidRPr="00BC6AE5" w:rsidRDefault="00BC6AE5" w:rsidP="00BC6AE5">
            <w:pPr>
              <w:jc w:val="right"/>
              <w:rPr>
                <w:sz w:val="22"/>
                <w:szCs w:val="22"/>
              </w:rPr>
            </w:pPr>
            <w:r w:rsidRPr="00BC6AE5">
              <w:rPr>
                <w:sz w:val="22"/>
                <w:szCs w:val="22"/>
              </w:rPr>
              <w:t>4,76</w:t>
            </w:r>
          </w:p>
        </w:tc>
      </w:tr>
      <w:tr w:rsidR="00BC6AE5" w:rsidRPr="0011433B" w14:paraId="339E994E" w14:textId="77777777" w:rsidTr="006145B4">
        <w:trPr>
          <w:cantSplit/>
          <w:jc w:val="center"/>
        </w:trPr>
        <w:tc>
          <w:tcPr>
            <w:tcW w:w="1063" w:type="dxa"/>
            <w:shd w:val="clear" w:color="auto" w:fill="FFFFFF"/>
            <w:vAlign w:val="center"/>
          </w:tcPr>
          <w:p w14:paraId="7D28A95C" w14:textId="77777777" w:rsidR="00BC6AE5" w:rsidRPr="0011433B" w:rsidRDefault="00BC6AE5" w:rsidP="00BC6AE5">
            <w:pPr>
              <w:jc w:val="center"/>
              <w:rPr>
                <w:sz w:val="22"/>
                <w:szCs w:val="22"/>
              </w:rPr>
            </w:pPr>
            <w:r w:rsidRPr="0011433B">
              <w:rPr>
                <w:sz w:val="22"/>
                <w:szCs w:val="22"/>
              </w:rPr>
              <w:t>75045</w:t>
            </w:r>
          </w:p>
        </w:tc>
        <w:tc>
          <w:tcPr>
            <w:tcW w:w="3402" w:type="dxa"/>
            <w:shd w:val="clear" w:color="auto" w:fill="FFFFFF"/>
            <w:vAlign w:val="center"/>
          </w:tcPr>
          <w:p w14:paraId="1BF63BBD" w14:textId="77777777" w:rsidR="00BC6AE5" w:rsidRPr="0011433B" w:rsidRDefault="00BC6AE5" w:rsidP="00BC6AE5">
            <w:pPr>
              <w:rPr>
                <w:sz w:val="22"/>
                <w:szCs w:val="22"/>
              </w:rPr>
            </w:pPr>
            <w:r w:rsidRPr="0011433B">
              <w:rPr>
                <w:sz w:val="22"/>
                <w:szCs w:val="22"/>
              </w:rPr>
              <w:t>Kwalifikacja wojskowa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505E8B50" w14:textId="24E227B8" w:rsidR="00BC6AE5" w:rsidRPr="00BC6AE5" w:rsidRDefault="00BC6AE5" w:rsidP="00BC6AE5">
            <w:pPr>
              <w:jc w:val="right"/>
              <w:rPr>
                <w:sz w:val="22"/>
                <w:szCs w:val="22"/>
              </w:rPr>
            </w:pPr>
            <w:r w:rsidRPr="00BC6AE5">
              <w:rPr>
                <w:sz w:val="22"/>
                <w:szCs w:val="22"/>
              </w:rPr>
              <w:t>31.000</w:t>
            </w:r>
          </w:p>
        </w:tc>
        <w:tc>
          <w:tcPr>
            <w:tcW w:w="1651" w:type="dxa"/>
            <w:shd w:val="clear" w:color="auto" w:fill="FFFFFF"/>
            <w:vAlign w:val="center"/>
          </w:tcPr>
          <w:p w14:paraId="56136B1B" w14:textId="513C4B7A" w:rsidR="00BC6AE5" w:rsidRPr="00BC6AE5" w:rsidRDefault="00BC6AE5" w:rsidP="00BC6AE5">
            <w:pPr>
              <w:jc w:val="right"/>
              <w:rPr>
                <w:sz w:val="22"/>
                <w:szCs w:val="22"/>
              </w:rPr>
            </w:pPr>
            <w:r w:rsidRPr="00BC6AE5">
              <w:rPr>
                <w:sz w:val="22"/>
                <w:szCs w:val="22"/>
              </w:rPr>
              <w:t>28.548,70</w:t>
            </w:r>
          </w:p>
        </w:tc>
        <w:tc>
          <w:tcPr>
            <w:tcW w:w="1609" w:type="dxa"/>
            <w:shd w:val="clear" w:color="auto" w:fill="FFFFFF"/>
            <w:vAlign w:val="bottom"/>
          </w:tcPr>
          <w:p w14:paraId="4200CBFE" w14:textId="1125DDEC" w:rsidR="00BC6AE5" w:rsidRPr="00BC6AE5" w:rsidRDefault="00BC6AE5" w:rsidP="00BC6AE5">
            <w:pPr>
              <w:jc w:val="right"/>
              <w:rPr>
                <w:sz w:val="22"/>
                <w:szCs w:val="22"/>
              </w:rPr>
            </w:pPr>
            <w:r w:rsidRPr="00BC6AE5">
              <w:rPr>
                <w:sz w:val="22"/>
                <w:szCs w:val="22"/>
              </w:rPr>
              <w:t>9,13</w:t>
            </w:r>
          </w:p>
        </w:tc>
      </w:tr>
      <w:tr w:rsidR="00BC6AE5" w:rsidRPr="0011433B" w14:paraId="6AF2B578" w14:textId="77777777" w:rsidTr="006145B4">
        <w:trPr>
          <w:cantSplit/>
          <w:jc w:val="center"/>
        </w:trPr>
        <w:tc>
          <w:tcPr>
            <w:tcW w:w="4465" w:type="dxa"/>
            <w:gridSpan w:val="2"/>
            <w:shd w:val="clear" w:color="auto" w:fill="FFFFFF"/>
            <w:vAlign w:val="center"/>
          </w:tcPr>
          <w:p w14:paraId="61B87902" w14:textId="77777777" w:rsidR="00BC6AE5" w:rsidRPr="0011433B" w:rsidRDefault="00BC6AE5" w:rsidP="00BC6AE5">
            <w:pPr>
              <w:jc w:val="center"/>
              <w:rPr>
                <w:b/>
                <w:sz w:val="22"/>
                <w:szCs w:val="22"/>
              </w:rPr>
            </w:pPr>
            <w:r w:rsidRPr="0011433B">
              <w:rPr>
                <w:b/>
                <w:sz w:val="22"/>
                <w:szCs w:val="22"/>
              </w:rPr>
              <w:t>Razem</w:t>
            </w:r>
          </w:p>
        </w:tc>
        <w:tc>
          <w:tcPr>
            <w:tcW w:w="1559" w:type="dxa"/>
            <w:shd w:val="clear" w:color="auto" w:fill="FFFFFF"/>
            <w:vAlign w:val="center"/>
          </w:tcPr>
          <w:p w14:paraId="7D073051" w14:textId="131A96DD" w:rsidR="00BC6AE5" w:rsidRPr="00BC6AE5" w:rsidRDefault="00BC6AE5" w:rsidP="00BC6AE5">
            <w:pPr>
              <w:jc w:val="right"/>
              <w:rPr>
                <w:b/>
                <w:sz w:val="22"/>
                <w:szCs w:val="22"/>
              </w:rPr>
            </w:pPr>
            <w:r w:rsidRPr="00BC6AE5">
              <w:rPr>
                <w:b/>
                <w:sz w:val="22"/>
                <w:szCs w:val="22"/>
              </w:rPr>
              <w:t>572.977</w:t>
            </w:r>
          </w:p>
        </w:tc>
        <w:tc>
          <w:tcPr>
            <w:tcW w:w="1651" w:type="dxa"/>
            <w:shd w:val="clear" w:color="auto" w:fill="FFFFFF"/>
            <w:vAlign w:val="center"/>
          </w:tcPr>
          <w:p w14:paraId="17D59787" w14:textId="7E1A47AA" w:rsidR="00BC6AE5" w:rsidRPr="00BC6AE5" w:rsidRDefault="00BC6AE5" w:rsidP="00BC6AE5">
            <w:pPr>
              <w:jc w:val="right"/>
              <w:rPr>
                <w:b/>
                <w:sz w:val="22"/>
                <w:szCs w:val="22"/>
              </w:rPr>
            </w:pPr>
            <w:r w:rsidRPr="00BC6AE5">
              <w:rPr>
                <w:b/>
                <w:sz w:val="22"/>
                <w:szCs w:val="22"/>
              </w:rPr>
              <w:t>312.782,51</w:t>
            </w:r>
          </w:p>
        </w:tc>
        <w:tc>
          <w:tcPr>
            <w:tcW w:w="1609" w:type="dxa"/>
            <w:shd w:val="clear" w:color="auto" w:fill="FFFFFF"/>
            <w:vAlign w:val="center"/>
          </w:tcPr>
          <w:p w14:paraId="7822D282" w14:textId="58EAC88E" w:rsidR="00BC6AE5" w:rsidRPr="00BC6AE5" w:rsidRDefault="00BC6AE5" w:rsidP="00BC6AE5">
            <w:pPr>
              <w:jc w:val="right"/>
              <w:rPr>
                <w:b/>
                <w:sz w:val="22"/>
                <w:szCs w:val="22"/>
              </w:rPr>
            </w:pPr>
            <w:r w:rsidRPr="00BC6AE5">
              <w:rPr>
                <w:b/>
                <w:sz w:val="22"/>
                <w:szCs w:val="22"/>
              </w:rPr>
              <w:t>100,00</w:t>
            </w:r>
          </w:p>
        </w:tc>
      </w:tr>
    </w:tbl>
    <w:p w14:paraId="3CB56B59" w14:textId="77777777" w:rsidR="00CE6792" w:rsidRPr="00C64A38" w:rsidRDefault="00CE6792">
      <w:pPr>
        <w:jc w:val="both"/>
        <w:rPr>
          <w:szCs w:val="24"/>
        </w:rPr>
      </w:pPr>
      <w:r w:rsidRPr="00C64A38">
        <w:rPr>
          <w:szCs w:val="24"/>
        </w:rPr>
        <w:t>Na w/w dochody składają się:</w:t>
      </w:r>
    </w:p>
    <w:p w14:paraId="16E3FF4A" w14:textId="77777777" w:rsidR="00CE6792" w:rsidRPr="00C64A38" w:rsidRDefault="00CE6792" w:rsidP="00125AB8">
      <w:pPr>
        <w:numPr>
          <w:ilvl w:val="0"/>
          <w:numId w:val="22"/>
        </w:numPr>
        <w:jc w:val="both"/>
        <w:rPr>
          <w:szCs w:val="24"/>
        </w:rPr>
      </w:pPr>
      <w:r w:rsidRPr="00C64A38">
        <w:rPr>
          <w:szCs w:val="24"/>
        </w:rPr>
        <w:t xml:space="preserve">dotacja celowa z budżetu państwa na zadania bieżące z zakresu administracji rządowej:                                                          </w:t>
      </w:r>
    </w:p>
    <w:p w14:paraId="43C57813" w14:textId="77777777" w:rsidR="00CE44D0" w:rsidRPr="00C64A38" w:rsidRDefault="00CE6792" w:rsidP="00125AB8">
      <w:pPr>
        <w:numPr>
          <w:ilvl w:val="0"/>
          <w:numId w:val="23"/>
        </w:numPr>
        <w:jc w:val="both"/>
        <w:rPr>
          <w:szCs w:val="24"/>
        </w:rPr>
      </w:pPr>
      <w:r w:rsidRPr="00C64A38">
        <w:rPr>
          <w:szCs w:val="24"/>
        </w:rPr>
        <w:t xml:space="preserve">pobór wojskowy </w:t>
      </w:r>
    </w:p>
    <w:p w14:paraId="099C419B" w14:textId="20F4C169" w:rsidR="00CE6792" w:rsidRPr="00C64A38" w:rsidRDefault="00CE44D0" w:rsidP="00E92A92">
      <w:pPr>
        <w:ind w:firstLine="360"/>
        <w:jc w:val="both"/>
        <w:rPr>
          <w:szCs w:val="24"/>
        </w:rPr>
      </w:pPr>
      <w:r w:rsidRPr="00C64A38">
        <w:rPr>
          <w:szCs w:val="24"/>
        </w:rPr>
        <w:t>Pl</w:t>
      </w:r>
      <w:r w:rsidR="00CE6792" w:rsidRPr="00C64A38">
        <w:rPr>
          <w:szCs w:val="24"/>
        </w:rPr>
        <w:t>an</w:t>
      </w:r>
      <w:r w:rsidR="00604811" w:rsidRPr="00C64A38">
        <w:rPr>
          <w:szCs w:val="24"/>
        </w:rPr>
        <w:t xml:space="preserve"> </w:t>
      </w:r>
      <w:r w:rsidR="00FC3CBA" w:rsidRPr="00C64A38">
        <w:rPr>
          <w:szCs w:val="24"/>
        </w:rPr>
        <w:t>–</w:t>
      </w:r>
      <w:r w:rsidR="00485BAD" w:rsidRPr="00C64A38">
        <w:rPr>
          <w:szCs w:val="24"/>
        </w:rPr>
        <w:t xml:space="preserve"> </w:t>
      </w:r>
      <w:r w:rsidR="006145B4" w:rsidRPr="00C64A38">
        <w:rPr>
          <w:szCs w:val="24"/>
        </w:rPr>
        <w:t>31.000</w:t>
      </w:r>
      <w:r w:rsidR="00477884" w:rsidRPr="00C64A38">
        <w:rPr>
          <w:szCs w:val="24"/>
        </w:rPr>
        <w:t xml:space="preserve"> zł,</w:t>
      </w:r>
      <w:r w:rsidR="00CE6792" w:rsidRPr="00C64A38">
        <w:rPr>
          <w:szCs w:val="24"/>
        </w:rPr>
        <w:t xml:space="preserve"> wykonanie</w:t>
      </w:r>
      <w:r w:rsidR="00485BAD" w:rsidRPr="00C64A38">
        <w:rPr>
          <w:szCs w:val="24"/>
        </w:rPr>
        <w:t xml:space="preserve"> </w:t>
      </w:r>
      <w:r w:rsidR="00FC3CBA" w:rsidRPr="00C64A38">
        <w:rPr>
          <w:szCs w:val="24"/>
        </w:rPr>
        <w:t>–</w:t>
      </w:r>
      <w:r w:rsidR="00604811" w:rsidRPr="00C64A38">
        <w:rPr>
          <w:szCs w:val="24"/>
        </w:rPr>
        <w:t xml:space="preserve"> </w:t>
      </w:r>
      <w:r w:rsidR="00C64A38" w:rsidRPr="00C64A38">
        <w:rPr>
          <w:szCs w:val="24"/>
        </w:rPr>
        <w:t xml:space="preserve">28.548,70 </w:t>
      </w:r>
      <w:r w:rsidR="00604811" w:rsidRPr="00C64A38">
        <w:rPr>
          <w:szCs w:val="24"/>
        </w:rPr>
        <w:t>zł, tj.</w:t>
      </w:r>
      <w:r w:rsidR="00FC5A64" w:rsidRPr="00C64A38">
        <w:rPr>
          <w:szCs w:val="24"/>
        </w:rPr>
        <w:t xml:space="preserve"> </w:t>
      </w:r>
      <w:r w:rsidR="00C64A38" w:rsidRPr="00C64A38">
        <w:rPr>
          <w:szCs w:val="24"/>
        </w:rPr>
        <w:t>92,09</w:t>
      </w:r>
      <w:r w:rsidR="00477884" w:rsidRPr="00C64A38">
        <w:rPr>
          <w:szCs w:val="24"/>
        </w:rPr>
        <w:t>%</w:t>
      </w:r>
      <w:r w:rsidRPr="00C64A38">
        <w:rPr>
          <w:szCs w:val="24"/>
        </w:rPr>
        <w:t>,</w:t>
      </w:r>
      <w:r w:rsidR="00CE6792" w:rsidRPr="00C64A38">
        <w:rPr>
          <w:szCs w:val="24"/>
        </w:rPr>
        <w:t xml:space="preserve"> </w:t>
      </w:r>
    </w:p>
    <w:p w14:paraId="4A8D7C79" w14:textId="77777777" w:rsidR="00CE44D0" w:rsidRPr="00C64A38" w:rsidRDefault="00CE6792" w:rsidP="00125AB8">
      <w:pPr>
        <w:numPr>
          <w:ilvl w:val="0"/>
          <w:numId w:val="23"/>
        </w:numPr>
        <w:jc w:val="both"/>
        <w:rPr>
          <w:szCs w:val="24"/>
        </w:rPr>
      </w:pPr>
      <w:r w:rsidRPr="00C64A38">
        <w:rPr>
          <w:szCs w:val="24"/>
        </w:rPr>
        <w:t xml:space="preserve">administracja rządowa </w:t>
      </w:r>
    </w:p>
    <w:p w14:paraId="30ED0B65" w14:textId="04DF477E" w:rsidR="00CE6792" w:rsidRPr="00C64A38" w:rsidRDefault="00CE44D0" w:rsidP="00E92A92">
      <w:pPr>
        <w:ind w:firstLine="360"/>
        <w:jc w:val="both"/>
        <w:rPr>
          <w:szCs w:val="24"/>
        </w:rPr>
      </w:pPr>
      <w:r w:rsidRPr="00C64A38">
        <w:rPr>
          <w:szCs w:val="24"/>
        </w:rPr>
        <w:t>P</w:t>
      </w:r>
      <w:r w:rsidR="00CE6792" w:rsidRPr="00C64A38">
        <w:rPr>
          <w:szCs w:val="24"/>
        </w:rPr>
        <w:t xml:space="preserve">lan </w:t>
      </w:r>
      <w:r w:rsidR="002E705F" w:rsidRPr="00C64A38">
        <w:rPr>
          <w:szCs w:val="24"/>
        </w:rPr>
        <w:t>–</w:t>
      </w:r>
      <w:r w:rsidR="005A4976" w:rsidRPr="00C64A38">
        <w:rPr>
          <w:szCs w:val="24"/>
        </w:rPr>
        <w:t xml:space="preserve"> </w:t>
      </w:r>
      <w:r w:rsidR="00BC6AE5" w:rsidRPr="00C64A38">
        <w:rPr>
          <w:szCs w:val="24"/>
        </w:rPr>
        <w:t>150</w:t>
      </w:r>
      <w:r w:rsidR="006145B4" w:rsidRPr="00C64A38">
        <w:rPr>
          <w:szCs w:val="24"/>
        </w:rPr>
        <w:t>.</w:t>
      </w:r>
      <w:r w:rsidR="00BC6AE5" w:rsidRPr="00C64A38">
        <w:rPr>
          <w:szCs w:val="24"/>
        </w:rPr>
        <w:t>200</w:t>
      </w:r>
      <w:r w:rsidRPr="00C64A38">
        <w:rPr>
          <w:szCs w:val="24"/>
        </w:rPr>
        <w:t xml:space="preserve"> </w:t>
      </w:r>
      <w:r w:rsidR="00477884" w:rsidRPr="00C64A38">
        <w:rPr>
          <w:szCs w:val="24"/>
        </w:rPr>
        <w:t>zł</w:t>
      </w:r>
      <w:r w:rsidR="00CE6792" w:rsidRPr="00C64A38">
        <w:rPr>
          <w:szCs w:val="24"/>
        </w:rPr>
        <w:t xml:space="preserve">, wykonanie – </w:t>
      </w:r>
      <w:r w:rsidR="00BC6AE5" w:rsidRPr="00C64A38">
        <w:rPr>
          <w:szCs w:val="24"/>
        </w:rPr>
        <w:t xml:space="preserve">77.406,00 </w:t>
      </w:r>
      <w:r w:rsidR="002B3CA8" w:rsidRPr="00C64A38">
        <w:rPr>
          <w:szCs w:val="24"/>
        </w:rPr>
        <w:t>zł</w:t>
      </w:r>
      <w:r w:rsidR="00CE6792" w:rsidRPr="00C64A38">
        <w:rPr>
          <w:szCs w:val="24"/>
        </w:rPr>
        <w:t>, tj.</w:t>
      </w:r>
      <w:r w:rsidR="009F4DAD" w:rsidRPr="00C64A38">
        <w:rPr>
          <w:szCs w:val="24"/>
        </w:rPr>
        <w:t xml:space="preserve"> </w:t>
      </w:r>
      <w:r w:rsidR="00BC6AE5" w:rsidRPr="00C64A38">
        <w:rPr>
          <w:szCs w:val="24"/>
        </w:rPr>
        <w:t>51,54</w:t>
      </w:r>
      <w:r w:rsidR="00CE6792" w:rsidRPr="00C64A38">
        <w:rPr>
          <w:szCs w:val="24"/>
        </w:rPr>
        <w:t xml:space="preserve">% </w:t>
      </w:r>
    </w:p>
    <w:p w14:paraId="10DAE894" w14:textId="77777777" w:rsidR="00CE6792" w:rsidRPr="00C64A38" w:rsidRDefault="00CE6792" w:rsidP="00125AB8">
      <w:pPr>
        <w:numPr>
          <w:ilvl w:val="0"/>
          <w:numId w:val="22"/>
        </w:numPr>
        <w:jc w:val="both"/>
        <w:rPr>
          <w:szCs w:val="24"/>
        </w:rPr>
      </w:pPr>
      <w:r w:rsidRPr="00C64A38">
        <w:rPr>
          <w:szCs w:val="24"/>
        </w:rPr>
        <w:t>wpływy z różnych opłat (kart</w:t>
      </w:r>
      <w:r w:rsidR="00A006B7" w:rsidRPr="00C64A38">
        <w:rPr>
          <w:szCs w:val="24"/>
        </w:rPr>
        <w:t>y</w:t>
      </w:r>
      <w:r w:rsidRPr="00C64A38">
        <w:rPr>
          <w:szCs w:val="24"/>
        </w:rPr>
        <w:t xml:space="preserve"> wędkarskie, dzienniki budowy)</w:t>
      </w:r>
    </w:p>
    <w:p w14:paraId="391922CC" w14:textId="5700A666" w:rsidR="003D6685" w:rsidRPr="00C64A38" w:rsidRDefault="00CE6792" w:rsidP="00E92A92">
      <w:pPr>
        <w:ind w:left="360"/>
        <w:jc w:val="both"/>
        <w:rPr>
          <w:szCs w:val="24"/>
        </w:rPr>
      </w:pPr>
      <w:r w:rsidRPr="00C64A38">
        <w:rPr>
          <w:szCs w:val="24"/>
        </w:rPr>
        <w:t xml:space="preserve">Plan </w:t>
      </w:r>
      <w:r w:rsidR="002E705F" w:rsidRPr="00C64A38">
        <w:rPr>
          <w:szCs w:val="24"/>
        </w:rPr>
        <w:t>–</w:t>
      </w:r>
      <w:r w:rsidR="00485BAD" w:rsidRPr="00C64A38">
        <w:rPr>
          <w:szCs w:val="24"/>
        </w:rPr>
        <w:t xml:space="preserve"> </w:t>
      </w:r>
      <w:r w:rsidR="00C64A38" w:rsidRPr="00C64A38">
        <w:rPr>
          <w:szCs w:val="24"/>
        </w:rPr>
        <w:t>8</w:t>
      </w:r>
      <w:r w:rsidR="009F4DAD" w:rsidRPr="00C64A38">
        <w:rPr>
          <w:szCs w:val="24"/>
        </w:rPr>
        <w:t>.000</w:t>
      </w:r>
      <w:r w:rsidRPr="00C64A38">
        <w:rPr>
          <w:szCs w:val="24"/>
        </w:rPr>
        <w:t xml:space="preserve"> zł, wykonanie – </w:t>
      </w:r>
      <w:r w:rsidR="00C64A38" w:rsidRPr="00C64A38">
        <w:rPr>
          <w:szCs w:val="24"/>
        </w:rPr>
        <w:t>2.672,30 z</w:t>
      </w:r>
      <w:r w:rsidR="003D6685" w:rsidRPr="00C64A38">
        <w:rPr>
          <w:szCs w:val="24"/>
        </w:rPr>
        <w:t>ł</w:t>
      </w:r>
      <w:r w:rsidRPr="00C64A38">
        <w:rPr>
          <w:szCs w:val="24"/>
        </w:rPr>
        <w:t xml:space="preserve">, tj. </w:t>
      </w:r>
      <w:r w:rsidR="00C64A38" w:rsidRPr="00C64A38">
        <w:rPr>
          <w:szCs w:val="24"/>
        </w:rPr>
        <w:t>33,40</w:t>
      </w:r>
      <w:r w:rsidRPr="00C64A38">
        <w:rPr>
          <w:szCs w:val="24"/>
        </w:rPr>
        <w:t>%</w:t>
      </w:r>
      <w:r w:rsidR="003D6685" w:rsidRPr="00C64A38">
        <w:rPr>
          <w:szCs w:val="24"/>
        </w:rPr>
        <w:t>,</w:t>
      </w:r>
    </w:p>
    <w:p w14:paraId="665A885F" w14:textId="77777777" w:rsidR="00CE6792" w:rsidRPr="00C64A38" w:rsidRDefault="00CE6792" w:rsidP="00125AB8">
      <w:pPr>
        <w:numPr>
          <w:ilvl w:val="0"/>
          <w:numId w:val="22"/>
        </w:numPr>
        <w:jc w:val="both"/>
        <w:rPr>
          <w:szCs w:val="24"/>
        </w:rPr>
      </w:pPr>
      <w:r w:rsidRPr="00C64A38">
        <w:rPr>
          <w:szCs w:val="24"/>
        </w:rPr>
        <w:t>wpływy z różnych dochodów</w:t>
      </w:r>
    </w:p>
    <w:p w14:paraId="3A2E9295" w14:textId="65F252C8" w:rsidR="00CE44D0" w:rsidRPr="00C64A38" w:rsidRDefault="00CE44D0" w:rsidP="00E92A92">
      <w:pPr>
        <w:ind w:left="360"/>
        <w:jc w:val="both"/>
        <w:rPr>
          <w:szCs w:val="24"/>
        </w:rPr>
      </w:pPr>
      <w:r w:rsidRPr="00C64A38">
        <w:rPr>
          <w:szCs w:val="24"/>
        </w:rPr>
        <w:t xml:space="preserve">Plan – </w:t>
      </w:r>
      <w:r w:rsidR="00C64A38" w:rsidRPr="00C64A38">
        <w:rPr>
          <w:szCs w:val="24"/>
        </w:rPr>
        <w:t>23</w:t>
      </w:r>
      <w:r w:rsidR="006145B4" w:rsidRPr="00C64A38">
        <w:rPr>
          <w:szCs w:val="24"/>
        </w:rPr>
        <w:t>.</w:t>
      </w:r>
      <w:r w:rsidR="00C64A38" w:rsidRPr="00C64A38">
        <w:rPr>
          <w:szCs w:val="24"/>
        </w:rPr>
        <w:t xml:space="preserve">777 </w:t>
      </w:r>
      <w:r w:rsidRPr="00C64A38">
        <w:rPr>
          <w:szCs w:val="24"/>
        </w:rPr>
        <w:t xml:space="preserve">zł, wykonanie – </w:t>
      </w:r>
      <w:r w:rsidR="00C64A38" w:rsidRPr="00C64A38">
        <w:rPr>
          <w:szCs w:val="24"/>
        </w:rPr>
        <w:t>12.228,43</w:t>
      </w:r>
      <w:r w:rsidRPr="00C64A38">
        <w:rPr>
          <w:szCs w:val="24"/>
        </w:rPr>
        <w:t xml:space="preserve"> zł, tj. </w:t>
      </w:r>
      <w:r w:rsidR="00C64A38" w:rsidRPr="00C64A38">
        <w:rPr>
          <w:szCs w:val="24"/>
        </w:rPr>
        <w:t>51,43</w:t>
      </w:r>
      <w:r w:rsidR="00BC4959">
        <w:rPr>
          <w:szCs w:val="24"/>
        </w:rPr>
        <w:t>% (zastępstwo procesowe)</w:t>
      </w:r>
    </w:p>
    <w:p w14:paraId="22769A1B" w14:textId="77777777" w:rsidR="00CE6792" w:rsidRPr="00C64A38" w:rsidRDefault="00CE6792" w:rsidP="00125AB8">
      <w:pPr>
        <w:numPr>
          <w:ilvl w:val="0"/>
          <w:numId w:val="22"/>
        </w:numPr>
        <w:jc w:val="both"/>
        <w:rPr>
          <w:szCs w:val="24"/>
        </w:rPr>
      </w:pPr>
      <w:r w:rsidRPr="00C64A38">
        <w:rPr>
          <w:szCs w:val="24"/>
        </w:rPr>
        <w:t>dochody j.s.t. związane z realizacją zadań z zakresu administracji rządowej</w:t>
      </w:r>
      <w:r w:rsidR="004E280D" w:rsidRPr="00C64A38">
        <w:rPr>
          <w:szCs w:val="24"/>
        </w:rPr>
        <w:t xml:space="preserve"> – udział Powiatu w dochodach rządowyc</w:t>
      </w:r>
      <w:r w:rsidR="00195F33" w:rsidRPr="00C64A38">
        <w:rPr>
          <w:szCs w:val="24"/>
        </w:rPr>
        <w:t>h</w:t>
      </w:r>
    </w:p>
    <w:p w14:paraId="3B02D1CE" w14:textId="3431B878" w:rsidR="00CE6792" w:rsidRPr="00C64A38" w:rsidRDefault="00CE6792" w:rsidP="00E92A92">
      <w:pPr>
        <w:ind w:left="360"/>
        <w:jc w:val="both"/>
        <w:rPr>
          <w:szCs w:val="24"/>
        </w:rPr>
      </w:pPr>
      <w:r w:rsidRPr="00C64A38">
        <w:rPr>
          <w:szCs w:val="24"/>
        </w:rPr>
        <w:t>Plan</w:t>
      </w:r>
      <w:r w:rsidR="00485BAD" w:rsidRPr="00C64A38">
        <w:rPr>
          <w:szCs w:val="24"/>
        </w:rPr>
        <w:t xml:space="preserve"> </w:t>
      </w:r>
      <w:r w:rsidR="002E705F" w:rsidRPr="00C64A38">
        <w:rPr>
          <w:szCs w:val="24"/>
        </w:rPr>
        <w:t>–</w:t>
      </w:r>
      <w:r w:rsidRPr="00C64A38">
        <w:rPr>
          <w:szCs w:val="24"/>
        </w:rPr>
        <w:t xml:space="preserve"> </w:t>
      </w:r>
      <w:r w:rsidR="003D6685" w:rsidRPr="00C64A38">
        <w:rPr>
          <w:szCs w:val="24"/>
        </w:rPr>
        <w:t>3</w:t>
      </w:r>
      <w:r w:rsidR="00BC6AE5" w:rsidRPr="00C64A38">
        <w:rPr>
          <w:szCs w:val="24"/>
        </w:rPr>
        <w:t>6</w:t>
      </w:r>
      <w:r w:rsidR="003D6685" w:rsidRPr="00C64A38">
        <w:rPr>
          <w:szCs w:val="24"/>
        </w:rPr>
        <w:t>0.000</w:t>
      </w:r>
      <w:r w:rsidR="00786E4E" w:rsidRPr="00C64A38">
        <w:rPr>
          <w:szCs w:val="24"/>
        </w:rPr>
        <w:t xml:space="preserve"> </w:t>
      </w:r>
      <w:r w:rsidRPr="00C64A38">
        <w:rPr>
          <w:szCs w:val="24"/>
        </w:rPr>
        <w:t xml:space="preserve">zł, wykonanie – </w:t>
      </w:r>
      <w:r w:rsidR="00BC6AE5" w:rsidRPr="00C64A38">
        <w:rPr>
          <w:szCs w:val="24"/>
        </w:rPr>
        <w:t>191.927,08</w:t>
      </w:r>
      <w:r w:rsidR="009F4DAD" w:rsidRPr="00C64A38">
        <w:rPr>
          <w:szCs w:val="24"/>
        </w:rPr>
        <w:t xml:space="preserve"> </w:t>
      </w:r>
      <w:r w:rsidRPr="00C64A38">
        <w:rPr>
          <w:szCs w:val="24"/>
        </w:rPr>
        <w:t xml:space="preserve">zł, tj. </w:t>
      </w:r>
      <w:r w:rsidR="00BC6AE5" w:rsidRPr="00C64A38">
        <w:rPr>
          <w:szCs w:val="24"/>
        </w:rPr>
        <w:t>53,31</w:t>
      </w:r>
      <w:r w:rsidR="00CE44D0" w:rsidRPr="00C64A38">
        <w:rPr>
          <w:szCs w:val="24"/>
        </w:rPr>
        <w:t>%</w:t>
      </w:r>
      <w:r w:rsidRPr="00C64A38">
        <w:rPr>
          <w:szCs w:val="24"/>
        </w:rPr>
        <w:t>.</w:t>
      </w:r>
    </w:p>
    <w:p w14:paraId="76379710" w14:textId="77777777" w:rsidR="00D9362F" w:rsidRPr="0011433B" w:rsidRDefault="00D9362F" w:rsidP="00D9362F">
      <w:pPr>
        <w:ind w:left="708"/>
        <w:jc w:val="both"/>
        <w:rPr>
          <w:szCs w:val="24"/>
        </w:rPr>
      </w:pPr>
    </w:p>
    <w:p w14:paraId="4DAB28BD" w14:textId="77777777" w:rsidR="00E0210E" w:rsidRPr="0011433B" w:rsidRDefault="00E0210E" w:rsidP="00E0210E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lastRenderedPageBreak/>
        <w:t xml:space="preserve">DZIAŁ 752 OBRONA NARODOWA </w:t>
      </w:r>
    </w:p>
    <w:p w14:paraId="3A46B21A" w14:textId="77777777" w:rsidR="00E0210E" w:rsidRPr="0011433B" w:rsidRDefault="00E0210E" w:rsidP="00E0210E">
      <w:pPr>
        <w:pStyle w:val="Nagwek1"/>
        <w:rPr>
          <w:sz w:val="24"/>
          <w:szCs w:val="24"/>
        </w:rPr>
      </w:pPr>
      <w:r w:rsidRPr="0011433B">
        <w:rPr>
          <w:sz w:val="24"/>
          <w:szCs w:val="24"/>
        </w:rPr>
        <w:t>Rozdział 75212 Pozostałe wydatki obronne</w:t>
      </w:r>
    </w:p>
    <w:p w14:paraId="452B684F" w14:textId="77777777" w:rsidR="00E0210E" w:rsidRPr="0011433B" w:rsidRDefault="00E0210E" w:rsidP="006F3E23">
      <w:pPr>
        <w:pStyle w:val="Nagwek6"/>
        <w:rPr>
          <w:sz w:val="24"/>
          <w:szCs w:val="24"/>
        </w:rPr>
      </w:pPr>
      <w:r w:rsidRPr="0011433B">
        <w:rPr>
          <w:sz w:val="24"/>
          <w:szCs w:val="24"/>
        </w:rPr>
        <w:t xml:space="preserve">Plan – </w:t>
      </w:r>
      <w:r w:rsidR="00FC5A64" w:rsidRPr="0011433B">
        <w:rPr>
          <w:sz w:val="24"/>
          <w:szCs w:val="24"/>
        </w:rPr>
        <w:t>4</w:t>
      </w:r>
      <w:r w:rsidRPr="0011433B">
        <w:rPr>
          <w:sz w:val="24"/>
          <w:szCs w:val="24"/>
        </w:rPr>
        <w:t xml:space="preserve">.000 zł, wykonanie – </w:t>
      </w:r>
      <w:r w:rsidR="000809D7" w:rsidRPr="0011433B">
        <w:rPr>
          <w:sz w:val="24"/>
          <w:szCs w:val="24"/>
        </w:rPr>
        <w:t>0</w:t>
      </w:r>
      <w:r w:rsidRPr="0011433B">
        <w:rPr>
          <w:sz w:val="24"/>
          <w:szCs w:val="24"/>
        </w:rPr>
        <w:t xml:space="preserve"> zł.</w:t>
      </w:r>
    </w:p>
    <w:p w14:paraId="2D4D88E0" w14:textId="77777777" w:rsidR="006F3E23" w:rsidRPr="0011433B" w:rsidRDefault="00395C4A" w:rsidP="006F3E23">
      <w:pPr>
        <w:pStyle w:val="Tekstpodstawowy2"/>
        <w:rPr>
          <w:b w:val="0"/>
          <w:sz w:val="24"/>
          <w:szCs w:val="24"/>
        </w:rPr>
      </w:pPr>
      <w:r w:rsidRPr="0011433B">
        <w:rPr>
          <w:b w:val="0"/>
          <w:sz w:val="24"/>
          <w:szCs w:val="24"/>
        </w:rPr>
        <w:t>D</w:t>
      </w:r>
      <w:r w:rsidR="006F3E23" w:rsidRPr="0011433B">
        <w:rPr>
          <w:b w:val="0"/>
          <w:sz w:val="24"/>
          <w:szCs w:val="24"/>
        </w:rPr>
        <w:t>otacj</w:t>
      </w:r>
      <w:r w:rsidRPr="0011433B">
        <w:rPr>
          <w:b w:val="0"/>
          <w:sz w:val="24"/>
          <w:szCs w:val="24"/>
        </w:rPr>
        <w:t>a</w:t>
      </w:r>
      <w:r w:rsidR="006F3E23" w:rsidRPr="0011433B">
        <w:rPr>
          <w:b w:val="0"/>
          <w:sz w:val="24"/>
          <w:szCs w:val="24"/>
        </w:rPr>
        <w:t xml:space="preserve"> </w:t>
      </w:r>
      <w:r w:rsidRPr="0011433B">
        <w:rPr>
          <w:b w:val="0"/>
          <w:sz w:val="24"/>
          <w:szCs w:val="24"/>
        </w:rPr>
        <w:t>przeznaczona będzie</w:t>
      </w:r>
      <w:r w:rsidR="006F3E23" w:rsidRPr="0011433B">
        <w:rPr>
          <w:b w:val="0"/>
          <w:sz w:val="24"/>
          <w:szCs w:val="24"/>
        </w:rPr>
        <w:t xml:space="preserve"> na potrzeby przeprowadzenia szkoleń obronnych dla pracowników urzędów miast i gmin z terenu </w:t>
      </w:r>
      <w:r w:rsidR="00B547D2" w:rsidRPr="0011433B">
        <w:rPr>
          <w:b w:val="0"/>
          <w:sz w:val="24"/>
          <w:szCs w:val="24"/>
        </w:rPr>
        <w:t>P</w:t>
      </w:r>
      <w:r w:rsidR="006F3E23" w:rsidRPr="0011433B">
        <w:rPr>
          <w:b w:val="0"/>
          <w:sz w:val="24"/>
          <w:szCs w:val="24"/>
        </w:rPr>
        <w:t xml:space="preserve">owiatu </w:t>
      </w:r>
      <w:r w:rsidR="00B547D2" w:rsidRPr="0011433B">
        <w:rPr>
          <w:b w:val="0"/>
          <w:sz w:val="24"/>
          <w:szCs w:val="24"/>
        </w:rPr>
        <w:t>A</w:t>
      </w:r>
      <w:r w:rsidR="006F3E23" w:rsidRPr="0011433B">
        <w:rPr>
          <w:b w:val="0"/>
          <w:sz w:val="24"/>
          <w:szCs w:val="24"/>
        </w:rPr>
        <w:t>leksandrowskiego zajmujących się realizacją zadań obronnych.</w:t>
      </w:r>
      <w:r w:rsidR="00520E80" w:rsidRPr="0011433B">
        <w:rPr>
          <w:b w:val="0"/>
          <w:sz w:val="24"/>
          <w:szCs w:val="24"/>
        </w:rPr>
        <w:t xml:space="preserve"> Dotacja przewidziana do uzyskania w II półroczu.</w:t>
      </w:r>
    </w:p>
    <w:p w14:paraId="1288BB9D" w14:textId="77777777" w:rsidR="00837022" w:rsidRPr="0011433B" w:rsidRDefault="00837022">
      <w:pPr>
        <w:pStyle w:val="Nagwek2"/>
        <w:rPr>
          <w:sz w:val="24"/>
          <w:szCs w:val="24"/>
        </w:rPr>
      </w:pPr>
    </w:p>
    <w:p w14:paraId="22923F64" w14:textId="77777777" w:rsidR="00CE6792" w:rsidRPr="0011433B" w:rsidRDefault="00CE6792" w:rsidP="006145B4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t>DZIAŁ 754 BEZPIECZEŃSTWO PUBLICZNE I OCHRONA</w:t>
      </w:r>
      <w:r w:rsidR="006145B4" w:rsidRPr="0011433B">
        <w:rPr>
          <w:sz w:val="24"/>
          <w:szCs w:val="24"/>
        </w:rPr>
        <w:t xml:space="preserve"> </w:t>
      </w:r>
      <w:r w:rsidRPr="0011433B">
        <w:rPr>
          <w:sz w:val="24"/>
          <w:szCs w:val="24"/>
        </w:rPr>
        <w:t>PRZECIWPOŻAROWA</w:t>
      </w:r>
    </w:p>
    <w:p w14:paraId="5F96B27F" w14:textId="6A4242A3" w:rsidR="00D92A55" w:rsidRPr="0011433B" w:rsidRDefault="00D92A55" w:rsidP="00D92A55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6145B4" w:rsidRPr="0011433B">
        <w:rPr>
          <w:szCs w:val="24"/>
        </w:rPr>
        <w:t>4.</w:t>
      </w:r>
      <w:r w:rsidR="009410AE">
        <w:rPr>
          <w:szCs w:val="24"/>
        </w:rPr>
        <w:t>956</w:t>
      </w:r>
      <w:r w:rsidR="006145B4" w:rsidRPr="0011433B">
        <w:rPr>
          <w:szCs w:val="24"/>
        </w:rPr>
        <w:t>.</w:t>
      </w:r>
      <w:r w:rsidR="009410AE">
        <w:rPr>
          <w:szCs w:val="24"/>
        </w:rPr>
        <w:t>962</w:t>
      </w:r>
      <w:r w:rsidRPr="0011433B">
        <w:rPr>
          <w:szCs w:val="24"/>
        </w:rPr>
        <w:t xml:space="preserve"> zł, wykonanie – </w:t>
      </w:r>
      <w:r w:rsidR="009410AE">
        <w:rPr>
          <w:szCs w:val="24"/>
        </w:rPr>
        <w:t>3.032.295,69</w:t>
      </w:r>
      <w:r w:rsidRPr="0011433B">
        <w:rPr>
          <w:szCs w:val="24"/>
        </w:rPr>
        <w:t xml:space="preserve"> zł, tj. </w:t>
      </w:r>
      <w:r w:rsidR="006145B4" w:rsidRPr="0011433B">
        <w:rPr>
          <w:szCs w:val="24"/>
        </w:rPr>
        <w:t>61,</w:t>
      </w:r>
      <w:r w:rsidR="009410AE">
        <w:rPr>
          <w:szCs w:val="24"/>
        </w:rPr>
        <w:t>17</w:t>
      </w:r>
      <w:r w:rsidRPr="0011433B">
        <w:rPr>
          <w:szCs w:val="24"/>
        </w:rPr>
        <w:t>%.</w:t>
      </w:r>
    </w:p>
    <w:p w14:paraId="334AA3CE" w14:textId="77777777" w:rsidR="00CE6792" w:rsidRPr="0011433B" w:rsidRDefault="00CE6792">
      <w:pPr>
        <w:pStyle w:val="Nagwek1"/>
        <w:rPr>
          <w:sz w:val="24"/>
          <w:szCs w:val="24"/>
        </w:rPr>
      </w:pPr>
      <w:r w:rsidRPr="0011433B">
        <w:rPr>
          <w:sz w:val="24"/>
          <w:szCs w:val="24"/>
        </w:rPr>
        <w:t>Rozdział 75411 Komendy Powiatowe Państwowej Straży Pożarnej</w:t>
      </w:r>
    </w:p>
    <w:p w14:paraId="190B7A65" w14:textId="77777777" w:rsidR="009410AE" w:rsidRPr="0011433B" w:rsidRDefault="009410AE" w:rsidP="009410AE">
      <w:pPr>
        <w:jc w:val="both"/>
        <w:rPr>
          <w:szCs w:val="24"/>
        </w:rPr>
      </w:pPr>
      <w:r w:rsidRPr="0011433B">
        <w:rPr>
          <w:szCs w:val="24"/>
        </w:rPr>
        <w:t>Plan – 4.</w:t>
      </w:r>
      <w:r>
        <w:rPr>
          <w:szCs w:val="24"/>
        </w:rPr>
        <w:t>956</w:t>
      </w:r>
      <w:r w:rsidRPr="0011433B">
        <w:rPr>
          <w:szCs w:val="24"/>
        </w:rPr>
        <w:t>.</w:t>
      </w:r>
      <w:r>
        <w:rPr>
          <w:szCs w:val="24"/>
        </w:rPr>
        <w:t>962</w:t>
      </w:r>
      <w:r w:rsidRPr="0011433B">
        <w:rPr>
          <w:szCs w:val="24"/>
        </w:rPr>
        <w:t xml:space="preserve"> zł, wykonanie – </w:t>
      </w:r>
      <w:r>
        <w:rPr>
          <w:szCs w:val="24"/>
        </w:rPr>
        <w:t>3.032.295,69</w:t>
      </w:r>
      <w:r w:rsidRPr="0011433B">
        <w:rPr>
          <w:szCs w:val="24"/>
        </w:rPr>
        <w:t xml:space="preserve"> zł, tj. 61,</w:t>
      </w:r>
      <w:r>
        <w:rPr>
          <w:szCs w:val="24"/>
        </w:rPr>
        <w:t>17</w:t>
      </w:r>
      <w:r w:rsidRPr="0011433B">
        <w:rPr>
          <w:szCs w:val="24"/>
        </w:rPr>
        <w:t>%.</w:t>
      </w:r>
    </w:p>
    <w:p w14:paraId="71B18F64" w14:textId="77777777" w:rsidR="00CE6792" w:rsidRPr="0011433B" w:rsidRDefault="00CE6792">
      <w:pPr>
        <w:rPr>
          <w:szCs w:val="24"/>
        </w:rPr>
      </w:pPr>
      <w:r w:rsidRPr="0011433B">
        <w:rPr>
          <w:szCs w:val="24"/>
        </w:rPr>
        <w:t>W tym:</w:t>
      </w:r>
    </w:p>
    <w:p w14:paraId="43D6E7F6" w14:textId="1C5EB8D2" w:rsidR="00CE6792" w:rsidRPr="0011433B" w:rsidRDefault="00CE6792" w:rsidP="00125AB8">
      <w:pPr>
        <w:numPr>
          <w:ilvl w:val="0"/>
          <w:numId w:val="24"/>
        </w:numPr>
        <w:ind w:left="360"/>
        <w:jc w:val="both"/>
        <w:rPr>
          <w:szCs w:val="24"/>
        </w:rPr>
      </w:pPr>
      <w:r w:rsidRPr="0011433B">
        <w:rPr>
          <w:szCs w:val="24"/>
        </w:rPr>
        <w:t>dotacje celowe otrzymane z budżetu państwa na zadania bieżące</w:t>
      </w:r>
      <w:r w:rsidR="00394F89" w:rsidRPr="0011433B">
        <w:rPr>
          <w:szCs w:val="24"/>
        </w:rPr>
        <w:t xml:space="preserve"> </w:t>
      </w:r>
      <w:r w:rsidRPr="0011433B">
        <w:rPr>
          <w:szCs w:val="24"/>
        </w:rPr>
        <w:t>z zakresu administracji rządowej</w:t>
      </w:r>
      <w:r w:rsidR="00BC4959">
        <w:rPr>
          <w:szCs w:val="24"/>
        </w:rPr>
        <w:t xml:space="preserve"> z przeznaczeniem na funkcjonowanie Komendy Powiatowej Państwowej Straży Pożarnej</w:t>
      </w:r>
    </w:p>
    <w:p w14:paraId="268DB34B" w14:textId="2A665B91" w:rsidR="006145B4" w:rsidRPr="0011433B" w:rsidRDefault="006145B4" w:rsidP="006145B4">
      <w:pPr>
        <w:ind w:firstLine="360"/>
        <w:jc w:val="both"/>
        <w:rPr>
          <w:szCs w:val="24"/>
        </w:rPr>
      </w:pPr>
      <w:r w:rsidRPr="0011433B">
        <w:rPr>
          <w:szCs w:val="24"/>
        </w:rPr>
        <w:t>Plan – 4.</w:t>
      </w:r>
      <w:r w:rsidR="009410AE">
        <w:rPr>
          <w:szCs w:val="24"/>
        </w:rPr>
        <w:t>955.962</w:t>
      </w:r>
      <w:r w:rsidRPr="0011433B">
        <w:rPr>
          <w:szCs w:val="24"/>
        </w:rPr>
        <w:t xml:space="preserve"> zł, wykonanie – </w:t>
      </w:r>
      <w:r w:rsidR="009410AE">
        <w:rPr>
          <w:szCs w:val="24"/>
        </w:rPr>
        <w:t>3.031.942,00</w:t>
      </w:r>
      <w:r w:rsidRPr="0011433B">
        <w:rPr>
          <w:szCs w:val="24"/>
        </w:rPr>
        <w:t xml:space="preserve"> zł, tj. 61,</w:t>
      </w:r>
      <w:r w:rsidR="009410AE">
        <w:rPr>
          <w:szCs w:val="24"/>
        </w:rPr>
        <w:t>18</w:t>
      </w:r>
      <w:r w:rsidRPr="0011433B">
        <w:rPr>
          <w:szCs w:val="24"/>
        </w:rPr>
        <w:t>%.</w:t>
      </w:r>
    </w:p>
    <w:p w14:paraId="2523FF71" w14:textId="77777777" w:rsidR="00255737" w:rsidRPr="0011433B" w:rsidRDefault="00255737" w:rsidP="00125AB8">
      <w:pPr>
        <w:numPr>
          <w:ilvl w:val="0"/>
          <w:numId w:val="24"/>
        </w:numPr>
        <w:ind w:left="360"/>
        <w:jc w:val="both"/>
        <w:rPr>
          <w:szCs w:val="24"/>
        </w:rPr>
      </w:pPr>
      <w:r w:rsidRPr="0011433B">
        <w:rPr>
          <w:szCs w:val="24"/>
        </w:rPr>
        <w:t>odsetki bankowe</w:t>
      </w:r>
    </w:p>
    <w:p w14:paraId="710B588E" w14:textId="573527A5" w:rsidR="002E705F" w:rsidRPr="0011433B" w:rsidRDefault="009410AE" w:rsidP="00D92A55">
      <w:pPr>
        <w:ind w:left="360"/>
        <w:jc w:val="both"/>
        <w:rPr>
          <w:szCs w:val="24"/>
        </w:rPr>
      </w:pPr>
      <w:r>
        <w:rPr>
          <w:szCs w:val="24"/>
        </w:rPr>
        <w:t>Plan – 1</w:t>
      </w:r>
      <w:r w:rsidR="00CE48CE" w:rsidRPr="0011433B">
        <w:rPr>
          <w:szCs w:val="24"/>
        </w:rPr>
        <w:t>.000 zł, wykonanie –</w:t>
      </w:r>
      <w:r w:rsidR="00D92A55" w:rsidRPr="0011433B">
        <w:rPr>
          <w:szCs w:val="24"/>
        </w:rPr>
        <w:t xml:space="preserve"> 0 </w:t>
      </w:r>
      <w:r w:rsidR="00CE48CE" w:rsidRPr="0011433B">
        <w:rPr>
          <w:szCs w:val="24"/>
        </w:rPr>
        <w:t>zł</w:t>
      </w:r>
      <w:r w:rsidR="00D92A55" w:rsidRPr="0011433B">
        <w:rPr>
          <w:szCs w:val="24"/>
        </w:rPr>
        <w:t>.</w:t>
      </w:r>
    </w:p>
    <w:p w14:paraId="5B513CDD" w14:textId="77777777" w:rsidR="00D92A55" w:rsidRPr="0011433B" w:rsidRDefault="00D92A55">
      <w:pPr>
        <w:ind w:firstLine="360"/>
        <w:jc w:val="both"/>
        <w:rPr>
          <w:szCs w:val="24"/>
        </w:rPr>
      </w:pPr>
    </w:p>
    <w:p w14:paraId="5698DF19" w14:textId="77777777" w:rsidR="00CE6792" w:rsidRPr="0011433B" w:rsidRDefault="00CE6792" w:rsidP="00A51224">
      <w:pPr>
        <w:jc w:val="center"/>
        <w:rPr>
          <w:b/>
          <w:szCs w:val="24"/>
        </w:rPr>
      </w:pPr>
      <w:r w:rsidRPr="0011433B">
        <w:rPr>
          <w:b/>
          <w:szCs w:val="24"/>
        </w:rPr>
        <w:t xml:space="preserve">DZIAŁ 756 DOCHODY OD OSÓB PRAWNYCH, OD OSÓB </w:t>
      </w:r>
      <w:r w:rsidR="00647DD1" w:rsidRPr="0011433B">
        <w:rPr>
          <w:b/>
          <w:szCs w:val="24"/>
        </w:rPr>
        <w:t>F</w:t>
      </w:r>
      <w:r w:rsidRPr="0011433B">
        <w:rPr>
          <w:b/>
          <w:szCs w:val="24"/>
        </w:rPr>
        <w:t xml:space="preserve">IZYCZNYCH I </w:t>
      </w:r>
      <w:r w:rsidR="00307D1B" w:rsidRPr="0011433B">
        <w:rPr>
          <w:b/>
          <w:szCs w:val="24"/>
        </w:rPr>
        <w:t>I</w:t>
      </w:r>
      <w:r w:rsidRPr="0011433B">
        <w:rPr>
          <w:b/>
          <w:szCs w:val="24"/>
        </w:rPr>
        <w:t>NNYCH JEDNOSTEK</w:t>
      </w:r>
      <w:r w:rsidR="00647DD1" w:rsidRPr="0011433B">
        <w:rPr>
          <w:b/>
          <w:szCs w:val="24"/>
        </w:rPr>
        <w:t xml:space="preserve"> </w:t>
      </w:r>
      <w:r w:rsidRPr="0011433B">
        <w:rPr>
          <w:b/>
          <w:szCs w:val="24"/>
        </w:rPr>
        <w:t>NIE POSIADAJĄCYCH OSOBOWOŚCI PRAWNEJ</w:t>
      </w:r>
    </w:p>
    <w:p w14:paraId="41B3A2BD" w14:textId="61FBAE63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>Plan</w:t>
      </w:r>
      <w:r w:rsidR="00485BAD" w:rsidRPr="0011433B">
        <w:rPr>
          <w:szCs w:val="24"/>
        </w:rPr>
        <w:t xml:space="preserve"> </w:t>
      </w:r>
      <w:r w:rsidR="00BD22E9" w:rsidRPr="0011433B">
        <w:rPr>
          <w:szCs w:val="24"/>
        </w:rPr>
        <w:t>–</w:t>
      </w:r>
      <w:r w:rsidR="00604811" w:rsidRPr="0011433B">
        <w:rPr>
          <w:szCs w:val="24"/>
        </w:rPr>
        <w:t xml:space="preserve"> </w:t>
      </w:r>
      <w:r w:rsidR="009410AE">
        <w:rPr>
          <w:szCs w:val="24"/>
        </w:rPr>
        <w:t>8.768.281</w:t>
      </w:r>
      <w:r w:rsidRPr="0011433B">
        <w:rPr>
          <w:szCs w:val="24"/>
        </w:rPr>
        <w:t xml:space="preserve"> zł, wykonanie </w:t>
      </w:r>
      <w:r w:rsidR="0018365F" w:rsidRPr="0011433B">
        <w:rPr>
          <w:szCs w:val="24"/>
        </w:rPr>
        <w:t>–</w:t>
      </w:r>
      <w:r w:rsidR="00485BAD" w:rsidRPr="0011433B">
        <w:rPr>
          <w:szCs w:val="24"/>
        </w:rPr>
        <w:t xml:space="preserve"> </w:t>
      </w:r>
      <w:r w:rsidR="009410AE">
        <w:rPr>
          <w:szCs w:val="24"/>
        </w:rPr>
        <w:t>4.221.187,05</w:t>
      </w:r>
      <w:r w:rsidR="00EF0A72" w:rsidRPr="0011433B">
        <w:rPr>
          <w:szCs w:val="24"/>
        </w:rPr>
        <w:t xml:space="preserve"> </w:t>
      </w:r>
      <w:r w:rsidRPr="0011433B">
        <w:rPr>
          <w:szCs w:val="24"/>
        </w:rPr>
        <w:t xml:space="preserve">zł, tj. </w:t>
      </w:r>
      <w:r w:rsidR="009410AE">
        <w:rPr>
          <w:szCs w:val="24"/>
        </w:rPr>
        <w:t>48,14</w:t>
      </w:r>
      <w:r w:rsidR="00BD22E9" w:rsidRPr="0011433B">
        <w:rPr>
          <w:szCs w:val="24"/>
        </w:rPr>
        <w:t>%.</w:t>
      </w:r>
    </w:p>
    <w:p w14:paraId="237712A4" w14:textId="77777777" w:rsidR="00CE6792" w:rsidRPr="0011433B" w:rsidRDefault="00CE6792">
      <w:pPr>
        <w:pStyle w:val="Tekstpodstawowy2"/>
        <w:rPr>
          <w:sz w:val="24"/>
          <w:szCs w:val="24"/>
        </w:rPr>
      </w:pPr>
      <w:r w:rsidRPr="0011433B">
        <w:rPr>
          <w:sz w:val="24"/>
          <w:szCs w:val="24"/>
        </w:rPr>
        <w:t>Rozdział 75618 Wpływy z innych opłat stanowiących dochód powiatu</w:t>
      </w:r>
    </w:p>
    <w:p w14:paraId="2A12D939" w14:textId="159F0BD0" w:rsidR="00D92A55" w:rsidRPr="0011433B" w:rsidRDefault="00BB6D7B" w:rsidP="00BB6D7B">
      <w:pPr>
        <w:jc w:val="both"/>
        <w:rPr>
          <w:szCs w:val="24"/>
        </w:rPr>
      </w:pPr>
      <w:r w:rsidRPr="0011433B">
        <w:rPr>
          <w:szCs w:val="24"/>
        </w:rPr>
        <w:t>Plan</w:t>
      </w:r>
      <w:r w:rsidR="00485BAD" w:rsidRPr="0011433B">
        <w:rPr>
          <w:szCs w:val="24"/>
        </w:rPr>
        <w:t xml:space="preserve"> </w:t>
      </w:r>
      <w:r w:rsidR="00BD22E9" w:rsidRPr="0011433B">
        <w:rPr>
          <w:szCs w:val="24"/>
        </w:rPr>
        <w:t>–</w:t>
      </w:r>
      <w:r w:rsidRPr="0011433B">
        <w:rPr>
          <w:szCs w:val="24"/>
        </w:rPr>
        <w:t xml:space="preserve"> </w:t>
      </w:r>
      <w:r w:rsidR="00307D1B" w:rsidRPr="0011433B">
        <w:rPr>
          <w:szCs w:val="24"/>
        </w:rPr>
        <w:t>1.</w:t>
      </w:r>
      <w:r w:rsidR="009410AE">
        <w:rPr>
          <w:szCs w:val="24"/>
        </w:rPr>
        <w:t>606.281</w:t>
      </w:r>
      <w:r w:rsidRPr="0011433B">
        <w:rPr>
          <w:szCs w:val="24"/>
        </w:rPr>
        <w:t xml:space="preserve"> zł, wykonanie </w:t>
      </w:r>
      <w:r w:rsidR="0018365F" w:rsidRPr="0011433B">
        <w:rPr>
          <w:szCs w:val="24"/>
        </w:rPr>
        <w:t>–</w:t>
      </w:r>
      <w:r w:rsidR="00485BAD" w:rsidRPr="0011433B">
        <w:rPr>
          <w:szCs w:val="24"/>
        </w:rPr>
        <w:t xml:space="preserve"> </w:t>
      </w:r>
      <w:r w:rsidR="009410AE">
        <w:rPr>
          <w:szCs w:val="24"/>
        </w:rPr>
        <w:t>992.679,28</w:t>
      </w:r>
      <w:r w:rsidRPr="0011433B">
        <w:rPr>
          <w:szCs w:val="24"/>
        </w:rPr>
        <w:t xml:space="preserve"> zł, tj. </w:t>
      </w:r>
      <w:r w:rsidR="009410AE">
        <w:rPr>
          <w:szCs w:val="24"/>
        </w:rPr>
        <w:t>61,80</w:t>
      </w:r>
      <w:r w:rsidRPr="0011433B">
        <w:rPr>
          <w:szCs w:val="24"/>
        </w:rPr>
        <w:t>%</w:t>
      </w:r>
      <w:r w:rsidR="00D92A55" w:rsidRPr="0011433B">
        <w:rPr>
          <w:szCs w:val="24"/>
        </w:rPr>
        <w:t>.</w:t>
      </w:r>
    </w:p>
    <w:p w14:paraId="302429AA" w14:textId="77777777" w:rsidR="00BB6D7B" w:rsidRPr="0011433B" w:rsidRDefault="00D92A55" w:rsidP="00BB6D7B">
      <w:pPr>
        <w:jc w:val="both"/>
        <w:rPr>
          <w:szCs w:val="24"/>
        </w:rPr>
      </w:pPr>
      <w:r w:rsidRPr="0011433B">
        <w:rPr>
          <w:szCs w:val="24"/>
        </w:rPr>
        <w:t>W</w:t>
      </w:r>
      <w:r w:rsidR="00AA320C" w:rsidRPr="0011433B">
        <w:rPr>
          <w:szCs w:val="24"/>
        </w:rPr>
        <w:t xml:space="preserve"> tym:</w:t>
      </w:r>
    </w:p>
    <w:p w14:paraId="765F1CF2" w14:textId="77777777" w:rsidR="00EF0A72" w:rsidRPr="0011433B" w:rsidRDefault="00CE6792" w:rsidP="005D71DE">
      <w:pPr>
        <w:pStyle w:val="Tekstpodstawowy2"/>
        <w:numPr>
          <w:ilvl w:val="0"/>
          <w:numId w:val="6"/>
        </w:numPr>
        <w:rPr>
          <w:b w:val="0"/>
          <w:bCs/>
          <w:sz w:val="24"/>
          <w:szCs w:val="24"/>
        </w:rPr>
      </w:pPr>
      <w:r w:rsidRPr="0011433B">
        <w:rPr>
          <w:b w:val="0"/>
          <w:bCs/>
          <w:sz w:val="24"/>
          <w:szCs w:val="24"/>
        </w:rPr>
        <w:t xml:space="preserve">wpływy z opłat komunikacyjnych </w:t>
      </w:r>
    </w:p>
    <w:p w14:paraId="39E666FA" w14:textId="3507AA45" w:rsidR="00CE6792" w:rsidRPr="0011433B" w:rsidRDefault="00EF0A72" w:rsidP="00AE2A0D">
      <w:pPr>
        <w:pStyle w:val="Tekstpodstawowy2"/>
        <w:ind w:firstLine="360"/>
        <w:rPr>
          <w:b w:val="0"/>
          <w:bCs/>
          <w:sz w:val="24"/>
          <w:szCs w:val="24"/>
        </w:rPr>
      </w:pPr>
      <w:r w:rsidRPr="0011433B">
        <w:rPr>
          <w:b w:val="0"/>
          <w:bCs/>
          <w:sz w:val="24"/>
          <w:szCs w:val="24"/>
        </w:rPr>
        <w:t>P</w:t>
      </w:r>
      <w:r w:rsidR="00CE6792" w:rsidRPr="0011433B">
        <w:rPr>
          <w:b w:val="0"/>
          <w:bCs/>
          <w:sz w:val="24"/>
          <w:szCs w:val="24"/>
        </w:rPr>
        <w:t xml:space="preserve">lan </w:t>
      </w:r>
      <w:r w:rsidR="00BD22E9" w:rsidRPr="0011433B">
        <w:rPr>
          <w:b w:val="0"/>
          <w:bCs/>
          <w:sz w:val="24"/>
          <w:szCs w:val="24"/>
        </w:rPr>
        <w:t>–</w:t>
      </w:r>
      <w:r w:rsidR="00485BAD" w:rsidRPr="0011433B">
        <w:rPr>
          <w:b w:val="0"/>
          <w:bCs/>
          <w:sz w:val="24"/>
          <w:szCs w:val="24"/>
        </w:rPr>
        <w:t xml:space="preserve"> </w:t>
      </w:r>
      <w:r w:rsidRPr="0011433B">
        <w:rPr>
          <w:b w:val="0"/>
          <w:bCs/>
          <w:sz w:val="24"/>
          <w:szCs w:val="24"/>
        </w:rPr>
        <w:t>1.</w:t>
      </w:r>
      <w:r w:rsidR="009410AE">
        <w:rPr>
          <w:b w:val="0"/>
          <w:bCs/>
          <w:sz w:val="24"/>
          <w:szCs w:val="24"/>
        </w:rPr>
        <w:t>268.781</w:t>
      </w:r>
      <w:r w:rsidR="00BB6D7B" w:rsidRPr="0011433B">
        <w:rPr>
          <w:b w:val="0"/>
          <w:bCs/>
          <w:sz w:val="24"/>
          <w:szCs w:val="24"/>
        </w:rPr>
        <w:t xml:space="preserve"> </w:t>
      </w:r>
      <w:r w:rsidR="00CE6792" w:rsidRPr="0011433B">
        <w:rPr>
          <w:b w:val="0"/>
          <w:bCs/>
          <w:sz w:val="24"/>
          <w:szCs w:val="24"/>
        </w:rPr>
        <w:t>zł, wykonanie</w:t>
      </w:r>
      <w:r w:rsidR="00BB6D7B" w:rsidRPr="0011433B">
        <w:rPr>
          <w:b w:val="0"/>
          <w:bCs/>
          <w:sz w:val="24"/>
          <w:szCs w:val="24"/>
        </w:rPr>
        <w:t xml:space="preserve"> </w:t>
      </w:r>
      <w:r w:rsidR="0018365F" w:rsidRPr="0011433B">
        <w:rPr>
          <w:b w:val="0"/>
          <w:bCs/>
          <w:sz w:val="24"/>
          <w:szCs w:val="24"/>
        </w:rPr>
        <w:t>–</w:t>
      </w:r>
      <w:r w:rsidR="00BB6D7B" w:rsidRPr="0011433B">
        <w:rPr>
          <w:b w:val="0"/>
          <w:bCs/>
          <w:sz w:val="24"/>
          <w:szCs w:val="24"/>
        </w:rPr>
        <w:t xml:space="preserve"> </w:t>
      </w:r>
      <w:r w:rsidR="009410AE">
        <w:rPr>
          <w:b w:val="0"/>
          <w:bCs/>
          <w:sz w:val="24"/>
          <w:szCs w:val="24"/>
        </w:rPr>
        <w:t>606.831,32</w:t>
      </w:r>
      <w:r w:rsidR="00BD22E9" w:rsidRPr="0011433B">
        <w:rPr>
          <w:b w:val="0"/>
          <w:bCs/>
          <w:sz w:val="24"/>
          <w:szCs w:val="24"/>
        </w:rPr>
        <w:t xml:space="preserve"> </w:t>
      </w:r>
      <w:r w:rsidR="00CE6792" w:rsidRPr="0011433B">
        <w:rPr>
          <w:b w:val="0"/>
          <w:bCs/>
          <w:sz w:val="24"/>
          <w:szCs w:val="24"/>
        </w:rPr>
        <w:t xml:space="preserve">zł, tj. </w:t>
      </w:r>
      <w:r w:rsidR="009410AE">
        <w:rPr>
          <w:b w:val="0"/>
          <w:bCs/>
          <w:sz w:val="24"/>
          <w:szCs w:val="24"/>
        </w:rPr>
        <w:t>47,83</w:t>
      </w:r>
      <w:r w:rsidR="00CE6792" w:rsidRPr="0011433B">
        <w:rPr>
          <w:b w:val="0"/>
          <w:bCs/>
          <w:sz w:val="24"/>
          <w:szCs w:val="24"/>
        </w:rPr>
        <w:t>%.</w:t>
      </w:r>
    </w:p>
    <w:p w14:paraId="5709506C" w14:textId="77777777" w:rsidR="00EF0A72" w:rsidRPr="0011433B" w:rsidRDefault="00BB6D7B" w:rsidP="005D71DE">
      <w:pPr>
        <w:pStyle w:val="Tekstpodstawowy2"/>
        <w:numPr>
          <w:ilvl w:val="0"/>
          <w:numId w:val="6"/>
        </w:numPr>
        <w:rPr>
          <w:b w:val="0"/>
          <w:bCs/>
          <w:sz w:val="24"/>
          <w:szCs w:val="24"/>
        </w:rPr>
      </w:pPr>
      <w:r w:rsidRPr="0011433B">
        <w:rPr>
          <w:b w:val="0"/>
          <w:bCs/>
          <w:sz w:val="24"/>
          <w:szCs w:val="24"/>
        </w:rPr>
        <w:t>wpływy z innych lokalnych opłat</w:t>
      </w:r>
    </w:p>
    <w:p w14:paraId="1B5F23A4" w14:textId="1BA5F935" w:rsidR="00AE2A0D" w:rsidRPr="0011433B" w:rsidRDefault="00EF0A72" w:rsidP="00AE2A0D">
      <w:pPr>
        <w:pStyle w:val="Tekstpodstawowy2"/>
        <w:ind w:left="360"/>
        <w:rPr>
          <w:b w:val="0"/>
          <w:bCs/>
          <w:sz w:val="24"/>
          <w:szCs w:val="24"/>
        </w:rPr>
      </w:pPr>
      <w:r w:rsidRPr="0011433B">
        <w:rPr>
          <w:b w:val="0"/>
          <w:bCs/>
          <w:sz w:val="24"/>
          <w:szCs w:val="24"/>
        </w:rPr>
        <w:t>P</w:t>
      </w:r>
      <w:r w:rsidR="00BB6D7B" w:rsidRPr="0011433B">
        <w:rPr>
          <w:b w:val="0"/>
          <w:bCs/>
          <w:sz w:val="24"/>
          <w:szCs w:val="24"/>
        </w:rPr>
        <w:t xml:space="preserve">lan </w:t>
      </w:r>
      <w:r w:rsidR="00BD22E9" w:rsidRPr="0011433B">
        <w:rPr>
          <w:b w:val="0"/>
          <w:bCs/>
          <w:sz w:val="24"/>
          <w:szCs w:val="24"/>
        </w:rPr>
        <w:t>–</w:t>
      </w:r>
      <w:r w:rsidR="00485BAD" w:rsidRPr="0011433B">
        <w:rPr>
          <w:b w:val="0"/>
          <w:bCs/>
          <w:sz w:val="24"/>
          <w:szCs w:val="24"/>
        </w:rPr>
        <w:t xml:space="preserve"> </w:t>
      </w:r>
      <w:r w:rsidR="009410AE">
        <w:rPr>
          <w:b w:val="0"/>
          <w:bCs/>
          <w:sz w:val="24"/>
          <w:szCs w:val="24"/>
        </w:rPr>
        <w:t>337</w:t>
      </w:r>
      <w:r w:rsidR="008E1928" w:rsidRPr="0011433B">
        <w:rPr>
          <w:b w:val="0"/>
          <w:bCs/>
          <w:sz w:val="24"/>
          <w:szCs w:val="24"/>
        </w:rPr>
        <w:t>.</w:t>
      </w:r>
      <w:r w:rsidR="009410AE">
        <w:rPr>
          <w:b w:val="0"/>
          <w:bCs/>
          <w:sz w:val="24"/>
          <w:szCs w:val="24"/>
        </w:rPr>
        <w:t>5</w:t>
      </w:r>
      <w:r w:rsidR="008E1928" w:rsidRPr="0011433B">
        <w:rPr>
          <w:b w:val="0"/>
          <w:bCs/>
          <w:sz w:val="24"/>
          <w:szCs w:val="24"/>
        </w:rPr>
        <w:t>00</w:t>
      </w:r>
      <w:r w:rsidR="00BB6D7B" w:rsidRPr="0011433B">
        <w:rPr>
          <w:b w:val="0"/>
          <w:bCs/>
          <w:sz w:val="24"/>
          <w:szCs w:val="24"/>
        </w:rPr>
        <w:t xml:space="preserve"> zł, wykonanie </w:t>
      </w:r>
      <w:r w:rsidR="0018365F" w:rsidRPr="0011433B">
        <w:rPr>
          <w:b w:val="0"/>
          <w:bCs/>
          <w:sz w:val="24"/>
          <w:szCs w:val="24"/>
        </w:rPr>
        <w:t>–</w:t>
      </w:r>
      <w:r w:rsidR="00BB6D7B" w:rsidRPr="0011433B">
        <w:rPr>
          <w:b w:val="0"/>
          <w:bCs/>
          <w:sz w:val="24"/>
          <w:szCs w:val="24"/>
        </w:rPr>
        <w:t xml:space="preserve"> </w:t>
      </w:r>
      <w:r w:rsidR="009410AE">
        <w:rPr>
          <w:b w:val="0"/>
          <w:bCs/>
          <w:sz w:val="24"/>
          <w:szCs w:val="24"/>
        </w:rPr>
        <w:t xml:space="preserve">385.847,96 </w:t>
      </w:r>
      <w:r w:rsidR="00BB6D7B" w:rsidRPr="0011433B">
        <w:rPr>
          <w:b w:val="0"/>
          <w:bCs/>
          <w:sz w:val="24"/>
          <w:szCs w:val="24"/>
        </w:rPr>
        <w:t>zł, tj</w:t>
      </w:r>
      <w:r w:rsidR="008E1928" w:rsidRPr="0011433B">
        <w:rPr>
          <w:b w:val="0"/>
          <w:bCs/>
          <w:sz w:val="24"/>
          <w:szCs w:val="24"/>
        </w:rPr>
        <w:t xml:space="preserve">. </w:t>
      </w:r>
      <w:r w:rsidR="009410AE">
        <w:rPr>
          <w:b w:val="0"/>
          <w:bCs/>
          <w:sz w:val="24"/>
          <w:szCs w:val="24"/>
        </w:rPr>
        <w:t>114,33</w:t>
      </w:r>
      <w:r w:rsidR="00BB6D7B" w:rsidRPr="0011433B">
        <w:rPr>
          <w:b w:val="0"/>
          <w:bCs/>
          <w:sz w:val="24"/>
          <w:szCs w:val="24"/>
        </w:rPr>
        <w:t>%</w:t>
      </w:r>
      <w:r w:rsidR="00AE2A0D" w:rsidRPr="0011433B">
        <w:rPr>
          <w:b w:val="0"/>
          <w:bCs/>
          <w:sz w:val="24"/>
          <w:szCs w:val="24"/>
        </w:rPr>
        <w:t>.</w:t>
      </w:r>
    </w:p>
    <w:p w14:paraId="2BE70D57" w14:textId="77777777" w:rsidR="00BB6D7B" w:rsidRPr="0011433B" w:rsidRDefault="00AE2A0D" w:rsidP="00AE2A0D">
      <w:pPr>
        <w:pStyle w:val="Tekstpodstawowy2"/>
        <w:ind w:left="360"/>
        <w:rPr>
          <w:b w:val="0"/>
          <w:bCs/>
          <w:sz w:val="24"/>
          <w:szCs w:val="24"/>
        </w:rPr>
      </w:pPr>
      <w:r w:rsidRPr="0011433B">
        <w:rPr>
          <w:b w:val="0"/>
          <w:bCs/>
          <w:sz w:val="24"/>
          <w:szCs w:val="24"/>
        </w:rPr>
        <w:t>O</w:t>
      </w:r>
      <w:r w:rsidR="002E705F" w:rsidRPr="0011433B">
        <w:rPr>
          <w:b w:val="0"/>
          <w:bCs/>
          <w:sz w:val="24"/>
          <w:szCs w:val="24"/>
        </w:rPr>
        <w:t>płaty</w:t>
      </w:r>
      <w:r w:rsidR="00A51224" w:rsidRPr="0011433B">
        <w:rPr>
          <w:b w:val="0"/>
          <w:bCs/>
          <w:sz w:val="24"/>
          <w:szCs w:val="24"/>
        </w:rPr>
        <w:t xml:space="preserve"> </w:t>
      </w:r>
      <w:r w:rsidR="002E705F" w:rsidRPr="0011433B">
        <w:rPr>
          <w:b w:val="0"/>
          <w:bCs/>
          <w:sz w:val="24"/>
          <w:szCs w:val="24"/>
        </w:rPr>
        <w:t>z tytułu zajęcia pasa drogowego.</w:t>
      </w:r>
    </w:p>
    <w:p w14:paraId="59F79660" w14:textId="77777777" w:rsidR="00CE6792" w:rsidRPr="0011433B" w:rsidRDefault="00D9362F">
      <w:pPr>
        <w:pStyle w:val="Tekstpodstawowy2"/>
        <w:rPr>
          <w:sz w:val="24"/>
          <w:szCs w:val="24"/>
        </w:rPr>
      </w:pPr>
      <w:r w:rsidRPr="0011433B">
        <w:rPr>
          <w:sz w:val="24"/>
          <w:szCs w:val="24"/>
        </w:rPr>
        <w:t xml:space="preserve">Rozdział 75622 Udziały powiatów </w:t>
      </w:r>
      <w:r w:rsidR="00CE6792" w:rsidRPr="0011433B">
        <w:rPr>
          <w:sz w:val="24"/>
          <w:szCs w:val="24"/>
        </w:rPr>
        <w:t xml:space="preserve">w podatku stanowiącym dochód budżetu państwa </w:t>
      </w:r>
    </w:p>
    <w:p w14:paraId="0A50BD91" w14:textId="48455B94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>Plan</w:t>
      </w:r>
      <w:r w:rsidR="00485BAD" w:rsidRPr="0011433B">
        <w:rPr>
          <w:szCs w:val="24"/>
        </w:rPr>
        <w:t xml:space="preserve"> </w:t>
      </w:r>
      <w:r w:rsidR="00BD22E9" w:rsidRPr="0011433B">
        <w:rPr>
          <w:szCs w:val="24"/>
        </w:rPr>
        <w:t>–</w:t>
      </w:r>
      <w:r w:rsidRPr="0011433B">
        <w:rPr>
          <w:szCs w:val="24"/>
        </w:rPr>
        <w:t xml:space="preserve"> </w:t>
      </w:r>
      <w:r w:rsidR="005F6587">
        <w:rPr>
          <w:szCs w:val="24"/>
        </w:rPr>
        <w:t>7</w:t>
      </w:r>
      <w:r w:rsidR="008E1928" w:rsidRPr="0011433B">
        <w:rPr>
          <w:szCs w:val="24"/>
        </w:rPr>
        <w:t>.</w:t>
      </w:r>
      <w:r w:rsidR="005F6587">
        <w:rPr>
          <w:szCs w:val="24"/>
        </w:rPr>
        <w:t>162</w:t>
      </w:r>
      <w:r w:rsidR="008E1928" w:rsidRPr="0011433B">
        <w:rPr>
          <w:szCs w:val="24"/>
        </w:rPr>
        <w:t>.000</w:t>
      </w:r>
      <w:r w:rsidRPr="0011433B">
        <w:rPr>
          <w:szCs w:val="24"/>
        </w:rPr>
        <w:t xml:space="preserve"> zł, wykonanie </w:t>
      </w:r>
      <w:r w:rsidR="0018365F" w:rsidRPr="0011433B">
        <w:rPr>
          <w:szCs w:val="24"/>
        </w:rPr>
        <w:t>–</w:t>
      </w:r>
      <w:r w:rsidR="00485BAD" w:rsidRPr="0011433B">
        <w:rPr>
          <w:szCs w:val="24"/>
        </w:rPr>
        <w:t xml:space="preserve"> </w:t>
      </w:r>
      <w:r w:rsidR="005F6587">
        <w:rPr>
          <w:szCs w:val="24"/>
        </w:rPr>
        <w:t>3</w:t>
      </w:r>
      <w:r w:rsidR="008E1928" w:rsidRPr="0011433B">
        <w:rPr>
          <w:szCs w:val="24"/>
        </w:rPr>
        <w:t>.</w:t>
      </w:r>
      <w:r w:rsidR="005F6587">
        <w:rPr>
          <w:szCs w:val="24"/>
        </w:rPr>
        <w:t>228</w:t>
      </w:r>
      <w:r w:rsidR="008E1928" w:rsidRPr="0011433B">
        <w:rPr>
          <w:szCs w:val="24"/>
        </w:rPr>
        <w:t>.</w:t>
      </w:r>
      <w:r w:rsidR="005F6587">
        <w:rPr>
          <w:szCs w:val="24"/>
        </w:rPr>
        <w:t>507</w:t>
      </w:r>
      <w:r w:rsidR="008E1928" w:rsidRPr="0011433B">
        <w:rPr>
          <w:szCs w:val="24"/>
        </w:rPr>
        <w:t>,</w:t>
      </w:r>
      <w:r w:rsidR="005F6587">
        <w:rPr>
          <w:szCs w:val="24"/>
        </w:rPr>
        <w:t>77</w:t>
      </w:r>
      <w:r w:rsidRPr="0011433B">
        <w:rPr>
          <w:szCs w:val="24"/>
        </w:rPr>
        <w:t xml:space="preserve"> zł, tj. </w:t>
      </w:r>
      <w:r w:rsidR="008E1928" w:rsidRPr="0011433B">
        <w:rPr>
          <w:szCs w:val="24"/>
        </w:rPr>
        <w:t>4</w:t>
      </w:r>
      <w:r w:rsidR="005F6587">
        <w:rPr>
          <w:szCs w:val="24"/>
        </w:rPr>
        <w:t>5</w:t>
      </w:r>
      <w:r w:rsidR="008E1928" w:rsidRPr="0011433B">
        <w:rPr>
          <w:szCs w:val="24"/>
        </w:rPr>
        <w:t>,</w:t>
      </w:r>
      <w:r w:rsidR="005F6587">
        <w:rPr>
          <w:szCs w:val="24"/>
        </w:rPr>
        <w:t>0</w:t>
      </w:r>
      <w:r w:rsidR="008E1928" w:rsidRPr="0011433B">
        <w:rPr>
          <w:szCs w:val="24"/>
        </w:rPr>
        <w:t>8</w:t>
      </w:r>
      <w:r w:rsidRPr="0011433B">
        <w:rPr>
          <w:szCs w:val="24"/>
        </w:rPr>
        <w:t>%.</w:t>
      </w:r>
    </w:p>
    <w:p w14:paraId="56850B3D" w14:textId="77777777" w:rsidR="00CE6792" w:rsidRPr="0011433B" w:rsidRDefault="00593720">
      <w:pPr>
        <w:jc w:val="both"/>
        <w:rPr>
          <w:szCs w:val="24"/>
        </w:rPr>
      </w:pPr>
      <w:r w:rsidRPr="0011433B">
        <w:rPr>
          <w:szCs w:val="24"/>
        </w:rPr>
        <w:t>W tym:</w:t>
      </w:r>
    </w:p>
    <w:p w14:paraId="490CF967" w14:textId="77777777" w:rsidR="00CE6792" w:rsidRPr="0011433B" w:rsidRDefault="00CE6792" w:rsidP="00125AB8">
      <w:pPr>
        <w:numPr>
          <w:ilvl w:val="0"/>
          <w:numId w:val="25"/>
        </w:numPr>
        <w:ind w:left="360"/>
        <w:jc w:val="both"/>
        <w:rPr>
          <w:szCs w:val="24"/>
        </w:rPr>
      </w:pPr>
      <w:r w:rsidRPr="0011433B">
        <w:rPr>
          <w:szCs w:val="24"/>
        </w:rPr>
        <w:t>podatek dochodowy od osób fizycznych.</w:t>
      </w:r>
    </w:p>
    <w:p w14:paraId="11C8C0E2" w14:textId="57950755" w:rsidR="00CE6792" w:rsidRPr="0011433B" w:rsidRDefault="00CE6792">
      <w:pPr>
        <w:ind w:left="360"/>
        <w:jc w:val="both"/>
        <w:rPr>
          <w:szCs w:val="24"/>
        </w:rPr>
      </w:pPr>
      <w:r w:rsidRPr="0011433B">
        <w:rPr>
          <w:szCs w:val="24"/>
        </w:rPr>
        <w:t>Plan</w:t>
      </w:r>
      <w:r w:rsidR="00485BAD" w:rsidRPr="0011433B">
        <w:rPr>
          <w:szCs w:val="24"/>
        </w:rPr>
        <w:t xml:space="preserve"> </w:t>
      </w:r>
      <w:r w:rsidR="00BD22E9" w:rsidRPr="0011433B">
        <w:rPr>
          <w:szCs w:val="24"/>
        </w:rPr>
        <w:t>–</w:t>
      </w:r>
      <w:r w:rsidRPr="0011433B">
        <w:rPr>
          <w:szCs w:val="24"/>
        </w:rPr>
        <w:t xml:space="preserve"> </w:t>
      </w:r>
      <w:r w:rsidR="005F6587">
        <w:rPr>
          <w:szCs w:val="24"/>
        </w:rPr>
        <w:t>7</w:t>
      </w:r>
      <w:r w:rsidR="008E1928" w:rsidRPr="0011433B">
        <w:rPr>
          <w:szCs w:val="24"/>
        </w:rPr>
        <w:t>.</w:t>
      </w:r>
      <w:r w:rsidR="005F6587">
        <w:rPr>
          <w:szCs w:val="24"/>
        </w:rPr>
        <w:t>0</w:t>
      </w:r>
      <w:r w:rsidR="008E1928" w:rsidRPr="0011433B">
        <w:rPr>
          <w:szCs w:val="24"/>
        </w:rPr>
        <w:t>00.000</w:t>
      </w:r>
      <w:r w:rsidR="00786E4E" w:rsidRPr="0011433B">
        <w:rPr>
          <w:szCs w:val="24"/>
        </w:rPr>
        <w:t xml:space="preserve"> </w:t>
      </w:r>
      <w:r w:rsidRPr="0011433B">
        <w:rPr>
          <w:szCs w:val="24"/>
        </w:rPr>
        <w:t xml:space="preserve">zł, wykonanie </w:t>
      </w:r>
      <w:r w:rsidR="0018365F" w:rsidRPr="0011433B">
        <w:rPr>
          <w:szCs w:val="24"/>
        </w:rPr>
        <w:t>–</w:t>
      </w:r>
      <w:r w:rsidR="00485BAD" w:rsidRPr="0011433B">
        <w:rPr>
          <w:szCs w:val="24"/>
        </w:rPr>
        <w:t xml:space="preserve"> </w:t>
      </w:r>
      <w:r w:rsidR="005F6587">
        <w:rPr>
          <w:szCs w:val="24"/>
        </w:rPr>
        <w:t>3.209.117,00</w:t>
      </w:r>
      <w:r w:rsidRPr="0011433B">
        <w:rPr>
          <w:szCs w:val="24"/>
        </w:rPr>
        <w:t xml:space="preserve"> zł, tj. </w:t>
      </w:r>
      <w:r w:rsidR="005F6587">
        <w:rPr>
          <w:szCs w:val="24"/>
        </w:rPr>
        <w:t>45,84</w:t>
      </w:r>
      <w:r w:rsidRPr="0011433B">
        <w:rPr>
          <w:szCs w:val="24"/>
        </w:rPr>
        <w:t>%</w:t>
      </w:r>
      <w:r w:rsidR="00AE2A0D" w:rsidRPr="0011433B">
        <w:rPr>
          <w:szCs w:val="24"/>
        </w:rPr>
        <w:t>.</w:t>
      </w:r>
    </w:p>
    <w:p w14:paraId="5D9C571F" w14:textId="77777777" w:rsidR="00CE6792" w:rsidRPr="0011433B" w:rsidRDefault="00CE6792" w:rsidP="00125AB8">
      <w:pPr>
        <w:numPr>
          <w:ilvl w:val="0"/>
          <w:numId w:val="25"/>
        </w:numPr>
        <w:ind w:left="360"/>
        <w:jc w:val="both"/>
        <w:rPr>
          <w:szCs w:val="24"/>
        </w:rPr>
      </w:pPr>
      <w:r w:rsidRPr="0011433B">
        <w:rPr>
          <w:szCs w:val="24"/>
        </w:rPr>
        <w:t>podatek dochodowy od osób prawnych</w:t>
      </w:r>
    </w:p>
    <w:p w14:paraId="51C722DE" w14:textId="31F1874F" w:rsidR="00CE6792" w:rsidRPr="0011433B" w:rsidRDefault="00CE6792">
      <w:pPr>
        <w:ind w:left="360"/>
        <w:jc w:val="both"/>
        <w:rPr>
          <w:szCs w:val="24"/>
        </w:rPr>
      </w:pPr>
      <w:r w:rsidRPr="0011433B">
        <w:rPr>
          <w:szCs w:val="24"/>
        </w:rPr>
        <w:t xml:space="preserve">Plan </w:t>
      </w:r>
      <w:r w:rsidR="00BD22E9" w:rsidRPr="0011433B">
        <w:rPr>
          <w:szCs w:val="24"/>
        </w:rPr>
        <w:t>–</w:t>
      </w:r>
      <w:r w:rsidR="00485BAD" w:rsidRPr="0011433B">
        <w:rPr>
          <w:szCs w:val="24"/>
        </w:rPr>
        <w:t xml:space="preserve"> </w:t>
      </w:r>
      <w:r w:rsidR="008E1928" w:rsidRPr="0011433B">
        <w:rPr>
          <w:szCs w:val="24"/>
        </w:rPr>
        <w:t>16</w:t>
      </w:r>
      <w:r w:rsidR="005F6587">
        <w:rPr>
          <w:szCs w:val="24"/>
        </w:rPr>
        <w:t>2</w:t>
      </w:r>
      <w:r w:rsidR="008E1928" w:rsidRPr="0011433B">
        <w:rPr>
          <w:szCs w:val="24"/>
        </w:rPr>
        <w:t>.000</w:t>
      </w:r>
      <w:r w:rsidR="00786E4E" w:rsidRPr="0011433B">
        <w:rPr>
          <w:szCs w:val="24"/>
        </w:rPr>
        <w:t xml:space="preserve"> </w:t>
      </w:r>
      <w:r w:rsidRPr="0011433B">
        <w:rPr>
          <w:szCs w:val="24"/>
        </w:rPr>
        <w:t>zł, wykonanie</w:t>
      </w:r>
      <w:r w:rsidR="00485BAD" w:rsidRPr="0011433B">
        <w:rPr>
          <w:szCs w:val="24"/>
        </w:rPr>
        <w:t xml:space="preserve"> </w:t>
      </w:r>
      <w:r w:rsidR="00AE2A0D" w:rsidRPr="0011433B">
        <w:rPr>
          <w:szCs w:val="24"/>
        </w:rPr>
        <w:t xml:space="preserve">– </w:t>
      </w:r>
      <w:r w:rsidR="005F6587">
        <w:rPr>
          <w:szCs w:val="24"/>
        </w:rPr>
        <w:t>19.390,77</w:t>
      </w:r>
      <w:r w:rsidR="001B5959" w:rsidRPr="0011433B">
        <w:rPr>
          <w:szCs w:val="24"/>
        </w:rPr>
        <w:t xml:space="preserve"> </w:t>
      </w:r>
      <w:r w:rsidRPr="0011433B">
        <w:rPr>
          <w:szCs w:val="24"/>
        </w:rPr>
        <w:t xml:space="preserve">zł, tj. </w:t>
      </w:r>
      <w:r w:rsidR="005F6587">
        <w:rPr>
          <w:szCs w:val="24"/>
        </w:rPr>
        <w:t>11</w:t>
      </w:r>
      <w:r w:rsidR="008E1928" w:rsidRPr="0011433B">
        <w:rPr>
          <w:szCs w:val="24"/>
        </w:rPr>
        <w:t>,</w:t>
      </w:r>
      <w:r w:rsidR="005F6587">
        <w:rPr>
          <w:szCs w:val="24"/>
        </w:rPr>
        <w:t>97</w:t>
      </w:r>
      <w:r w:rsidRPr="0011433B">
        <w:rPr>
          <w:szCs w:val="24"/>
        </w:rPr>
        <w:t xml:space="preserve">% </w:t>
      </w:r>
    </w:p>
    <w:p w14:paraId="5F9179FC" w14:textId="77777777" w:rsidR="007D31FE" w:rsidRPr="0011433B" w:rsidRDefault="007D31FE">
      <w:pPr>
        <w:rPr>
          <w:szCs w:val="24"/>
        </w:rPr>
      </w:pPr>
    </w:p>
    <w:p w14:paraId="6B01A27E" w14:textId="77777777" w:rsidR="00CE6792" w:rsidRPr="0011433B" w:rsidRDefault="00CE6792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t>DZIAŁ 758 RÓŻNE ROZLICZENIA</w:t>
      </w:r>
    </w:p>
    <w:p w14:paraId="38C3B5D5" w14:textId="15EF61BD" w:rsidR="00CE6792" w:rsidRDefault="00CE6792">
      <w:pPr>
        <w:jc w:val="both"/>
        <w:rPr>
          <w:szCs w:val="24"/>
        </w:rPr>
      </w:pPr>
      <w:r w:rsidRPr="0011433B">
        <w:rPr>
          <w:szCs w:val="24"/>
        </w:rPr>
        <w:t>Plan</w:t>
      </w:r>
      <w:r w:rsidR="00485BAD" w:rsidRPr="0011433B">
        <w:rPr>
          <w:szCs w:val="24"/>
        </w:rPr>
        <w:t xml:space="preserve"> </w:t>
      </w:r>
      <w:r w:rsidR="00BD22E9" w:rsidRPr="0011433B">
        <w:rPr>
          <w:szCs w:val="24"/>
        </w:rPr>
        <w:t>–</w:t>
      </w:r>
      <w:r w:rsidR="007A3782" w:rsidRPr="0011433B">
        <w:rPr>
          <w:szCs w:val="24"/>
        </w:rPr>
        <w:t xml:space="preserve"> </w:t>
      </w:r>
      <w:r w:rsidR="005F6587">
        <w:rPr>
          <w:szCs w:val="24"/>
        </w:rPr>
        <w:t>21</w:t>
      </w:r>
      <w:r w:rsidR="007A3782" w:rsidRPr="0011433B">
        <w:rPr>
          <w:szCs w:val="24"/>
        </w:rPr>
        <w:t>.</w:t>
      </w:r>
      <w:r w:rsidR="005F6587">
        <w:rPr>
          <w:szCs w:val="24"/>
        </w:rPr>
        <w:t>513</w:t>
      </w:r>
      <w:r w:rsidR="007A3782" w:rsidRPr="0011433B">
        <w:rPr>
          <w:szCs w:val="24"/>
        </w:rPr>
        <w:t>.</w:t>
      </w:r>
      <w:r w:rsidR="005F6587">
        <w:rPr>
          <w:szCs w:val="24"/>
        </w:rPr>
        <w:t>391</w:t>
      </w:r>
      <w:r w:rsidR="00096AFC" w:rsidRPr="0011433B">
        <w:rPr>
          <w:szCs w:val="24"/>
        </w:rPr>
        <w:t xml:space="preserve"> </w:t>
      </w:r>
      <w:r w:rsidR="00647DD1" w:rsidRPr="0011433B">
        <w:rPr>
          <w:szCs w:val="24"/>
        </w:rPr>
        <w:t>zł</w:t>
      </w:r>
      <w:r w:rsidRPr="0011433B">
        <w:rPr>
          <w:szCs w:val="24"/>
        </w:rPr>
        <w:t xml:space="preserve">, wykonanie – </w:t>
      </w:r>
      <w:r w:rsidR="005F6587">
        <w:rPr>
          <w:szCs w:val="24"/>
        </w:rPr>
        <w:t>12.503.304,59</w:t>
      </w:r>
      <w:r w:rsidRPr="0011433B">
        <w:rPr>
          <w:szCs w:val="24"/>
        </w:rPr>
        <w:t xml:space="preserve"> zł, tj. </w:t>
      </w:r>
      <w:r w:rsidR="005F6587">
        <w:rPr>
          <w:szCs w:val="24"/>
        </w:rPr>
        <w:t>58,12</w:t>
      </w:r>
      <w:r w:rsidRPr="0011433B">
        <w:rPr>
          <w:szCs w:val="24"/>
        </w:rPr>
        <w:t>%</w:t>
      </w:r>
    </w:p>
    <w:tbl>
      <w:tblPr>
        <w:tblW w:w="9378" w:type="dxa"/>
        <w:tblInd w:w="-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0"/>
        <w:gridCol w:w="1476"/>
        <w:gridCol w:w="1478"/>
        <w:gridCol w:w="1314"/>
      </w:tblGrid>
      <w:tr w:rsidR="008800F4" w:rsidRPr="008800F4" w14:paraId="4B680882" w14:textId="77777777" w:rsidTr="008800F4">
        <w:trPr>
          <w:trHeight w:val="109"/>
        </w:trPr>
        <w:tc>
          <w:tcPr>
            <w:tcW w:w="5110" w:type="dxa"/>
            <w:shd w:val="clear" w:color="000000" w:fill="FFFFFF"/>
            <w:vAlign w:val="center"/>
            <w:hideMark/>
          </w:tcPr>
          <w:p w14:paraId="7CBB7BED" w14:textId="77777777" w:rsidR="008800F4" w:rsidRPr="008800F4" w:rsidRDefault="008800F4" w:rsidP="008C1EE1">
            <w:pPr>
              <w:jc w:val="center"/>
              <w:rPr>
                <w:b/>
                <w:bCs/>
                <w:sz w:val="22"/>
                <w:szCs w:val="22"/>
              </w:rPr>
            </w:pPr>
            <w:r w:rsidRPr="008800F4">
              <w:rPr>
                <w:b/>
                <w:bCs/>
                <w:sz w:val="22"/>
                <w:szCs w:val="22"/>
              </w:rPr>
              <w:t>Wyszczególnienie</w:t>
            </w:r>
          </w:p>
        </w:tc>
        <w:tc>
          <w:tcPr>
            <w:tcW w:w="1476" w:type="dxa"/>
            <w:shd w:val="clear" w:color="000000" w:fill="FFFFFF"/>
            <w:vAlign w:val="center"/>
            <w:hideMark/>
          </w:tcPr>
          <w:p w14:paraId="3F8E2331" w14:textId="5EF5B492" w:rsidR="008800F4" w:rsidRPr="008800F4" w:rsidRDefault="008800F4" w:rsidP="008800F4">
            <w:pPr>
              <w:jc w:val="center"/>
              <w:rPr>
                <w:b/>
                <w:bCs/>
                <w:sz w:val="22"/>
                <w:szCs w:val="22"/>
              </w:rPr>
            </w:pPr>
            <w:r w:rsidRPr="008800F4">
              <w:rPr>
                <w:b/>
                <w:bCs/>
                <w:sz w:val="22"/>
                <w:szCs w:val="22"/>
              </w:rPr>
              <w:t xml:space="preserve">Plan   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14:paraId="4AE8DE73" w14:textId="77777777" w:rsidR="008800F4" w:rsidRPr="008800F4" w:rsidRDefault="008800F4" w:rsidP="008C1EE1">
            <w:pPr>
              <w:jc w:val="center"/>
              <w:rPr>
                <w:b/>
                <w:bCs/>
                <w:sz w:val="22"/>
                <w:szCs w:val="22"/>
              </w:rPr>
            </w:pPr>
            <w:r w:rsidRPr="008800F4">
              <w:rPr>
                <w:b/>
                <w:bCs/>
                <w:sz w:val="22"/>
                <w:szCs w:val="22"/>
              </w:rPr>
              <w:t>Wykonanie</w:t>
            </w: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62AABED6" w14:textId="67BB25A8" w:rsidR="008800F4" w:rsidRPr="008800F4" w:rsidRDefault="008800F4" w:rsidP="008800F4">
            <w:pPr>
              <w:jc w:val="center"/>
              <w:rPr>
                <w:b/>
                <w:bCs/>
                <w:sz w:val="22"/>
                <w:szCs w:val="22"/>
              </w:rPr>
            </w:pPr>
            <w:r w:rsidRPr="008800F4">
              <w:rPr>
                <w:b/>
                <w:bCs/>
                <w:sz w:val="22"/>
                <w:szCs w:val="22"/>
              </w:rPr>
              <w:t>% wykonanie</w:t>
            </w:r>
          </w:p>
        </w:tc>
      </w:tr>
      <w:tr w:rsidR="005F6587" w:rsidRPr="008800F4" w14:paraId="4CEEDD2F" w14:textId="77777777" w:rsidTr="008800F4">
        <w:trPr>
          <w:trHeight w:val="65"/>
        </w:trPr>
        <w:tc>
          <w:tcPr>
            <w:tcW w:w="5110" w:type="dxa"/>
            <w:shd w:val="clear" w:color="000000" w:fill="FFFFFF"/>
            <w:vAlign w:val="center"/>
            <w:hideMark/>
          </w:tcPr>
          <w:p w14:paraId="5DC5AF43" w14:textId="77777777" w:rsidR="005F6587" w:rsidRPr="008800F4" w:rsidRDefault="005F6587" w:rsidP="008C1EE1">
            <w:pPr>
              <w:rPr>
                <w:b/>
                <w:bCs/>
                <w:sz w:val="22"/>
                <w:szCs w:val="22"/>
              </w:rPr>
            </w:pPr>
            <w:r w:rsidRPr="008800F4">
              <w:rPr>
                <w:b/>
                <w:bCs/>
                <w:sz w:val="22"/>
                <w:szCs w:val="22"/>
              </w:rPr>
              <w:t xml:space="preserve">Subwencje </w:t>
            </w:r>
          </w:p>
        </w:tc>
        <w:tc>
          <w:tcPr>
            <w:tcW w:w="1476" w:type="dxa"/>
            <w:shd w:val="clear" w:color="000000" w:fill="FFFFFF"/>
            <w:vAlign w:val="center"/>
            <w:hideMark/>
          </w:tcPr>
          <w:p w14:paraId="03E18379" w14:textId="2EDBD2AF" w:rsidR="005F6587" w:rsidRPr="008800F4" w:rsidRDefault="005F6587" w:rsidP="008800F4">
            <w:pPr>
              <w:jc w:val="right"/>
              <w:rPr>
                <w:b/>
                <w:bCs/>
                <w:sz w:val="22"/>
                <w:szCs w:val="22"/>
              </w:rPr>
            </w:pPr>
            <w:r w:rsidRPr="008800F4">
              <w:rPr>
                <w:b/>
                <w:bCs/>
                <w:sz w:val="22"/>
                <w:szCs w:val="22"/>
              </w:rPr>
              <w:t>21</w:t>
            </w:r>
            <w:r w:rsidR="008800F4">
              <w:rPr>
                <w:b/>
                <w:bCs/>
                <w:sz w:val="22"/>
                <w:szCs w:val="22"/>
              </w:rPr>
              <w:t>.</w:t>
            </w:r>
            <w:r w:rsidRPr="008800F4">
              <w:rPr>
                <w:b/>
                <w:bCs/>
                <w:sz w:val="22"/>
                <w:szCs w:val="22"/>
              </w:rPr>
              <w:t>249 391,00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14:paraId="7D7D732C" w14:textId="60EB6FAF" w:rsidR="005F6587" w:rsidRPr="008800F4" w:rsidRDefault="005F6587" w:rsidP="008800F4">
            <w:pPr>
              <w:jc w:val="right"/>
              <w:rPr>
                <w:b/>
                <w:bCs/>
                <w:sz w:val="22"/>
                <w:szCs w:val="22"/>
              </w:rPr>
            </w:pPr>
            <w:r w:rsidRPr="008800F4">
              <w:rPr>
                <w:b/>
                <w:bCs/>
                <w:sz w:val="22"/>
                <w:szCs w:val="22"/>
              </w:rPr>
              <w:t>12</w:t>
            </w:r>
            <w:r w:rsidR="008800F4">
              <w:rPr>
                <w:b/>
                <w:bCs/>
                <w:sz w:val="22"/>
                <w:szCs w:val="22"/>
              </w:rPr>
              <w:t>.</w:t>
            </w:r>
            <w:r w:rsidRPr="008800F4">
              <w:rPr>
                <w:b/>
                <w:bCs/>
                <w:sz w:val="22"/>
                <w:szCs w:val="22"/>
              </w:rPr>
              <w:t>330</w:t>
            </w:r>
            <w:r w:rsidR="008800F4">
              <w:rPr>
                <w:b/>
                <w:bCs/>
                <w:sz w:val="22"/>
                <w:szCs w:val="22"/>
              </w:rPr>
              <w:t>.</w:t>
            </w:r>
            <w:r w:rsidRPr="008800F4">
              <w:rPr>
                <w:b/>
                <w:bCs/>
                <w:sz w:val="22"/>
                <w:szCs w:val="22"/>
              </w:rPr>
              <w:t>568,00</w:t>
            </w: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50B8645B" w14:textId="77777777" w:rsidR="005F6587" w:rsidRPr="008800F4" w:rsidRDefault="005F6587" w:rsidP="008C1EE1">
            <w:pPr>
              <w:jc w:val="right"/>
              <w:rPr>
                <w:b/>
                <w:bCs/>
                <w:sz w:val="22"/>
                <w:szCs w:val="22"/>
              </w:rPr>
            </w:pPr>
            <w:r w:rsidRPr="008800F4">
              <w:rPr>
                <w:b/>
                <w:bCs/>
                <w:sz w:val="22"/>
                <w:szCs w:val="22"/>
              </w:rPr>
              <w:t>58,03</w:t>
            </w:r>
          </w:p>
        </w:tc>
      </w:tr>
      <w:tr w:rsidR="005F6587" w:rsidRPr="008800F4" w14:paraId="3F253B07" w14:textId="77777777" w:rsidTr="008800F4">
        <w:trPr>
          <w:trHeight w:val="332"/>
        </w:trPr>
        <w:tc>
          <w:tcPr>
            <w:tcW w:w="5110" w:type="dxa"/>
            <w:shd w:val="clear" w:color="000000" w:fill="FFFFFF"/>
            <w:vAlign w:val="center"/>
            <w:hideMark/>
          </w:tcPr>
          <w:p w14:paraId="02A84405" w14:textId="0826C4DD" w:rsidR="005F6587" w:rsidRPr="008800F4" w:rsidRDefault="008800F4" w:rsidP="008800F4">
            <w:pPr>
              <w:pStyle w:val="Tekstpodstawowy2"/>
              <w:rPr>
                <w:b w:val="0"/>
                <w:sz w:val="22"/>
                <w:szCs w:val="22"/>
              </w:rPr>
            </w:pPr>
            <w:r w:rsidRPr="008800F4">
              <w:rPr>
                <w:b w:val="0"/>
                <w:sz w:val="22"/>
                <w:szCs w:val="22"/>
              </w:rPr>
              <w:t>Rozdział 75832 Część równoważąca subwencji ogólnej  dla powiatów</w:t>
            </w:r>
          </w:p>
        </w:tc>
        <w:tc>
          <w:tcPr>
            <w:tcW w:w="1476" w:type="dxa"/>
            <w:shd w:val="clear" w:color="000000" w:fill="FFFFFF"/>
            <w:vAlign w:val="center"/>
            <w:hideMark/>
          </w:tcPr>
          <w:p w14:paraId="0C463588" w14:textId="24469B5C" w:rsidR="005F6587" w:rsidRPr="008800F4" w:rsidRDefault="005F6587" w:rsidP="008800F4">
            <w:pPr>
              <w:jc w:val="right"/>
              <w:rPr>
                <w:sz w:val="22"/>
                <w:szCs w:val="22"/>
              </w:rPr>
            </w:pPr>
            <w:r w:rsidRPr="008800F4">
              <w:rPr>
                <w:sz w:val="22"/>
                <w:szCs w:val="22"/>
              </w:rPr>
              <w:t>432</w:t>
            </w:r>
            <w:r w:rsidR="008800F4">
              <w:rPr>
                <w:sz w:val="22"/>
                <w:szCs w:val="22"/>
              </w:rPr>
              <w:t>.</w:t>
            </w:r>
            <w:r w:rsidRPr="008800F4">
              <w:rPr>
                <w:sz w:val="22"/>
                <w:szCs w:val="22"/>
              </w:rPr>
              <w:t>237,00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14:paraId="7C806158" w14:textId="00F0768B" w:rsidR="005F6587" w:rsidRPr="008800F4" w:rsidRDefault="005F6587" w:rsidP="008800F4">
            <w:pPr>
              <w:jc w:val="right"/>
              <w:rPr>
                <w:sz w:val="22"/>
                <w:szCs w:val="22"/>
              </w:rPr>
            </w:pPr>
            <w:r w:rsidRPr="008800F4">
              <w:rPr>
                <w:sz w:val="22"/>
                <w:szCs w:val="22"/>
              </w:rPr>
              <w:t>216</w:t>
            </w:r>
            <w:r w:rsidR="008800F4">
              <w:rPr>
                <w:sz w:val="22"/>
                <w:szCs w:val="22"/>
              </w:rPr>
              <w:t>.</w:t>
            </w:r>
            <w:r w:rsidRPr="008800F4">
              <w:rPr>
                <w:sz w:val="22"/>
                <w:szCs w:val="22"/>
              </w:rPr>
              <w:t>120,00</w:t>
            </w: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642373FA" w14:textId="77777777" w:rsidR="005F6587" w:rsidRPr="008800F4" w:rsidRDefault="005F6587" w:rsidP="008C1EE1">
            <w:pPr>
              <w:jc w:val="right"/>
              <w:rPr>
                <w:b/>
                <w:bCs/>
                <w:sz w:val="22"/>
                <w:szCs w:val="22"/>
              </w:rPr>
            </w:pPr>
            <w:r w:rsidRPr="008800F4">
              <w:rPr>
                <w:b/>
                <w:bCs/>
                <w:sz w:val="22"/>
                <w:szCs w:val="22"/>
              </w:rPr>
              <w:t>50,00</w:t>
            </w:r>
          </w:p>
        </w:tc>
      </w:tr>
      <w:tr w:rsidR="005F6587" w:rsidRPr="008800F4" w14:paraId="0A7C544E" w14:textId="77777777" w:rsidTr="008800F4">
        <w:trPr>
          <w:trHeight w:val="525"/>
        </w:trPr>
        <w:tc>
          <w:tcPr>
            <w:tcW w:w="5110" w:type="dxa"/>
            <w:shd w:val="clear" w:color="000000" w:fill="FFFFFF"/>
            <w:vAlign w:val="center"/>
            <w:hideMark/>
          </w:tcPr>
          <w:p w14:paraId="12564307" w14:textId="525B09CE" w:rsidR="005F6587" w:rsidRPr="008800F4" w:rsidRDefault="008800F4" w:rsidP="008800F4">
            <w:pPr>
              <w:pStyle w:val="Tekstpodstawowy2"/>
              <w:rPr>
                <w:b w:val="0"/>
                <w:sz w:val="22"/>
                <w:szCs w:val="22"/>
              </w:rPr>
            </w:pPr>
            <w:r w:rsidRPr="008800F4">
              <w:rPr>
                <w:b w:val="0"/>
                <w:sz w:val="22"/>
                <w:szCs w:val="22"/>
              </w:rPr>
              <w:t xml:space="preserve">Rozdział 75803 Część wyrównawcza subwencji ogólnej dla powiatów </w:t>
            </w:r>
          </w:p>
        </w:tc>
        <w:tc>
          <w:tcPr>
            <w:tcW w:w="1476" w:type="dxa"/>
            <w:shd w:val="clear" w:color="000000" w:fill="FFFFFF"/>
            <w:vAlign w:val="center"/>
            <w:hideMark/>
          </w:tcPr>
          <w:p w14:paraId="125621F6" w14:textId="07093CBE" w:rsidR="005F6587" w:rsidRPr="008800F4" w:rsidRDefault="005F6587" w:rsidP="008800F4">
            <w:pPr>
              <w:jc w:val="right"/>
              <w:rPr>
                <w:sz w:val="22"/>
                <w:szCs w:val="22"/>
              </w:rPr>
            </w:pPr>
            <w:r w:rsidRPr="008800F4">
              <w:rPr>
                <w:sz w:val="22"/>
                <w:szCs w:val="22"/>
              </w:rPr>
              <w:t>6</w:t>
            </w:r>
            <w:r w:rsidR="008800F4">
              <w:rPr>
                <w:sz w:val="22"/>
                <w:szCs w:val="22"/>
              </w:rPr>
              <w:t>.</w:t>
            </w:r>
            <w:r w:rsidRPr="008800F4">
              <w:rPr>
                <w:sz w:val="22"/>
                <w:szCs w:val="22"/>
              </w:rPr>
              <w:t>032</w:t>
            </w:r>
            <w:r w:rsidR="008800F4">
              <w:rPr>
                <w:sz w:val="22"/>
                <w:szCs w:val="22"/>
              </w:rPr>
              <w:t>.</w:t>
            </w:r>
            <w:r w:rsidRPr="008800F4">
              <w:rPr>
                <w:sz w:val="22"/>
                <w:szCs w:val="22"/>
              </w:rPr>
              <w:t>930,00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14:paraId="0D61999C" w14:textId="1C48213F" w:rsidR="005F6587" w:rsidRPr="008800F4" w:rsidRDefault="005F6587" w:rsidP="008800F4">
            <w:pPr>
              <w:jc w:val="right"/>
              <w:rPr>
                <w:sz w:val="22"/>
                <w:szCs w:val="22"/>
              </w:rPr>
            </w:pPr>
            <w:r w:rsidRPr="008800F4">
              <w:rPr>
                <w:sz w:val="22"/>
                <w:szCs w:val="22"/>
              </w:rPr>
              <w:t>3</w:t>
            </w:r>
            <w:r w:rsidR="008800F4">
              <w:rPr>
                <w:sz w:val="22"/>
                <w:szCs w:val="22"/>
              </w:rPr>
              <w:t>.</w:t>
            </w:r>
            <w:r w:rsidRPr="008800F4">
              <w:rPr>
                <w:sz w:val="22"/>
                <w:szCs w:val="22"/>
              </w:rPr>
              <w:t>016</w:t>
            </w:r>
            <w:r w:rsidR="008800F4">
              <w:rPr>
                <w:sz w:val="22"/>
                <w:szCs w:val="22"/>
              </w:rPr>
              <w:t>.</w:t>
            </w:r>
            <w:r w:rsidRPr="008800F4">
              <w:rPr>
                <w:sz w:val="22"/>
                <w:szCs w:val="22"/>
              </w:rPr>
              <w:t>464,00</w:t>
            </w: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744EB4D5" w14:textId="77777777" w:rsidR="005F6587" w:rsidRPr="008800F4" w:rsidRDefault="005F6587" w:rsidP="008C1EE1">
            <w:pPr>
              <w:jc w:val="right"/>
              <w:rPr>
                <w:b/>
                <w:bCs/>
                <w:sz w:val="22"/>
                <w:szCs w:val="22"/>
              </w:rPr>
            </w:pPr>
            <w:r w:rsidRPr="008800F4">
              <w:rPr>
                <w:b/>
                <w:bCs/>
                <w:sz w:val="22"/>
                <w:szCs w:val="22"/>
              </w:rPr>
              <w:t>50,00</w:t>
            </w:r>
          </w:p>
        </w:tc>
      </w:tr>
      <w:tr w:rsidR="005F6587" w:rsidRPr="008800F4" w14:paraId="279533CB" w14:textId="77777777" w:rsidTr="008800F4">
        <w:trPr>
          <w:trHeight w:val="525"/>
        </w:trPr>
        <w:tc>
          <w:tcPr>
            <w:tcW w:w="5110" w:type="dxa"/>
            <w:shd w:val="clear" w:color="000000" w:fill="FFFFFF"/>
            <w:vAlign w:val="center"/>
            <w:hideMark/>
          </w:tcPr>
          <w:p w14:paraId="5EBAF0CD" w14:textId="09941488" w:rsidR="005F6587" w:rsidRPr="008800F4" w:rsidRDefault="008800F4" w:rsidP="008800F4">
            <w:pPr>
              <w:pStyle w:val="Tekstpodstawowy2"/>
              <w:rPr>
                <w:b w:val="0"/>
                <w:sz w:val="22"/>
                <w:szCs w:val="22"/>
              </w:rPr>
            </w:pPr>
            <w:r w:rsidRPr="008800F4">
              <w:rPr>
                <w:b w:val="0"/>
                <w:sz w:val="22"/>
                <w:szCs w:val="22"/>
              </w:rPr>
              <w:t xml:space="preserve">Rozdział 75801 Część oświatowa subwencji ogólnej dla j.s.t. </w:t>
            </w:r>
          </w:p>
        </w:tc>
        <w:tc>
          <w:tcPr>
            <w:tcW w:w="1476" w:type="dxa"/>
            <w:shd w:val="clear" w:color="000000" w:fill="FFFFFF"/>
            <w:vAlign w:val="center"/>
            <w:hideMark/>
          </w:tcPr>
          <w:p w14:paraId="44B4D8B7" w14:textId="38073A5D" w:rsidR="005F6587" w:rsidRPr="008800F4" w:rsidRDefault="005F6587" w:rsidP="008800F4">
            <w:pPr>
              <w:jc w:val="right"/>
              <w:rPr>
                <w:sz w:val="22"/>
                <w:szCs w:val="22"/>
              </w:rPr>
            </w:pPr>
            <w:r w:rsidRPr="008800F4">
              <w:rPr>
                <w:sz w:val="22"/>
                <w:szCs w:val="22"/>
              </w:rPr>
              <w:t>14</w:t>
            </w:r>
            <w:r w:rsidR="008800F4">
              <w:rPr>
                <w:sz w:val="22"/>
                <w:szCs w:val="22"/>
              </w:rPr>
              <w:t>.</w:t>
            </w:r>
            <w:r w:rsidRPr="008800F4">
              <w:rPr>
                <w:sz w:val="22"/>
                <w:szCs w:val="22"/>
              </w:rPr>
              <w:t>784</w:t>
            </w:r>
            <w:r w:rsidR="008800F4">
              <w:rPr>
                <w:sz w:val="22"/>
                <w:szCs w:val="22"/>
              </w:rPr>
              <w:t>.</w:t>
            </w:r>
            <w:r w:rsidRPr="008800F4">
              <w:rPr>
                <w:sz w:val="22"/>
                <w:szCs w:val="22"/>
              </w:rPr>
              <w:t>224,00</w:t>
            </w:r>
          </w:p>
        </w:tc>
        <w:tc>
          <w:tcPr>
            <w:tcW w:w="1478" w:type="dxa"/>
            <w:shd w:val="clear" w:color="000000" w:fill="FFFFFF"/>
            <w:vAlign w:val="center"/>
            <w:hideMark/>
          </w:tcPr>
          <w:p w14:paraId="68EAC210" w14:textId="24091F95" w:rsidR="005F6587" w:rsidRPr="008800F4" w:rsidRDefault="005F6587" w:rsidP="008800F4">
            <w:pPr>
              <w:jc w:val="right"/>
              <w:rPr>
                <w:sz w:val="22"/>
                <w:szCs w:val="22"/>
              </w:rPr>
            </w:pPr>
            <w:r w:rsidRPr="008800F4">
              <w:rPr>
                <w:sz w:val="22"/>
                <w:szCs w:val="22"/>
              </w:rPr>
              <w:t>9</w:t>
            </w:r>
            <w:r w:rsidR="008800F4">
              <w:rPr>
                <w:sz w:val="22"/>
                <w:szCs w:val="22"/>
              </w:rPr>
              <w:t>.</w:t>
            </w:r>
            <w:r w:rsidRPr="008800F4">
              <w:rPr>
                <w:sz w:val="22"/>
                <w:szCs w:val="22"/>
              </w:rPr>
              <w:t>097</w:t>
            </w:r>
            <w:r w:rsidR="008800F4">
              <w:rPr>
                <w:sz w:val="22"/>
                <w:szCs w:val="22"/>
              </w:rPr>
              <w:t>.</w:t>
            </w:r>
            <w:r w:rsidRPr="008800F4">
              <w:rPr>
                <w:sz w:val="22"/>
                <w:szCs w:val="22"/>
              </w:rPr>
              <w:t>984,00</w:t>
            </w: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14:paraId="1123DAFF" w14:textId="77777777" w:rsidR="005F6587" w:rsidRPr="008800F4" w:rsidRDefault="005F6587" w:rsidP="008C1EE1">
            <w:pPr>
              <w:jc w:val="right"/>
              <w:rPr>
                <w:b/>
                <w:bCs/>
                <w:sz w:val="22"/>
                <w:szCs w:val="22"/>
              </w:rPr>
            </w:pPr>
            <w:r w:rsidRPr="008800F4">
              <w:rPr>
                <w:b/>
                <w:bCs/>
                <w:sz w:val="22"/>
                <w:szCs w:val="22"/>
              </w:rPr>
              <w:t>61,54</w:t>
            </w:r>
          </w:p>
        </w:tc>
      </w:tr>
    </w:tbl>
    <w:p w14:paraId="3C67FC7E" w14:textId="77777777" w:rsidR="00A51224" w:rsidRPr="0011433B" w:rsidRDefault="00A51224" w:rsidP="00A51224">
      <w:pPr>
        <w:pStyle w:val="Nagwek1"/>
        <w:rPr>
          <w:bCs/>
          <w:sz w:val="24"/>
          <w:szCs w:val="24"/>
        </w:rPr>
      </w:pPr>
      <w:r w:rsidRPr="0011433B">
        <w:rPr>
          <w:bCs/>
          <w:sz w:val="24"/>
          <w:szCs w:val="24"/>
        </w:rPr>
        <w:lastRenderedPageBreak/>
        <w:t>Rozdział 75814 Różne rozliczenia finansowe</w:t>
      </w:r>
    </w:p>
    <w:p w14:paraId="7C4E39E6" w14:textId="3828BD60" w:rsidR="00A51224" w:rsidRPr="0011433B" w:rsidRDefault="00A51224" w:rsidP="00A51224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8800F4">
        <w:rPr>
          <w:szCs w:val="24"/>
        </w:rPr>
        <w:t>264.000</w:t>
      </w:r>
      <w:r w:rsidRPr="0011433B">
        <w:rPr>
          <w:szCs w:val="24"/>
        </w:rPr>
        <w:t xml:space="preserve"> zł, wykonanie – </w:t>
      </w:r>
      <w:r w:rsidR="008800F4">
        <w:rPr>
          <w:szCs w:val="24"/>
        </w:rPr>
        <w:t>172.736,59</w:t>
      </w:r>
      <w:r w:rsidRPr="0011433B">
        <w:rPr>
          <w:szCs w:val="24"/>
        </w:rPr>
        <w:t xml:space="preserve"> zł</w:t>
      </w:r>
      <w:r w:rsidR="008800F4">
        <w:rPr>
          <w:szCs w:val="24"/>
        </w:rPr>
        <w:t>, tj. 65,43%.</w:t>
      </w:r>
    </w:p>
    <w:p w14:paraId="4679663D" w14:textId="03348DDE" w:rsidR="00CE6792" w:rsidRDefault="008800F4" w:rsidP="008800F4">
      <w:pPr>
        <w:jc w:val="both"/>
        <w:rPr>
          <w:szCs w:val="24"/>
        </w:rPr>
      </w:pPr>
      <w:r>
        <w:rPr>
          <w:szCs w:val="24"/>
        </w:rPr>
        <w:t>D</w:t>
      </w:r>
      <w:r w:rsidR="00A51224" w:rsidRPr="0011433B">
        <w:rPr>
          <w:szCs w:val="24"/>
        </w:rPr>
        <w:t>och</w:t>
      </w:r>
      <w:r w:rsidR="00D14418">
        <w:rPr>
          <w:szCs w:val="24"/>
        </w:rPr>
        <w:t>ó</w:t>
      </w:r>
      <w:r w:rsidR="00A51224" w:rsidRPr="0011433B">
        <w:rPr>
          <w:szCs w:val="24"/>
        </w:rPr>
        <w:t>d</w:t>
      </w:r>
      <w:r w:rsidR="00D14418">
        <w:rPr>
          <w:szCs w:val="24"/>
        </w:rPr>
        <w:t xml:space="preserve"> w wysokości </w:t>
      </w:r>
      <w:r>
        <w:rPr>
          <w:szCs w:val="24"/>
        </w:rPr>
        <w:t>154.408,83</w:t>
      </w:r>
      <w:r w:rsidR="00D14418">
        <w:rPr>
          <w:szCs w:val="24"/>
        </w:rPr>
        <w:t xml:space="preserve"> zł</w:t>
      </w:r>
      <w:r w:rsidR="00A51224" w:rsidRPr="0011433B">
        <w:rPr>
          <w:szCs w:val="24"/>
        </w:rPr>
        <w:t xml:space="preserve"> uzyskano z tytułu </w:t>
      </w:r>
      <w:r w:rsidR="000E3176" w:rsidRPr="0011433B">
        <w:rPr>
          <w:szCs w:val="24"/>
        </w:rPr>
        <w:t xml:space="preserve">zwrotu środków dotyczących wydatków niewygasających </w:t>
      </w:r>
      <w:r w:rsidR="00D14418">
        <w:rPr>
          <w:szCs w:val="24"/>
        </w:rPr>
        <w:t>w 201</w:t>
      </w:r>
      <w:r>
        <w:rPr>
          <w:szCs w:val="24"/>
        </w:rPr>
        <w:t>4</w:t>
      </w:r>
      <w:r w:rsidR="00D14418">
        <w:rPr>
          <w:szCs w:val="24"/>
        </w:rPr>
        <w:t xml:space="preserve"> r</w:t>
      </w:r>
      <w:r w:rsidR="00F67933" w:rsidRPr="0011433B">
        <w:rPr>
          <w:szCs w:val="24"/>
        </w:rPr>
        <w:t xml:space="preserve">. </w:t>
      </w:r>
      <w:r>
        <w:rPr>
          <w:szCs w:val="24"/>
        </w:rPr>
        <w:t xml:space="preserve">Pozostała kwota otrzymanych dochodów </w:t>
      </w:r>
      <w:r w:rsidR="00F67933" w:rsidRPr="0011433B">
        <w:rPr>
          <w:szCs w:val="24"/>
        </w:rPr>
        <w:t xml:space="preserve">dotyczy odsetek bankowych </w:t>
      </w:r>
      <w:r w:rsidR="00A51224" w:rsidRPr="0011433B">
        <w:rPr>
          <w:szCs w:val="24"/>
        </w:rPr>
        <w:t>od środków na rachunkach</w:t>
      </w:r>
      <w:r w:rsidR="00F67933" w:rsidRPr="0011433B">
        <w:rPr>
          <w:szCs w:val="24"/>
        </w:rPr>
        <w:t xml:space="preserve"> </w:t>
      </w:r>
      <w:r w:rsidR="00195F33" w:rsidRPr="0011433B">
        <w:rPr>
          <w:szCs w:val="24"/>
        </w:rPr>
        <w:t>Powiatu</w:t>
      </w:r>
      <w:r w:rsidR="00F67933" w:rsidRPr="0011433B">
        <w:rPr>
          <w:szCs w:val="24"/>
        </w:rPr>
        <w:t xml:space="preserve">. Odsetki </w:t>
      </w:r>
      <w:r w:rsidR="00195F33" w:rsidRPr="0011433B">
        <w:rPr>
          <w:szCs w:val="24"/>
        </w:rPr>
        <w:t xml:space="preserve"> naliczane są </w:t>
      </w:r>
      <w:r>
        <w:rPr>
          <w:szCs w:val="24"/>
        </w:rPr>
        <w:t>kwartalnie – wykonanie 18.327,76 zł.</w:t>
      </w:r>
    </w:p>
    <w:p w14:paraId="123324FD" w14:textId="77777777" w:rsidR="008800F4" w:rsidRPr="0011433B" w:rsidRDefault="008800F4" w:rsidP="008800F4">
      <w:pPr>
        <w:jc w:val="both"/>
        <w:rPr>
          <w:b/>
          <w:bCs/>
          <w:szCs w:val="24"/>
        </w:rPr>
      </w:pPr>
    </w:p>
    <w:p w14:paraId="3A5409C1" w14:textId="77777777" w:rsidR="00CE6792" w:rsidRPr="0011433B" w:rsidRDefault="00CE6792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t>DZIAŁ 801 OŚWIATA I WYCHOWANIE</w:t>
      </w:r>
    </w:p>
    <w:p w14:paraId="4506F18D" w14:textId="42D4112D" w:rsidR="00CE6792" w:rsidRPr="0011433B" w:rsidRDefault="00CE6792">
      <w:pPr>
        <w:pStyle w:val="Tekstpodstawowy"/>
        <w:rPr>
          <w:b w:val="0"/>
          <w:sz w:val="24"/>
          <w:szCs w:val="24"/>
        </w:rPr>
      </w:pPr>
      <w:r w:rsidRPr="0011433B">
        <w:rPr>
          <w:b w:val="0"/>
          <w:sz w:val="24"/>
          <w:szCs w:val="24"/>
        </w:rPr>
        <w:t>Plan</w:t>
      </w:r>
      <w:r w:rsidR="00485BAD" w:rsidRPr="0011433B">
        <w:rPr>
          <w:b w:val="0"/>
          <w:sz w:val="24"/>
          <w:szCs w:val="24"/>
        </w:rPr>
        <w:t xml:space="preserve"> </w:t>
      </w:r>
      <w:r w:rsidR="00582D27" w:rsidRPr="0011433B">
        <w:rPr>
          <w:b w:val="0"/>
          <w:sz w:val="24"/>
          <w:szCs w:val="24"/>
        </w:rPr>
        <w:t>–</w:t>
      </w:r>
      <w:r w:rsidRPr="0011433B">
        <w:rPr>
          <w:b w:val="0"/>
          <w:sz w:val="24"/>
          <w:szCs w:val="24"/>
        </w:rPr>
        <w:t xml:space="preserve"> </w:t>
      </w:r>
      <w:r w:rsidR="007A3782" w:rsidRPr="0011433B">
        <w:rPr>
          <w:b w:val="0"/>
          <w:sz w:val="24"/>
          <w:szCs w:val="24"/>
        </w:rPr>
        <w:t>1.</w:t>
      </w:r>
      <w:r w:rsidR="008800F4">
        <w:rPr>
          <w:b w:val="0"/>
          <w:sz w:val="24"/>
          <w:szCs w:val="24"/>
        </w:rPr>
        <w:t>008.510,27</w:t>
      </w:r>
      <w:r w:rsidR="00786E4E" w:rsidRPr="0011433B">
        <w:rPr>
          <w:b w:val="0"/>
          <w:sz w:val="24"/>
          <w:szCs w:val="24"/>
        </w:rPr>
        <w:t xml:space="preserve"> </w:t>
      </w:r>
      <w:r w:rsidRPr="0011433B">
        <w:rPr>
          <w:b w:val="0"/>
          <w:sz w:val="24"/>
          <w:szCs w:val="24"/>
        </w:rPr>
        <w:t xml:space="preserve">zł, wykonanie – </w:t>
      </w:r>
      <w:r w:rsidR="008800F4">
        <w:rPr>
          <w:b w:val="0"/>
          <w:sz w:val="24"/>
          <w:szCs w:val="24"/>
        </w:rPr>
        <w:t>164.109,13</w:t>
      </w:r>
      <w:r w:rsidR="00582D27" w:rsidRPr="0011433B">
        <w:rPr>
          <w:b w:val="0"/>
          <w:sz w:val="24"/>
          <w:szCs w:val="24"/>
        </w:rPr>
        <w:t xml:space="preserve"> </w:t>
      </w:r>
      <w:r w:rsidRPr="0011433B">
        <w:rPr>
          <w:b w:val="0"/>
          <w:sz w:val="24"/>
          <w:szCs w:val="24"/>
        </w:rPr>
        <w:t xml:space="preserve">zł, tj. </w:t>
      </w:r>
      <w:r w:rsidR="008800F4">
        <w:rPr>
          <w:b w:val="0"/>
          <w:sz w:val="24"/>
          <w:szCs w:val="24"/>
        </w:rPr>
        <w:t>16,27</w:t>
      </w:r>
      <w:r w:rsidRPr="0011433B">
        <w:rPr>
          <w:b w:val="0"/>
          <w:sz w:val="24"/>
          <w:szCs w:val="24"/>
        </w:rPr>
        <w:t>%</w:t>
      </w:r>
    </w:p>
    <w:p w14:paraId="65E17792" w14:textId="77777777" w:rsidR="003D3ECC" w:rsidRPr="0011433B" w:rsidRDefault="003D3ECC">
      <w:pPr>
        <w:pStyle w:val="Tekstpodstawowy"/>
        <w:jc w:val="center"/>
        <w:rPr>
          <w:sz w:val="24"/>
          <w:szCs w:val="24"/>
        </w:rPr>
      </w:pPr>
    </w:p>
    <w:p w14:paraId="24401185" w14:textId="77777777" w:rsidR="00CE6792" w:rsidRDefault="00CE6792">
      <w:pPr>
        <w:pStyle w:val="Tekstpodstawowy"/>
        <w:jc w:val="center"/>
        <w:rPr>
          <w:sz w:val="24"/>
          <w:szCs w:val="24"/>
        </w:rPr>
      </w:pPr>
      <w:r w:rsidRPr="0011433B">
        <w:rPr>
          <w:sz w:val="24"/>
          <w:szCs w:val="24"/>
        </w:rPr>
        <w:t>Wykaz dochodów w dziale 801</w:t>
      </w:r>
    </w:p>
    <w:tbl>
      <w:tblPr>
        <w:tblW w:w="8985" w:type="dxa"/>
        <w:tblInd w:w="-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417"/>
        <w:gridCol w:w="2127"/>
        <w:gridCol w:w="1440"/>
        <w:gridCol w:w="1520"/>
        <w:gridCol w:w="1063"/>
      </w:tblGrid>
      <w:tr w:rsidR="00BC770B" w:rsidRPr="00DD153D" w14:paraId="623248B1" w14:textId="77777777" w:rsidTr="00BC770B">
        <w:trPr>
          <w:trHeight w:val="270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78178B2F" w14:textId="77777777" w:rsidR="00BC770B" w:rsidRPr="00DD153D" w:rsidRDefault="00BC770B" w:rsidP="00BC770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Klasyfikacja budżetowa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  <w:hideMark/>
          </w:tcPr>
          <w:p w14:paraId="3A436F9A" w14:textId="0D9BD777" w:rsidR="00BC770B" w:rsidRPr="00DD153D" w:rsidRDefault="00BC770B" w:rsidP="00BC770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 xml:space="preserve">Plan </w:t>
            </w:r>
          </w:p>
        </w:tc>
        <w:tc>
          <w:tcPr>
            <w:tcW w:w="1520" w:type="dxa"/>
            <w:vMerge w:val="restart"/>
            <w:shd w:val="clear" w:color="auto" w:fill="FFFFFF" w:themeFill="background1"/>
            <w:vAlign w:val="center"/>
            <w:hideMark/>
          </w:tcPr>
          <w:p w14:paraId="481D4594" w14:textId="25BF4ED2" w:rsidR="00BC770B" w:rsidRPr="00DD153D" w:rsidRDefault="00BC770B" w:rsidP="00BC770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sz w:val="20"/>
              </w:rPr>
              <w:t>Wykonanie</w:t>
            </w:r>
          </w:p>
        </w:tc>
        <w:tc>
          <w:tcPr>
            <w:tcW w:w="1063" w:type="dxa"/>
            <w:vMerge w:val="restart"/>
            <w:shd w:val="clear" w:color="auto" w:fill="FFFFFF" w:themeFill="background1"/>
            <w:vAlign w:val="center"/>
            <w:hideMark/>
          </w:tcPr>
          <w:p w14:paraId="2603286B" w14:textId="77777777" w:rsidR="00BC770B" w:rsidRPr="00DD153D" w:rsidRDefault="00BC770B" w:rsidP="00BC770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% wykonanie</w:t>
            </w:r>
          </w:p>
        </w:tc>
      </w:tr>
      <w:tr w:rsidR="00BC770B" w:rsidRPr="00DD153D" w14:paraId="5A346D3F" w14:textId="77777777" w:rsidTr="00BC770B">
        <w:trPr>
          <w:trHeight w:val="270"/>
        </w:trPr>
        <w:tc>
          <w:tcPr>
            <w:tcW w:w="1418" w:type="dxa"/>
            <w:shd w:val="clear" w:color="auto" w:fill="FFFFFF" w:themeFill="background1"/>
            <w:vAlign w:val="center"/>
            <w:hideMark/>
          </w:tcPr>
          <w:p w14:paraId="3E1B9481" w14:textId="77777777" w:rsidR="00DD153D" w:rsidRPr="00DD153D" w:rsidRDefault="00DD153D" w:rsidP="00DD153D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dział</w:t>
            </w:r>
          </w:p>
        </w:tc>
        <w:tc>
          <w:tcPr>
            <w:tcW w:w="1417" w:type="dxa"/>
            <w:shd w:val="clear" w:color="auto" w:fill="FFFFFF" w:themeFill="background1"/>
            <w:vAlign w:val="center"/>
            <w:hideMark/>
          </w:tcPr>
          <w:p w14:paraId="431CE969" w14:textId="77777777" w:rsidR="00DD153D" w:rsidRPr="00DD153D" w:rsidRDefault="00DD153D" w:rsidP="00DD153D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rozdział</w:t>
            </w:r>
          </w:p>
        </w:tc>
        <w:tc>
          <w:tcPr>
            <w:tcW w:w="2127" w:type="dxa"/>
            <w:shd w:val="clear" w:color="auto" w:fill="FFFFFF" w:themeFill="background1"/>
            <w:vAlign w:val="center"/>
            <w:hideMark/>
          </w:tcPr>
          <w:p w14:paraId="47334519" w14:textId="77777777" w:rsidR="00DD153D" w:rsidRPr="00DD153D" w:rsidRDefault="00DD153D" w:rsidP="00DD153D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paragraf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  <w:hideMark/>
          </w:tcPr>
          <w:p w14:paraId="14EEB5C3" w14:textId="77777777" w:rsidR="00DD153D" w:rsidRPr="00DD153D" w:rsidRDefault="00DD153D" w:rsidP="00DD153D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520" w:type="dxa"/>
            <w:vMerge/>
            <w:shd w:val="clear" w:color="auto" w:fill="FFFFFF" w:themeFill="background1"/>
            <w:vAlign w:val="center"/>
            <w:hideMark/>
          </w:tcPr>
          <w:p w14:paraId="24BFBFFA" w14:textId="77777777" w:rsidR="00DD153D" w:rsidRPr="00DD153D" w:rsidRDefault="00DD153D" w:rsidP="00DD153D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063" w:type="dxa"/>
            <w:vMerge/>
            <w:shd w:val="clear" w:color="auto" w:fill="FFFFFF" w:themeFill="background1"/>
            <w:vAlign w:val="center"/>
            <w:hideMark/>
          </w:tcPr>
          <w:p w14:paraId="6B348DE5" w14:textId="77777777" w:rsidR="00DD153D" w:rsidRPr="00DD153D" w:rsidRDefault="00DD153D" w:rsidP="00DD153D">
            <w:pPr>
              <w:rPr>
                <w:b/>
                <w:bCs/>
                <w:color w:val="000000"/>
                <w:sz w:val="20"/>
              </w:rPr>
            </w:pPr>
          </w:p>
        </w:tc>
      </w:tr>
      <w:tr w:rsidR="00BC770B" w:rsidRPr="00DD153D" w14:paraId="352644A4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284FE8D3" w14:textId="77777777" w:rsidR="00DD153D" w:rsidRPr="00DD153D" w:rsidRDefault="00DD153D" w:rsidP="00DD153D">
            <w:pPr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801 Oświata i wychowanie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1CA39F73" w14:textId="77777777" w:rsidR="00DD153D" w:rsidRPr="00DD153D" w:rsidRDefault="00DD153D" w:rsidP="00DD153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1 008 510,27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4C28CC7A" w14:textId="77777777" w:rsidR="00DD153D" w:rsidRPr="00DD153D" w:rsidRDefault="00DD153D" w:rsidP="00DD153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164 109,13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54394C05" w14:textId="77777777" w:rsidR="00DD153D" w:rsidRPr="00DD153D" w:rsidRDefault="00DD153D" w:rsidP="00DD153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16,27</w:t>
            </w:r>
          </w:p>
        </w:tc>
      </w:tr>
      <w:tr w:rsidR="00BC770B" w:rsidRPr="00DD153D" w14:paraId="513746D3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182425D7" w14:textId="77777777" w:rsidR="00DD153D" w:rsidRPr="00DD153D" w:rsidRDefault="00DD153D" w:rsidP="00DD153D">
            <w:pPr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80102 Szkoły podstawowe specjalne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3DCC6FEA" w14:textId="77777777" w:rsidR="00DD153D" w:rsidRPr="00DD153D" w:rsidRDefault="00DD153D" w:rsidP="00DD153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5 943,67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66EE306F" w14:textId="77777777" w:rsidR="00DD153D" w:rsidRPr="00DD153D" w:rsidRDefault="00DD153D" w:rsidP="00DD153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5 499,62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5AC4F6A7" w14:textId="77777777" w:rsidR="00DD153D" w:rsidRPr="00DD153D" w:rsidRDefault="00DD153D" w:rsidP="00DD153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92,53</w:t>
            </w:r>
          </w:p>
        </w:tc>
      </w:tr>
      <w:tr w:rsidR="00BC770B" w:rsidRPr="00DD153D" w14:paraId="021B4DFA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50A4E48B" w14:textId="77777777" w:rsidR="00DD153D" w:rsidRPr="00DD153D" w:rsidRDefault="00DD153D" w:rsidP="00DD153D">
            <w:pPr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60E084CE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500,00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2053CAA6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55,95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499206CA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11,19</w:t>
            </w:r>
          </w:p>
        </w:tc>
      </w:tr>
      <w:tr w:rsidR="00BC770B" w:rsidRPr="00DD153D" w14:paraId="00BCCBE3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5072A387" w14:textId="77777777" w:rsidR="00DD153D" w:rsidRPr="00DD153D" w:rsidRDefault="00DD153D" w:rsidP="00DD153D">
            <w:pPr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211 Dotacje celowe otrzymane z budżetu państwa na zadania bieżące z zakresu administracji rządowej oraz inne zadania zlecone ustawami realizowane przez powiat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58F84DAE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5 443,67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48C8EBAB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5 443,67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5F05E8B2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100,00</w:t>
            </w:r>
          </w:p>
        </w:tc>
      </w:tr>
      <w:tr w:rsidR="00BC770B" w:rsidRPr="00DD153D" w14:paraId="28644B48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0D490D51" w14:textId="77777777" w:rsidR="00DD153D" w:rsidRPr="00DD153D" w:rsidRDefault="00DD153D" w:rsidP="00DD153D">
            <w:pPr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80111 Gimnazja specjalne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4690A4A8" w14:textId="77777777" w:rsidR="00DD153D" w:rsidRPr="00DD153D" w:rsidRDefault="00DD153D" w:rsidP="00DD153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9 646,60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36099EC4" w14:textId="77777777" w:rsidR="00DD153D" w:rsidRPr="00DD153D" w:rsidRDefault="00DD153D" w:rsidP="00DD153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9 646,60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2A1CA7F6" w14:textId="77777777" w:rsidR="00DD153D" w:rsidRPr="00DD153D" w:rsidRDefault="00DD153D" w:rsidP="00DD153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BC770B" w:rsidRPr="00DD153D" w14:paraId="1C4FFD68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786B919E" w14:textId="77777777" w:rsidR="00DD153D" w:rsidRPr="00DD153D" w:rsidRDefault="00DD153D" w:rsidP="00DD153D">
            <w:pPr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80120 Licea ogólnokształcące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51BE5715" w14:textId="77777777" w:rsidR="00DD153D" w:rsidRPr="00DD153D" w:rsidRDefault="00DD153D" w:rsidP="00DD153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7 550,00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0E1F94C7" w14:textId="77777777" w:rsidR="00DD153D" w:rsidRPr="00DD153D" w:rsidRDefault="00DD153D" w:rsidP="00DD153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3 705,31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6C9B4918" w14:textId="77777777" w:rsidR="00DD153D" w:rsidRPr="00DD153D" w:rsidRDefault="00DD153D" w:rsidP="00DD153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49,08</w:t>
            </w:r>
          </w:p>
        </w:tc>
      </w:tr>
      <w:tr w:rsidR="00BC770B" w:rsidRPr="00DD153D" w14:paraId="752C6276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43B9309C" w14:textId="77777777" w:rsidR="00DD153D" w:rsidRPr="00DD153D" w:rsidRDefault="00DD153D" w:rsidP="00DD153D">
            <w:pPr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075 Dochody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328AA27F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7 150,00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0B88A31A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3 600,00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13E5E26E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50,35</w:t>
            </w:r>
          </w:p>
        </w:tc>
      </w:tr>
      <w:tr w:rsidR="00BC770B" w:rsidRPr="00DD153D" w14:paraId="4A9D396F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5DFF4456" w14:textId="77777777" w:rsidR="00DD153D" w:rsidRPr="00DD153D" w:rsidRDefault="00DD153D" w:rsidP="00DD153D">
            <w:pPr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083 Wpływy z usług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24ED7727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250,00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4500D9D3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87,00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4CB15881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34,80</w:t>
            </w:r>
          </w:p>
        </w:tc>
      </w:tr>
      <w:tr w:rsidR="00BC770B" w:rsidRPr="00DD153D" w14:paraId="68DB7B8E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7ED46515" w14:textId="77777777" w:rsidR="00DD153D" w:rsidRPr="00DD153D" w:rsidRDefault="00DD153D" w:rsidP="00DD153D">
            <w:pPr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3536C97F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150,00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11DCD226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18,31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5F76BA71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12,21</w:t>
            </w:r>
          </w:p>
        </w:tc>
      </w:tr>
      <w:tr w:rsidR="00BC770B" w:rsidRPr="00DD153D" w14:paraId="366DB49E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19BD7627" w14:textId="77777777" w:rsidR="00DD153D" w:rsidRPr="00DD153D" w:rsidRDefault="00DD153D" w:rsidP="00DD153D">
            <w:pPr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80130 Szkoły zawodowe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146A6407" w14:textId="77777777" w:rsidR="00DD153D" w:rsidRPr="00DD153D" w:rsidRDefault="00DD153D" w:rsidP="00DD153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875 550,00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508C1A50" w14:textId="77777777" w:rsidR="00DD153D" w:rsidRPr="00DD153D" w:rsidRDefault="00DD153D" w:rsidP="00DD153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119 533,25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29DA4AA0" w14:textId="77777777" w:rsidR="00DD153D" w:rsidRPr="00DD153D" w:rsidRDefault="00DD153D" w:rsidP="00DD153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13,65</w:t>
            </w:r>
          </w:p>
        </w:tc>
      </w:tr>
      <w:tr w:rsidR="00BC770B" w:rsidRPr="00DD153D" w14:paraId="20401A6F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29B6D8BB" w14:textId="77777777" w:rsidR="00DD153D" w:rsidRPr="00DD153D" w:rsidRDefault="00DD153D" w:rsidP="00DD153D">
            <w:pPr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069 Wpływy z różnych opłat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66A554C6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500,00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6FB21DC6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124,00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1F2D19B6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24,80</w:t>
            </w:r>
          </w:p>
        </w:tc>
      </w:tr>
      <w:tr w:rsidR="00BC770B" w:rsidRPr="00DD153D" w14:paraId="75EBB5F5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46D4E5F2" w14:textId="77777777" w:rsidR="00DD153D" w:rsidRPr="00DD153D" w:rsidRDefault="00DD153D" w:rsidP="00DD153D">
            <w:pPr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083 Wpływy z usług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708651E6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173 650,00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6C00CE5A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115 194,36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75F93ED0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66,34</w:t>
            </w:r>
          </w:p>
        </w:tc>
      </w:tr>
      <w:tr w:rsidR="00BC770B" w:rsidRPr="00DD153D" w14:paraId="615EBB38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55C813C0" w14:textId="77777777" w:rsidR="00DD153D" w:rsidRPr="00DD153D" w:rsidRDefault="00DD153D" w:rsidP="00DD153D">
            <w:pPr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087 Wpływy ze sprzedaży składników majątkowych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77AA94F9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500,00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662207B2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428E1F97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0,00</w:t>
            </w:r>
          </w:p>
        </w:tc>
      </w:tr>
      <w:tr w:rsidR="00BC770B" w:rsidRPr="00DD153D" w14:paraId="18C6C8D9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7796A20A" w14:textId="77777777" w:rsidR="00DD153D" w:rsidRPr="00DD153D" w:rsidRDefault="00DD153D" w:rsidP="00DD153D">
            <w:pPr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68D348E6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400,00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0CA095B8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3 876,79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079C787B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969,20</w:t>
            </w:r>
          </w:p>
        </w:tc>
      </w:tr>
      <w:tr w:rsidR="00BC770B" w:rsidRPr="00DD153D" w14:paraId="5B34DD37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09C5B0CA" w14:textId="77777777" w:rsidR="00DD153D" w:rsidRPr="00DD153D" w:rsidRDefault="00DD153D" w:rsidP="00DD153D">
            <w:pPr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097 Wpływy z różnych dochodów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001BF740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500,00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4BE8F8C3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338,10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439C389E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67,62</w:t>
            </w:r>
          </w:p>
        </w:tc>
      </w:tr>
      <w:tr w:rsidR="00BC770B" w:rsidRPr="00DD153D" w14:paraId="3119F87C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540F653F" w14:textId="77777777" w:rsidR="00DD153D" w:rsidRPr="00DD153D" w:rsidRDefault="00DD153D" w:rsidP="00DD153D">
            <w:pPr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620 Dotacje celowe w ramach programów finansowanych z udziałem środków europejskich oraz środków, o których mowa w art.5 ust.1 pkt. 3 oraz ust. 3 pkt 5 i 6 ustawy, lub płatności w ramach budżetu środków europejskich, z wyłączeniem dochodów klasyfikowanych w paragrafie 625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6DABFC9F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700 000,00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7A075EB0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07C87AC1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0,00</w:t>
            </w:r>
          </w:p>
        </w:tc>
      </w:tr>
      <w:tr w:rsidR="00BC770B" w:rsidRPr="00DD153D" w14:paraId="01FC4B5D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3E66C1BC" w14:textId="77777777" w:rsidR="00DD153D" w:rsidRPr="00DD153D" w:rsidRDefault="00DD153D" w:rsidP="00DD153D">
            <w:pPr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80195 Pozostała działalność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07231A4C" w14:textId="77777777" w:rsidR="00DD153D" w:rsidRPr="00DD153D" w:rsidRDefault="00DD153D" w:rsidP="00DD153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109 820,00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68B496A5" w14:textId="77777777" w:rsidR="00DD153D" w:rsidRPr="00DD153D" w:rsidRDefault="00DD153D" w:rsidP="00DD153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25 724,35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73042B41" w14:textId="77777777" w:rsidR="00DD153D" w:rsidRPr="00DD153D" w:rsidRDefault="00DD153D" w:rsidP="00DD153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DD153D">
              <w:rPr>
                <w:b/>
                <w:bCs/>
                <w:color w:val="000000"/>
                <w:sz w:val="20"/>
              </w:rPr>
              <w:t>23,42</w:t>
            </w:r>
          </w:p>
        </w:tc>
      </w:tr>
      <w:tr w:rsidR="00BC770B" w:rsidRPr="00DD153D" w14:paraId="15D52477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46E3CDE1" w14:textId="77777777" w:rsidR="00DD153D" w:rsidRPr="00DD153D" w:rsidRDefault="00DD153D" w:rsidP="00DD153D">
            <w:pPr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083 Wpływy z usług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2C5E1931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23 372,00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30F93F39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1 238,80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64FB400D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5,30</w:t>
            </w:r>
          </w:p>
        </w:tc>
      </w:tr>
      <w:tr w:rsidR="00BC770B" w:rsidRPr="00DD153D" w14:paraId="00073F05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1C0C24E7" w14:textId="77777777" w:rsidR="00DD153D" w:rsidRPr="00DD153D" w:rsidRDefault="00DD153D" w:rsidP="00DD153D">
            <w:pPr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 xml:space="preserve">084 Wpływy ze sprzedaży wyrobów 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18F07163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66 048,00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5B3A90AB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4 811,20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70CCE8AE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7,28</w:t>
            </w:r>
          </w:p>
        </w:tc>
      </w:tr>
      <w:tr w:rsidR="00BC770B" w:rsidRPr="00DD153D" w14:paraId="6A04A6D4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2CD20DAF" w14:textId="77777777" w:rsidR="00DD153D" w:rsidRPr="00DD153D" w:rsidRDefault="00DD153D" w:rsidP="00DD153D">
            <w:pPr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1163CB5E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100,00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3C7D91FE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385683A2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0,00</w:t>
            </w:r>
          </w:p>
        </w:tc>
      </w:tr>
      <w:tr w:rsidR="00BC770B" w:rsidRPr="00DD153D" w14:paraId="5F38D502" w14:textId="77777777" w:rsidTr="00BC770B">
        <w:trPr>
          <w:trHeight w:val="255"/>
        </w:trPr>
        <w:tc>
          <w:tcPr>
            <w:tcW w:w="4962" w:type="dxa"/>
            <w:gridSpan w:val="3"/>
            <w:shd w:val="clear" w:color="auto" w:fill="FFFFFF" w:themeFill="background1"/>
            <w:vAlign w:val="center"/>
            <w:hideMark/>
          </w:tcPr>
          <w:p w14:paraId="77E2AA3A" w14:textId="77777777" w:rsidR="00DD153D" w:rsidRPr="00DD153D" w:rsidRDefault="00DD153D" w:rsidP="00DD153D">
            <w:pPr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097 Wpływy z różnych dochodów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4DA96722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20 300,00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76E66B20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19 674,35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00A89A6C" w14:textId="77777777" w:rsidR="00DD153D" w:rsidRPr="00DD153D" w:rsidRDefault="00DD153D" w:rsidP="00DD153D">
            <w:pPr>
              <w:jc w:val="right"/>
              <w:rPr>
                <w:bCs/>
                <w:color w:val="000000"/>
                <w:sz w:val="20"/>
              </w:rPr>
            </w:pPr>
            <w:r w:rsidRPr="00DD153D">
              <w:rPr>
                <w:bCs/>
                <w:color w:val="000000"/>
                <w:sz w:val="20"/>
              </w:rPr>
              <w:t>96,92</w:t>
            </w:r>
          </w:p>
        </w:tc>
      </w:tr>
    </w:tbl>
    <w:p w14:paraId="226EA205" w14:textId="77777777" w:rsidR="008800F4" w:rsidRDefault="008800F4">
      <w:pPr>
        <w:pStyle w:val="Tekstpodstawowy"/>
        <w:jc w:val="center"/>
        <w:rPr>
          <w:sz w:val="24"/>
          <w:szCs w:val="24"/>
        </w:rPr>
      </w:pPr>
    </w:p>
    <w:p w14:paraId="28302CE4" w14:textId="77777777" w:rsidR="00DD153D" w:rsidRDefault="00DC58E4">
      <w:pPr>
        <w:jc w:val="both"/>
        <w:rPr>
          <w:szCs w:val="24"/>
        </w:rPr>
      </w:pPr>
      <w:r w:rsidRPr="0011433B">
        <w:rPr>
          <w:szCs w:val="24"/>
        </w:rPr>
        <w:t>Powyższe dochody stanowią dochody</w:t>
      </w:r>
      <w:r w:rsidR="00DD153D">
        <w:rPr>
          <w:szCs w:val="24"/>
        </w:rPr>
        <w:t>:</w:t>
      </w:r>
    </w:p>
    <w:p w14:paraId="7070F410" w14:textId="77777777" w:rsidR="00DD153D" w:rsidRDefault="00DD153D">
      <w:pPr>
        <w:jc w:val="both"/>
        <w:rPr>
          <w:szCs w:val="24"/>
        </w:rPr>
      </w:pPr>
      <w:r>
        <w:rPr>
          <w:szCs w:val="24"/>
        </w:rPr>
        <w:t>-</w:t>
      </w:r>
      <w:r w:rsidR="00DC58E4" w:rsidRPr="0011433B">
        <w:rPr>
          <w:szCs w:val="24"/>
        </w:rPr>
        <w:t xml:space="preserve"> uzyskiwane przez placówki oświatowe</w:t>
      </w:r>
      <w:r>
        <w:rPr>
          <w:szCs w:val="24"/>
        </w:rPr>
        <w:t>,</w:t>
      </w:r>
    </w:p>
    <w:p w14:paraId="73815FA5" w14:textId="1DA4EECE" w:rsidR="0004118A" w:rsidRDefault="00DD153D">
      <w:pPr>
        <w:jc w:val="both"/>
        <w:rPr>
          <w:szCs w:val="24"/>
        </w:rPr>
      </w:pPr>
      <w:r>
        <w:rPr>
          <w:szCs w:val="24"/>
        </w:rPr>
        <w:t>- k</w:t>
      </w:r>
      <w:r w:rsidR="0004118A" w:rsidRPr="0011433B">
        <w:rPr>
          <w:szCs w:val="24"/>
        </w:rPr>
        <w:t>wota w wysokości 700.000 zł stanowi dofinansowanie do realizacji zadania pn. „Budowa Centrum Dydaktycznego w zakresie produkcji warzyw i roślin pod osłonami</w:t>
      </w:r>
      <w:r>
        <w:rPr>
          <w:szCs w:val="24"/>
        </w:rPr>
        <w:t>.</w:t>
      </w:r>
      <w:r w:rsidRPr="00DD153D">
        <w:t xml:space="preserve"> </w:t>
      </w:r>
      <w:r w:rsidRPr="00DD153D">
        <w:rPr>
          <w:szCs w:val="24"/>
        </w:rPr>
        <w:t>Całkowita wartość 1.385.662 zł, z tego na rok 2015 – 1.362.106 zł, z tego udział własny Powiatu 662.106 zł</w:t>
      </w:r>
      <w:r>
        <w:rPr>
          <w:szCs w:val="24"/>
        </w:rPr>
        <w:t>,</w:t>
      </w:r>
      <w:r w:rsidRPr="00DD153D">
        <w:rPr>
          <w:szCs w:val="24"/>
        </w:rPr>
        <w:t xml:space="preserve"> </w:t>
      </w:r>
      <w:r>
        <w:rPr>
          <w:szCs w:val="24"/>
        </w:rPr>
        <w:t>k</w:t>
      </w:r>
      <w:r w:rsidRPr="00DD153D">
        <w:rPr>
          <w:szCs w:val="24"/>
        </w:rPr>
        <w:t>wota dofinansowania 700.000 zł.</w:t>
      </w:r>
      <w:r w:rsidR="0004118A" w:rsidRPr="0011433B">
        <w:rPr>
          <w:szCs w:val="24"/>
        </w:rPr>
        <w:t xml:space="preserve"> W ramach przedmiotowego projektu przewiduje się dokonać modernizacji istniejących szklarni, remont kotłowni oraz remont pomieszczeń </w:t>
      </w:r>
      <w:r w:rsidR="0004118A" w:rsidRPr="0011433B">
        <w:rPr>
          <w:szCs w:val="24"/>
        </w:rPr>
        <w:lastRenderedPageBreak/>
        <w:t>dydaktycznych w Zespole szkół Nr 1 CKP w Aleksandrowie Kujawskim.</w:t>
      </w:r>
      <w:r w:rsidR="00BC4959">
        <w:rPr>
          <w:szCs w:val="24"/>
        </w:rPr>
        <w:t xml:space="preserve"> Dotacja przewidziana do uzyskania w II półroczu 2015 r.</w:t>
      </w:r>
    </w:p>
    <w:p w14:paraId="1F9B69A2" w14:textId="5B725A52" w:rsidR="00DD153D" w:rsidRPr="008A453C" w:rsidRDefault="00D72A89" w:rsidP="00DD153D">
      <w:pPr>
        <w:autoSpaceDE w:val="0"/>
        <w:autoSpaceDN w:val="0"/>
        <w:adjustRightInd w:val="0"/>
        <w:jc w:val="both"/>
        <w:rPr>
          <w:szCs w:val="24"/>
        </w:rPr>
      </w:pPr>
      <w:r>
        <w:rPr>
          <w:szCs w:val="24"/>
        </w:rPr>
        <w:t xml:space="preserve">- kwota w wysokości </w:t>
      </w:r>
      <w:r w:rsidR="00DD153D" w:rsidRPr="008A453C">
        <w:rPr>
          <w:szCs w:val="24"/>
        </w:rPr>
        <w:t>5.443,67 zł</w:t>
      </w:r>
      <w:r>
        <w:rPr>
          <w:szCs w:val="24"/>
        </w:rPr>
        <w:t xml:space="preserve"> oraz </w:t>
      </w:r>
      <w:r w:rsidR="00DD153D" w:rsidRPr="008A453C">
        <w:rPr>
          <w:szCs w:val="24"/>
        </w:rPr>
        <w:t>9.646,60 zł - stanowi 94% faktycznego zapotrzebowania jednostki</w:t>
      </w:r>
      <w:r>
        <w:rPr>
          <w:szCs w:val="24"/>
        </w:rPr>
        <w:t xml:space="preserve"> </w:t>
      </w:r>
      <w:r w:rsidR="00DD153D" w:rsidRPr="008A453C">
        <w:rPr>
          <w:szCs w:val="24"/>
        </w:rPr>
        <w:t>z przeznaczeniem na udzielenie jednostkom samorządu terytorialnego dotacji celowej na wyposażenie szkół w podręczniki, materiały edukacyjne lub materiały ćwiczeniowe oraz na sfinansowanie kosztu zakupu podręczników, materiałów edukacyjnych lub materiałów ćwiczeniowych w przypadku szkół prowadzonych przez osoby prawne inne niż jednostki samorządu terytorialnego lub osoby fizyczne - zgodnie z postanowieniami art. 22ae ust.3 ustawy z dnia 7 września 1991 r. o systemie oświaty oraz art. 13 ust. 1 pkt 1 ustawy z dnia 30 maja 2014 r. o zmianie ustawy o systemie oświaty oraz niektórych innych ustaw - rez. cel. poz. 26 ustawy budżetowej na 2015 r. (Decyzja Wojewody Kujawsko-Pomorskiego nr WFB.I.3120.3.27.2015 z 17.06.2015 r.).</w:t>
      </w:r>
    </w:p>
    <w:p w14:paraId="3AA4D498" w14:textId="77777777" w:rsidR="00DD153D" w:rsidRPr="0011433B" w:rsidRDefault="00DD153D">
      <w:pPr>
        <w:jc w:val="both"/>
        <w:rPr>
          <w:szCs w:val="24"/>
        </w:rPr>
      </w:pPr>
    </w:p>
    <w:p w14:paraId="237EA432" w14:textId="77777777" w:rsidR="00CE6792" w:rsidRPr="00BC770B" w:rsidRDefault="00CE6792">
      <w:pPr>
        <w:pStyle w:val="Nagwek2"/>
        <w:rPr>
          <w:sz w:val="24"/>
          <w:szCs w:val="24"/>
        </w:rPr>
      </w:pPr>
      <w:r w:rsidRPr="00BC770B">
        <w:rPr>
          <w:sz w:val="24"/>
          <w:szCs w:val="24"/>
        </w:rPr>
        <w:t>DZIAŁ 851 OCHRONA ZDROWIA</w:t>
      </w:r>
    </w:p>
    <w:p w14:paraId="4C6DC929" w14:textId="531F7E70" w:rsidR="00CE6792" w:rsidRPr="00BC770B" w:rsidRDefault="00CE6792">
      <w:pPr>
        <w:jc w:val="both"/>
        <w:rPr>
          <w:szCs w:val="24"/>
        </w:rPr>
      </w:pPr>
      <w:r w:rsidRPr="00BC770B">
        <w:rPr>
          <w:szCs w:val="24"/>
        </w:rPr>
        <w:t xml:space="preserve">Plan – </w:t>
      </w:r>
      <w:r w:rsidR="000D1C16" w:rsidRPr="00BC770B">
        <w:rPr>
          <w:szCs w:val="24"/>
        </w:rPr>
        <w:t>2.</w:t>
      </w:r>
      <w:r w:rsidR="00BC770B">
        <w:rPr>
          <w:szCs w:val="24"/>
        </w:rPr>
        <w:t>964.000</w:t>
      </w:r>
      <w:r w:rsidR="00C30F78" w:rsidRPr="00BC770B">
        <w:rPr>
          <w:szCs w:val="24"/>
        </w:rPr>
        <w:t xml:space="preserve"> </w:t>
      </w:r>
      <w:r w:rsidRPr="00BC770B">
        <w:rPr>
          <w:szCs w:val="24"/>
        </w:rPr>
        <w:t xml:space="preserve">zł, wykonanie – </w:t>
      </w:r>
      <w:r w:rsidR="00BC770B">
        <w:rPr>
          <w:szCs w:val="24"/>
        </w:rPr>
        <w:t>1.392.628,00</w:t>
      </w:r>
      <w:r w:rsidR="004A7B68" w:rsidRPr="00BC770B">
        <w:rPr>
          <w:szCs w:val="24"/>
        </w:rPr>
        <w:t xml:space="preserve"> </w:t>
      </w:r>
      <w:r w:rsidRPr="00BC770B">
        <w:rPr>
          <w:szCs w:val="24"/>
        </w:rPr>
        <w:t>zł</w:t>
      </w:r>
      <w:r w:rsidR="00C30F78" w:rsidRPr="00BC770B">
        <w:rPr>
          <w:szCs w:val="24"/>
        </w:rPr>
        <w:t xml:space="preserve">, tj. </w:t>
      </w:r>
      <w:r w:rsidR="00BC770B">
        <w:rPr>
          <w:szCs w:val="24"/>
        </w:rPr>
        <w:t>46,98</w:t>
      </w:r>
      <w:r w:rsidRPr="00BC770B">
        <w:rPr>
          <w:szCs w:val="24"/>
        </w:rPr>
        <w:t>%</w:t>
      </w:r>
    </w:p>
    <w:p w14:paraId="2ACB102C" w14:textId="77777777" w:rsidR="002B5CFD" w:rsidRPr="0011433B" w:rsidRDefault="002B5CFD" w:rsidP="002B5CFD">
      <w:pPr>
        <w:pStyle w:val="Nagwek1"/>
        <w:rPr>
          <w:bCs/>
          <w:sz w:val="24"/>
          <w:szCs w:val="24"/>
        </w:rPr>
      </w:pPr>
      <w:r w:rsidRPr="00BC770B">
        <w:rPr>
          <w:bCs/>
          <w:sz w:val="24"/>
          <w:szCs w:val="24"/>
        </w:rPr>
        <w:t xml:space="preserve">Rozdział 85156 Składki na ubezpieczenie zdrowotne </w:t>
      </w:r>
      <w:r w:rsidRPr="0011433B">
        <w:rPr>
          <w:bCs/>
          <w:sz w:val="24"/>
          <w:szCs w:val="24"/>
        </w:rPr>
        <w:t>oraz świadczenia dla osób nie objętych obowiązkiem ubezpieczenia zdrowotnego</w:t>
      </w:r>
    </w:p>
    <w:p w14:paraId="63711507" w14:textId="77777777" w:rsidR="00BC770B" w:rsidRPr="00BC770B" w:rsidRDefault="00BC770B" w:rsidP="00BC770B">
      <w:pPr>
        <w:jc w:val="both"/>
        <w:rPr>
          <w:szCs w:val="24"/>
        </w:rPr>
      </w:pPr>
      <w:r w:rsidRPr="00BC770B">
        <w:rPr>
          <w:szCs w:val="24"/>
        </w:rPr>
        <w:t>Plan – 2.</w:t>
      </w:r>
      <w:r>
        <w:rPr>
          <w:szCs w:val="24"/>
        </w:rPr>
        <w:t>964.000</w:t>
      </w:r>
      <w:r w:rsidRPr="00BC770B">
        <w:rPr>
          <w:szCs w:val="24"/>
        </w:rPr>
        <w:t xml:space="preserve"> zł, wykonanie – </w:t>
      </w:r>
      <w:r>
        <w:rPr>
          <w:szCs w:val="24"/>
        </w:rPr>
        <w:t>1.392.628,00</w:t>
      </w:r>
      <w:r w:rsidRPr="00BC770B">
        <w:rPr>
          <w:szCs w:val="24"/>
        </w:rPr>
        <w:t xml:space="preserve"> zł, tj. </w:t>
      </w:r>
      <w:r>
        <w:rPr>
          <w:szCs w:val="24"/>
        </w:rPr>
        <w:t>46,98</w:t>
      </w:r>
      <w:r w:rsidRPr="00BC770B">
        <w:rPr>
          <w:szCs w:val="24"/>
        </w:rPr>
        <w:t>%</w:t>
      </w:r>
    </w:p>
    <w:p w14:paraId="47E8F155" w14:textId="77777777" w:rsidR="00CE6792" w:rsidRPr="0011433B" w:rsidRDefault="00CE6792" w:rsidP="00C30F78">
      <w:pPr>
        <w:jc w:val="both"/>
        <w:rPr>
          <w:szCs w:val="24"/>
        </w:rPr>
      </w:pPr>
      <w:r w:rsidRPr="0011433B">
        <w:rPr>
          <w:szCs w:val="24"/>
        </w:rPr>
        <w:t>Na osiągnięte dochody składają się</w:t>
      </w:r>
      <w:r w:rsidR="005D6540" w:rsidRPr="0011433B">
        <w:rPr>
          <w:szCs w:val="24"/>
        </w:rPr>
        <w:t xml:space="preserve"> </w:t>
      </w:r>
      <w:r w:rsidRPr="0011433B">
        <w:rPr>
          <w:szCs w:val="24"/>
        </w:rPr>
        <w:t xml:space="preserve">dotacje celowe otrzymane z budżetu państwa na zadania bieżące z </w:t>
      </w:r>
      <w:r w:rsidR="00394F89" w:rsidRPr="0011433B">
        <w:rPr>
          <w:szCs w:val="24"/>
        </w:rPr>
        <w:t>z</w:t>
      </w:r>
      <w:r w:rsidRPr="0011433B">
        <w:rPr>
          <w:szCs w:val="24"/>
        </w:rPr>
        <w:t>akresu administracji rządowej oraz inne zadania zlecone ustawami realizowane przez powiat</w:t>
      </w:r>
      <w:r w:rsidR="00A851C3" w:rsidRPr="0011433B">
        <w:rPr>
          <w:szCs w:val="24"/>
        </w:rPr>
        <w:t xml:space="preserve"> -</w:t>
      </w:r>
      <w:r w:rsidR="007722E0" w:rsidRPr="0011433B">
        <w:rPr>
          <w:szCs w:val="24"/>
        </w:rPr>
        <w:t xml:space="preserve"> </w:t>
      </w:r>
      <w:r w:rsidR="00C30F78" w:rsidRPr="0011433B">
        <w:rPr>
          <w:szCs w:val="24"/>
        </w:rPr>
        <w:t>ś</w:t>
      </w:r>
      <w:r w:rsidRPr="0011433B">
        <w:rPr>
          <w:szCs w:val="24"/>
        </w:rPr>
        <w:t>rodki na opłacenie składki zdrowotnej za bezrobotnych</w:t>
      </w:r>
      <w:r w:rsidR="00C30F78" w:rsidRPr="0011433B">
        <w:rPr>
          <w:szCs w:val="24"/>
        </w:rPr>
        <w:t xml:space="preserve"> i za dzieci przebywające w Placówce Socjalizacyjnej i w DPS w </w:t>
      </w:r>
      <w:proofErr w:type="spellStart"/>
      <w:r w:rsidR="00C30F78" w:rsidRPr="0011433B">
        <w:rPr>
          <w:szCs w:val="24"/>
        </w:rPr>
        <w:t>Grabiu</w:t>
      </w:r>
      <w:proofErr w:type="spellEnd"/>
      <w:r w:rsidR="00194E14" w:rsidRPr="0011433B">
        <w:rPr>
          <w:szCs w:val="24"/>
        </w:rPr>
        <w:t xml:space="preserve"> oraz uczące się w Zespole Szkół Nr 2</w:t>
      </w:r>
      <w:r w:rsidR="007722E0" w:rsidRPr="0011433B">
        <w:rPr>
          <w:szCs w:val="24"/>
        </w:rPr>
        <w:t>.</w:t>
      </w:r>
    </w:p>
    <w:p w14:paraId="4E7F2FEE" w14:textId="77777777" w:rsidR="00CE6792" w:rsidRPr="0011433B" w:rsidRDefault="00CE6792">
      <w:pPr>
        <w:pStyle w:val="Tekstpodstawowy"/>
        <w:jc w:val="center"/>
        <w:rPr>
          <w:sz w:val="24"/>
          <w:szCs w:val="24"/>
        </w:rPr>
      </w:pPr>
    </w:p>
    <w:p w14:paraId="005EA671" w14:textId="77777777" w:rsidR="00CE6792" w:rsidRPr="0011433B" w:rsidRDefault="00CE6792">
      <w:pPr>
        <w:pStyle w:val="Tekstpodstawowy"/>
        <w:jc w:val="center"/>
        <w:rPr>
          <w:sz w:val="24"/>
          <w:szCs w:val="24"/>
        </w:rPr>
      </w:pPr>
      <w:r w:rsidRPr="0011433B">
        <w:rPr>
          <w:sz w:val="24"/>
          <w:szCs w:val="24"/>
        </w:rPr>
        <w:t>DZIAŁ 852 POMOC SPOŁECZNA</w:t>
      </w:r>
    </w:p>
    <w:p w14:paraId="4A23DC85" w14:textId="7B475C72" w:rsidR="00CE6792" w:rsidRPr="0011433B" w:rsidRDefault="00CE6792">
      <w:pPr>
        <w:pStyle w:val="Tekstpodstawowy"/>
        <w:rPr>
          <w:b w:val="0"/>
          <w:sz w:val="24"/>
          <w:szCs w:val="24"/>
        </w:rPr>
      </w:pPr>
      <w:r w:rsidRPr="0011433B">
        <w:rPr>
          <w:b w:val="0"/>
          <w:sz w:val="24"/>
          <w:szCs w:val="24"/>
        </w:rPr>
        <w:t>Plan –</w:t>
      </w:r>
      <w:r w:rsidR="002B5CFD" w:rsidRPr="0011433B">
        <w:rPr>
          <w:b w:val="0"/>
          <w:sz w:val="24"/>
          <w:szCs w:val="24"/>
        </w:rPr>
        <w:t xml:space="preserve"> </w:t>
      </w:r>
      <w:r w:rsidR="00EE4030" w:rsidRPr="0011433B">
        <w:rPr>
          <w:b w:val="0"/>
          <w:sz w:val="24"/>
          <w:szCs w:val="24"/>
        </w:rPr>
        <w:t>5.</w:t>
      </w:r>
      <w:r w:rsidR="00BC770B">
        <w:rPr>
          <w:b w:val="0"/>
          <w:sz w:val="24"/>
          <w:szCs w:val="24"/>
        </w:rPr>
        <w:t>658</w:t>
      </w:r>
      <w:r w:rsidR="00EE4030" w:rsidRPr="0011433B">
        <w:rPr>
          <w:b w:val="0"/>
          <w:sz w:val="24"/>
          <w:szCs w:val="24"/>
        </w:rPr>
        <w:t>.</w:t>
      </w:r>
      <w:r w:rsidR="00BC770B">
        <w:rPr>
          <w:b w:val="0"/>
          <w:sz w:val="24"/>
          <w:szCs w:val="24"/>
        </w:rPr>
        <w:t>973</w:t>
      </w:r>
      <w:r w:rsidR="00DB65DB" w:rsidRPr="0011433B">
        <w:rPr>
          <w:b w:val="0"/>
          <w:sz w:val="24"/>
          <w:szCs w:val="24"/>
        </w:rPr>
        <w:t xml:space="preserve"> </w:t>
      </w:r>
      <w:r w:rsidRPr="0011433B">
        <w:rPr>
          <w:b w:val="0"/>
          <w:sz w:val="24"/>
          <w:szCs w:val="24"/>
        </w:rPr>
        <w:t xml:space="preserve">zł, wykonanie – </w:t>
      </w:r>
      <w:r w:rsidR="00EE4030" w:rsidRPr="0011433B">
        <w:rPr>
          <w:b w:val="0"/>
          <w:sz w:val="24"/>
          <w:szCs w:val="24"/>
        </w:rPr>
        <w:t>2.</w:t>
      </w:r>
      <w:r w:rsidR="00BC770B">
        <w:rPr>
          <w:b w:val="0"/>
          <w:sz w:val="24"/>
          <w:szCs w:val="24"/>
        </w:rPr>
        <w:t>840</w:t>
      </w:r>
      <w:r w:rsidR="00EE4030" w:rsidRPr="0011433B">
        <w:rPr>
          <w:b w:val="0"/>
          <w:sz w:val="24"/>
          <w:szCs w:val="24"/>
        </w:rPr>
        <w:t>.</w:t>
      </w:r>
      <w:r w:rsidR="00BC770B">
        <w:rPr>
          <w:b w:val="0"/>
          <w:sz w:val="24"/>
          <w:szCs w:val="24"/>
        </w:rPr>
        <w:t>332,18</w:t>
      </w:r>
      <w:r w:rsidR="00EE4030" w:rsidRPr="0011433B">
        <w:rPr>
          <w:b w:val="0"/>
          <w:sz w:val="24"/>
          <w:szCs w:val="24"/>
        </w:rPr>
        <w:t>,18</w:t>
      </w:r>
      <w:r w:rsidR="002D4D4C" w:rsidRPr="0011433B">
        <w:rPr>
          <w:b w:val="0"/>
          <w:sz w:val="24"/>
          <w:szCs w:val="24"/>
        </w:rPr>
        <w:t xml:space="preserve"> </w:t>
      </w:r>
      <w:r w:rsidRPr="0011433B">
        <w:rPr>
          <w:b w:val="0"/>
          <w:sz w:val="24"/>
          <w:szCs w:val="24"/>
        </w:rPr>
        <w:t xml:space="preserve">zł, tj. </w:t>
      </w:r>
      <w:r w:rsidR="00BC770B">
        <w:rPr>
          <w:b w:val="0"/>
          <w:sz w:val="24"/>
          <w:szCs w:val="24"/>
        </w:rPr>
        <w:t>50,19</w:t>
      </w:r>
      <w:r w:rsidRPr="0011433B">
        <w:rPr>
          <w:b w:val="0"/>
          <w:sz w:val="24"/>
          <w:szCs w:val="24"/>
        </w:rPr>
        <w:t>%.</w:t>
      </w:r>
    </w:p>
    <w:p w14:paraId="5CCFBF3F" w14:textId="77777777" w:rsidR="00CE6792" w:rsidRPr="0011433B" w:rsidRDefault="00CE6792">
      <w:pPr>
        <w:pStyle w:val="Tekstpodstawowy"/>
        <w:rPr>
          <w:b w:val="0"/>
          <w:sz w:val="24"/>
          <w:szCs w:val="24"/>
        </w:rPr>
      </w:pPr>
      <w:r w:rsidRPr="0011433B">
        <w:rPr>
          <w:b w:val="0"/>
          <w:sz w:val="24"/>
          <w:szCs w:val="24"/>
        </w:rPr>
        <w:t>Na osiągnięte dochody składają się: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6"/>
        <w:gridCol w:w="1276"/>
        <w:gridCol w:w="1418"/>
        <w:gridCol w:w="1417"/>
      </w:tblGrid>
      <w:tr w:rsidR="0011433B" w:rsidRPr="0011433B" w14:paraId="6DAD3142" w14:textId="77777777" w:rsidTr="00226867">
        <w:trPr>
          <w:jc w:val="center"/>
        </w:trPr>
        <w:tc>
          <w:tcPr>
            <w:tcW w:w="4966" w:type="dxa"/>
            <w:shd w:val="clear" w:color="auto" w:fill="FFFFFF"/>
            <w:vAlign w:val="center"/>
          </w:tcPr>
          <w:p w14:paraId="019FA746" w14:textId="77777777" w:rsidR="00CF5468" w:rsidRPr="0011433B" w:rsidRDefault="00CF5468" w:rsidP="00C766F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</w:rPr>
            </w:pPr>
            <w:r w:rsidRPr="0011433B">
              <w:rPr>
                <w:b/>
                <w:sz w:val="22"/>
                <w:szCs w:val="22"/>
              </w:rPr>
              <w:t>Wyszczególnienie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4E0C965" w14:textId="77777777" w:rsidR="00CF5468" w:rsidRPr="0011433B" w:rsidRDefault="00CF5468" w:rsidP="000B4FD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</w:rPr>
            </w:pPr>
            <w:r w:rsidRPr="0011433B">
              <w:rPr>
                <w:b/>
                <w:sz w:val="22"/>
                <w:szCs w:val="22"/>
              </w:rPr>
              <w:t>Plan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1E9B24E6" w14:textId="77777777" w:rsidR="00CF5468" w:rsidRPr="0011433B" w:rsidRDefault="00CF5468" w:rsidP="000B4FD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</w:rPr>
            </w:pPr>
            <w:r w:rsidRPr="0011433B">
              <w:rPr>
                <w:b/>
                <w:sz w:val="22"/>
                <w:szCs w:val="22"/>
              </w:rPr>
              <w:t>Wykonanie</w:t>
            </w:r>
          </w:p>
        </w:tc>
        <w:tc>
          <w:tcPr>
            <w:tcW w:w="1417" w:type="dxa"/>
            <w:shd w:val="clear" w:color="auto" w:fill="FFFFFF"/>
          </w:tcPr>
          <w:p w14:paraId="40E35E80" w14:textId="77777777" w:rsidR="00CF5468" w:rsidRPr="0011433B" w:rsidRDefault="00DC58E4" w:rsidP="000B4FD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sz w:val="18"/>
                <w:szCs w:val="18"/>
              </w:rPr>
            </w:pPr>
            <w:r w:rsidRPr="0011433B">
              <w:rPr>
                <w:b/>
                <w:sz w:val="18"/>
                <w:szCs w:val="18"/>
              </w:rPr>
              <w:t>Struktura wykonania (%)</w:t>
            </w:r>
          </w:p>
        </w:tc>
      </w:tr>
      <w:tr w:rsidR="00BC770B" w:rsidRPr="0011433B" w14:paraId="35BA411A" w14:textId="77777777" w:rsidTr="008C1EE1">
        <w:trPr>
          <w:jc w:val="center"/>
        </w:trPr>
        <w:tc>
          <w:tcPr>
            <w:tcW w:w="4966" w:type="dxa"/>
            <w:shd w:val="clear" w:color="auto" w:fill="FFFFFF"/>
          </w:tcPr>
          <w:p w14:paraId="2847AC3C" w14:textId="77777777" w:rsidR="00BC770B" w:rsidRPr="0011433B" w:rsidRDefault="00BC770B" w:rsidP="00BC770B">
            <w:pPr>
              <w:pStyle w:val="Stopka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 w:rsidRPr="0011433B">
              <w:rPr>
                <w:sz w:val="22"/>
                <w:szCs w:val="22"/>
              </w:rPr>
              <w:t>85201 Placówki opiekuńczo – wychowawcze</w:t>
            </w:r>
          </w:p>
        </w:tc>
        <w:tc>
          <w:tcPr>
            <w:tcW w:w="1276" w:type="dxa"/>
            <w:shd w:val="clear" w:color="auto" w:fill="FFFFFF"/>
          </w:tcPr>
          <w:p w14:paraId="60A74BFE" w14:textId="0E442849" w:rsidR="00BC770B" w:rsidRPr="00BC770B" w:rsidRDefault="00BC770B" w:rsidP="00BC770B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sz w:val="22"/>
                <w:szCs w:val="22"/>
              </w:rPr>
            </w:pPr>
            <w:r w:rsidRPr="00BC770B">
              <w:rPr>
                <w:sz w:val="22"/>
                <w:szCs w:val="22"/>
              </w:rPr>
              <w:t>360</w:t>
            </w:r>
            <w:r>
              <w:rPr>
                <w:sz w:val="22"/>
                <w:szCs w:val="22"/>
              </w:rPr>
              <w:t>.</w:t>
            </w:r>
            <w:r w:rsidRPr="00BC770B">
              <w:rPr>
                <w:sz w:val="22"/>
                <w:szCs w:val="22"/>
              </w:rPr>
              <w:t>954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D1B3315" w14:textId="7A8FE958" w:rsidR="00BC770B" w:rsidRPr="00BC770B" w:rsidRDefault="00BC770B" w:rsidP="00BC770B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sz w:val="22"/>
                <w:szCs w:val="22"/>
              </w:rPr>
            </w:pPr>
            <w:r w:rsidRPr="00BC770B">
              <w:rPr>
                <w:sz w:val="22"/>
                <w:szCs w:val="22"/>
              </w:rPr>
              <w:t>171</w:t>
            </w:r>
            <w:r>
              <w:rPr>
                <w:sz w:val="22"/>
                <w:szCs w:val="22"/>
              </w:rPr>
              <w:t>.</w:t>
            </w:r>
            <w:r w:rsidRPr="00BC770B">
              <w:rPr>
                <w:sz w:val="22"/>
                <w:szCs w:val="22"/>
              </w:rPr>
              <w:t>267,36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7835E01" w14:textId="30AFECA7" w:rsidR="00BC770B" w:rsidRPr="00BC770B" w:rsidRDefault="00BC770B" w:rsidP="00BC770B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sz w:val="22"/>
                <w:szCs w:val="22"/>
              </w:rPr>
            </w:pPr>
            <w:r w:rsidRPr="00BC770B">
              <w:rPr>
                <w:sz w:val="22"/>
                <w:szCs w:val="22"/>
              </w:rPr>
              <w:t>6,03</w:t>
            </w:r>
          </w:p>
        </w:tc>
      </w:tr>
      <w:tr w:rsidR="00BC770B" w:rsidRPr="0011433B" w14:paraId="017F5690" w14:textId="77777777" w:rsidTr="008C1EE1">
        <w:trPr>
          <w:jc w:val="center"/>
        </w:trPr>
        <w:tc>
          <w:tcPr>
            <w:tcW w:w="4966" w:type="dxa"/>
            <w:shd w:val="clear" w:color="auto" w:fill="FFFFFF"/>
          </w:tcPr>
          <w:p w14:paraId="45605C22" w14:textId="77777777" w:rsidR="00BC770B" w:rsidRPr="0011433B" w:rsidRDefault="00BC770B" w:rsidP="00BC770B">
            <w:pPr>
              <w:pStyle w:val="Stopka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 w:rsidRPr="0011433B">
              <w:rPr>
                <w:sz w:val="22"/>
                <w:szCs w:val="22"/>
              </w:rPr>
              <w:t>85202 Domy Pomocy Społecznej</w:t>
            </w:r>
          </w:p>
        </w:tc>
        <w:tc>
          <w:tcPr>
            <w:tcW w:w="1276" w:type="dxa"/>
            <w:shd w:val="clear" w:color="auto" w:fill="FFFFFF"/>
          </w:tcPr>
          <w:p w14:paraId="1CBB6E74" w14:textId="2FBCD6F9" w:rsidR="00BC770B" w:rsidRPr="00BC770B" w:rsidRDefault="00BC770B" w:rsidP="00BC770B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sz w:val="22"/>
                <w:szCs w:val="22"/>
              </w:rPr>
            </w:pPr>
            <w:r w:rsidRPr="00BC770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</w:t>
            </w:r>
            <w:r w:rsidRPr="00BC770B">
              <w:rPr>
                <w:sz w:val="22"/>
                <w:szCs w:val="22"/>
              </w:rPr>
              <w:t>924</w:t>
            </w:r>
            <w:r>
              <w:rPr>
                <w:sz w:val="22"/>
                <w:szCs w:val="22"/>
              </w:rPr>
              <w:t>.</w:t>
            </w:r>
            <w:r w:rsidRPr="00BC770B">
              <w:rPr>
                <w:sz w:val="22"/>
                <w:szCs w:val="22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D891368" w14:textId="5F533991" w:rsidR="00BC770B" w:rsidRPr="00BC770B" w:rsidRDefault="00BC770B" w:rsidP="00BC770B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sz w:val="22"/>
                <w:szCs w:val="22"/>
              </w:rPr>
            </w:pPr>
            <w:r w:rsidRPr="00BC770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  <w:r w:rsidRPr="00BC770B">
              <w:rPr>
                <w:sz w:val="22"/>
                <w:szCs w:val="22"/>
              </w:rPr>
              <w:t>456</w:t>
            </w:r>
            <w:r>
              <w:rPr>
                <w:sz w:val="22"/>
                <w:szCs w:val="22"/>
              </w:rPr>
              <w:t>.</w:t>
            </w:r>
            <w:r w:rsidRPr="00BC770B">
              <w:rPr>
                <w:sz w:val="22"/>
                <w:szCs w:val="22"/>
              </w:rPr>
              <w:t>155,49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EBA709E" w14:textId="2BE87A23" w:rsidR="00BC770B" w:rsidRPr="00BC770B" w:rsidRDefault="00BC770B" w:rsidP="00BC770B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sz w:val="22"/>
                <w:szCs w:val="22"/>
              </w:rPr>
            </w:pPr>
            <w:r w:rsidRPr="00BC770B">
              <w:rPr>
                <w:sz w:val="22"/>
                <w:szCs w:val="22"/>
              </w:rPr>
              <w:t>86,47</w:t>
            </w:r>
          </w:p>
        </w:tc>
      </w:tr>
      <w:tr w:rsidR="00BC770B" w:rsidRPr="0011433B" w14:paraId="11FCE90B" w14:textId="77777777" w:rsidTr="008C1EE1">
        <w:trPr>
          <w:jc w:val="center"/>
        </w:trPr>
        <w:tc>
          <w:tcPr>
            <w:tcW w:w="4966" w:type="dxa"/>
            <w:shd w:val="clear" w:color="auto" w:fill="FFFFFF"/>
          </w:tcPr>
          <w:p w14:paraId="0D287ADA" w14:textId="77777777" w:rsidR="00BC770B" w:rsidRPr="0011433B" w:rsidRDefault="00BC770B" w:rsidP="00BC770B">
            <w:pPr>
              <w:pStyle w:val="Stopka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 w:rsidRPr="0011433B">
              <w:rPr>
                <w:sz w:val="22"/>
                <w:szCs w:val="22"/>
              </w:rPr>
              <w:t xml:space="preserve">85204 Rodziny zastępcze </w:t>
            </w:r>
          </w:p>
        </w:tc>
        <w:tc>
          <w:tcPr>
            <w:tcW w:w="1276" w:type="dxa"/>
            <w:shd w:val="clear" w:color="auto" w:fill="FFFFFF"/>
          </w:tcPr>
          <w:p w14:paraId="64FDBAEF" w14:textId="526862E9" w:rsidR="00BC770B" w:rsidRPr="00BC770B" w:rsidRDefault="00BC770B" w:rsidP="00BC770B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sz w:val="22"/>
                <w:szCs w:val="22"/>
              </w:rPr>
            </w:pPr>
            <w:r w:rsidRPr="00BC770B">
              <w:rPr>
                <w:sz w:val="22"/>
                <w:szCs w:val="22"/>
              </w:rPr>
              <w:t>315</w:t>
            </w:r>
            <w:r>
              <w:rPr>
                <w:sz w:val="22"/>
                <w:szCs w:val="22"/>
              </w:rPr>
              <w:t>.</w:t>
            </w:r>
            <w:r w:rsidRPr="00BC770B">
              <w:rPr>
                <w:sz w:val="22"/>
                <w:szCs w:val="22"/>
              </w:rPr>
              <w:t>369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4F961F0" w14:textId="23DFD704" w:rsidR="00BC770B" w:rsidRPr="00BC770B" w:rsidRDefault="00BC770B" w:rsidP="00BC770B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sz w:val="22"/>
                <w:szCs w:val="22"/>
              </w:rPr>
            </w:pPr>
            <w:r w:rsidRPr="00BC770B">
              <w:rPr>
                <w:sz w:val="22"/>
                <w:szCs w:val="22"/>
              </w:rPr>
              <w:t>154</w:t>
            </w:r>
            <w:r>
              <w:rPr>
                <w:sz w:val="22"/>
                <w:szCs w:val="22"/>
              </w:rPr>
              <w:t>.</w:t>
            </w:r>
            <w:r w:rsidRPr="00BC770B">
              <w:rPr>
                <w:sz w:val="22"/>
                <w:szCs w:val="22"/>
              </w:rPr>
              <w:t>329,63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1E2F2721" w14:textId="18030EB6" w:rsidR="00BC770B" w:rsidRPr="00BC770B" w:rsidRDefault="00BC770B" w:rsidP="00BC770B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sz w:val="22"/>
                <w:szCs w:val="22"/>
              </w:rPr>
            </w:pPr>
            <w:r w:rsidRPr="00BC770B">
              <w:rPr>
                <w:sz w:val="22"/>
                <w:szCs w:val="22"/>
              </w:rPr>
              <w:t>5,43</w:t>
            </w:r>
          </w:p>
        </w:tc>
      </w:tr>
      <w:tr w:rsidR="00BC770B" w:rsidRPr="0011433B" w14:paraId="5868107C" w14:textId="77777777" w:rsidTr="008C1EE1">
        <w:trPr>
          <w:trHeight w:val="238"/>
          <w:jc w:val="center"/>
        </w:trPr>
        <w:tc>
          <w:tcPr>
            <w:tcW w:w="4966" w:type="dxa"/>
            <w:shd w:val="clear" w:color="auto" w:fill="FFFFFF"/>
          </w:tcPr>
          <w:p w14:paraId="2E850C7C" w14:textId="28D9B637" w:rsidR="00BC770B" w:rsidRPr="0011433B" w:rsidRDefault="00BC770B" w:rsidP="00BC770B">
            <w:pPr>
              <w:pStyle w:val="Stopka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 w:rsidRPr="0011433B">
              <w:rPr>
                <w:sz w:val="22"/>
                <w:szCs w:val="22"/>
              </w:rPr>
              <w:t>85218 PCPR</w:t>
            </w:r>
          </w:p>
        </w:tc>
        <w:tc>
          <w:tcPr>
            <w:tcW w:w="1276" w:type="dxa"/>
            <w:shd w:val="clear" w:color="auto" w:fill="FFFFFF"/>
          </w:tcPr>
          <w:p w14:paraId="413CC172" w14:textId="433015C0" w:rsidR="00BC770B" w:rsidRPr="00BC770B" w:rsidRDefault="00BC770B" w:rsidP="00BC770B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sz w:val="22"/>
                <w:szCs w:val="22"/>
              </w:rPr>
            </w:pPr>
            <w:r w:rsidRPr="00BC770B">
              <w:rPr>
                <w:sz w:val="22"/>
                <w:szCs w:val="22"/>
              </w:rPr>
              <w:t>650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52D6086E" w14:textId="761BA339" w:rsidR="00BC770B" w:rsidRPr="00BC770B" w:rsidRDefault="00BC770B" w:rsidP="00BC770B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sz w:val="22"/>
                <w:szCs w:val="22"/>
              </w:rPr>
            </w:pPr>
            <w:r w:rsidRPr="00BC770B">
              <w:rPr>
                <w:sz w:val="22"/>
                <w:szCs w:val="22"/>
              </w:rPr>
              <w:t>579,7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780E51E1" w14:textId="1D51B9E5" w:rsidR="00BC770B" w:rsidRPr="00BC770B" w:rsidRDefault="00BC770B" w:rsidP="00BC770B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sz w:val="22"/>
                <w:szCs w:val="22"/>
              </w:rPr>
            </w:pPr>
            <w:r w:rsidRPr="00BC770B">
              <w:rPr>
                <w:sz w:val="22"/>
                <w:szCs w:val="22"/>
              </w:rPr>
              <w:t>0,02</w:t>
            </w:r>
          </w:p>
        </w:tc>
      </w:tr>
      <w:tr w:rsidR="00BC770B" w:rsidRPr="0011433B" w14:paraId="55E97966" w14:textId="77777777" w:rsidTr="008C1EE1">
        <w:trPr>
          <w:trHeight w:val="238"/>
          <w:jc w:val="center"/>
        </w:trPr>
        <w:tc>
          <w:tcPr>
            <w:tcW w:w="4966" w:type="dxa"/>
            <w:shd w:val="clear" w:color="auto" w:fill="FFFFFF"/>
          </w:tcPr>
          <w:p w14:paraId="2B4D46AE" w14:textId="1EAFAB37" w:rsidR="00BC770B" w:rsidRPr="0011433B" w:rsidRDefault="00BC770B" w:rsidP="00BC770B">
            <w:pPr>
              <w:pStyle w:val="Stopka"/>
              <w:tabs>
                <w:tab w:val="clear" w:pos="4536"/>
                <w:tab w:val="clear" w:pos="9072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85295 Pozostała działalność</w:t>
            </w:r>
          </w:p>
        </w:tc>
        <w:tc>
          <w:tcPr>
            <w:tcW w:w="1276" w:type="dxa"/>
            <w:shd w:val="clear" w:color="auto" w:fill="FFFFFF"/>
          </w:tcPr>
          <w:p w14:paraId="4E9D4EB0" w14:textId="09A76B60" w:rsidR="00BC770B" w:rsidRPr="00BC770B" w:rsidRDefault="00BC770B" w:rsidP="00BC770B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sz w:val="22"/>
                <w:szCs w:val="22"/>
              </w:rPr>
            </w:pPr>
            <w:r w:rsidRPr="00BC770B">
              <w:rPr>
                <w:sz w:val="22"/>
                <w:szCs w:val="22"/>
              </w:rPr>
              <w:t>58</w:t>
            </w:r>
            <w:r>
              <w:rPr>
                <w:sz w:val="22"/>
                <w:szCs w:val="22"/>
              </w:rPr>
              <w:t>.</w:t>
            </w:r>
            <w:r w:rsidRPr="00BC770B">
              <w:rPr>
                <w:sz w:val="22"/>
                <w:szCs w:val="22"/>
              </w:rPr>
              <w:t>000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03E088BD" w14:textId="42962FC8" w:rsidR="00BC770B" w:rsidRPr="00BC770B" w:rsidRDefault="00BC770B" w:rsidP="00BC770B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sz w:val="22"/>
                <w:szCs w:val="22"/>
              </w:rPr>
            </w:pPr>
            <w:r w:rsidRPr="00BC770B">
              <w:rPr>
                <w:sz w:val="22"/>
                <w:szCs w:val="22"/>
              </w:rPr>
              <w:t>58</w:t>
            </w:r>
            <w:r>
              <w:rPr>
                <w:sz w:val="22"/>
                <w:szCs w:val="22"/>
              </w:rPr>
              <w:t>.</w:t>
            </w:r>
            <w:r w:rsidRPr="00BC770B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7EA631F" w14:textId="26698775" w:rsidR="00BC770B" w:rsidRPr="00BC770B" w:rsidRDefault="00BC770B" w:rsidP="00BC770B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sz w:val="22"/>
                <w:szCs w:val="22"/>
              </w:rPr>
            </w:pPr>
            <w:r w:rsidRPr="00BC770B">
              <w:rPr>
                <w:sz w:val="22"/>
                <w:szCs w:val="22"/>
              </w:rPr>
              <w:t>2,04</w:t>
            </w:r>
          </w:p>
        </w:tc>
      </w:tr>
      <w:tr w:rsidR="00BC770B" w:rsidRPr="0011433B" w14:paraId="06674E78" w14:textId="77777777" w:rsidTr="008C1EE1">
        <w:trPr>
          <w:trHeight w:val="238"/>
          <w:jc w:val="center"/>
        </w:trPr>
        <w:tc>
          <w:tcPr>
            <w:tcW w:w="4966" w:type="dxa"/>
            <w:shd w:val="clear" w:color="auto" w:fill="FFFFFF"/>
          </w:tcPr>
          <w:p w14:paraId="29C5AF8A" w14:textId="16D45BCD" w:rsidR="00BC770B" w:rsidRPr="00BC770B" w:rsidRDefault="00BC770B" w:rsidP="00BC770B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Razem</w:t>
            </w:r>
          </w:p>
        </w:tc>
        <w:tc>
          <w:tcPr>
            <w:tcW w:w="1276" w:type="dxa"/>
            <w:shd w:val="clear" w:color="auto" w:fill="FFFFFF"/>
          </w:tcPr>
          <w:p w14:paraId="1FEC0AB7" w14:textId="7CD26D6D" w:rsidR="00BC770B" w:rsidRPr="00BC770B" w:rsidRDefault="00BC770B" w:rsidP="00BC770B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b/>
                <w:sz w:val="22"/>
                <w:szCs w:val="22"/>
              </w:rPr>
            </w:pPr>
            <w:r w:rsidRPr="00BC770B">
              <w:rPr>
                <w:b/>
                <w:sz w:val="22"/>
                <w:szCs w:val="22"/>
              </w:rPr>
              <w:t>5.658.973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3D63D031" w14:textId="6C284104" w:rsidR="00BC770B" w:rsidRPr="00BC770B" w:rsidRDefault="00BC770B" w:rsidP="00BC770B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b/>
                <w:sz w:val="22"/>
                <w:szCs w:val="22"/>
              </w:rPr>
            </w:pPr>
            <w:r w:rsidRPr="00BC770B">
              <w:rPr>
                <w:b/>
                <w:sz w:val="22"/>
                <w:szCs w:val="22"/>
              </w:rPr>
              <w:t>2.840.332,18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3936CD1B" w14:textId="3F139EB9" w:rsidR="00BC770B" w:rsidRPr="00BC770B" w:rsidRDefault="00BC770B" w:rsidP="00BC770B">
            <w:pPr>
              <w:pStyle w:val="Stopka"/>
              <w:tabs>
                <w:tab w:val="clear" w:pos="4536"/>
                <w:tab w:val="clear" w:pos="9072"/>
              </w:tabs>
              <w:jc w:val="right"/>
              <w:rPr>
                <w:b/>
                <w:sz w:val="22"/>
                <w:szCs w:val="22"/>
              </w:rPr>
            </w:pPr>
            <w:r w:rsidRPr="00BC770B">
              <w:rPr>
                <w:b/>
                <w:sz w:val="22"/>
                <w:szCs w:val="22"/>
              </w:rPr>
              <w:t>100,00</w:t>
            </w:r>
          </w:p>
        </w:tc>
      </w:tr>
    </w:tbl>
    <w:p w14:paraId="71F177E9" w14:textId="77777777" w:rsidR="003D3ECC" w:rsidRPr="0011433B" w:rsidRDefault="003D3ECC" w:rsidP="00510C40">
      <w:pPr>
        <w:jc w:val="both"/>
        <w:rPr>
          <w:szCs w:val="24"/>
        </w:rPr>
      </w:pPr>
    </w:p>
    <w:p w14:paraId="78E30F6C" w14:textId="77777777" w:rsidR="00510C40" w:rsidRDefault="00510C40" w:rsidP="00510C40">
      <w:pPr>
        <w:jc w:val="both"/>
        <w:rPr>
          <w:szCs w:val="24"/>
        </w:rPr>
      </w:pPr>
      <w:r w:rsidRPr="0011433B">
        <w:rPr>
          <w:szCs w:val="24"/>
        </w:rPr>
        <w:t>W tym:</w:t>
      </w:r>
    </w:p>
    <w:tbl>
      <w:tblPr>
        <w:tblW w:w="9427" w:type="dxa"/>
        <w:tblInd w:w="-1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843"/>
        <w:gridCol w:w="2693"/>
        <w:gridCol w:w="1440"/>
        <w:gridCol w:w="1254"/>
        <w:gridCol w:w="1063"/>
      </w:tblGrid>
      <w:tr w:rsidR="00BC770B" w:rsidRPr="00BC770B" w14:paraId="22FA8CDA" w14:textId="77777777" w:rsidTr="00BC770B">
        <w:trPr>
          <w:trHeight w:val="270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27C68D86" w14:textId="77777777" w:rsidR="00BC770B" w:rsidRPr="00BC770B" w:rsidRDefault="00BC770B" w:rsidP="00BC770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Klasyfikacja budżetowa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  <w:hideMark/>
          </w:tcPr>
          <w:p w14:paraId="073028DF" w14:textId="1BC1A922" w:rsidR="00BC770B" w:rsidRPr="00BC770B" w:rsidRDefault="00BC770B" w:rsidP="00BC770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 xml:space="preserve">Plan </w:t>
            </w:r>
          </w:p>
        </w:tc>
        <w:tc>
          <w:tcPr>
            <w:tcW w:w="1254" w:type="dxa"/>
            <w:vMerge w:val="restart"/>
            <w:shd w:val="clear" w:color="auto" w:fill="FFFFFF" w:themeFill="background1"/>
            <w:vAlign w:val="center"/>
            <w:hideMark/>
          </w:tcPr>
          <w:p w14:paraId="5D9CA8A9" w14:textId="5D02A6AD" w:rsidR="00BC770B" w:rsidRPr="00BC770B" w:rsidRDefault="00BC770B" w:rsidP="00BC770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sz w:val="20"/>
              </w:rPr>
              <w:t>Wykonanie</w:t>
            </w:r>
          </w:p>
        </w:tc>
        <w:tc>
          <w:tcPr>
            <w:tcW w:w="1063" w:type="dxa"/>
            <w:vMerge w:val="restart"/>
            <w:shd w:val="clear" w:color="auto" w:fill="FFFFFF" w:themeFill="background1"/>
            <w:vAlign w:val="center"/>
            <w:hideMark/>
          </w:tcPr>
          <w:p w14:paraId="5DFF3754" w14:textId="77777777" w:rsidR="00BC770B" w:rsidRPr="00BC770B" w:rsidRDefault="00BC770B" w:rsidP="00BC770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% wykonanie</w:t>
            </w:r>
          </w:p>
        </w:tc>
      </w:tr>
      <w:tr w:rsidR="00BC770B" w:rsidRPr="00BC770B" w14:paraId="0ABD18A0" w14:textId="77777777" w:rsidTr="00BC770B">
        <w:trPr>
          <w:trHeight w:val="270"/>
        </w:trPr>
        <w:tc>
          <w:tcPr>
            <w:tcW w:w="1134" w:type="dxa"/>
            <w:shd w:val="clear" w:color="auto" w:fill="FFFFFF" w:themeFill="background1"/>
            <w:vAlign w:val="center"/>
            <w:hideMark/>
          </w:tcPr>
          <w:p w14:paraId="00FA39ED" w14:textId="77777777" w:rsidR="00BC770B" w:rsidRPr="00BC770B" w:rsidRDefault="00BC770B" w:rsidP="00BC770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dział</w:t>
            </w:r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1A8CEB74" w14:textId="77777777" w:rsidR="00BC770B" w:rsidRPr="00BC770B" w:rsidRDefault="00BC770B" w:rsidP="00BC770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rozdział</w:t>
            </w:r>
          </w:p>
        </w:tc>
        <w:tc>
          <w:tcPr>
            <w:tcW w:w="2693" w:type="dxa"/>
            <w:shd w:val="clear" w:color="auto" w:fill="FFFFFF" w:themeFill="background1"/>
            <w:vAlign w:val="center"/>
            <w:hideMark/>
          </w:tcPr>
          <w:p w14:paraId="2B317704" w14:textId="77777777" w:rsidR="00BC770B" w:rsidRPr="00BC770B" w:rsidRDefault="00BC770B" w:rsidP="00BC770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paragraf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  <w:hideMark/>
          </w:tcPr>
          <w:p w14:paraId="23AFAA6F" w14:textId="77777777" w:rsidR="00BC770B" w:rsidRPr="00BC770B" w:rsidRDefault="00BC770B" w:rsidP="00BC770B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254" w:type="dxa"/>
            <w:vMerge/>
            <w:shd w:val="clear" w:color="auto" w:fill="FFFFFF" w:themeFill="background1"/>
            <w:vAlign w:val="center"/>
            <w:hideMark/>
          </w:tcPr>
          <w:p w14:paraId="252A3B95" w14:textId="77777777" w:rsidR="00BC770B" w:rsidRPr="00BC770B" w:rsidRDefault="00BC770B" w:rsidP="00BC770B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063" w:type="dxa"/>
            <w:vMerge/>
            <w:shd w:val="clear" w:color="auto" w:fill="FFFFFF" w:themeFill="background1"/>
            <w:vAlign w:val="center"/>
            <w:hideMark/>
          </w:tcPr>
          <w:p w14:paraId="603C7764" w14:textId="77777777" w:rsidR="00BC770B" w:rsidRPr="00BC770B" w:rsidRDefault="00BC770B" w:rsidP="00BC770B">
            <w:pPr>
              <w:rPr>
                <w:b/>
                <w:bCs/>
                <w:color w:val="000000"/>
                <w:sz w:val="20"/>
              </w:rPr>
            </w:pPr>
          </w:p>
        </w:tc>
      </w:tr>
      <w:tr w:rsidR="00BC770B" w:rsidRPr="00BC770B" w14:paraId="6449DAB0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13667377" w14:textId="77777777" w:rsidR="00BC770B" w:rsidRPr="00BC770B" w:rsidRDefault="00BC770B" w:rsidP="00BC770B">
            <w:pPr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852 Pomoc społeczna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5C685EB1" w14:textId="77777777" w:rsidR="00BC770B" w:rsidRPr="00BC770B" w:rsidRDefault="00BC770B" w:rsidP="00BC770B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5 658 973,00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2B058A90" w14:textId="77777777" w:rsidR="00BC770B" w:rsidRPr="00BC770B" w:rsidRDefault="00BC770B" w:rsidP="00BC770B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2 840 332,18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0EA17D20" w14:textId="77777777" w:rsidR="00BC770B" w:rsidRPr="00BC770B" w:rsidRDefault="00BC770B" w:rsidP="00BC770B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50,19</w:t>
            </w:r>
          </w:p>
        </w:tc>
      </w:tr>
      <w:tr w:rsidR="00BC770B" w:rsidRPr="00BC770B" w14:paraId="3A8E0BFE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00577645" w14:textId="77777777" w:rsidR="00BC770B" w:rsidRPr="00BC770B" w:rsidRDefault="00BC770B" w:rsidP="00BC770B">
            <w:pPr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85201 Placówki opiekuńczo-wychowawcze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3660F0DC" w14:textId="77777777" w:rsidR="00BC770B" w:rsidRPr="00BC770B" w:rsidRDefault="00BC770B" w:rsidP="00BC770B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360 954,00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4004FFD1" w14:textId="77777777" w:rsidR="00BC770B" w:rsidRPr="00BC770B" w:rsidRDefault="00BC770B" w:rsidP="00BC770B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171 267,36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1AD6B943" w14:textId="77777777" w:rsidR="00BC770B" w:rsidRPr="00BC770B" w:rsidRDefault="00BC770B" w:rsidP="00BC770B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47,45</w:t>
            </w:r>
          </w:p>
        </w:tc>
      </w:tr>
      <w:tr w:rsidR="00BC770B" w:rsidRPr="00BC770B" w14:paraId="60A376F2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766EE224" w14:textId="77777777" w:rsidR="00BC770B" w:rsidRPr="00BC770B" w:rsidRDefault="00BC770B" w:rsidP="00BC770B">
            <w:pPr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068 Wpływy od rodziców z tytułu opłaty za pobyt dziecka w pieczy zastępczej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16E67B3D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3 000,00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231285E4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18A72E2F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0,00</w:t>
            </w:r>
          </w:p>
        </w:tc>
      </w:tr>
      <w:tr w:rsidR="00BC770B" w:rsidRPr="00BC770B" w14:paraId="5E2B2E70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7A1712C1" w14:textId="244EEAC8" w:rsidR="00BC770B" w:rsidRPr="00BC770B" w:rsidRDefault="00BC770B" w:rsidP="00BC770B">
            <w:pPr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083 Wpływy z usług</w:t>
            </w:r>
            <w:r w:rsidR="00BC4959">
              <w:rPr>
                <w:bCs/>
                <w:color w:val="000000"/>
                <w:sz w:val="20"/>
              </w:rPr>
              <w:t xml:space="preserve"> – odpłatność z gmin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62376515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235 238,00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022DB0EC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88 080,84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2DE8FC7E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37,44</w:t>
            </w:r>
          </w:p>
        </w:tc>
      </w:tr>
      <w:tr w:rsidR="00BC770B" w:rsidRPr="00BC770B" w14:paraId="4A67E2F1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39A1662A" w14:textId="77777777" w:rsidR="00BC770B" w:rsidRPr="00BC770B" w:rsidRDefault="00BC770B" w:rsidP="00BC770B">
            <w:pPr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091 Odsetki od nieterminowych wpłat z tytułu podatków i opłat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7FD92D2D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49A701F8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27037338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0,00</w:t>
            </w:r>
          </w:p>
        </w:tc>
      </w:tr>
      <w:tr w:rsidR="00BC770B" w:rsidRPr="00BC770B" w14:paraId="59DEB524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0E7A08DA" w14:textId="77777777" w:rsidR="00BC770B" w:rsidRPr="00BC770B" w:rsidRDefault="00BC770B" w:rsidP="00BC770B">
            <w:pPr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7AB249BD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500,00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24C3E0DB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64,65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0995FB84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12,93</w:t>
            </w:r>
          </w:p>
        </w:tc>
      </w:tr>
      <w:tr w:rsidR="00BC770B" w:rsidRPr="00BC770B" w14:paraId="4B8BE476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4FD81D23" w14:textId="77777777" w:rsidR="00BC770B" w:rsidRPr="00BC770B" w:rsidRDefault="00BC770B" w:rsidP="00BC770B">
            <w:pPr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096 Otrzymane spadki, zapisy i darowizny w postaci pieniężnej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30E2B99B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9 200,00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04F74CC0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10 200,00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1E480245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110,87</w:t>
            </w:r>
          </w:p>
        </w:tc>
      </w:tr>
      <w:tr w:rsidR="00BC770B" w:rsidRPr="00BC770B" w14:paraId="4DBC53D5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50C86313" w14:textId="77777777" w:rsidR="00BC770B" w:rsidRPr="00BC770B" w:rsidRDefault="00BC770B" w:rsidP="00BC770B">
            <w:pPr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097 Wpływy z różnych dochodów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328DB26F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010320B3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494,60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700A145E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494,60</w:t>
            </w:r>
          </w:p>
        </w:tc>
      </w:tr>
      <w:tr w:rsidR="00BC770B" w:rsidRPr="00BC770B" w14:paraId="4C42844A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4CE8F728" w14:textId="13F68BD1" w:rsidR="00BC770B" w:rsidRPr="00BC770B" w:rsidRDefault="00BC770B" w:rsidP="00BC770B">
            <w:pPr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232 Dotacje celowe otrzymane z powiatu na zadania bieżące realizowane na podstawie porozumień (umów) między jednostkami samorządu terytorialnego</w:t>
            </w:r>
            <w:r w:rsidR="00BC4959">
              <w:rPr>
                <w:bCs/>
                <w:color w:val="000000"/>
                <w:sz w:val="20"/>
              </w:rPr>
              <w:t xml:space="preserve"> – odpłatność powiatów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205E9F23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113 016,00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690BC0E1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72 427,27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02F3564D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64,09</w:t>
            </w:r>
          </w:p>
        </w:tc>
      </w:tr>
      <w:tr w:rsidR="00BC770B" w:rsidRPr="00BC770B" w14:paraId="386497A0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2ED9ED31" w14:textId="77777777" w:rsidR="00BC770B" w:rsidRPr="00BC770B" w:rsidRDefault="00BC770B" w:rsidP="00BC770B">
            <w:pPr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85202 Domy pomocy społecznej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796D4744" w14:textId="77777777" w:rsidR="00BC770B" w:rsidRPr="00BC770B" w:rsidRDefault="00BC770B" w:rsidP="00BC770B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4 924 000,00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7053ED11" w14:textId="77777777" w:rsidR="00BC770B" w:rsidRPr="00BC770B" w:rsidRDefault="00BC770B" w:rsidP="00BC770B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2 456 155,49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5EBA9EA2" w14:textId="77777777" w:rsidR="00BC770B" w:rsidRPr="00BC770B" w:rsidRDefault="00BC770B" w:rsidP="00BC770B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49,88</w:t>
            </w:r>
          </w:p>
        </w:tc>
      </w:tr>
      <w:tr w:rsidR="00BC770B" w:rsidRPr="00BC770B" w14:paraId="4CEBB3B9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0619A8C0" w14:textId="77777777" w:rsidR="00BC770B" w:rsidRPr="00BC770B" w:rsidRDefault="00BC770B" w:rsidP="00BC770B">
            <w:pPr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 xml:space="preserve">075 Dochody z najmu i dzierżawy składników majątkowych Skarbu Państwa, jednostek samorządu terytorialnego lub innych jednostek </w:t>
            </w:r>
            <w:r w:rsidRPr="00BC770B">
              <w:rPr>
                <w:bCs/>
                <w:color w:val="000000"/>
                <w:sz w:val="20"/>
              </w:rPr>
              <w:lastRenderedPageBreak/>
              <w:t>zaliczanych do sektora finansów publicznych oraz innych umów o podobnym charakterze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216B7623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lastRenderedPageBreak/>
              <w:t>29 000,00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329FF2E2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29 002,00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3D359D98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100,01</w:t>
            </w:r>
          </w:p>
        </w:tc>
      </w:tr>
      <w:tr w:rsidR="00BC770B" w:rsidRPr="00BC770B" w14:paraId="0527FFC6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095AA271" w14:textId="461539C4" w:rsidR="00BC770B" w:rsidRPr="00BC770B" w:rsidRDefault="00BC770B" w:rsidP="00BC770B">
            <w:pPr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lastRenderedPageBreak/>
              <w:t>083 Wpływy z usług</w:t>
            </w:r>
            <w:r w:rsidR="00BC4959">
              <w:rPr>
                <w:bCs/>
                <w:color w:val="000000"/>
                <w:sz w:val="20"/>
              </w:rPr>
              <w:t xml:space="preserve"> – odpłatność z gmin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7516818B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3 490 000,00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7B74B00C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1 711 946,27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4692B49F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49,05</w:t>
            </w:r>
          </w:p>
        </w:tc>
      </w:tr>
      <w:tr w:rsidR="00BC770B" w:rsidRPr="00BC770B" w14:paraId="51FB24D7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6A8BF165" w14:textId="77777777" w:rsidR="00BC770B" w:rsidRPr="00BC770B" w:rsidRDefault="00BC770B" w:rsidP="00BC770B">
            <w:pPr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 xml:space="preserve">084 Wpływy ze sprzedaży wyrobów 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15B89ED0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66B15359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3BD7699B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0,00</w:t>
            </w:r>
          </w:p>
        </w:tc>
      </w:tr>
      <w:tr w:rsidR="00BC770B" w:rsidRPr="00BC770B" w14:paraId="1A7AF18B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2AC13B87" w14:textId="77777777" w:rsidR="00BC770B" w:rsidRPr="00BC770B" w:rsidRDefault="00BC770B" w:rsidP="00BC770B">
            <w:pPr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087 Wpływy ze sprzedaży składników majątkowych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52156157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19442265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23 900,00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65E843B9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23 900,00</w:t>
            </w:r>
          </w:p>
        </w:tc>
      </w:tr>
      <w:tr w:rsidR="00BC770B" w:rsidRPr="00BC770B" w14:paraId="7B67FEA5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79911318" w14:textId="77777777" w:rsidR="00BC770B" w:rsidRPr="00BC770B" w:rsidRDefault="00BC770B" w:rsidP="00BC770B">
            <w:pPr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4D96895D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1 000,00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23208230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358,22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312F3744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35,82</w:t>
            </w:r>
          </w:p>
        </w:tc>
      </w:tr>
      <w:tr w:rsidR="00BC770B" w:rsidRPr="00BC770B" w14:paraId="120DBFB4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5FA10310" w14:textId="77777777" w:rsidR="00BC770B" w:rsidRPr="00BC770B" w:rsidRDefault="00BC770B" w:rsidP="00BC770B">
            <w:pPr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213 Dotacje celowe otrzymane z budżetu państwa na realizację bieżących zadań własnych powiatu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3EFF7838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1 404 000,00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69B3DC66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690 949,00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341B3003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49,21</w:t>
            </w:r>
          </w:p>
        </w:tc>
      </w:tr>
      <w:tr w:rsidR="00BC770B" w:rsidRPr="00BC770B" w14:paraId="795E50E0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34802359" w14:textId="77777777" w:rsidR="00BC770B" w:rsidRPr="00BC770B" w:rsidRDefault="00BC770B" w:rsidP="00BC770B">
            <w:pPr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85204 Rodziny zastępcze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32D8E7B2" w14:textId="77777777" w:rsidR="00BC770B" w:rsidRPr="00BC770B" w:rsidRDefault="00BC770B" w:rsidP="00BC770B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315 369,00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463D73C0" w14:textId="77777777" w:rsidR="00BC770B" w:rsidRPr="00BC770B" w:rsidRDefault="00BC770B" w:rsidP="00BC770B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154 329,63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3E8E6FA8" w14:textId="77777777" w:rsidR="00BC770B" w:rsidRPr="00BC770B" w:rsidRDefault="00BC770B" w:rsidP="00BC770B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48,94</w:t>
            </w:r>
          </w:p>
        </w:tc>
      </w:tr>
      <w:tr w:rsidR="00BC770B" w:rsidRPr="00BC770B" w14:paraId="4EF03B8D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3251A134" w14:textId="77777777" w:rsidR="00BC770B" w:rsidRPr="00BC770B" w:rsidRDefault="00BC770B" w:rsidP="00BC770B">
            <w:pPr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068 Wpływy od rodziców z tytułu opłaty za pobyt dziecka w pieczy zastępczej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00A21D3D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3 000,00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66485C5D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010C4643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0,00</w:t>
            </w:r>
          </w:p>
        </w:tc>
      </w:tr>
      <w:tr w:rsidR="00BC770B" w:rsidRPr="00BC770B" w14:paraId="076ED2DF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71296770" w14:textId="77777777" w:rsidR="00BC770B" w:rsidRPr="00BC770B" w:rsidRDefault="00BC770B" w:rsidP="00BC770B">
            <w:pPr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083 Wpływy z usług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5C722979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68 864,00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22ADF57A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39 811,64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06AF2017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57,81</w:t>
            </w:r>
          </w:p>
        </w:tc>
      </w:tr>
      <w:tr w:rsidR="00BC770B" w:rsidRPr="00BC770B" w14:paraId="597900EA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419C778C" w14:textId="77777777" w:rsidR="00BC770B" w:rsidRPr="00BC770B" w:rsidRDefault="00BC770B" w:rsidP="00BC770B">
            <w:pPr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091 Odsetki od nieterminowych wpłat z tytułu podatków i opłat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2AA31B17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4E53040B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61CEE6CC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0,00</w:t>
            </w:r>
          </w:p>
        </w:tc>
      </w:tr>
      <w:tr w:rsidR="00BC770B" w:rsidRPr="00BC770B" w14:paraId="6D3A1D44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122504ED" w14:textId="77777777" w:rsidR="00BC770B" w:rsidRPr="00BC770B" w:rsidRDefault="00BC770B" w:rsidP="00BC770B">
            <w:pPr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232 Dotacje celowe otrzymane z powiatu na zadania bieżące realizowane na podstawie porozumień (umów) między jednostkami samorządu terytorialnego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313AAB80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243 505,00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32D21834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114 517,99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40F76067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47,03</w:t>
            </w:r>
          </w:p>
        </w:tc>
      </w:tr>
      <w:tr w:rsidR="00BC770B" w:rsidRPr="00BC770B" w14:paraId="460B6E8E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6981AF57" w14:textId="77777777" w:rsidR="00BC770B" w:rsidRPr="00BC770B" w:rsidRDefault="00BC770B" w:rsidP="00BC770B">
            <w:pPr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85218 Powiatowe centra pomocy rodzinie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2F307D57" w14:textId="77777777" w:rsidR="00BC770B" w:rsidRPr="00BC770B" w:rsidRDefault="00BC770B" w:rsidP="00BC770B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650,00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7245392F" w14:textId="77777777" w:rsidR="00BC770B" w:rsidRPr="00BC770B" w:rsidRDefault="00BC770B" w:rsidP="00BC770B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579,70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64AFC452" w14:textId="77777777" w:rsidR="00BC770B" w:rsidRPr="00BC770B" w:rsidRDefault="00BC770B" w:rsidP="00BC770B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89,18</w:t>
            </w:r>
          </w:p>
        </w:tc>
      </w:tr>
      <w:tr w:rsidR="00BC770B" w:rsidRPr="00BC770B" w14:paraId="04E04A6E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3F9D2596" w14:textId="77777777" w:rsidR="00BC770B" w:rsidRPr="00BC770B" w:rsidRDefault="00BC770B" w:rsidP="00BC770B">
            <w:pPr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0AB7C9D5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650,00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47C697CB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99,70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28BA0F0E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15,34</w:t>
            </w:r>
          </w:p>
        </w:tc>
      </w:tr>
      <w:tr w:rsidR="00BC770B" w:rsidRPr="00BC770B" w14:paraId="5573529F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2B94163C" w14:textId="77777777" w:rsidR="00BC770B" w:rsidRPr="00BC770B" w:rsidRDefault="00BC770B" w:rsidP="00BC770B">
            <w:pPr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097 Wpływy z różnych dochodów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6B25BF15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0,00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222066D1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480,00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50151FD7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480,00</w:t>
            </w:r>
          </w:p>
        </w:tc>
      </w:tr>
      <w:tr w:rsidR="00BC770B" w:rsidRPr="00BC770B" w14:paraId="159D36F2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44357D98" w14:textId="77777777" w:rsidR="00BC770B" w:rsidRPr="00BC770B" w:rsidRDefault="00BC770B" w:rsidP="00BC770B">
            <w:pPr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85295 Pozostała działalność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53201645" w14:textId="77777777" w:rsidR="00BC770B" w:rsidRPr="00BC770B" w:rsidRDefault="00BC770B" w:rsidP="00BC770B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58 000,00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11033E0B" w14:textId="77777777" w:rsidR="00BC770B" w:rsidRPr="00BC770B" w:rsidRDefault="00BC770B" w:rsidP="00BC770B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58 000,00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446FF1D4" w14:textId="77777777" w:rsidR="00BC770B" w:rsidRPr="00BC770B" w:rsidRDefault="00BC770B" w:rsidP="00BC770B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BC770B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BC770B" w:rsidRPr="00BC770B" w14:paraId="110B10E8" w14:textId="77777777" w:rsidTr="00BC770B">
        <w:trPr>
          <w:trHeight w:val="255"/>
        </w:trPr>
        <w:tc>
          <w:tcPr>
            <w:tcW w:w="5670" w:type="dxa"/>
            <w:gridSpan w:val="3"/>
            <w:shd w:val="clear" w:color="auto" w:fill="FFFFFF" w:themeFill="background1"/>
            <w:vAlign w:val="center"/>
            <w:hideMark/>
          </w:tcPr>
          <w:p w14:paraId="4B51AF17" w14:textId="77777777" w:rsidR="00BC770B" w:rsidRPr="00BC770B" w:rsidRDefault="00BC770B" w:rsidP="00BC770B">
            <w:pPr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212 Dotacje celowe otrzymane z budżetu państwa na zadania bieżące realizowane przez powiat na podstawie porozumień z organami administracji rządowej</w:t>
            </w:r>
          </w:p>
        </w:tc>
        <w:tc>
          <w:tcPr>
            <w:tcW w:w="1440" w:type="dxa"/>
            <w:shd w:val="clear" w:color="auto" w:fill="FFFFFF" w:themeFill="background1"/>
            <w:vAlign w:val="center"/>
            <w:hideMark/>
          </w:tcPr>
          <w:p w14:paraId="17B6E2A5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58 000,00</w:t>
            </w:r>
          </w:p>
        </w:tc>
        <w:tc>
          <w:tcPr>
            <w:tcW w:w="1254" w:type="dxa"/>
            <w:shd w:val="clear" w:color="auto" w:fill="FFFFFF" w:themeFill="background1"/>
            <w:vAlign w:val="center"/>
            <w:hideMark/>
          </w:tcPr>
          <w:p w14:paraId="5E218CE3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58 000,00</w:t>
            </w:r>
          </w:p>
        </w:tc>
        <w:tc>
          <w:tcPr>
            <w:tcW w:w="1063" w:type="dxa"/>
            <w:shd w:val="clear" w:color="auto" w:fill="FFFFFF" w:themeFill="background1"/>
            <w:vAlign w:val="center"/>
            <w:hideMark/>
          </w:tcPr>
          <w:p w14:paraId="4826BC1A" w14:textId="77777777" w:rsidR="00BC770B" w:rsidRPr="00BC770B" w:rsidRDefault="00BC770B" w:rsidP="00BC770B">
            <w:pPr>
              <w:jc w:val="right"/>
              <w:rPr>
                <w:bCs/>
                <w:color w:val="000000"/>
                <w:sz w:val="20"/>
              </w:rPr>
            </w:pPr>
            <w:r w:rsidRPr="00BC770B">
              <w:rPr>
                <w:bCs/>
                <w:color w:val="000000"/>
                <w:sz w:val="20"/>
              </w:rPr>
              <w:t>100,00</w:t>
            </w:r>
          </w:p>
        </w:tc>
      </w:tr>
    </w:tbl>
    <w:p w14:paraId="6BD27F11" w14:textId="5CFDDA68" w:rsidR="00BC770B" w:rsidRDefault="008C1EE1" w:rsidP="00510C40">
      <w:pPr>
        <w:jc w:val="both"/>
        <w:rPr>
          <w:szCs w:val="24"/>
        </w:rPr>
      </w:pPr>
      <w:r>
        <w:rPr>
          <w:szCs w:val="24"/>
        </w:rPr>
        <w:t>W dziale 852 ujęto d</w:t>
      </w:r>
      <w:r w:rsidRPr="008C1EE1">
        <w:rPr>
          <w:szCs w:val="24"/>
        </w:rPr>
        <w:t>otacj</w:t>
      </w:r>
      <w:r>
        <w:rPr>
          <w:szCs w:val="24"/>
        </w:rPr>
        <w:t>ę</w:t>
      </w:r>
      <w:r w:rsidRPr="008C1EE1">
        <w:rPr>
          <w:szCs w:val="24"/>
        </w:rPr>
        <w:t xml:space="preserve"> celow</w:t>
      </w:r>
      <w:r>
        <w:rPr>
          <w:szCs w:val="24"/>
        </w:rPr>
        <w:t>ą</w:t>
      </w:r>
      <w:r w:rsidRPr="008C1EE1">
        <w:rPr>
          <w:szCs w:val="24"/>
        </w:rPr>
        <w:t xml:space="preserve"> otrzyman</w:t>
      </w:r>
      <w:r>
        <w:rPr>
          <w:szCs w:val="24"/>
        </w:rPr>
        <w:t>ą</w:t>
      </w:r>
      <w:r w:rsidRPr="008C1EE1">
        <w:rPr>
          <w:szCs w:val="24"/>
        </w:rPr>
        <w:t xml:space="preserve"> z budżetu państwa na zadania bieżące realizowane przez powiat na podstawie porozumień z organami administracji rządowej. Dotacja związana jest z przystąpieniem do realizacji Programu integracji społecznej osób z zaburzeniami psychicznymi „Jesteśmy obok Was – II” realizowanego w ramach programu Ministra Pracy i Polityki Społecznej „Oparcie społeczne dla Osób z Zaburzeniami Psychicznymi” - dotacja 58.000 zł, udział własny 8.204 zł, wkład osobowy - 7.850 zł.</w:t>
      </w:r>
    </w:p>
    <w:p w14:paraId="2E6C9348" w14:textId="77777777" w:rsidR="00F67933" w:rsidRPr="0011433B" w:rsidRDefault="00F67933">
      <w:pPr>
        <w:pStyle w:val="Nagwek2"/>
        <w:rPr>
          <w:sz w:val="24"/>
          <w:szCs w:val="24"/>
        </w:rPr>
      </w:pPr>
    </w:p>
    <w:p w14:paraId="165AF9EA" w14:textId="77777777" w:rsidR="00CE6792" w:rsidRPr="0011433B" w:rsidRDefault="00CE6792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t>DZIAŁ 853 POZOSTAŁE ZADANIA W ZAKRESIE POLITYKI SPOŁECZNEJ</w:t>
      </w:r>
    </w:p>
    <w:p w14:paraId="3B3247CC" w14:textId="1C6D1FB7" w:rsidR="00CE6792" w:rsidRPr="0011433B" w:rsidRDefault="00CE6792">
      <w:pPr>
        <w:rPr>
          <w:szCs w:val="24"/>
        </w:rPr>
      </w:pPr>
      <w:r w:rsidRPr="0011433B">
        <w:rPr>
          <w:szCs w:val="24"/>
        </w:rPr>
        <w:t xml:space="preserve">Plan </w:t>
      </w:r>
      <w:r w:rsidR="00367E7F" w:rsidRPr="0011433B">
        <w:rPr>
          <w:szCs w:val="24"/>
        </w:rPr>
        <w:t>- 1.</w:t>
      </w:r>
      <w:r w:rsidR="008C1EE1">
        <w:rPr>
          <w:szCs w:val="24"/>
        </w:rPr>
        <w:t>246.383</w:t>
      </w:r>
      <w:r w:rsidRPr="0011433B">
        <w:rPr>
          <w:szCs w:val="24"/>
        </w:rPr>
        <w:t xml:space="preserve"> zł, wykonanie</w:t>
      </w:r>
      <w:r w:rsidR="00485BAD" w:rsidRPr="0011433B">
        <w:rPr>
          <w:szCs w:val="24"/>
        </w:rPr>
        <w:t xml:space="preserve"> </w:t>
      </w:r>
      <w:r w:rsidR="00463C31" w:rsidRPr="0011433B">
        <w:rPr>
          <w:szCs w:val="24"/>
        </w:rPr>
        <w:t>–</w:t>
      </w:r>
      <w:r w:rsidRPr="0011433B">
        <w:rPr>
          <w:szCs w:val="24"/>
        </w:rPr>
        <w:t xml:space="preserve"> </w:t>
      </w:r>
      <w:r w:rsidR="008C1EE1">
        <w:rPr>
          <w:szCs w:val="24"/>
        </w:rPr>
        <w:t>924.218,04</w:t>
      </w:r>
      <w:r w:rsidRPr="0011433B">
        <w:rPr>
          <w:szCs w:val="24"/>
        </w:rPr>
        <w:t xml:space="preserve"> zł, tj. </w:t>
      </w:r>
      <w:r w:rsidR="00367E7F" w:rsidRPr="0011433B">
        <w:rPr>
          <w:szCs w:val="24"/>
        </w:rPr>
        <w:t>7</w:t>
      </w:r>
      <w:r w:rsidR="008C1EE1">
        <w:rPr>
          <w:szCs w:val="24"/>
        </w:rPr>
        <w:t>4</w:t>
      </w:r>
      <w:r w:rsidR="00367E7F" w:rsidRPr="0011433B">
        <w:rPr>
          <w:szCs w:val="24"/>
        </w:rPr>
        <w:t>,</w:t>
      </w:r>
      <w:r w:rsidR="008C1EE1">
        <w:rPr>
          <w:szCs w:val="24"/>
        </w:rPr>
        <w:t>15</w:t>
      </w:r>
      <w:r w:rsidRPr="0011433B">
        <w:rPr>
          <w:szCs w:val="24"/>
        </w:rPr>
        <w:t xml:space="preserve">%. </w:t>
      </w:r>
    </w:p>
    <w:p w14:paraId="12F92305" w14:textId="77777777" w:rsidR="006E3BB4" w:rsidRPr="0011433B" w:rsidRDefault="006E3BB4" w:rsidP="006E3BB4">
      <w:pPr>
        <w:pStyle w:val="Nagwek7"/>
        <w:jc w:val="both"/>
        <w:rPr>
          <w:sz w:val="24"/>
          <w:szCs w:val="24"/>
        </w:rPr>
      </w:pPr>
      <w:r w:rsidRPr="0011433B">
        <w:rPr>
          <w:sz w:val="24"/>
          <w:szCs w:val="24"/>
        </w:rPr>
        <w:t xml:space="preserve">Rozdział 85311 Rehabilitacja zawodowa i społeczna osób niepełnosprawnych </w:t>
      </w:r>
    </w:p>
    <w:p w14:paraId="7AC13C59" w14:textId="2786BCC7" w:rsidR="006E3BB4" w:rsidRPr="0011433B" w:rsidRDefault="006E3BB4" w:rsidP="006E3BB4">
      <w:pPr>
        <w:rPr>
          <w:szCs w:val="24"/>
        </w:rPr>
      </w:pPr>
      <w:r w:rsidRPr="0011433B">
        <w:rPr>
          <w:szCs w:val="24"/>
        </w:rPr>
        <w:t xml:space="preserve">Plan – </w:t>
      </w:r>
      <w:r w:rsidR="008C1EE1">
        <w:rPr>
          <w:szCs w:val="24"/>
        </w:rPr>
        <w:t>8.220</w:t>
      </w:r>
      <w:r w:rsidRPr="0011433B">
        <w:rPr>
          <w:szCs w:val="24"/>
        </w:rPr>
        <w:t xml:space="preserve"> zł, wykonanie – </w:t>
      </w:r>
      <w:r w:rsidR="008C1EE1">
        <w:rPr>
          <w:szCs w:val="24"/>
        </w:rPr>
        <w:t>4.247,00</w:t>
      </w:r>
      <w:r w:rsidRPr="0011433B">
        <w:rPr>
          <w:szCs w:val="24"/>
        </w:rPr>
        <w:t xml:space="preserve"> zł, tj. </w:t>
      </w:r>
      <w:r w:rsidR="008C1EE1">
        <w:rPr>
          <w:szCs w:val="24"/>
        </w:rPr>
        <w:t>51,67</w:t>
      </w:r>
      <w:r w:rsidRPr="0011433B">
        <w:rPr>
          <w:szCs w:val="24"/>
        </w:rPr>
        <w:t>%</w:t>
      </w:r>
    </w:p>
    <w:p w14:paraId="623511C0" w14:textId="77777777" w:rsidR="006E3BB4" w:rsidRPr="0011433B" w:rsidRDefault="006E3BB4" w:rsidP="006E3BB4">
      <w:pPr>
        <w:jc w:val="both"/>
        <w:rPr>
          <w:szCs w:val="24"/>
        </w:rPr>
      </w:pPr>
      <w:r w:rsidRPr="0011433B">
        <w:rPr>
          <w:szCs w:val="24"/>
        </w:rPr>
        <w:t xml:space="preserve">Środki pozyskane z innych j.s.t. na współfinansowanie kosztów funkcjonowania warsztatów terapii zajęciowej. </w:t>
      </w:r>
    </w:p>
    <w:p w14:paraId="28F6D07D" w14:textId="77777777" w:rsidR="001B4D14" w:rsidRPr="0011433B" w:rsidRDefault="001B4D14" w:rsidP="006E3BB4">
      <w:pPr>
        <w:jc w:val="both"/>
        <w:rPr>
          <w:szCs w:val="24"/>
        </w:rPr>
      </w:pPr>
      <w:r w:rsidRPr="0011433B">
        <w:rPr>
          <w:szCs w:val="24"/>
        </w:rPr>
        <w:t>Środki pochodzą z Powiatu Toruńskiego i Włocławskiego</w:t>
      </w:r>
      <w:r w:rsidR="0050767F" w:rsidRPr="0011433B">
        <w:rPr>
          <w:szCs w:val="24"/>
        </w:rPr>
        <w:t xml:space="preserve"> oraz z Gminy Miejskiej w Toruniu.</w:t>
      </w:r>
    </w:p>
    <w:p w14:paraId="1FA907CE" w14:textId="77777777" w:rsidR="00CE6792" w:rsidRPr="0011433B" w:rsidRDefault="00071947" w:rsidP="00071947">
      <w:pPr>
        <w:jc w:val="both"/>
        <w:rPr>
          <w:b/>
          <w:szCs w:val="24"/>
        </w:rPr>
      </w:pPr>
      <w:r w:rsidRPr="0011433B">
        <w:rPr>
          <w:b/>
          <w:szCs w:val="24"/>
        </w:rPr>
        <w:t>R</w:t>
      </w:r>
      <w:r w:rsidR="00CE6792" w:rsidRPr="0011433B">
        <w:rPr>
          <w:b/>
          <w:szCs w:val="24"/>
        </w:rPr>
        <w:t>ozdział 85321 Zespoły ds. orzekania o  niepełnosprawności</w:t>
      </w:r>
    </w:p>
    <w:p w14:paraId="329D2CC0" w14:textId="7EB0B3AB" w:rsidR="00CE6792" w:rsidRPr="0011433B" w:rsidRDefault="00CE6792">
      <w:pPr>
        <w:pStyle w:val="Nagwek7"/>
        <w:rPr>
          <w:b w:val="0"/>
          <w:sz w:val="24"/>
          <w:szCs w:val="24"/>
        </w:rPr>
      </w:pPr>
      <w:r w:rsidRPr="0011433B">
        <w:rPr>
          <w:b w:val="0"/>
          <w:sz w:val="24"/>
          <w:szCs w:val="24"/>
        </w:rPr>
        <w:t>Plan</w:t>
      </w:r>
      <w:r w:rsidR="00485BAD" w:rsidRPr="0011433B">
        <w:rPr>
          <w:b w:val="0"/>
          <w:sz w:val="24"/>
          <w:szCs w:val="24"/>
        </w:rPr>
        <w:t xml:space="preserve"> </w:t>
      </w:r>
      <w:r w:rsidR="00F57811" w:rsidRPr="0011433B">
        <w:rPr>
          <w:b w:val="0"/>
          <w:sz w:val="24"/>
          <w:szCs w:val="24"/>
        </w:rPr>
        <w:t>–</w:t>
      </w:r>
      <w:r w:rsidR="00F35637" w:rsidRPr="0011433B">
        <w:rPr>
          <w:b w:val="0"/>
          <w:sz w:val="24"/>
          <w:szCs w:val="24"/>
        </w:rPr>
        <w:t xml:space="preserve"> </w:t>
      </w:r>
      <w:r w:rsidR="00367E7F" w:rsidRPr="0011433B">
        <w:rPr>
          <w:b w:val="0"/>
          <w:sz w:val="24"/>
          <w:szCs w:val="24"/>
        </w:rPr>
        <w:t>104.600</w:t>
      </w:r>
      <w:r w:rsidRPr="0011433B">
        <w:rPr>
          <w:b w:val="0"/>
          <w:sz w:val="24"/>
          <w:szCs w:val="24"/>
        </w:rPr>
        <w:t xml:space="preserve"> zł, wykonanie</w:t>
      </w:r>
      <w:r w:rsidR="00485BAD" w:rsidRPr="0011433B">
        <w:rPr>
          <w:b w:val="0"/>
          <w:sz w:val="24"/>
          <w:szCs w:val="24"/>
        </w:rPr>
        <w:t xml:space="preserve"> </w:t>
      </w:r>
      <w:r w:rsidR="00463C31" w:rsidRPr="0011433B">
        <w:rPr>
          <w:b w:val="0"/>
          <w:sz w:val="24"/>
          <w:szCs w:val="24"/>
        </w:rPr>
        <w:t>–</w:t>
      </w:r>
      <w:r w:rsidRPr="0011433B">
        <w:rPr>
          <w:b w:val="0"/>
          <w:sz w:val="24"/>
          <w:szCs w:val="24"/>
        </w:rPr>
        <w:t xml:space="preserve"> </w:t>
      </w:r>
      <w:r w:rsidR="008C1EE1">
        <w:rPr>
          <w:b w:val="0"/>
          <w:sz w:val="24"/>
          <w:szCs w:val="24"/>
        </w:rPr>
        <w:t>52.508,00</w:t>
      </w:r>
      <w:r w:rsidRPr="0011433B">
        <w:rPr>
          <w:b w:val="0"/>
          <w:sz w:val="24"/>
          <w:szCs w:val="24"/>
        </w:rPr>
        <w:t xml:space="preserve"> zł, tj. </w:t>
      </w:r>
      <w:r w:rsidR="008C1EE1">
        <w:rPr>
          <w:b w:val="0"/>
          <w:sz w:val="24"/>
          <w:szCs w:val="24"/>
        </w:rPr>
        <w:t>50,20</w:t>
      </w:r>
      <w:r w:rsidRPr="0011433B">
        <w:rPr>
          <w:b w:val="0"/>
          <w:sz w:val="24"/>
          <w:szCs w:val="24"/>
        </w:rPr>
        <w:t>%.</w:t>
      </w:r>
    </w:p>
    <w:p w14:paraId="52CA7D18" w14:textId="77777777" w:rsidR="00CE6792" w:rsidRPr="0011433B" w:rsidRDefault="00CE6792">
      <w:pPr>
        <w:pStyle w:val="Nagwek7"/>
        <w:jc w:val="both"/>
        <w:rPr>
          <w:b w:val="0"/>
          <w:sz w:val="24"/>
          <w:szCs w:val="24"/>
        </w:rPr>
      </w:pPr>
      <w:r w:rsidRPr="0011433B">
        <w:rPr>
          <w:b w:val="0"/>
          <w:sz w:val="24"/>
          <w:szCs w:val="24"/>
        </w:rPr>
        <w:t>Powyższe dochody stanowią dotację celową otrzymaną z budżetu państwa z przeznaczeniem na funkcjonowanie Powiatowego Zespołu  Orzekania o Niepełnosprawności.</w:t>
      </w:r>
    </w:p>
    <w:p w14:paraId="3D2DD62A" w14:textId="77777777" w:rsidR="00CE6792" w:rsidRPr="0011433B" w:rsidRDefault="00CE6792">
      <w:pPr>
        <w:pStyle w:val="Nagwek7"/>
        <w:jc w:val="both"/>
        <w:rPr>
          <w:sz w:val="24"/>
          <w:szCs w:val="24"/>
        </w:rPr>
      </w:pPr>
      <w:r w:rsidRPr="0011433B">
        <w:rPr>
          <w:sz w:val="24"/>
          <w:szCs w:val="24"/>
        </w:rPr>
        <w:t>Rozdział 85333 Powiatowe Urzędy Pracy</w:t>
      </w:r>
    </w:p>
    <w:p w14:paraId="227DD7EF" w14:textId="14D62101" w:rsidR="00CE6792" w:rsidRPr="0011433B" w:rsidRDefault="00CE6792">
      <w:pPr>
        <w:pStyle w:val="Nagwek7"/>
        <w:jc w:val="both"/>
        <w:rPr>
          <w:b w:val="0"/>
          <w:bCs/>
          <w:sz w:val="24"/>
          <w:szCs w:val="24"/>
        </w:rPr>
      </w:pPr>
      <w:r w:rsidRPr="0011433B">
        <w:rPr>
          <w:b w:val="0"/>
          <w:bCs/>
          <w:sz w:val="24"/>
          <w:szCs w:val="24"/>
        </w:rPr>
        <w:t xml:space="preserve">Plan </w:t>
      </w:r>
      <w:r w:rsidR="00F57811" w:rsidRPr="0011433B">
        <w:rPr>
          <w:b w:val="0"/>
          <w:bCs/>
          <w:sz w:val="24"/>
          <w:szCs w:val="24"/>
        </w:rPr>
        <w:t>–</w:t>
      </w:r>
      <w:r w:rsidR="00485BAD" w:rsidRPr="0011433B">
        <w:rPr>
          <w:b w:val="0"/>
          <w:bCs/>
          <w:sz w:val="24"/>
          <w:szCs w:val="24"/>
        </w:rPr>
        <w:t xml:space="preserve"> </w:t>
      </w:r>
      <w:r w:rsidR="008C1EE1">
        <w:rPr>
          <w:b w:val="0"/>
          <w:bCs/>
          <w:sz w:val="24"/>
          <w:szCs w:val="24"/>
        </w:rPr>
        <w:t>407.363</w:t>
      </w:r>
      <w:r w:rsidR="00C54A36" w:rsidRPr="0011433B">
        <w:rPr>
          <w:b w:val="0"/>
          <w:bCs/>
          <w:sz w:val="24"/>
          <w:szCs w:val="24"/>
        </w:rPr>
        <w:t xml:space="preserve"> </w:t>
      </w:r>
      <w:r w:rsidRPr="0011433B">
        <w:rPr>
          <w:b w:val="0"/>
          <w:bCs/>
          <w:sz w:val="24"/>
          <w:szCs w:val="24"/>
        </w:rPr>
        <w:t>zł, wykonanie</w:t>
      </w:r>
      <w:r w:rsidR="00485BAD" w:rsidRPr="0011433B">
        <w:rPr>
          <w:b w:val="0"/>
          <w:bCs/>
          <w:sz w:val="24"/>
          <w:szCs w:val="24"/>
        </w:rPr>
        <w:t xml:space="preserve"> </w:t>
      </w:r>
      <w:r w:rsidR="00463C31" w:rsidRPr="0011433B">
        <w:rPr>
          <w:b w:val="0"/>
          <w:bCs/>
          <w:sz w:val="24"/>
          <w:szCs w:val="24"/>
        </w:rPr>
        <w:t>–</w:t>
      </w:r>
      <w:r w:rsidRPr="0011433B">
        <w:rPr>
          <w:b w:val="0"/>
          <w:bCs/>
          <w:sz w:val="24"/>
          <w:szCs w:val="24"/>
        </w:rPr>
        <w:t xml:space="preserve"> </w:t>
      </w:r>
      <w:r w:rsidR="008C1EE1">
        <w:rPr>
          <w:b w:val="0"/>
          <w:bCs/>
          <w:sz w:val="24"/>
          <w:szCs w:val="24"/>
        </w:rPr>
        <w:t>204.524,94</w:t>
      </w:r>
      <w:r w:rsidR="00BF4D49" w:rsidRPr="0011433B">
        <w:rPr>
          <w:b w:val="0"/>
          <w:bCs/>
          <w:sz w:val="24"/>
          <w:szCs w:val="24"/>
        </w:rPr>
        <w:t xml:space="preserve"> </w:t>
      </w:r>
      <w:r w:rsidRPr="0011433B">
        <w:rPr>
          <w:b w:val="0"/>
          <w:bCs/>
          <w:sz w:val="24"/>
          <w:szCs w:val="24"/>
        </w:rPr>
        <w:t>zł, tj.</w:t>
      </w:r>
      <w:r w:rsidR="00C54A36" w:rsidRPr="0011433B">
        <w:rPr>
          <w:b w:val="0"/>
          <w:bCs/>
          <w:sz w:val="24"/>
          <w:szCs w:val="24"/>
        </w:rPr>
        <w:t xml:space="preserve"> </w:t>
      </w:r>
      <w:r w:rsidR="008C1EE1">
        <w:rPr>
          <w:b w:val="0"/>
          <w:bCs/>
          <w:sz w:val="24"/>
          <w:szCs w:val="24"/>
        </w:rPr>
        <w:t>50,21</w:t>
      </w:r>
      <w:r w:rsidRPr="0011433B">
        <w:rPr>
          <w:b w:val="0"/>
          <w:bCs/>
          <w:sz w:val="24"/>
          <w:szCs w:val="24"/>
        </w:rPr>
        <w:t>%</w:t>
      </w:r>
      <w:r w:rsidR="002F6748" w:rsidRPr="0011433B">
        <w:rPr>
          <w:b w:val="0"/>
          <w:bCs/>
          <w:sz w:val="24"/>
          <w:szCs w:val="24"/>
        </w:rPr>
        <w:t>, w tym:</w:t>
      </w:r>
    </w:p>
    <w:p w14:paraId="50D1BB06" w14:textId="77777777" w:rsidR="00BF4D49" w:rsidRPr="0011433B" w:rsidRDefault="00CE6792" w:rsidP="00125AB8">
      <w:pPr>
        <w:pStyle w:val="Nagwek7"/>
        <w:numPr>
          <w:ilvl w:val="0"/>
          <w:numId w:val="26"/>
        </w:numPr>
        <w:ind w:left="360"/>
        <w:jc w:val="both"/>
        <w:rPr>
          <w:b w:val="0"/>
          <w:bCs/>
          <w:sz w:val="24"/>
          <w:szCs w:val="24"/>
        </w:rPr>
      </w:pPr>
      <w:r w:rsidRPr="0011433B">
        <w:rPr>
          <w:b w:val="0"/>
          <w:bCs/>
          <w:sz w:val="24"/>
          <w:szCs w:val="24"/>
        </w:rPr>
        <w:t>odsetki bankowe od środków zgromadzonych na rachunku Powiatowego Urzędu Pracy</w:t>
      </w:r>
    </w:p>
    <w:p w14:paraId="1900AECC" w14:textId="3BEC4B7B" w:rsidR="00BF4D49" w:rsidRPr="0011433B" w:rsidRDefault="00BF4D49" w:rsidP="00BF4D49">
      <w:pPr>
        <w:ind w:left="360"/>
        <w:rPr>
          <w:szCs w:val="24"/>
        </w:rPr>
      </w:pPr>
      <w:r w:rsidRPr="0011433B">
        <w:rPr>
          <w:szCs w:val="24"/>
        </w:rPr>
        <w:t>Plan</w:t>
      </w:r>
      <w:r w:rsidR="00485BAD" w:rsidRPr="0011433B">
        <w:rPr>
          <w:szCs w:val="24"/>
        </w:rPr>
        <w:t xml:space="preserve"> </w:t>
      </w:r>
      <w:r w:rsidR="006E3BB4" w:rsidRPr="0011433B">
        <w:rPr>
          <w:szCs w:val="24"/>
        </w:rPr>
        <w:t>–</w:t>
      </w:r>
      <w:r w:rsidRPr="0011433B">
        <w:rPr>
          <w:szCs w:val="24"/>
        </w:rPr>
        <w:t xml:space="preserve"> </w:t>
      </w:r>
      <w:r w:rsidR="008C1EE1">
        <w:rPr>
          <w:szCs w:val="24"/>
        </w:rPr>
        <w:t>1.5</w:t>
      </w:r>
      <w:r w:rsidR="00FB4290" w:rsidRPr="0011433B">
        <w:rPr>
          <w:szCs w:val="24"/>
        </w:rPr>
        <w:t>00</w:t>
      </w:r>
      <w:r w:rsidRPr="0011433B">
        <w:rPr>
          <w:szCs w:val="24"/>
        </w:rPr>
        <w:t xml:space="preserve"> zł, wykonanie</w:t>
      </w:r>
      <w:r w:rsidR="00485BAD" w:rsidRPr="0011433B">
        <w:rPr>
          <w:szCs w:val="24"/>
        </w:rPr>
        <w:t xml:space="preserve"> </w:t>
      </w:r>
      <w:r w:rsidR="00463C31" w:rsidRPr="0011433B">
        <w:rPr>
          <w:szCs w:val="24"/>
        </w:rPr>
        <w:t>–</w:t>
      </w:r>
      <w:r w:rsidRPr="0011433B">
        <w:rPr>
          <w:szCs w:val="24"/>
        </w:rPr>
        <w:t xml:space="preserve"> </w:t>
      </w:r>
      <w:r w:rsidR="008C1EE1">
        <w:rPr>
          <w:szCs w:val="24"/>
        </w:rPr>
        <w:t>380,22</w:t>
      </w:r>
      <w:r w:rsidR="00031836" w:rsidRPr="0011433B">
        <w:rPr>
          <w:szCs w:val="24"/>
        </w:rPr>
        <w:t xml:space="preserve"> zł.</w:t>
      </w:r>
    </w:p>
    <w:p w14:paraId="4A3E84E0" w14:textId="77777777" w:rsidR="00BF4D49" w:rsidRPr="0011433B" w:rsidRDefault="00BF4D49" w:rsidP="00125AB8">
      <w:pPr>
        <w:pStyle w:val="Nagwek7"/>
        <w:numPr>
          <w:ilvl w:val="0"/>
          <w:numId w:val="26"/>
        </w:numPr>
        <w:ind w:left="360"/>
        <w:jc w:val="both"/>
        <w:rPr>
          <w:b w:val="0"/>
          <w:bCs/>
          <w:sz w:val="24"/>
          <w:szCs w:val="24"/>
        </w:rPr>
      </w:pPr>
      <w:r w:rsidRPr="0011433B">
        <w:rPr>
          <w:b w:val="0"/>
          <w:bCs/>
          <w:sz w:val="24"/>
          <w:szCs w:val="24"/>
        </w:rPr>
        <w:t>środki z Funduszu Pracy otrzymane przez powiat z przeznaczeniem na finansowanie wynagrodzeń i składek ZUS</w:t>
      </w:r>
    </w:p>
    <w:p w14:paraId="5B7C6B20" w14:textId="5E6902C6" w:rsidR="00BF4D49" w:rsidRPr="0011433B" w:rsidRDefault="00BF4D49" w:rsidP="00BF4D49">
      <w:pPr>
        <w:ind w:left="360"/>
        <w:rPr>
          <w:szCs w:val="24"/>
        </w:rPr>
      </w:pPr>
      <w:r w:rsidRPr="0011433B">
        <w:rPr>
          <w:szCs w:val="24"/>
        </w:rPr>
        <w:t>Plan</w:t>
      </w:r>
      <w:r w:rsidR="00485BAD" w:rsidRPr="0011433B">
        <w:rPr>
          <w:szCs w:val="24"/>
        </w:rPr>
        <w:t xml:space="preserve"> </w:t>
      </w:r>
      <w:r w:rsidR="00F57811" w:rsidRPr="0011433B">
        <w:rPr>
          <w:szCs w:val="24"/>
        </w:rPr>
        <w:t>–</w:t>
      </w:r>
      <w:r w:rsidRPr="0011433B">
        <w:rPr>
          <w:szCs w:val="24"/>
        </w:rPr>
        <w:t xml:space="preserve"> </w:t>
      </w:r>
      <w:r w:rsidR="008C1EE1">
        <w:rPr>
          <w:szCs w:val="24"/>
        </w:rPr>
        <w:t>400</w:t>
      </w:r>
      <w:r w:rsidR="00367E7F" w:rsidRPr="0011433B">
        <w:rPr>
          <w:szCs w:val="24"/>
        </w:rPr>
        <w:t>.000</w:t>
      </w:r>
      <w:r w:rsidR="00F57811" w:rsidRPr="0011433B">
        <w:rPr>
          <w:szCs w:val="24"/>
        </w:rPr>
        <w:t xml:space="preserve"> </w:t>
      </w:r>
      <w:r w:rsidRPr="0011433B">
        <w:rPr>
          <w:szCs w:val="24"/>
        </w:rPr>
        <w:t xml:space="preserve"> zł, wykonanie</w:t>
      </w:r>
      <w:r w:rsidR="00485BAD" w:rsidRPr="0011433B">
        <w:rPr>
          <w:szCs w:val="24"/>
        </w:rPr>
        <w:t xml:space="preserve"> </w:t>
      </w:r>
      <w:r w:rsidR="00463C31" w:rsidRPr="0011433B">
        <w:rPr>
          <w:szCs w:val="24"/>
        </w:rPr>
        <w:t>–</w:t>
      </w:r>
      <w:r w:rsidRPr="0011433B">
        <w:rPr>
          <w:szCs w:val="24"/>
        </w:rPr>
        <w:t xml:space="preserve"> </w:t>
      </w:r>
      <w:r w:rsidR="00367E7F" w:rsidRPr="0011433B">
        <w:rPr>
          <w:szCs w:val="24"/>
        </w:rPr>
        <w:t>1</w:t>
      </w:r>
      <w:r w:rsidR="008C1EE1">
        <w:rPr>
          <w:szCs w:val="24"/>
        </w:rPr>
        <w:t>9</w:t>
      </w:r>
      <w:r w:rsidR="00367E7F" w:rsidRPr="0011433B">
        <w:rPr>
          <w:szCs w:val="24"/>
        </w:rPr>
        <w:t>8.000</w:t>
      </w:r>
      <w:r w:rsidR="00FB4290" w:rsidRPr="0011433B">
        <w:rPr>
          <w:szCs w:val="24"/>
        </w:rPr>
        <w:t xml:space="preserve"> </w:t>
      </w:r>
      <w:r w:rsidRPr="0011433B">
        <w:rPr>
          <w:szCs w:val="24"/>
        </w:rPr>
        <w:t>zł</w:t>
      </w:r>
      <w:r w:rsidR="00D937E0" w:rsidRPr="0011433B">
        <w:rPr>
          <w:szCs w:val="24"/>
        </w:rPr>
        <w:t xml:space="preserve">, tj. </w:t>
      </w:r>
      <w:r w:rsidR="008C1EE1">
        <w:rPr>
          <w:szCs w:val="24"/>
        </w:rPr>
        <w:t>49,50</w:t>
      </w:r>
      <w:r w:rsidR="00AC6832" w:rsidRPr="0011433B">
        <w:rPr>
          <w:szCs w:val="24"/>
        </w:rPr>
        <w:t>%</w:t>
      </w:r>
      <w:r w:rsidR="00031836" w:rsidRPr="0011433B">
        <w:rPr>
          <w:szCs w:val="24"/>
        </w:rPr>
        <w:t>.</w:t>
      </w:r>
    </w:p>
    <w:p w14:paraId="4F269E17" w14:textId="77777777" w:rsidR="00CE6792" w:rsidRPr="0011433B" w:rsidRDefault="00BF4D49" w:rsidP="00125AB8">
      <w:pPr>
        <w:pStyle w:val="Nagwek7"/>
        <w:numPr>
          <w:ilvl w:val="0"/>
          <w:numId w:val="26"/>
        </w:numPr>
        <w:ind w:left="360"/>
        <w:jc w:val="both"/>
        <w:rPr>
          <w:b w:val="0"/>
          <w:sz w:val="24"/>
          <w:szCs w:val="24"/>
        </w:rPr>
      </w:pPr>
      <w:r w:rsidRPr="0011433B">
        <w:rPr>
          <w:b w:val="0"/>
          <w:bCs/>
          <w:sz w:val="24"/>
          <w:szCs w:val="24"/>
        </w:rPr>
        <w:t>wpływy z różnych dochodów</w:t>
      </w:r>
      <w:r w:rsidR="00CE6792" w:rsidRPr="0011433B">
        <w:rPr>
          <w:b w:val="0"/>
          <w:bCs/>
          <w:sz w:val="24"/>
          <w:szCs w:val="24"/>
        </w:rPr>
        <w:t xml:space="preserve"> </w:t>
      </w:r>
      <w:r w:rsidR="00CE6792" w:rsidRPr="0011433B">
        <w:rPr>
          <w:b w:val="0"/>
          <w:sz w:val="24"/>
          <w:szCs w:val="24"/>
        </w:rPr>
        <w:t xml:space="preserve"> </w:t>
      </w:r>
    </w:p>
    <w:p w14:paraId="178BAEAD" w14:textId="0B84BA5A" w:rsidR="00F57811" w:rsidRPr="0011433B" w:rsidRDefault="00BF4D49" w:rsidP="006E3BB4">
      <w:pPr>
        <w:ind w:left="360"/>
        <w:rPr>
          <w:szCs w:val="24"/>
        </w:rPr>
      </w:pPr>
      <w:r w:rsidRPr="0011433B">
        <w:rPr>
          <w:szCs w:val="24"/>
        </w:rPr>
        <w:t xml:space="preserve">Plan </w:t>
      </w:r>
      <w:r w:rsidR="00F57811" w:rsidRPr="0011433B">
        <w:rPr>
          <w:szCs w:val="24"/>
        </w:rPr>
        <w:t xml:space="preserve">– </w:t>
      </w:r>
      <w:r w:rsidR="00FB4290" w:rsidRPr="0011433B">
        <w:rPr>
          <w:szCs w:val="24"/>
        </w:rPr>
        <w:t>100</w:t>
      </w:r>
      <w:r w:rsidRPr="0011433B">
        <w:rPr>
          <w:szCs w:val="24"/>
        </w:rPr>
        <w:t xml:space="preserve"> zł, wykonanie</w:t>
      </w:r>
      <w:r w:rsidR="00485BAD" w:rsidRPr="0011433B">
        <w:rPr>
          <w:szCs w:val="24"/>
        </w:rPr>
        <w:t xml:space="preserve"> </w:t>
      </w:r>
      <w:r w:rsidR="00F57811" w:rsidRPr="0011433B">
        <w:rPr>
          <w:szCs w:val="24"/>
        </w:rPr>
        <w:t>–</w:t>
      </w:r>
      <w:r w:rsidRPr="0011433B">
        <w:rPr>
          <w:szCs w:val="24"/>
        </w:rPr>
        <w:t xml:space="preserve"> </w:t>
      </w:r>
      <w:r w:rsidR="008C1EE1">
        <w:rPr>
          <w:szCs w:val="24"/>
        </w:rPr>
        <w:t>381,72</w:t>
      </w:r>
      <w:r w:rsidR="00EC7ACC" w:rsidRPr="0011433B">
        <w:rPr>
          <w:szCs w:val="24"/>
        </w:rPr>
        <w:t xml:space="preserve"> zł</w:t>
      </w:r>
      <w:r w:rsidR="00AC6832" w:rsidRPr="0011433B">
        <w:rPr>
          <w:szCs w:val="24"/>
        </w:rPr>
        <w:t>.</w:t>
      </w:r>
    </w:p>
    <w:p w14:paraId="64B8DFEA" w14:textId="77777777" w:rsidR="00031836" w:rsidRPr="0011433B" w:rsidRDefault="00031836" w:rsidP="00125AB8">
      <w:pPr>
        <w:pStyle w:val="Nagwek7"/>
        <w:numPr>
          <w:ilvl w:val="0"/>
          <w:numId w:val="26"/>
        </w:numPr>
        <w:ind w:left="360"/>
        <w:jc w:val="both"/>
        <w:rPr>
          <w:b w:val="0"/>
          <w:sz w:val="24"/>
          <w:szCs w:val="24"/>
        </w:rPr>
      </w:pPr>
      <w:r w:rsidRPr="0011433B">
        <w:rPr>
          <w:b w:val="0"/>
          <w:bCs/>
          <w:sz w:val="24"/>
          <w:szCs w:val="24"/>
        </w:rPr>
        <w:t xml:space="preserve">Dotacje celowe w ramach programów finansowanych z udziałem środków europejskich </w:t>
      </w:r>
    </w:p>
    <w:p w14:paraId="2372EF46" w14:textId="46FE7D73" w:rsidR="00031836" w:rsidRPr="0011433B" w:rsidRDefault="00031836" w:rsidP="00031836">
      <w:pPr>
        <w:ind w:left="360"/>
        <w:rPr>
          <w:szCs w:val="24"/>
        </w:rPr>
      </w:pPr>
      <w:r w:rsidRPr="0011433B">
        <w:rPr>
          <w:szCs w:val="24"/>
        </w:rPr>
        <w:t xml:space="preserve">Plan – </w:t>
      </w:r>
      <w:r w:rsidR="008C1EE1">
        <w:rPr>
          <w:szCs w:val="24"/>
        </w:rPr>
        <w:t>5.763</w:t>
      </w:r>
      <w:r w:rsidRPr="0011433B">
        <w:rPr>
          <w:szCs w:val="24"/>
        </w:rPr>
        <w:t xml:space="preserve"> zł, wykonanie – </w:t>
      </w:r>
      <w:r w:rsidR="008C1EE1">
        <w:rPr>
          <w:szCs w:val="24"/>
        </w:rPr>
        <w:t>5.763,00</w:t>
      </w:r>
      <w:r w:rsidRPr="0011433B">
        <w:rPr>
          <w:szCs w:val="24"/>
        </w:rPr>
        <w:t xml:space="preserve"> zł, tj. </w:t>
      </w:r>
      <w:r w:rsidR="008C1EE1">
        <w:rPr>
          <w:szCs w:val="24"/>
        </w:rPr>
        <w:t>100</w:t>
      </w:r>
      <w:r w:rsidRPr="0011433B">
        <w:rPr>
          <w:szCs w:val="24"/>
        </w:rPr>
        <w:t>%.</w:t>
      </w:r>
    </w:p>
    <w:p w14:paraId="0B520D0D" w14:textId="5FE1950A" w:rsidR="00031836" w:rsidRPr="0011433B" w:rsidRDefault="00031836" w:rsidP="006E3BB4">
      <w:pPr>
        <w:ind w:left="360"/>
        <w:rPr>
          <w:szCs w:val="24"/>
        </w:rPr>
      </w:pPr>
      <w:r w:rsidRPr="0011433B">
        <w:rPr>
          <w:szCs w:val="24"/>
        </w:rPr>
        <w:t xml:space="preserve">Środki na realizację programu </w:t>
      </w:r>
      <w:r w:rsidR="008C1EE1">
        <w:rPr>
          <w:szCs w:val="24"/>
        </w:rPr>
        <w:t>„</w:t>
      </w:r>
      <w:r w:rsidR="00FB4290" w:rsidRPr="0011433B">
        <w:rPr>
          <w:szCs w:val="24"/>
        </w:rPr>
        <w:t xml:space="preserve">Wspólny sukces </w:t>
      </w:r>
      <w:r w:rsidR="006902AF" w:rsidRPr="0011433B">
        <w:rPr>
          <w:szCs w:val="24"/>
        </w:rPr>
        <w:t>V</w:t>
      </w:r>
      <w:r w:rsidR="00FB4290" w:rsidRPr="0011433B">
        <w:rPr>
          <w:szCs w:val="24"/>
        </w:rPr>
        <w:t>”.</w:t>
      </w:r>
    </w:p>
    <w:p w14:paraId="65CB5D2C" w14:textId="77777777" w:rsidR="00F57811" w:rsidRPr="0011433B" w:rsidRDefault="00F57811" w:rsidP="005D6540">
      <w:pPr>
        <w:pStyle w:val="Nagwek7"/>
        <w:jc w:val="both"/>
        <w:rPr>
          <w:sz w:val="24"/>
          <w:szCs w:val="24"/>
        </w:rPr>
      </w:pPr>
      <w:r w:rsidRPr="0011433B">
        <w:rPr>
          <w:sz w:val="24"/>
          <w:szCs w:val="24"/>
        </w:rPr>
        <w:lastRenderedPageBreak/>
        <w:t xml:space="preserve">Rozdział </w:t>
      </w:r>
      <w:r w:rsidR="005D6540" w:rsidRPr="0011433B">
        <w:rPr>
          <w:sz w:val="24"/>
          <w:szCs w:val="24"/>
        </w:rPr>
        <w:t>853</w:t>
      </w:r>
      <w:r w:rsidR="006E3BB4" w:rsidRPr="0011433B">
        <w:rPr>
          <w:sz w:val="24"/>
          <w:szCs w:val="24"/>
        </w:rPr>
        <w:t>95</w:t>
      </w:r>
      <w:r w:rsidR="005D6540" w:rsidRPr="0011433B">
        <w:rPr>
          <w:sz w:val="24"/>
          <w:szCs w:val="24"/>
        </w:rPr>
        <w:t xml:space="preserve"> </w:t>
      </w:r>
      <w:r w:rsidR="006E3BB4" w:rsidRPr="0011433B">
        <w:rPr>
          <w:sz w:val="24"/>
          <w:szCs w:val="24"/>
        </w:rPr>
        <w:t>Pozostała działalność</w:t>
      </w:r>
    </w:p>
    <w:p w14:paraId="45C25CB1" w14:textId="511E1F35" w:rsidR="005D6540" w:rsidRPr="0011433B" w:rsidRDefault="005D6540" w:rsidP="005D6540">
      <w:pPr>
        <w:rPr>
          <w:szCs w:val="24"/>
        </w:rPr>
      </w:pPr>
      <w:r w:rsidRPr="0011433B">
        <w:rPr>
          <w:szCs w:val="24"/>
        </w:rPr>
        <w:t xml:space="preserve">Plan – </w:t>
      </w:r>
      <w:r w:rsidR="00436598">
        <w:rPr>
          <w:szCs w:val="24"/>
        </w:rPr>
        <w:t>7</w:t>
      </w:r>
      <w:r w:rsidR="008C1EE1">
        <w:rPr>
          <w:szCs w:val="24"/>
        </w:rPr>
        <w:t>26</w:t>
      </w:r>
      <w:r w:rsidR="00DF0EF5" w:rsidRPr="0011433B">
        <w:rPr>
          <w:szCs w:val="24"/>
        </w:rPr>
        <w:t>.</w:t>
      </w:r>
      <w:r w:rsidR="008C1EE1">
        <w:rPr>
          <w:szCs w:val="24"/>
        </w:rPr>
        <w:t>200</w:t>
      </w:r>
      <w:r w:rsidR="00A851C3" w:rsidRPr="0011433B">
        <w:rPr>
          <w:szCs w:val="24"/>
        </w:rPr>
        <w:t xml:space="preserve"> </w:t>
      </w:r>
      <w:r w:rsidRPr="0011433B">
        <w:rPr>
          <w:szCs w:val="24"/>
        </w:rPr>
        <w:t>zł, wykonanie –</w:t>
      </w:r>
      <w:r w:rsidR="00031836" w:rsidRPr="0011433B">
        <w:rPr>
          <w:szCs w:val="24"/>
        </w:rPr>
        <w:t xml:space="preserve"> </w:t>
      </w:r>
      <w:r w:rsidR="008C1EE1">
        <w:rPr>
          <w:szCs w:val="24"/>
        </w:rPr>
        <w:t>662.938,10 zł</w:t>
      </w:r>
      <w:r w:rsidRPr="0011433B">
        <w:rPr>
          <w:szCs w:val="24"/>
        </w:rPr>
        <w:t xml:space="preserve"> </w:t>
      </w:r>
      <w:r w:rsidR="00DE326E" w:rsidRPr="0011433B">
        <w:rPr>
          <w:szCs w:val="24"/>
        </w:rPr>
        <w:t xml:space="preserve">, tj. </w:t>
      </w:r>
      <w:r w:rsidR="008C1EE1">
        <w:rPr>
          <w:szCs w:val="24"/>
        </w:rPr>
        <w:t>91,29</w:t>
      </w:r>
      <w:r w:rsidR="00DE326E" w:rsidRPr="0011433B">
        <w:rPr>
          <w:szCs w:val="24"/>
        </w:rPr>
        <w:t>%</w:t>
      </w:r>
      <w:r w:rsidR="004C0D3D" w:rsidRPr="0011433B">
        <w:rPr>
          <w:szCs w:val="24"/>
        </w:rPr>
        <w:t>, w tym:</w:t>
      </w:r>
    </w:p>
    <w:p w14:paraId="4C6AC7DE" w14:textId="77777777" w:rsidR="00DE326E" w:rsidRPr="0011433B" w:rsidRDefault="00776285" w:rsidP="00F71514">
      <w:pPr>
        <w:numPr>
          <w:ilvl w:val="0"/>
          <w:numId w:val="31"/>
        </w:numPr>
        <w:ind w:left="360"/>
        <w:jc w:val="both"/>
        <w:rPr>
          <w:szCs w:val="24"/>
        </w:rPr>
      </w:pPr>
      <w:r w:rsidRPr="0011433B">
        <w:rPr>
          <w:szCs w:val="24"/>
        </w:rPr>
        <w:t>dotacj</w:t>
      </w:r>
      <w:r w:rsidR="00DE326E" w:rsidRPr="0011433B">
        <w:rPr>
          <w:szCs w:val="24"/>
        </w:rPr>
        <w:t>e</w:t>
      </w:r>
      <w:r w:rsidRPr="0011433B">
        <w:rPr>
          <w:szCs w:val="24"/>
        </w:rPr>
        <w:t xml:space="preserve"> </w:t>
      </w:r>
      <w:r w:rsidR="009D625C" w:rsidRPr="0011433B">
        <w:rPr>
          <w:szCs w:val="24"/>
        </w:rPr>
        <w:t>celowe w ramach programów finansowanych z udziałem środków europejskich oraz środków o których mowa w art.5 ust.1 pkt 3 oraz ust. 3 pkt 5 i 6 ustawy, lub płatności w ramach budżetu środków europejskich, w tym:</w:t>
      </w:r>
    </w:p>
    <w:p w14:paraId="37827A1F" w14:textId="648EFFB8" w:rsidR="00DE326E" w:rsidRDefault="00776285" w:rsidP="00F71514">
      <w:pPr>
        <w:numPr>
          <w:ilvl w:val="0"/>
          <w:numId w:val="32"/>
        </w:numPr>
        <w:jc w:val="both"/>
        <w:rPr>
          <w:szCs w:val="24"/>
        </w:rPr>
      </w:pPr>
      <w:r w:rsidRPr="0011433B">
        <w:rPr>
          <w:szCs w:val="24"/>
        </w:rPr>
        <w:t>„</w:t>
      </w:r>
      <w:r w:rsidR="00492E2E" w:rsidRPr="0011433B">
        <w:rPr>
          <w:szCs w:val="24"/>
        </w:rPr>
        <w:t>M</w:t>
      </w:r>
      <w:r w:rsidRPr="0011433B">
        <w:rPr>
          <w:szCs w:val="24"/>
        </w:rPr>
        <w:t>oja szansa na niezależność” – progr</w:t>
      </w:r>
      <w:r w:rsidR="00031836" w:rsidRPr="0011433B">
        <w:rPr>
          <w:szCs w:val="24"/>
        </w:rPr>
        <w:t>am realizowany przez PCPR</w:t>
      </w:r>
      <w:r w:rsidR="00436598">
        <w:rPr>
          <w:szCs w:val="24"/>
        </w:rPr>
        <w:t xml:space="preserve"> – otrzymano dotację w wysokości 4.142,11 zł,</w:t>
      </w:r>
    </w:p>
    <w:p w14:paraId="129049A4" w14:textId="5B58670F" w:rsidR="00436598" w:rsidRPr="0011433B" w:rsidRDefault="00436598" w:rsidP="00F71514">
      <w:pPr>
        <w:numPr>
          <w:ilvl w:val="0"/>
          <w:numId w:val="32"/>
        </w:numPr>
        <w:jc w:val="both"/>
        <w:rPr>
          <w:szCs w:val="24"/>
        </w:rPr>
      </w:pPr>
      <w:r>
        <w:rPr>
          <w:szCs w:val="24"/>
        </w:rPr>
        <w:t xml:space="preserve">„Perspektywy” - </w:t>
      </w:r>
      <w:r w:rsidRPr="0011433B">
        <w:rPr>
          <w:szCs w:val="24"/>
        </w:rPr>
        <w:t>program realizowany przez PUP w Aleksandrowie Kujawskim</w:t>
      </w:r>
      <w:r>
        <w:rPr>
          <w:szCs w:val="24"/>
        </w:rPr>
        <w:t xml:space="preserve"> -  otrzymano dotację w wysokości 291.805,14 zł,</w:t>
      </w:r>
    </w:p>
    <w:p w14:paraId="2C2D644B" w14:textId="51E9B37F" w:rsidR="00436598" w:rsidRDefault="00436598" w:rsidP="00F71514">
      <w:pPr>
        <w:numPr>
          <w:ilvl w:val="0"/>
          <w:numId w:val="32"/>
        </w:numPr>
        <w:jc w:val="both"/>
        <w:rPr>
          <w:szCs w:val="24"/>
        </w:rPr>
      </w:pPr>
      <w:r w:rsidRPr="0011433B">
        <w:rPr>
          <w:szCs w:val="24"/>
        </w:rPr>
        <w:t xml:space="preserve"> </w:t>
      </w:r>
      <w:r w:rsidR="00180F5D" w:rsidRPr="0011433B">
        <w:rPr>
          <w:szCs w:val="24"/>
        </w:rPr>
        <w:t>„Przedsiębiorczość szansą na rozwój regionu kujawsko-pomorskiego” - program realizowany przez PUP w Aleksandrowie Kujawskim</w:t>
      </w:r>
      <w:r>
        <w:rPr>
          <w:szCs w:val="24"/>
        </w:rPr>
        <w:t xml:space="preserve"> - otrzymano dotację w wysokości 366.990,85 zł.</w:t>
      </w:r>
    </w:p>
    <w:p w14:paraId="762766E2" w14:textId="77777777" w:rsidR="00EC7ACC" w:rsidRPr="00436598" w:rsidRDefault="00EC7ACC" w:rsidP="00436598">
      <w:pPr>
        <w:ind w:left="720"/>
        <w:jc w:val="both"/>
        <w:rPr>
          <w:szCs w:val="24"/>
        </w:rPr>
      </w:pPr>
    </w:p>
    <w:p w14:paraId="60A2DA18" w14:textId="77777777" w:rsidR="00CE6792" w:rsidRPr="0011433B" w:rsidRDefault="00CE6792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t>DZIAŁ 854 EDUKACYJNA OPIEKA WYCHOWAWCZA</w:t>
      </w:r>
    </w:p>
    <w:p w14:paraId="6295BD6F" w14:textId="325A1E78" w:rsidR="00CE6792" w:rsidRPr="0011433B" w:rsidRDefault="00BF4D49">
      <w:pPr>
        <w:rPr>
          <w:szCs w:val="24"/>
        </w:rPr>
      </w:pPr>
      <w:r w:rsidRPr="0011433B">
        <w:rPr>
          <w:szCs w:val="24"/>
        </w:rPr>
        <w:t>P</w:t>
      </w:r>
      <w:r w:rsidR="00CE6792" w:rsidRPr="0011433B">
        <w:rPr>
          <w:szCs w:val="24"/>
        </w:rPr>
        <w:t xml:space="preserve">lan </w:t>
      </w:r>
      <w:r w:rsidRPr="0011433B">
        <w:rPr>
          <w:szCs w:val="24"/>
        </w:rPr>
        <w:t>–</w:t>
      </w:r>
      <w:r w:rsidR="00036E53" w:rsidRPr="0011433B">
        <w:rPr>
          <w:szCs w:val="24"/>
        </w:rPr>
        <w:t xml:space="preserve"> </w:t>
      </w:r>
      <w:r w:rsidR="008C1EE1">
        <w:rPr>
          <w:szCs w:val="24"/>
        </w:rPr>
        <w:t>5</w:t>
      </w:r>
      <w:r w:rsidR="00036E53" w:rsidRPr="0011433B">
        <w:rPr>
          <w:szCs w:val="24"/>
        </w:rPr>
        <w:t>.</w:t>
      </w:r>
      <w:r w:rsidR="008C1EE1">
        <w:rPr>
          <w:szCs w:val="24"/>
        </w:rPr>
        <w:t>7</w:t>
      </w:r>
      <w:r w:rsidR="00036E53" w:rsidRPr="0011433B">
        <w:rPr>
          <w:szCs w:val="24"/>
        </w:rPr>
        <w:t>00</w:t>
      </w:r>
      <w:r w:rsidRPr="0011433B">
        <w:rPr>
          <w:szCs w:val="24"/>
        </w:rPr>
        <w:t xml:space="preserve"> zł</w:t>
      </w:r>
      <w:r w:rsidR="00CE6792" w:rsidRPr="0011433B">
        <w:rPr>
          <w:szCs w:val="24"/>
        </w:rPr>
        <w:t xml:space="preserve">, wykonanie – </w:t>
      </w:r>
      <w:r w:rsidR="008C1EE1">
        <w:rPr>
          <w:szCs w:val="24"/>
        </w:rPr>
        <w:t>5.418,42</w:t>
      </w:r>
      <w:r w:rsidR="00F57811" w:rsidRPr="0011433B">
        <w:rPr>
          <w:szCs w:val="24"/>
        </w:rPr>
        <w:t xml:space="preserve"> </w:t>
      </w:r>
      <w:r w:rsidR="00CE6792" w:rsidRPr="0011433B">
        <w:rPr>
          <w:szCs w:val="24"/>
        </w:rPr>
        <w:t>zł, tj.</w:t>
      </w:r>
      <w:r w:rsidRPr="0011433B">
        <w:rPr>
          <w:szCs w:val="24"/>
        </w:rPr>
        <w:t xml:space="preserve"> </w:t>
      </w:r>
      <w:r w:rsidR="008C1EE1">
        <w:rPr>
          <w:szCs w:val="24"/>
        </w:rPr>
        <w:t>95,06</w:t>
      </w:r>
      <w:r w:rsidR="00CE6792" w:rsidRPr="0011433B">
        <w:rPr>
          <w:szCs w:val="24"/>
        </w:rPr>
        <w:t>%</w:t>
      </w:r>
    </w:p>
    <w:p w14:paraId="259128B0" w14:textId="77777777" w:rsidR="00CE6792" w:rsidRPr="0011433B" w:rsidRDefault="00CE6792">
      <w:pPr>
        <w:pStyle w:val="Nagwek7"/>
        <w:rPr>
          <w:sz w:val="24"/>
          <w:szCs w:val="24"/>
        </w:rPr>
      </w:pPr>
      <w:r w:rsidRPr="0011433B">
        <w:rPr>
          <w:sz w:val="24"/>
          <w:szCs w:val="24"/>
        </w:rPr>
        <w:t>Rozdział 85406 Poradnie psychologiczno - pedagogiczne</w:t>
      </w:r>
    </w:p>
    <w:p w14:paraId="4CD2A7DA" w14:textId="1B1D9433" w:rsidR="00CE6792" w:rsidRPr="0011433B" w:rsidRDefault="00CE6792">
      <w:pPr>
        <w:rPr>
          <w:szCs w:val="24"/>
        </w:rPr>
      </w:pPr>
      <w:r w:rsidRPr="0011433B">
        <w:rPr>
          <w:szCs w:val="24"/>
        </w:rPr>
        <w:t>Plan</w:t>
      </w:r>
      <w:r w:rsidR="00204E9F" w:rsidRPr="0011433B">
        <w:rPr>
          <w:szCs w:val="24"/>
        </w:rPr>
        <w:t xml:space="preserve"> -</w:t>
      </w:r>
      <w:r w:rsidR="00D0322A" w:rsidRPr="0011433B">
        <w:rPr>
          <w:szCs w:val="24"/>
        </w:rPr>
        <w:t xml:space="preserve"> </w:t>
      </w:r>
      <w:r w:rsidR="00036E53" w:rsidRPr="0011433B">
        <w:rPr>
          <w:szCs w:val="24"/>
        </w:rPr>
        <w:t>3</w:t>
      </w:r>
      <w:r w:rsidR="00F57811" w:rsidRPr="0011433B">
        <w:rPr>
          <w:szCs w:val="24"/>
        </w:rPr>
        <w:t xml:space="preserve">00 </w:t>
      </w:r>
      <w:r w:rsidR="00C34BD7" w:rsidRPr="0011433B">
        <w:rPr>
          <w:szCs w:val="24"/>
        </w:rPr>
        <w:t>zł</w:t>
      </w:r>
      <w:r w:rsidRPr="0011433B">
        <w:rPr>
          <w:szCs w:val="24"/>
        </w:rPr>
        <w:t xml:space="preserve">, wykonanie – </w:t>
      </w:r>
      <w:r w:rsidR="00436598">
        <w:rPr>
          <w:szCs w:val="24"/>
        </w:rPr>
        <w:t>18,42</w:t>
      </w:r>
      <w:r w:rsidRPr="0011433B">
        <w:rPr>
          <w:szCs w:val="24"/>
        </w:rPr>
        <w:t xml:space="preserve"> zł</w:t>
      </w:r>
      <w:r w:rsidR="00436598">
        <w:rPr>
          <w:szCs w:val="24"/>
        </w:rPr>
        <w:t>, tj. 6,14%.</w:t>
      </w:r>
    </w:p>
    <w:p w14:paraId="487E2DB6" w14:textId="1DCD523B" w:rsidR="00BC4D0D" w:rsidRPr="0011433B" w:rsidRDefault="00CE6792" w:rsidP="00031836">
      <w:pPr>
        <w:jc w:val="both"/>
        <w:rPr>
          <w:szCs w:val="24"/>
        </w:rPr>
      </w:pPr>
      <w:r w:rsidRPr="0011433B">
        <w:rPr>
          <w:szCs w:val="24"/>
        </w:rPr>
        <w:t xml:space="preserve">Powyższe dochody </w:t>
      </w:r>
      <w:r w:rsidR="00436598">
        <w:rPr>
          <w:szCs w:val="24"/>
        </w:rPr>
        <w:t>u</w:t>
      </w:r>
      <w:r w:rsidR="00031836" w:rsidRPr="0011433B">
        <w:rPr>
          <w:szCs w:val="24"/>
        </w:rPr>
        <w:t>zyskan</w:t>
      </w:r>
      <w:r w:rsidR="00436598">
        <w:rPr>
          <w:szCs w:val="24"/>
        </w:rPr>
        <w:t>e zostały</w:t>
      </w:r>
      <w:r w:rsidR="00031836" w:rsidRPr="0011433B">
        <w:rPr>
          <w:szCs w:val="24"/>
        </w:rPr>
        <w:t xml:space="preserve"> </w:t>
      </w:r>
      <w:r w:rsidRPr="0011433B">
        <w:rPr>
          <w:szCs w:val="24"/>
        </w:rPr>
        <w:t>z tytułu odsetek bankowych</w:t>
      </w:r>
      <w:r w:rsidR="00031836" w:rsidRPr="0011433B">
        <w:rPr>
          <w:szCs w:val="24"/>
        </w:rPr>
        <w:t>.</w:t>
      </w:r>
    </w:p>
    <w:p w14:paraId="2BAC7EF4" w14:textId="77777777" w:rsidR="00CE6792" w:rsidRPr="0011433B" w:rsidRDefault="00CE6792">
      <w:pPr>
        <w:pStyle w:val="Tekstpodstawowy"/>
        <w:rPr>
          <w:sz w:val="24"/>
          <w:szCs w:val="24"/>
        </w:rPr>
      </w:pPr>
      <w:r w:rsidRPr="0011433B">
        <w:rPr>
          <w:sz w:val="24"/>
          <w:szCs w:val="24"/>
        </w:rPr>
        <w:t>Rozdział 85415 Pomoc materialna dla uczniów</w:t>
      </w:r>
    </w:p>
    <w:p w14:paraId="138F1655" w14:textId="790ECFB7" w:rsidR="00CE6792" w:rsidRPr="0011433B" w:rsidRDefault="00CE6792">
      <w:pPr>
        <w:pStyle w:val="Tekstpodstawowy"/>
        <w:rPr>
          <w:b w:val="0"/>
          <w:sz w:val="24"/>
          <w:szCs w:val="24"/>
        </w:rPr>
      </w:pPr>
      <w:r w:rsidRPr="0011433B">
        <w:rPr>
          <w:b w:val="0"/>
          <w:sz w:val="24"/>
          <w:szCs w:val="24"/>
        </w:rPr>
        <w:t xml:space="preserve">Plan – </w:t>
      </w:r>
      <w:r w:rsidR="008C1EE1">
        <w:rPr>
          <w:b w:val="0"/>
          <w:sz w:val="24"/>
          <w:szCs w:val="24"/>
        </w:rPr>
        <w:t>5</w:t>
      </w:r>
      <w:r w:rsidR="00036E53" w:rsidRPr="0011433B">
        <w:rPr>
          <w:b w:val="0"/>
          <w:sz w:val="24"/>
          <w:szCs w:val="24"/>
        </w:rPr>
        <w:t>.</w:t>
      </w:r>
      <w:r w:rsidR="008C1EE1">
        <w:rPr>
          <w:b w:val="0"/>
          <w:sz w:val="24"/>
          <w:szCs w:val="24"/>
        </w:rPr>
        <w:t>4</w:t>
      </w:r>
      <w:r w:rsidR="00036E53" w:rsidRPr="0011433B">
        <w:rPr>
          <w:b w:val="0"/>
          <w:sz w:val="24"/>
          <w:szCs w:val="24"/>
        </w:rPr>
        <w:t>00</w:t>
      </w:r>
      <w:r w:rsidRPr="0011433B">
        <w:rPr>
          <w:b w:val="0"/>
          <w:sz w:val="24"/>
          <w:szCs w:val="24"/>
        </w:rPr>
        <w:t xml:space="preserve"> zł, wykonanie – </w:t>
      </w:r>
      <w:r w:rsidR="008C1EE1">
        <w:rPr>
          <w:b w:val="0"/>
          <w:sz w:val="24"/>
          <w:szCs w:val="24"/>
        </w:rPr>
        <w:t>5</w:t>
      </w:r>
      <w:r w:rsidR="00036E53" w:rsidRPr="0011433B">
        <w:rPr>
          <w:b w:val="0"/>
          <w:sz w:val="24"/>
          <w:szCs w:val="24"/>
        </w:rPr>
        <w:t>.</w:t>
      </w:r>
      <w:r w:rsidR="008C1EE1">
        <w:rPr>
          <w:b w:val="0"/>
          <w:sz w:val="24"/>
          <w:szCs w:val="24"/>
        </w:rPr>
        <w:t>4</w:t>
      </w:r>
      <w:r w:rsidR="00036E53" w:rsidRPr="0011433B">
        <w:rPr>
          <w:b w:val="0"/>
          <w:sz w:val="24"/>
          <w:szCs w:val="24"/>
        </w:rPr>
        <w:t>00,00</w:t>
      </w:r>
      <w:r w:rsidRPr="0011433B">
        <w:rPr>
          <w:b w:val="0"/>
          <w:sz w:val="24"/>
          <w:szCs w:val="24"/>
        </w:rPr>
        <w:t xml:space="preserve"> zł</w:t>
      </w:r>
      <w:r w:rsidR="00463C31" w:rsidRPr="0011433B">
        <w:rPr>
          <w:b w:val="0"/>
          <w:sz w:val="24"/>
          <w:szCs w:val="24"/>
        </w:rPr>
        <w:t xml:space="preserve">, tj. </w:t>
      </w:r>
      <w:r w:rsidR="00F57811" w:rsidRPr="0011433B">
        <w:rPr>
          <w:b w:val="0"/>
          <w:sz w:val="24"/>
          <w:szCs w:val="24"/>
        </w:rPr>
        <w:t>100</w:t>
      </w:r>
      <w:r w:rsidRPr="0011433B">
        <w:rPr>
          <w:b w:val="0"/>
          <w:sz w:val="24"/>
          <w:szCs w:val="24"/>
        </w:rPr>
        <w:t>%</w:t>
      </w:r>
    </w:p>
    <w:p w14:paraId="73587D7D" w14:textId="77777777" w:rsidR="008C31FC" w:rsidRPr="0011433B" w:rsidRDefault="00BF4D49" w:rsidP="00D0322A">
      <w:pPr>
        <w:pStyle w:val="Tekstpodstawowy"/>
        <w:rPr>
          <w:b w:val="0"/>
          <w:sz w:val="24"/>
          <w:szCs w:val="24"/>
        </w:rPr>
      </w:pPr>
      <w:r w:rsidRPr="0011433B">
        <w:rPr>
          <w:b w:val="0"/>
          <w:sz w:val="24"/>
          <w:szCs w:val="24"/>
        </w:rPr>
        <w:t>D</w:t>
      </w:r>
      <w:r w:rsidR="00CE6792" w:rsidRPr="0011433B">
        <w:rPr>
          <w:b w:val="0"/>
          <w:sz w:val="24"/>
          <w:szCs w:val="24"/>
        </w:rPr>
        <w:t>otacja celowa otrzymana z przeznaczeniem na wypłatę</w:t>
      </w:r>
      <w:r w:rsidR="00D0322A" w:rsidRPr="0011433B">
        <w:rPr>
          <w:b w:val="0"/>
          <w:sz w:val="24"/>
          <w:szCs w:val="24"/>
        </w:rPr>
        <w:t xml:space="preserve"> </w:t>
      </w:r>
      <w:r w:rsidR="00D937E0" w:rsidRPr="0011433B">
        <w:rPr>
          <w:b w:val="0"/>
          <w:sz w:val="24"/>
          <w:szCs w:val="24"/>
        </w:rPr>
        <w:t>stypendiów dla uczniów szkół</w:t>
      </w:r>
      <w:r w:rsidR="00CE6792" w:rsidRPr="0011433B">
        <w:rPr>
          <w:b w:val="0"/>
          <w:sz w:val="24"/>
          <w:szCs w:val="24"/>
        </w:rPr>
        <w:t xml:space="preserve"> ponadgimnazjalnych</w:t>
      </w:r>
      <w:r w:rsidR="008C31FC" w:rsidRPr="0011433B">
        <w:rPr>
          <w:b w:val="0"/>
          <w:sz w:val="24"/>
          <w:szCs w:val="24"/>
        </w:rPr>
        <w:t>.</w:t>
      </w:r>
    </w:p>
    <w:p w14:paraId="24D3109C" w14:textId="77777777" w:rsidR="00CE6792" w:rsidRPr="0011433B" w:rsidRDefault="00CE6792">
      <w:pPr>
        <w:pStyle w:val="Tekstpodstawowy"/>
        <w:rPr>
          <w:b w:val="0"/>
          <w:sz w:val="24"/>
          <w:szCs w:val="24"/>
        </w:rPr>
      </w:pPr>
      <w:r w:rsidRPr="0011433B">
        <w:rPr>
          <w:b w:val="0"/>
          <w:sz w:val="24"/>
          <w:szCs w:val="24"/>
        </w:rPr>
        <w:t xml:space="preserve"> </w:t>
      </w:r>
    </w:p>
    <w:p w14:paraId="5030EF3D" w14:textId="77777777" w:rsidR="002D731D" w:rsidRPr="0011433B" w:rsidRDefault="002D731D" w:rsidP="002D731D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t>DZIAŁ 900 GOSPODARKA KOMUNALNA I OCHRONA ŚRODOWISKA</w:t>
      </w:r>
    </w:p>
    <w:p w14:paraId="0056C457" w14:textId="31CC8383" w:rsidR="002D731D" w:rsidRPr="0011433B" w:rsidRDefault="002D731D" w:rsidP="002D731D">
      <w:pPr>
        <w:rPr>
          <w:szCs w:val="24"/>
        </w:rPr>
      </w:pPr>
      <w:r w:rsidRPr="0011433B">
        <w:rPr>
          <w:szCs w:val="24"/>
        </w:rPr>
        <w:t xml:space="preserve">Plan – </w:t>
      </w:r>
      <w:r w:rsidR="009511A2">
        <w:rPr>
          <w:szCs w:val="24"/>
        </w:rPr>
        <w:t>120.000</w:t>
      </w:r>
      <w:r w:rsidRPr="0011433B">
        <w:rPr>
          <w:szCs w:val="24"/>
        </w:rPr>
        <w:t xml:space="preserve"> zł, wykonanie – </w:t>
      </w:r>
      <w:r w:rsidR="009511A2">
        <w:rPr>
          <w:szCs w:val="24"/>
        </w:rPr>
        <w:t>55.133,53</w:t>
      </w:r>
      <w:r w:rsidRPr="0011433B">
        <w:rPr>
          <w:szCs w:val="24"/>
        </w:rPr>
        <w:t xml:space="preserve"> zł, tj. </w:t>
      </w:r>
      <w:r w:rsidR="009511A2">
        <w:rPr>
          <w:szCs w:val="24"/>
        </w:rPr>
        <w:t>45,94</w:t>
      </w:r>
      <w:r w:rsidRPr="0011433B">
        <w:rPr>
          <w:szCs w:val="24"/>
        </w:rPr>
        <w:t>%</w:t>
      </w:r>
    </w:p>
    <w:p w14:paraId="1BB6F488" w14:textId="77777777" w:rsidR="002D731D" w:rsidRPr="0011433B" w:rsidRDefault="002D731D" w:rsidP="002D731D">
      <w:pPr>
        <w:pStyle w:val="Nagwek7"/>
        <w:jc w:val="both"/>
        <w:rPr>
          <w:sz w:val="24"/>
          <w:szCs w:val="24"/>
        </w:rPr>
      </w:pPr>
      <w:r w:rsidRPr="0011433B">
        <w:rPr>
          <w:sz w:val="24"/>
          <w:szCs w:val="24"/>
        </w:rPr>
        <w:t>Rozdział 90019 Wpływy i wydatki związane z gromadzeniem środków z opłat i kar za korzystanie ze środowiska</w:t>
      </w:r>
    </w:p>
    <w:p w14:paraId="54CFBE5A" w14:textId="0943F78B" w:rsidR="00117B99" w:rsidRPr="0011433B" w:rsidRDefault="00117B99" w:rsidP="00117B99">
      <w:pPr>
        <w:rPr>
          <w:szCs w:val="24"/>
        </w:rPr>
      </w:pPr>
      <w:r w:rsidRPr="0011433B">
        <w:rPr>
          <w:szCs w:val="24"/>
        </w:rPr>
        <w:t xml:space="preserve">Plan – </w:t>
      </w:r>
      <w:r w:rsidR="004C0D3D" w:rsidRPr="0011433B">
        <w:rPr>
          <w:szCs w:val="24"/>
        </w:rPr>
        <w:t>1</w:t>
      </w:r>
      <w:r w:rsidR="009511A2">
        <w:rPr>
          <w:szCs w:val="24"/>
        </w:rPr>
        <w:t>1</w:t>
      </w:r>
      <w:r w:rsidR="004C0D3D" w:rsidRPr="0011433B">
        <w:rPr>
          <w:szCs w:val="24"/>
        </w:rPr>
        <w:t>0.000</w:t>
      </w:r>
      <w:r w:rsidRPr="0011433B">
        <w:rPr>
          <w:szCs w:val="24"/>
        </w:rPr>
        <w:t xml:space="preserve"> zł, wykonanie – </w:t>
      </w:r>
      <w:r w:rsidR="009511A2">
        <w:rPr>
          <w:szCs w:val="24"/>
        </w:rPr>
        <w:t>55.133,53</w:t>
      </w:r>
      <w:r w:rsidRPr="0011433B">
        <w:rPr>
          <w:szCs w:val="24"/>
        </w:rPr>
        <w:t xml:space="preserve"> zł, tj. </w:t>
      </w:r>
      <w:r w:rsidR="009511A2">
        <w:rPr>
          <w:szCs w:val="24"/>
        </w:rPr>
        <w:t>50,12</w:t>
      </w:r>
      <w:r w:rsidRPr="0011433B">
        <w:rPr>
          <w:szCs w:val="24"/>
        </w:rPr>
        <w:t>%</w:t>
      </w:r>
    </w:p>
    <w:p w14:paraId="40C66CB8" w14:textId="77777777" w:rsidR="004C0D3D" w:rsidRPr="0011433B" w:rsidRDefault="004C0D3D" w:rsidP="004C0D3D">
      <w:pPr>
        <w:pStyle w:val="Nagwek7"/>
        <w:jc w:val="both"/>
        <w:rPr>
          <w:sz w:val="24"/>
          <w:szCs w:val="24"/>
        </w:rPr>
      </w:pPr>
      <w:r w:rsidRPr="0011433B">
        <w:rPr>
          <w:sz w:val="24"/>
          <w:szCs w:val="24"/>
        </w:rPr>
        <w:t>Rozdział 90095 Pozostała działalność</w:t>
      </w:r>
    </w:p>
    <w:p w14:paraId="1745A983" w14:textId="5CFDC703" w:rsidR="00F67933" w:rsidRDefault="004C0D3D" w:rsidP="00F67933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9511A2">
        <w:rPr>
          <w:szCs w:val="24"/>
        </w:rPr>
        <w:t>10.000</w:t>
      </w:r>
      <w:r w:rsidRPr="0011433B">
        <w:rPr>
          <w:szCs w:val="24"/>
        </w:rPr>
        <w:t xml:space="preserve"> zł, wykonanie – </w:t>
      </w:r>
      <w:r w:rsidR="009511A2">
        <w:rPr>
          <w:szCs w:val="24"/>
        </w:rPr>
        <w:t>0</w:t>
      </w:r>
      <w:r w:rsidRPr="0011433B">
        <w:rPr>
          <w:szCs w:val="24"/>
        </w:rPr>
        <w:t xml:space="preserve"> zł</w:t>
      </w:r>
      <w:r w:rsidR="009511A2">
        <w:rPr>
          <w:szCs w:val="24"/>
        </w:rPr>
        <w:t>.</w:t>
      </w:r>
    </w:p>
    <w:p w14:paraId="5FC00160" w14:textId="62585ABE" w:rsidR="00815BAD" w:rsidRDefault="00BC4959" w:rsidP="00F67933">
      <w:pPr>
        <w:jc w:val="both"/>
        <w:rPr>
          <w:szCs w:val="24"/>
        </w:rPr>
      </w:pPr>
      <w:r>
        <w:rPr>
          <w:szCs w:val="24"/>
        </w:rPr>
        <w:t xml:space="preserve">Dotacja celowa przewidziana jest do uzyskania z FOŚ z przeznaczeniem na zagospodarowanie terenów zielonych wokół DPS w Zakrzewie. </w:t>
      </w:r>
    </w:p>
    <w:p w14:paraId="729E2288" w14:textId="77777777" w:rsidR="00BC4959" w:rsidRDefault="00BC4959" w:rsidP="00F67933">
      <w:pPr>
        <w:jc w:val="both"/>
        <w:rPr>
          <w:szCs w:val="24"/>
        </w:rPr>
      </w:pPr>
    </w:p>
    <w:p w14:paraId="30836456" w14:textId="0DFAC42B" w:rsidR="00815BAD" w:rsidRPr="0011433B" w:rsidRDefault="00815BAD" w:rsidP="00815BAD">
      <w:pPr>
        <w:pStyle w:val="Nagwek2"/>
        <w:rPr>
          <w:sz w:val="24"/>
          <w:szCs w:val="24"/>
        </w:rPr>
      </w:pPr>
      <w:r>
        <w:rPr>
          <w:sz w:val="24"/>
          <w:szCs w:val="24"/>
        </w:rPr>
        <w:t>DZIAŁ 926 KULTURA FIZYCZNA</w:t>
      </w:r>
    </w:p>
    <w:p w14:paraId="3BAD14FA" w14:textId="7C9A1FE1" w:rsidR="00815BAD" w:rsidRPr="0011433B" w:rsidRDefault="00815BAD" w:rsidP="00815BAD">
      <w:pPr>
        <w:rPr>
          <w:szCs w:val="24"/>
        </w:rPr>
      </w:pPr>
      <w:r w:rsidRPr="0011433B">
        <w:rPr>
          <w:szCs w:val="24"/>
        </w:rPr>
        <w:t xml:space="preserve">Plan – </w:t>
      </w:r>
      <w:r>
        <w:rPr>
          <w:szCs w:val="24"/>
        </w:rPr>
        <w:t>1.400</w:t>
      </w:r>
      <w:r w:rsidRPr="0011433B">
        <w:rPr>
          <w:szCs w:val="24"/>
        </w:rPr>
        <w:t xml:space="preserve"> zł, wykonanie – </w:t>
      </w:r>
      <w:r>
        <w:rPr>
          <w:szCs w:val="24"/>
        </w:rPr>
        <w:t>1.200</w:t>
      </w:r>
      <w:r w:rsidRPr="0011433B">
        <w:rPr>
          <w:szCs w:val="24"/>
        </w:rPr>
        <w:t xml:space="preserve"> zł, tj. </w:t>
      </w:r>
      <w:r>
        <w:rPr>
          <w:szCs w:val="24"/>
        </w:rPr>
        <w:t>85,71</w:t>
      </w:r>
      <w:r w:rsidRPr="0011433B">
        <w:rPr>
          <w:szCs w:val="24"/>
        </w:rPr>
        <w:t>%</w:t>
      </w:r>
    </w:p>
    <w:p w14:paraId="7A0A9D93" w14:textId="27FC8F86" w:rsidR="00815BAD" w:rsidRPr="0011433B" w:rsidRDefault="00815BAD" w:rsidP="00815BAD">
      <w:pPr>
        <w:pStyle w:val="Nagwek7"/>
        <w:jc w:val="both"/>
        <w:rPr>
          <w:sz w:val="24"/>
          <w:szCs w:val="24"/>
        </w:rPr>
      </w:pPr>
      <w:r w:rsidRPr="0011433B">
        <w:rPr>
          <w:sz w:val="24"/>
          <w:szCs w:val="24"/>
        </w:rPr>
        <w:t xml:space="preserve">Rozdział </w:t>
      </w:r>
      <w:r>
        <w:rPr>
          <w:sz w:val="24"/>
          <w:szCs w:val="24"/>
        </w:rPr>
        <w:t>92605 Zadania w zakresie kultury fizycznej</w:t>
      </w:r>
    </w:p>
    <w:p w14:paraId="65365DE4" w14:textId="77777777" w:rsidR="00815BAD" w:rsidRPr="0011433B" w:rsidRDefault="00815BAD" w:rsidP="00815BAD">
      <w:pPr>
        <w:rPr>
          <w:szCs w:val="24"/>
        </w:rPr>
      </w:pPr>
      <w:r w:rsidRPr="0011433B">
        <w:rPr>
          <w:szCs w:val="24"/>
        </w:rPr>
        <w:t xml:space="preserve">Plan – </w:t>
      </w:r>
      <w:r>
        <w:rPr>
          <w:szCs w:val="24"/>
        </w:rPr>
        <w:t>1.400</w:t>
      </w:r>
      <w:r w:rsidRPr="0011433B">
        <w:rPr>
          <w:szCs w:val="24"/>
        </w:rPr>
        <w:t xml:space="preserve"> zł, wykonanie – </w:t>
      </w:r>
      <w:r>
        <w:rPr>
          <w:szCs w:val="24"/>
        </w:rPr>
        <w:t>1.200</w:t>
      </w:r>
      <w:r w:rsidRPr="0011433B">
        <w:rPr>
          <w:szCs w:val="24"/>
        </w:rPr>
        <w:t xml:space="preserve"> zł, tj. </w:t>
      </w:r>
      <w:r>
        <w:rPr>
          <w:szCs w:val="24"/>
        </w:rPr>
        <w:t>85,71</w:t>
      </w:r>
      <w:r w:rsidRPr="0011433B">
        <w:rPr>
          <w:szCs w:val="24"/>
        </w:rPr>
        <w:t>%</w:t>
      </w:r>
    </w:p>
    <w:p w14:paraId="6401B4D6" w14:textId="12BD0BC6" w:rsidR="00815BAD" w:rsidRPr="0011433B" w:rsidRDefault="00815BAD" w:rsidP="00F67933">
      <w:pPr>
        <w:jc w:val="both"/>
        <w:rPr>
          <w:szCs w:val="24"/>
        </w:rPr>
      </w:pPr>
      <w:r>
        <w:rPr>
          <w:szCs w:val="24"/>
        </w:rPr>
        <w:t>Powyższe środki stanowią darowizny pieniężnej otrzymane w związku z organizacją Powiatowego Rajdu Rowerowego.</w:t>
      </w:r>
    </w:p>
    <w:p w14:paraId="009E5642" w14:textId="77777777" w:rsidR="003D3ECC" w:rsidRDefault="003D3ECC">
      <w:pPr>
        <w:jc w:val="both"/>
        <w:rPr>
          <w:b/>
          <w:szCs w:val="24"/>
          <w:u w:val="single"/>
        </w:rPr>
      </w:pPr>
    </w:p>
    <w:p w14:paraId="379FB0BF" w14:textId="12D493CF" w:rsidR="00BC4959" w:rsidRPr="00BC4959" w:rsidRDefault="00BC4959">
      <w:pPr>
        <w:jc w:val="both"/>
        <w:rPr>
          <w:szCs w:val="24"/>
        </w:rPr>
      </w:pPr>
      <w:r w:rsidRPr="00BC4959">
        <w:rPr>
          <w:szCs w:val="24"/>
        </w:rPr>
        <w:t xml:space="preserve">Dochody związane z dotacjami z tytułu realizacji inwestycji i remontów dróg wpłyną </w:t>
      </w:r>
      <w:r>
        <w:rPr>
          <w:szCs w:val="24"/>
        </w:rPr>
        <w:t xml:space="preserve">                         </w:t>
      </w:r>
      <w:r w:rsidRPr="00BC4959">
        <w:rPr>
          <w:szCs w:val="24"/>
        </w:rPr>
        <w:t>do budżetu Powiatu w II półroczu 2015 r. po zakończeniu prac.</w:t>
      </w:r>
    </w:p>
    <w:p w14:paraId="5563DD9A" w14:textId="00371EA1" w:rsidR="00BC4959" w:rsidRPr="00BC4959" w:rsidRDefault="00BC4959">
      <w:pPr>
        <w:jc w:val="both"/>
        <w:rPr>
          <w:szCs w:val="24"/>
        </w:rPr>
      </w:pPr>
      <w:r w:rsidRPr="00BC4959">
        <w:rPr>
          <w:szCs w:val="24"/>
        </w:rPr>
        <w:t xml:space="preserve">Niższe od planowanych dochodów w I półroczu 2015 r. osiągnięto z tytułu udziału w podatku od osób prawnych oraz odsetek bankowych. Pozostałe dochody realizowane są zgodnie </w:t>
      </w:r>
      <w:r>
        <w:rPr>
          <w:szCs w:val="24"/>
        </w:rPr>
        <w:t xml:space="preserve">                        </w:t>
      </w:r>
      <w:r w:rsidRPr="00BC4959">
        <w:rPr>
          <w:szCs w:val="24"/>
        </w:rPr>
        <w:t xml:space="preserve">z planem. </w:t>
      </w:r>
    </w:p>
    <w:p w14:paraId="7811DF1F" w14:textId="77777777" w:rsidR="00BC4959" w:rsidRPr="0011433B" w:rsidRDefault="00BC4959">
      <w:pPr>
        <w:jc w:val="both"/>
        <w:rPr>
          <w:b/>
          <w:szCs w:val="24"/>
          <w:u w:val="single"/>
        </w:rPr>
      </w:pPr>
    </w:p>
    <w:p w14:paraId="0BA6BE14" w14:textId="3B83E94D" w:rsidR="007742AF" w:rsidRPr="0011433B" w:rsidRDefault="00CE6792">
      <w:pPr>
        <w:jc w:val="both"/>
        <w:rPr>
          <w:rFonts w:ascii="Bookman Old Style" w:hAnsi="Bookman Old Style"/>
          <w:sz w:val="26"/>
        </w:rPr>
      </w:pPr>
      <w:r w:rsidRPr="0011433B">
        <w:rPr>
          <w:b/>
          <w:szCs w:val="24"/>
          <w:u w:val="single"/>
        </w:rPr>
        <w:t>Ogółem planowane dochody</w:t>
      </w:r>
      <w:r w:rsidR="006860A4" w:rsidRPr="0011433B">
        <w:rPr>
          <w:b/>
          <w:szCs w:val="24"/>
          <w:u w:val="single"/>
        </w:rPr>
        <w:t xml:space="preserve"> w I półroczu </w:t>
      </w:r>
      <w:r w:rsidR="00A552D9" w:rsidRPr="0011433B">
        <w:rPr>
          <w:b/>
          <w:szCs w:val="24"/>
          <w:u w:val="single"/>
        </w:rPr>
        <w:t>201</w:t>
      </w:r>
      <w:r w:rsidR="00815BAD">
        <w:rPr>
          <w:b/>
          <w:szCs w:val="24"/>
          <w:u w:val="single"/>
        </w:rPr>
        <w:t>5</w:t>
      </w:r>
      <w:r w:rsidR="00A552D9" w:rsidRPr="0011433B">
        <w:rPr>
          <w:b/>
          <w:szCs w:val="24"/>
          <w:u w:val="single"/>
        </w:rPr>
        <w:t xml:space="preserve"> r. </w:t>
      </w:r>
      <w:r w:rsidR="006860A4" w:rsidRPr="0011433B">
        <w:rPr>
          <w:b/>
          <w:szCs w:val="24"/>
          <w:u w:val="single"/>
        </w:rPr>
        <w:t xml:space="preserve">zrealizowane zostały w </w:t>
      </w:r>
      <w:r w:rsidR="00D1186B" w:rsidRPr="0011433B">
        <w:rPr>
          <w:b/>
          <w:szCs w:val="24"/>
          <w:u w:val="single"/>
        </w:rPr>
        <w:t>5</w:t>
      </w:r>
      <w:r w:rsidR="00815BAD">
        <w:rPr>
          <w:b/>
          <w:szCs w:val="24"/>
          <w:u w:val="single"/>
        </w:rPr>
        <w:t>3</w:t>
      </w:r>
      <w:r w:rsidR="00D1186B" w:rsidRPr="0011433B">
        <w:rPr>
          <w:b/>
          <w:szCs w:val="24"/>
          <w:u w:val="single"/>
        </w:rPr>
        <w:t>,</w:t>
      </w:r>
      <w:r w:rsidR="00815BAD">
        <w:rPr>
          <w:b/>
          <w:szCs w:val="24"/>
          <w:u w:val="single"/>
        </w:rPr>
        <w:t>40</w:t>
      </w:r>
      <w:r w:rsidR="006860A4" w:rsidRPr="0011433B">
        <w:rPr>
          <w:b/>
          <w:szCs w:val="24"/>
          <w:u w:val="single"/>
        </w:rPr>
        <w:t>%</w:t>
      </w:r>
      <w:r w:rsidRPr="0011433B">
        <w:rPr>
          <w:b/>
          <w:szCs w:val="24"/>
          <w:u w:val="single"/>
        </w:rPr>
        <w:t>,</w:t>
      </w:r>
      <w:r w:rsidR="006860A4" w:rsidRPr="0011433B">
        <w:rPr>
          <w:b/>
          <w:szCs w:val="24"/>
          <w:u w:val="single"/>
        </w:rPr>
        <w:t xml:space="preserve"> </w:t>
      </w:r>
      <w:r w:rsidR="00D1186B" w:rsidRPr="0011433B">
        <w:rPr>
          <w:b/>
          <w:szCs w:val="24"/>
          <w:u w:val="single"/>
        </w:rPr>
        <w:t xml:space="preserve">                        </w:t>
      </w:r>
      <w:r w:rsidR="006860A4" w:rsidRPr="0011433B">
        <w:rPr>
          <w:b/>
          <w:szCs w:val="24"/>
          <w:u w:val="single"/>
        </w:rPr>
        <w:t>tj. na kwotę</w:t>
      </w:r>
      <w:r w:rsidR="00463C31" w:rsidRPr="0011433B">
        <w:rPr>
          <w:b/>
          <w:szCs w:val="24"/>
          <w:u w:val="single"/>
        </w:rPr>
        <w:t xml:space="preserve"> </w:t>
      </w:r>
      <w:r w:rsidR="00815BAD">
        <w:rPr>
          <w:b/>
          <w:szCs w:val="24"/>
          <w:u w:val="single"/>
        </w:rPr>
        <w:t>26.630.727,99</w:t>
      </w:r>
      <w:r w:rsidR="00036E53" w:rsidRPr="0011433B">
        <w:rPr>
          <w:b/>
          <w:szCs w:val="24"/>
          <w:u w:val="single"/>
        </w:rPr>
        <w:t xml:space="preserve"> zł</w:t>
      </w:r>
      <w:r w:rsidR="006860A4" w:rsidRPr="0011433B">
        <w:rPr>
          <w:b/>
          <w:szCs w:val="24"/>
          <w:u w:val="single"/>
        </w:rPr>
        <w:t xml:space="preserve"> przy planie </w:t>
      </w:r>
      <w:r w:rsidR="00815BAD">
        <w:rPr>
          <w:b/>
          <w:szCs w:val="24"/>
          <w:u w:val="single"/>
        </w:rPr>
        <w:t>49.867.099,27</w:t>
      </w:r>
      <w:r w:rsidR="006860A4" w:rsidRPr="0011433B">
        <w:rPr>
          <w:b/>
          <w:szCs w:val="24"/>
          <w:u w:val="single"/>
        </w:rPr>
        <w:t xml:space="preserve"> zł</w:t>
      </w:r>
      <w:r w:rsidRPr="0011433B">
        <w:rPr>
          <w:b/>
          <w:szCs w:val="24"/>
          <w:u w:val="single"/>
        </w:rPr>
        <w:t>.</w:t>
      </w:r>
    </w:p>
    <w:p w14:paraId="555FD214" w14:textId="77777777" w:rsidR="003D3ECC" w:rsidRPr="0011433B" w:rsidRDefault="003D3ECC" w:rsidP="00E1382A">
      <w:pPr>
        <w:jc w:val="both"/>
        <w:rPr>
          <w:szCs w:val="24"/>
        </w:rPr>
      </w:pPr>
    </w:p>
    <w:p w14:paraId="580B3AA2" w14:textId="77777777" w:rsidR="003D3ECC" w:rsidRPr="0011433B" w:rsidRDefault="003D3ECC" w:rsidP="00E1382A">
      <w:pPr>
        <w:jc w:val="both"/>
        <w:rPr>
          <w:szCs w:val="24"/>
        </w:rPr>
      </w:pPr>
    </w:p>
    <w:p w14:paraId="16D6B140" w14:textId="77777777" w:rsidR="00E1382A" w:rsidRPr="0011433B" w:rsidRDefault="00E1382A" w:rsidP="00E1382A">
      <w:pPr>
        <w:jc w:val="both"/>
        <w:rPr>
          <w:szCs w:val="24"/>
        </w:rPr>
      </w:pPr>
      <w:r w:rsidRPr="0011433B">
        <w:rPr>
          <w:szCs w:val="24"/>
        </w:rPr>
        <w:lastRenderedPageBreak/>
        <w:t>Szczegółowy wykaz dochodów wg klasyfikacji budżetowej przedstawia tabela:</w:t>
      </w:r>
    </w:p>
    <w:p w14:paraId="455AAFA1" w14:textId="77777777" w:rsidR="00E92A92" w:rsidRPr="0011433B" w:rsidRDefault="00E92A92" w:rsidP="00E1382A">
      <w:pPr>
        <w:jc w:val="both"/>
        <w:rPr>
          <w:i/>
          <w:iCs/>
          <w:szCs w:val="24"/>
          <w:u w:val="single"/>
        </w:rPr>
      </w:pPr>
    </w:p>
    <w:p w14:paraId="431082FD" w14:textId="77777777" w:rsidR="006F34A6" w:rsidRPr="0011433B" w:rsidRDefault="006F34A6" w:rsidP="006F34A6">
      <w:pPr>
        <w:tabs>
          <w:tab w:val="left" w:pos="900"/>
        </w:tabs>
        <w:jc w:val="center"/>
        <w:rPr>
          <w:b/>
          <w:szCs w:val="24"/>
        </w:rPr>
      </w:pPr>
      <w:r w:rsidRPr="0011433B">
        <w:rPr>
          <w:b/>
          <w:szCs w:val="24"/>
        </w:rPr>
        <w:t>DOCHODY BUDŻETOWE</w:t>
      </w:r>
    </w:p>
    <w:p w14:paraId="6B7DF308" w14:textId="36C5E2AB" w:rsidR="006F34A6" w:rsidRPr="0011433B" w:rsidRDefault="006F34A6" w:rsidP="006F34A6">
      <w:pPr>
        <w:pStyle w:val="Nagwek1"/>
        <w:jc w:val="center"/>
        <w:rPr>
          <w:sz w:val="24"/>
          <w:szCs w:val="24"/>
        </w:rPr>
      </w:pPr>
      <w:r w:rsidRPr="0011433B">
        <w:rPr>
          <w:sz w:val="24"/>
          <w:szCs w:val="24"/>
        </w:rPr>
        <w:t>WYKONANIE NA 30.06.201</w:t>
      </w:r>
      <w:r w:rsidR="00FE1792">
        <w:rPr>
          <w:sz w:val="24"/>
          <w:szCs w:val="24"/>
        </w:rPr>
        <w:t>5</w:t>
      </w:r>
      <w:r w:rsidRPr="0011433B">
        <w:rPr>
          <w:sz w:val="24"/>
          <w:szCs w:val="24"/>
        </w:rPr>
        <w:t xml:space="preserve"> R.</w:t>
      </w:r>
    </w:p>
    <w:p w14:paraId="49F2BEAB" w14:textId="77777777" w:rsidR="006F34A6" w:rsidRPr="0011433B" w:rsidRDefault="006F34A6" w:rsidP="006F34A6"/>
    <w:tbl>
      <w:tblPr>
        <w:tblW w:w="90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8"/>
        <w:gridCol w:w="1560"/>
        <w:gridCol w:w="1800"/>
        <w:gridCol w:w="1440"/>
        <w:gridCol w:w="1520"/>
        <w:gridCol w:w="1063"/>
      </w:tblGrid>
      <w:tr w:rsidR="00FE1792" w:rsidRPr="006F344F" w14:paraId="236D6582" w14:textId="77777777" w:rsidTr="00FE1792">
        <w:trPr>
          <w:trHeight w:val="270"/>
        </w:trPr>
        <w:tc>
          <w:tcPr>
            <w:tcW w:w="5058" w:type="dxa"/>
            <w:gridSpan w:val="3"/>
            <w:shd w:val="clear" w:color="000000" w:fill="FFFFFF"/>
            <w:vAlign w:val="center"/>
            <w:hideMark/>
          </w:tcPr>
          <w:p w14:paraId="6517D903" w14:textId="77777777" w:rsidR="00FE1792" w:rsidRPr="006F344F" w:rsidRDefault="00FE1792" w:rsidP="00FE179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Klasyfikacja budżetowa</w:t>
            </w:r>
          </w:p>
        </w:tc>
        <w:tc>
          <w:tcPr>
            <w:tcW w:w="1440" w:type="dxa"/>
            <w:vMerge w:val="restart"/>
            <w:shd w:val="clear" w:color="000000" w:fill="FFFFFF"/>
            <w:vAlign w:val="center"/>
            <w:hideMark/>
          </w:tcPr>
          <w:p w14:paraId="5EED33C3" w14:textId="77777777" w:rsidR="00FE1792" w:rsidRPr="006F344F" w:rsidRDefault="00FE1792" w:rsidP="00FE179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Plan na 30.06.2015 r.</w:t>
            </w:r>
          </w:p>
        </w:tc>
        <w:tc>
          <w:tcPr>
            <w:tcW w:w="1520" w:type="dxa"/>
            <w:vMerge w:val="restart"/>
            <w:shd w:val="clear" w:color="000000" w:fill="FFFFFF"/>
            <w:vAlign w:val="center"/>
            <w:hideMark/>
          </w:tcPr>
          <w:p w14:paraId="4CE79A5A" w14:textId="77777777" w:rsidR="00FE1792" w:rsidRPr="006F344F" w:rsidRDefault="00FE1792" w:rsidP="00FE179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Dochody wykonane na 30.06.2015 r.</w:t>
            </w:r>
          </w:p>
        </w:tc>
        <w:tc>
          <w:tcPr>
            <w:tcW w:w="1063" w:type="dxa"/>
            <w:vMerge w:val="restart"/>
            <w:shd w:val="clear" w:color="000000" w:fill="FFFFFF"/>
            <w:vAlign w:val="center"/>
            <w:hideMark/>
          </w:tcPr>
          <w:p w14:paraId="6C1958B7" w14:textId="77777777" w:rsidR="00FE1792" w:rsidRPr="006F344F" w:rsidRDefault="00FE1792" w:rsidP="00FE179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% wykonanie</w:t>
            </w:r>
          </w:p>
        </w:tc>
      </w:tr>
      <w:tr w:rsidR="00FE1792" w:rsidRPr="006F344F" w14:paraId="12515F3A" w14:textId="77777777" w:rsidTr="00FE1792">
        <w:trPr>
          <w:trHeight w:val="270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36DBFDF9" w14:textId="77777777" w:rsidR="00FE1792" w:rsidRPr="006F344F" w:rsidRDefault="00FE1792" w:rsidP="00FE179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dział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0AB19D1" w14:textId="77777777" w:rsidR="00FE1792" w:rsidRPr="006F344F" w:rsidRDefault="00FE1792" w:rsidP="00FE179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rozdział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2F0A3108" w14:textId="77777777" w:rsidR="00FE1792" w:rsidRPr="006F344F" w:rsidRDefault="00FE1792" w:rsidP="00FE1792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paragraf</w:t>
            </w:r>
          </w:p>
        </w:tc>
        <w:tc>
          <w:tcPr>
            <w:tcW w:w="1440" w:type="dxa"/>
            <w:vMerge/>
            <w:vAlign w:val="center"/>
            <w:hideMark/>
          </w:tcPr>
          <w:p w14:paraId="3507CC09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520" w:type="dxa"/>
            <w:vMerge/>
            <w:vAlign w:val="center"/>
            <w:hideMark/>
          </w:tcPr>
          <w:p w14:paraId="072B3DBB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063" w:type="dxa"/>
            <w:vMerge/>
            <w:vAlign w:val="center"/>
            <w:hideMark/>
          </w:tcPr>
          <w:p w14:paraId="20EBD4D9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</w:p>
        </w:tc>
      </w:tr>
      <w:tr w:rsidR="00FE1792" w:rsidRPr="006F344F" w14:paraId="51B85849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A9A9A9"/>
            <w:vAlign w:val="center"/>
            <w:hideMark/>
          </w:tcPr>
          <w:p w14:paraId="56BEF81B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020 Leśnictwo</w:t>
            </w:r>
          </w:p>
        </w:tc>
        <w:tc>
          <w:tcPr>
            <w:tcW w:w="1440" w:type="dxa"/>
            <w:shd w:val="clear" w:color="000000" w:fill="A9A9A9"/>
            <w:vAlign w:val="center"/>
            <w:hideMark/>
          </w:tcPr>
          <w:p w14:paraId="7740FAF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70 000,00</w:t>
            </w:r>
          </w:p>
        </w:tc>
        <w:tc>
          <w:tcPr>
            <w:tcW w:w="1520" w:type="dxa"/>
            <w:shd w:val="clear" w:color="000000" w:fill="A9A9A9"/>
            <w:vAlign w:val="center"/>
            <w:hideMark/>
          </w:tcPr>
          <w:p w14:paraId="12E81FA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34 241,94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E125E4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48,92</w:t>
            </w:r>
          </w:p>
        </w:tc>
      </w:tr>
      <w:tr w:rsidR="00FE1792" w:rsidRPr="006F344F" w14:paraId="22FF3826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281FB7DF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02001 Gospodarka leśna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63DDA73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70 000,00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49642A6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34 241,94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2BC0B0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48,92</w:t>
            </w:r>
          </w:p>
        </w:tc>
      </w:tr>
      <w:tr w:rsidR="00FE1792" w:rsidRPr="006F344F" w14:paraId="1FC7090B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3419DD47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246 Środki otrzymane od pozostałych jednostek zaliczanych do sektora finansów publicznych na realizacje zadań bieżących jednostek zaliczanych do sektora finansów publicznych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5F4AAD9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70 000,00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4EF2F1B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34 241,94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92FF49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48,92</w:t>
            </w:r>
          </w:p>
        </w:tc>
      </w:tr>
      <w:tr w:rsidR="00FE1792" w:rsidRPr="006F344F" w14:paraId="62993D03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31B2A9B6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E25863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02001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709B5A7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2460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12EADA62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70 000,00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56C88FFB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34 241,94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7487AB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48,92</w:t>
            </w:r>
          </w:p>
        </w:tc>
      </w:tr>
      <w:tr w:rsidR="00FE1792" w:rsidRPr="006F344F" w14:paraId="2C416505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A9A9A9"/>
            <w:vAlign w:val="center"/>
            <w:hideMark/>
          </w:tcPr>
          <w:p w14:paraId="2BC67734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600 Transport i łączność</w:t>
            </w:r>
          </w:p>
        </w:tc>
        <w:tc>
          <w:tcPr>
            <w:tcW w:w="1440" w:type="dxa"/>
            <w:shd w:val="clear" w:color="000000" w:fill="A9A9A9"/>
            <w:vAlign w:val="center"/>
            <w:hideMark/>
          </w:tcPr>
          <w:p w14:paraId="77D7DAE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1 393 782,00</w:t>
            </w:r>
          </w:p>
        </w:tc>
        <w:tc>
          <w:tcPr>
            <w:tcW w:w="1520" w:type="dxa"/>
            <w:shd w:val="clear" w:color="000000" w:fill="A9A9A9"/>
            <w:vAlign w:val="center"/>
            <w:hideMark/>
          </w:tcPr>
          <w:p w14:paraId="2EF6E2E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43 738,30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06ACCD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3,14</w:t>
            </w:r>
          </w:p>
        </w:tc>
      </w:tr>
      <w:tr w:rsidR="00FE1792" w:rsidRPr="006F344F" w14:paraId="3D874E47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63CD2F88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60014 Drogi publiczne powiatowe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51A54F8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1 393 782,00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4DE8765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43 738,30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A11877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3,14</w:t>
            </w:r>
          </w:p>
        </w:tc>
      </w:tr>
      <w:tr w:rsidR="00FE1792" w:rsidRPr="006F344F" w14:paraId="341864AF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0AD2D668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058 Grzywny i inne kary pieniężne od osób prawnych i innych jednostek organizacyjnych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55781AB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7BA69F0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22F854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606E6751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26DB6564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9CD82AC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60014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6C1AD60D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0580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5C929B32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7F58AB58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7B25B8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52CC5D07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067E7262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069 Wpływy z różnych opłat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3BF6D8E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07EC758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298,00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564B04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59,60</w:t>
            </w:r>
          </w:p>
        </w:tc>
      </w:tr>
      <w:tr w:rsidR="00FE1792" w:rsidRPr="006F344F" w14:paraId="57A5352D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0519B45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627CBBD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60014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7FBFE79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0690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0024E5E7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22947236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298,00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3EE4A4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59,60</w:t>
            </w:r>
          </w:p>
        </w:tc>
      </w:tr>
      <w:tr w:rsidR="00FE1792" w:rsidRPr="006F344F" w14:paraId="499ABB3A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77F5EAF1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075 Dochody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3043197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19348BB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1 500,00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FE1197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E1792" w:rsidRPr="006F344F" w14:paraId="77EA1BF4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500D877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212F9E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60014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1D0A2807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0750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29AE59DA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20B9DAB6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1 500,00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5083BC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E1792" w:rsidRPr="006F344F" w14:paraId="6E1A856A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6B3F5799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083 Wpływy z usług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7810817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1 900,00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2C42A57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1 800,00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3D1AE5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94,74</w:t>
            </w:r>
          </w:p>
        </w:tc>
      </w:tr>
      <w:tr w:rsidR="00FE1792" w:rsidRPr="006F344F" w14:paraId="3D29B343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0A7D21B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D83BDE6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60014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42191EE2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0830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58C2A788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1 900,00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EA1E7AB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1 800,00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4416E1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94,74</w:t>
            </w:r>
          </w:p>
        </w:tc>
      </w:tr>
      <w:tr w:rsidR="00FE1792" w:rsidRPr="006F344F" w14:paraId="3BEF571D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03CEE6B0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33749D2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1BBD588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140,30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9FAF75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28,06</w:t>
            </w:r>
          </w:p>
        </w:tc>
      </w:tr>
      <w:tr w:rsidR="00FE1792" w:rsidRPr="006F344F" w14:paraId="0F324BF7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67EDC834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826567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60014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61D022C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08D3A07D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9C08D9D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140,30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B058E5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28,06</w:t>
            </w:r>
          </w:p>
        </w:tc>
      </w:tr>
      <w:tr w:rsidR="00FE1792" w:rsidRPr="006F344F" w14:paraId="53497755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17990A97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096 Otrzymane spadki, zapisy i darowizny w postaci pieniężnej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6537FDB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40 000,00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300E7FC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40 000,00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747A9C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E1792" w:rsidRPr="006F344F" w14:paraId="2DBD6E4F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473E69F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D634D6F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60014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559E75D6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0960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3B1B7CC4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40 000,00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288E45DE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40 000,00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51B273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E1792" w:rsidRPr="006F344F" w14:paraId="17198A56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573D9F0B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271 Dotacja celowa otrzymana z tytułu pomocy finansowej udzielanej między jednostkami samorządu terytorialnego na dofinansowanie własnych zadań bieżących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720B5AB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115 000,00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38A4D42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66BF81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6E1BA55D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9DCC202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50BAC7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60014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1BE4B7CA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2710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306B7057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115 000,00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24C176AD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CF27FC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7DCE1148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35A3DEF7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630 Dotacja celowa otrzymana z tytułu pomocy finansowej udzielanej między jednostkami samorządu terytorialnego na dofinansowanie własnych zadań inwestycyjnych i zakupów inwestycyjnych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6AAD7F1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60 000,00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1CF0D17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DA0D31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5505A826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6579FCC0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3E24CDC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60014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6BAB581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6300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275FE8E4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257627A8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0DC0DA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4E8D8C6B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55108EC6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643 Dotacje celowe otrzymane z budżetu państwa na realizację inwestycji i zakupów inwestycyjnych własnych powiatu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77421B0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972 382,00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3E13678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977A8A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4F133393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2750D3D7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2DBB951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60014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22614CF1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6430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09D17E57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972 382,00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44E87957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583DF1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0B009921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2EAE78A7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661 Dotacje celowe otrzymane z gminy na inwestycje i zakupy inwestycyjne realizowane na podstawie porozumień (umów) między jednostkami samorządu terytorialnego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765767D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200 000,00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1238C19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668513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6A8FEECB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30FF3AEA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A83F820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60014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43D2CAA7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6610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08B53925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200 000,00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2B5DF711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EDC0A9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4FFD1374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A9A9A9"/>
            <w:vAlign w:val="center"/>
            <w:hideMark/>
          </w:tcPr>
          <w:p w14:paraId="2EC8BFB5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700 Gospodarka mieszkaniowa</w:t>
            </w:r>
          </w:p>
        </w:tc>
        <w:tc>
          <w:tcPr>
            <w:tcW w:w="1440" w:type="dxa"/>
            <w:shd w:val="clear" w:color="000000" w:fill="A9A9A9"/>
            <w:vAlign w:val="center"/>
            <w:hideMark/>
          </w:tcPr>
          <w:p w14:paraId="666F540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629 000,00</w:t>
            </w:r>
          </w:p>
        </w:tc>
        <w:tc>
          <w:tcPr>
            <w:tcW w:w="1520" w:type="dxa"/>
            <w:shd w:val="clear" w:color="000000" w:fill="A9A9A9"/>
            <w:vAlign w:val="center"/>
            <w:hideMark/>
          </w:tcPr>
          <w:p w14:paraId="57F853A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584 487,93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CAD50A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92,92</w:t>
            </w:r>
          </w:p>
        </w:tc>
      </w:tr>
      <w:tr w:rsidR="00FE1792" w:rsidRPr="006F344F" w14:paraId="1CEF99CE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3AE026E0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70005 Gospodarka gruntami i nieruchomościami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4440422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629 000,00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7035D54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584 487,93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C434D0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92,92</w:t>
            </w:r>
          </w:p>
        </w:tc>
      </w:tr>
      <w:tr w:rsidR="00FE1792" w:rsidRPr="006F344F" w14:paraId="6B02F9F4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2EEC4283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lastRenderedPageBreak/>
              <w:t>047 Wpływy z opłat za trwały zarząd, użytkowanie, służebność i użytkowanie wieczyste nieruchomości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38C06AC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48CDA0F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323,55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3A639C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323,55</w:t>
            </w:r>
          </w:p>
        </w:tc>
      </w:tr>
      <w:tr w:rsidR="00FE1792" w:rsidRPr="006F344F" w14:paraId="3EE69A5C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6C3BF91A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3D05733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70005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7AAE29FF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0470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068E201D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1572B169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323,55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C0CB77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323,55</w:t>
            </w:r>
          </w:p>
        </w:tc>
      </w:tr>
      <w:tr w:rsidR="00FE1792" w:rsidRPr="006F344F" w14:paraId="1EF9905B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2FBC7E56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075 Dochody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6D47649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30 000,00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66EAA2E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15 000,00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2799FF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E1792" w:rsidRPr="006F344F" w14:paraId="2D9761C0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6723C88D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2D1ACBA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70005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20DC3DC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0750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3C3BC055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30 000,00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5B4E5511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15 000,00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722655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E1792" w:rsidRPr="006F344F" w14:paraId="64C73630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238DC8BC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077 Wpłaty z tytułu odpłatnego nabycia prawa własności oraz prawa użytkowania wieczystego nieruchomości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115AA0C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508 000,00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5CD79D6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525 650,67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6BE7CD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103,47</w:t>
            </w:r>
          </w:p>
        </w:tc>
      </w:tr>
      <w:tr w:rsidR="00FE1792" w:rsidRPr="006F344F" w14:paraId="39805D4D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976CE97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DE05A0F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70005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52EBDE2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0770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3DB7070A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508 000,00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195E84B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525 650,67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EFD610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103,47</w:t>
            </w:r>
          </w:p>
        </w:tc>
      </w:tr>
      <w:tr w:rsidR="00FE1792" w:rsidRPr="006F344F" w14:paraId="3E5CB569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0C88344F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604B6C4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4886A94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0,72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117EFF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0,72</w:t>
            </w:r>
          </w:p>
        </w:tc>
      </w:tr>
      <w:tr w:rsidR="00FE1792" w:rsidRPr="006F344F" w14:paraId="31F14CCC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05A8544A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5B657E0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70005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5F5600A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0164873A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08A46D27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0,72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6FC23A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0,72</w:t>
            </w:r>
          </w:p>
        </w:tc>
      </w:tr>
      <w:tr w:rsidR="00FE1792" w:rsidRPr="006F344F" w14:paraId="0736786E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111BFEFF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097 Wpływy z różnych dochodów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7A12466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2A23C3B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909,99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918CB2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30,33</w:t>
            </w:r>
          </w:p>
        </w:tc>
      </w:tr>
      <w:tr w:rsidR="00FE1792" w:rsidRPr="006F344F" w14:paraId="1856EFF6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FB6BE9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0BAB49F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70005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05B004B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0970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4CB1A8DC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56A7EB98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909,99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30600B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30,33</w:t>
            </w:r>
          </w:p>
        </w:tc>
      </w:tr>
      <w:tr w:rsidR="00FE1792" w:rsidRPr="006F344F" w14:paraId="1B820939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5A4064AB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211 Dotacje celowe otrzymane z budżetu państwa na zadania bieżące z zakresu administracji rządowej oraz inne zadania zlecone ustawami realizowane przez powiat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7362DCB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88 000,00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32BA6E9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42 603,00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5305D8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48,41</w:t>
            </w:r>
          </w:p>
        </w:tc>
      </w:tr>
      <w:tr w:rsidR="00FE1792" w:rsidRPr="006F344F" w14:paraId="522D64FC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66A8941D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C471684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70005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7E37BB10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2110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3B10516B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88 000,00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7C105267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42 603,00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936462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48,41</w:t>
            </w:r>
          </w:p>
        </w:tc>
      </w:tr>
      <w:tr w:rsidR="00FE1792" w:rsidRPr="006F344F" w14:paraId="2FE0B862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A9A9A9"/>
            <w:vAlign w:val="center"/>
            <w:hideMark/>
          </w:tcPr>
          <w:p w14:paraId="32880132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710 Działalność usługowa</w:t>
            </w:r>
          </w:p>
        </w:tc>
        <w:tc>
          <w:tcPr>
            <w:tcW w:w="1440" w:type="dxa"/>
            <w:shd w:val="clear" w:color="000000" w:fill="A9A9A9"/>
            <w:vAlign w:val="center"/>
            <w:hideMark/>
          </w:tcPr>
          <w:p w14:paraId="26A2B95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953 740,00</w:t>
            </w:r>
          </w:p>
        </w:tc>
        <w:tc>
          <w:tcPr>
            <w:tcW w:w="1520" w:type="dxa"/>
            <w:shd w:val="clear" w:color="000000" w:fill="A9A9A9"/>
            <w:vAlign w:val="center"/>
            <w:hideMark/>
          </w:tcPr>
          <w:p w14:paraId="4BAD718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515 650,68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7E9655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54,07</w:t>
            </w:r>
          </w:p>
        </w:tc>
      </w:tr>
      <w:tr w:rsidR="00FE1792" w:rsidRPr="006F344F" w14:paraId="147C8255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5B0E46EA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71004 Plany zagospodarowania przestrzennego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4DC36B8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21 900,00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5D000E4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8 000,00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631830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36,53</w:t>
            </w:r>
          </w:p>
        </w:tc>
      </w:tr>
      <w:tr w:rsidR="00FE1792" w:rsidRPr="006F344F" w14:paraId="05A9408F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07A0A1BE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231 Dotacje celowe otrzymane z gminy na zadania bieżące realizowane na podstawie porozumień (umów) między jednostkami samorządu terytorialnego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3869A59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21 900,00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4802EBE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8 000,00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320A00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36,53</w:t>
            </w:r>
          </w:p>
        </w:tc>
      </w:tr>
      <w:tr w:rsidR="00FE1792" w:rsidRPr="006F344F" w14:paraId="79703C04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91E7103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FE2495F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71004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17258DB7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2310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16BA74E8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21 900,00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0A23B071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8 000,00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6348F7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36,53</w:t>
            </w:r>
          </w:p>
        </w:tc>
      </w:tr>
      <w:tr w:rsidR="00FE1792" w:rsidRPr="006F344F" w14:paraId="0BD3411A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61BB4E5A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71013 Prace geodezyjne i kartograficzne (nieinwestycyjne)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69B9B7E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89 940,00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14D1C1C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19 940,03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E0408D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22,17</w:t>
            </w:r>
          </w:p>
        </w:tc>
      </w:tr>
      <w:tr w:rsidR="00FE1792" w:rsidRPr="006F344F" w14:paraId="1F2D4FDB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427529A2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211 Dotacje celowe otrzymane z budżetu państwa na zadania bieżące z zakresu administracji rządowej oraz inne zadania zlecone ustawami realizowane przez powiat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23CB059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70 000,00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3EA3491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93847F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02344A6F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285D53D6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F65F2F7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71013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2526A661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2110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56C99700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70 000,00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0EB2CAF2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C20679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4C689CCB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2B18279E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 xml:space="preserve">291 Wpływy ze zwrotów dotacji oraz płatności, w tym wykorzystanych niezgodnie z przeznaczeniem lub wykorzystanych z naruszeniem procedur, o których mowa w art. 184 ustawy, pobranych nienależnie lub w nadmiernej wysokości 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58B4A11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19 940,00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2494747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19 940,03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E44471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E1792" w:rsidRPr="006F344F" w14:paraId="6F5517DE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6453E46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16DEFE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71013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719A2CE3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2919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42B8FFD8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19 940,00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4E3BDEC1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19 940,03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9DD716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E1792" w:rsidRPr="006F344F" w14:paraId="0F703EC2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2E81A579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71014 Opracowania geodezyjne i kartograficzne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3EB5D65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502 000,00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60EBC69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299 695,16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02DFDD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59,70</w:t>
            </w:r>
          </w:p>
        </w:tc>
      </w:tr>
      <w:tr w:rsidR="00FE1792" w:rsidRPr="006F344F" w14:paraId="58526551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6024528B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083 Wpływy z usług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6C7F95E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500 000,00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75A7B9D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299 695,16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E90E94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59,94</w:t>
            </w:r>
          </w:p>
        </w:tc>
      </w:tr>
      <w:tr w:rsidR="00FE1792" w:rsidRPr="006F344F" w14:paraId="2F7D07A1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6C05BF6C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38D7AC3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71014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55AB4D4D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0830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27C1613C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500 000,00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40BC019B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299 695,16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79663B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59,94</w:t>
            </w:r>
          </w:p>
        </w:tc>
      </w:tr>
      <w:tr w:rsidR="00FE1792" w:rsidRPr="006F344F" w14:paraId="26AE9963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6A9A6747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40790D0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7EF661A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D0DD4E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37C72131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133F262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8A7B966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71014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55807B5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3D0860B1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057246F6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C190AF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6F39D824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6D511EC1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211 Dotacje celowe otrzymane z budżetu państwa na zadania bieżące z zakresu administracji rządowej oraz inne zadania zlecone ustawami realizowane przez powiat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5C15B6A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480D8EF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B32998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6605BEBE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1925CB13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9EC6441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71014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5CCEEEF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2110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09B2ACBD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26997FD1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9C92E6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794AB6A8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05736800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71015 Nadzór budowlany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37698DD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339 900,00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6773094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188 015,49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338E8E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55,31</w:t>
            </w:r>
          </w:p>
        </w:tc>
      </w:tr>
      <w:tr w:rsidR="00FE1792" w:rsidRPr="006F344F" w14:paraId="4BE248B2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424E50B4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517AE50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72B11D0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44,49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FB2729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44,49</w:t>
            </w:r>
          </w:p>
        </w:tc>
      </w:tr>
      <w:tr w:rsidR="00FE1792" w:rsidRPr="006F344F" w14:paraId="7DA3841A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30B9F9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FF65646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71015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18587CE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15BD13C6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11AC4296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44,49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8833C0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44,49</w:t>
            </w:r>
          </w:p>
        </w:tc>
      </w:tr>
      <w:tr w:rsidR="00FE1792" w:rsidRPr="006F344F" w14:paraId="61F8E90F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050FE14B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211 Dotacje celowe otrzymane z budżetu państwa na zadania bieżące z zakresu administracji rządowej oraz inne zadania zlecone ustawami realizowane przez powiat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4D42B9D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332 500,00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13E10EE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180 571,00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C068A6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54,31</w:t>
            </w:r>
          </w:p>
        </w:tc>
      </w:tr>
      <w:tr w:rsidR="00FE1792" w:rsidRPr="006F344F" w14:paraId="67C64DA4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2511DB83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91EFC1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71015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74BAE85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2110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416FF220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332 500,00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7EA8892B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180 571,00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2A324C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54,31</w:t>
            </w:r>
          </w:p>
        </w:tc>
      </w:tr>
      <w:tr w:rsidR="00FE1792" w:rsidRPr="006F344F" w14:paraId="7C317370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3D9D6FA2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 xml:space="preserve">641 Dotacje celowe otrzymane z budżetu państwa na inwestycje i zakupy inwestycyjne z zakresu administracji </w:t>
            </w:r>
            <w:r w:rsidRPr="006F344F">
              <w:rPr>
                <w:b/>
                <w:bCs/>
                <w:color w:val="000000"/>
                <w:sz w:val="20"/>
              </w:rPr>
              <w:lastRenderedPageBreak/>
              <w:t>rządowej oraz inne zadania zlecone ustawami realizowane przez powiat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5BD078A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lastRenderedPageBreak/>
              <w:t>7 400,00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67B0D66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7 400,00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61F5CA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E1792" w:rsidRPr="006F344F" w14:paraId="7EAEF6BE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10267F8F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lastRenderedPageBreak/>
              <w:t>710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FF84BC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71015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637F8E9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6410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2F8E48BE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7 400,00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00896D9B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7 400,00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33E78D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E1792" w:rsidRPr="006F344F" w14:paraId="7E2E8097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A9A9A9"/>
            <w:vAlign w:val="center"/>
            <w:hideMark/>
          </w:tcPr>
          <w:p w14:paraId="193CE188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750 Administracja publiczna</w:t>
            </w:r>
          </w:p>
        </w:tc>
        <w:tc>
          <w:tcPr>
            <w:tcW w:w="1440" w:type="dxa"/>
            <w:shd w:val="clear" w:color="000000" w:fill="A9A9A9"/>
            <w:vAlign w:val="center"/>
            <w:hideMark/>
          </w:tcPr>
          <w:p w14:paraId="4FA4DC1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572 977,00</w:t>
            </w:r>
          </w:p>
        </w:tc>
        <w:tc>
          <w:tcPr>
            <w:tcW w:w="1520" w:type="dxa"/>
            <w:shd w:val="clear" w:color="000000" w:fill="A9A9A9"/>
            <w:vAlign w:val="center"/>
            <w:hideMark/>
          </w:tcPr>
          <w:p w14:paraId="029B8B3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312 782,51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437727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54,59</w:t>
            </w:r>
          </w:p>
        </w:tc>
      </w:tr>
      <w:tr w:rsidR="00FE1792" w:rsidRPr="006F344F" w14:paraId="56306EBF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59081764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75011 Urzędy wojewódzkie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26763EF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510 200,00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2159F88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269 333,08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39F028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52,79</w:t>
            </w:r>
          </w:p>
        </w:tc>
      </w:tr>
      <w:tr w:rsidR="00FE1792" w:rsidRPr="006F344F" w14:paraId="27942345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1B158BB3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211 Dotacje celowe otrzymane z budżetu państwa na zadania bieżące z zakresu administracji rządowej oraz inne zadania zlecone ustawami realizowane przez powiat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249D249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150 200,00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3B91E1D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77 406,00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692C4C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51,54</w:t>
            </w:r>
          </w:p>
        </w:tc>
      </w:tr>
      <w:tr w:rsidR="00FE1792" w:rsidRPr="006F344F" w14:paraId="0278E92B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7919D62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F393F9A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75011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0249E206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2110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6770A305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150 200,00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672AE26A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77 406,00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33CE70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51,54</w:t>
            </w:r>
          </w:p>
        </w:tc>
      </w:tr>
      <w:tr w:rsidR="00FE1792" w:rsidRPr="006F344F" w14:paraId="0D94E714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7395CB71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236 Dochody jednostek samorządu terytorialnego związane z realizacją zadań z zakresu administracji rządowej oraz innych zadań zleconych ustawami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54AAB06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360 000,00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333F389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191 927,08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B6BB1E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53,31</w:t>
            </w:r>
          </w:p>
        </w:tc>
      </w:tr>
      <w:tr w:rsidR="00FE1792" w:rsidRPr="006F344F" w14:paraId="0B2DF7FF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24719CE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59DB51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75011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7E3A2041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2360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16F44E15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360 000,00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56447D5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191 927,08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32485C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53,31</w:t>
            </w:r>
          </w:p>
        </w:tc>
      </w:tr>
      <w:tr w:rsidR="00FE1792" w:rsidRPr="006F344F" w14:paraId="36ACB223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7D8FA209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75020 Starostwa powiatowe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0A48408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31 777,00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10DFA43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14 900,73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EAB24B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46,89</w:t>
            </w:r>
          </w:p>
        </w:tc>
      </w:tr>
      <w:tr w:rsidR="00FE1792" w:rsidRPr="006F344F" w14:paraId="3DC6F0A3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1A3AB5F8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069 Wpływy z różnych opłat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5963A8F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5F56A6B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2 672,30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A47565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33,40</w:t>
            </w:r>
          </w:p>
        </w:tc>
      </w:tr>
      <w:tr w:rsidR="00FE1792" w:rsidRPr="006F344F" w14:paraId="63953E92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140A7230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FCB4E2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75020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658279F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0690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598E21B1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CAF7425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2 672,30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207780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33,40</w:t>
            </w:r>
          </w:p>
        </w:tc>
      </w:tr>
      <w:tr w:rsidR="00FE1792" w:rsidRPr="006F344F" w14:paraId="286A2089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6F8E5B8D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097 Wpływy z różnych dochodów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435B1B5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23 777,00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1935DBC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12 228,43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23C8FE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51,43</w:t>
            </w:r>
          </w:p>
        </w:tc>
      </w:tr>
      <w:tr w:rsidR="00FE1792" w:rsidRPr="006F344F" w14:paraId="781484C4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0A6EEC6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C7013F1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75020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52B9ED4D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0970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41D17A44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23 777,00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1C4C4DA2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12 228,43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64B0BE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51,43</w:t>
            </w:r>
          </w:p>
        </w:tc>
      </w:tr>
      <w:tr w:rsidR="00FE1792" w:rsidRPr="006F344F" w14:paraId="6F5F8E50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463649F7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75045 Kwalifikacja wojskowa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2BC05ED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31 000,00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0E02932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28 548,70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3D50CF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92,09</w:t>
            </w:r>
          </w:p>
        </w:tc>
      </w:tr>
      <w:tr w:rsidR="00FE1792" w:rsidRPr="006F344F" w14:paraId="791D608E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3FE37572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211 Dotacje celowe otrzymane z budżetu państwa na zadania bieżące z zakresu administracji rządowej oraz inne zadania zlecone ustawami realizowane przez powiat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141D5CE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31 000,00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4582A0A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28 548,70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F59F51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92,09</w:t>
            </w:r>
          </w:p>
        </w:tc>
      </w:tr>
      <w:tr w:rsidR="00FE1792" w:rsidRPr="006F344F" w14:paraId="7C6FBF63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770E0D8F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12B2F64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75045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20C606B1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2110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67FB7569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31 000,00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4D4376E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28 548,70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C5F3B3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92,09</w:t>
            </w:r>
          </w:p>
        </w:tc>
      </w:tr>
      <w:tr w:rsidR="00FE1792" w:rsidRPr="006F344F" w14:paraId="753D9FFB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A9A9A9"/>
            <w:vAlign w:val="center"/>
            <w:hideMark/>
          </w:tcPr>
          <w:p w14:paraId="660E3651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752 Obrona narodowa</w:t>
            </w:r>
          </w:p>
        </w:tc>
        <w:tc>
          <w:tcPr>
            <w:tcW w:w="1440" w:type="dxa"/>
            <w:shd w:val="clear" w:color="000000" w:fill="A9A9A9"/>
            <w:vAlign w:val="center"/>
            <w:hideMark/>
          </w:tcPr>
          <w:p w14:paraId="4A46BD4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4 000,00</w:t>
            </w:r>
          </w:p>
        </w:tc>
        <w:tc>
          <w:tcPr>
            <w:tcW w:w="1520" w:type="dxa"/>
            <w:shd w:val="clear" w:color="000000" w:fill="A9A9A9"/>
            <w:vAlign w:val="center"/>
            <w:hideMark/>
          </w:tcPr>
          <w:p w14:paraId="16D856A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48173A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2623A2AF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582F5EBD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75212 Pozostałe wydatki obronne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2C524A8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4 000,00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6C0317E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DB7FAF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3A83739C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024DBF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1170B50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75212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4C19D693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2110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1649AF6E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4 000,00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23DBC343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0DEB2F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7DA41EBE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A9A9A9"/>
            <w:vAlign w:val="center"/>
            <w:hideMark/>
          </w:tcPr>
          <w:p w14:paraId="5FF6FA04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754 Bezpieczeństwo publiczne i ochrona przeciwpożarowa</w:t>
            </w:r>
          </w:p>
        </w:tc>
        <w:tc>
          <w:tcPr>
            <w:tcW w:w="1440" w:type="dxa"/>
            <w:shd w:val="clear" w:color="000000" w:fill="A9A9A9"/>
            <w:vAlign w:val="center"/>
            <w:hideMark/>
          </w:tcPr>
          <w:p w14:paraId="20E25D3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4 956 962,00</w:t>
            </w:r>
          </w:p>
        </w:tc>
        <w:tc>
          <w:tcPr>
            <w:tcW w:w="1520" w:type="dxa"/>
            <w:shd w:val="clear" w:color="000000" w:fill="A9A9A9"/>
            <w:vAlign w:val="center"/>
            <w:hideMark/>
          </w:tcPr>
          <w:p w14:paraId="271E16A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3 032 295,69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85846E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61,17</w:t>
            </w:r>
          </w:p>
        </w:tc>
      </w:tr>
      <w:tr w:rsidR="00FE1792" w:rsidRPr="006F344F" w14:paraId="153D9A82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1C3C6CA4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75411 Komendy powiatowe Państwowej Straży Pożarnej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55208EB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4 956 962,00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5D10ED9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3 032 295,69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D774FC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61,17</w:t>
            </w:r>
          </w:p>
        </w:tc>
      </w:tr>
      <w:tr w:rsidR="00FE1792" w:rsidRPr="006F344F" w14:paraId="5D17DC78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775D2CB0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4C88565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25664CD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353,69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09F5F4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35,37</w:t>
            </w:r>
          </w:p>
        </w:tc>
      </w:tr>
      <w:tr w:rsidR="00FE1792" w:rsidRPr="006F344F" w14:paraId="2550CC52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7771DD14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754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63B4146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75411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0A4401C2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6E043575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283BC5F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353,69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2DE4D8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35,37</w:t>
            </w:r>
          </w:p>
        </w:tc>
      </w:tr>
      <w:tr w:rsidR="00FE1792" w:rsidRPr="006F344F" w14:paraId="40314658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27BB39F0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211 Dotacje celowe otrzymane z budżetu państwa na zadania bieżące z zakresu administracji rządowej oraz inne zadania zlecone ustawami realizowane przez powiat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54AA75F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4 955 962,00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2A7D67E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3 031 942,00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8076EC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61,18</w:t>
            </w:r>
          </w:p>
        </w:tc>
      </w:tr>
      <w:tr w:rsidR="00FE1792" w:rsidRPr="006F344F" w14:paraId="44088165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3D648273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754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3ED3F82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75411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4FAA2DE0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2110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4EAEC76F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4 955 962,00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2225DE18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3 031 942,00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1C6005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61,18</w:t>
            </w:r>
          </w:p>
        </w:tc>
      </w:tr>
      <w:tr w:rsidR="00FE1792" w:rsidRPr="006F344F" w14:paraId="573C2C52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A9A9A9"/>
            <w:vAlign w:val="center"/>
            <w:hideMark/>
          </w:tcPr>
          <w:p w14:paraId="1558CD78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756 Dochody od osób prawnych, od osób fizycznych i od innych jednostek nieposiadających osobowości prawnej oraz wydatki związane z ich poborem</w:t>
            </w:r>
          </w:p>
        </w:tc>
        <w:tc>
          <w:tcPr>
            <w:tcW w:w="1440" w:type="dxa"/>
            <w:shd w:val="clear" w:color="000000" w:fill="A9A9A9"/>
            <w:vAlign w:val="center"/>
            <w:hideMark/>
          </w:tcPr>
          <w:p w14:paraId="0ACF3CE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8 768 281,00</w:t>
            </w:r>
          </w:p>
        </w:tc>
        <w:tc>
          <w:tcPr>
            <w:tcW w:w="1520" w:type="dxa"/>
            <w:shd w:val="clear" w:color="000000" w:fill="A9A9A9"/>
            <w:vAlign w:val="center"/>
            <w:hideMark/>
          </w:tcPr>
          <w:p w14:paraId="4B60284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4 221 187,05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2F54A9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48,14</w:t>
            </w:r>
          </w:p>
        </w:tc>
      </w:tr>
      <w:tr w:rsidR="00FE1792" w:rsidRPr="006F344F" w14:paraId="1548936A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3A7D23F9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75618 Wpływy z innych opłat stanowiących dochody jednostek samorządu terytorialnego na podstawie ustaw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6DD9EDA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1 606 281,00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5C7F3CF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992 679,28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851CD9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61,80</w:t>
            </w:r>
          </w:p>
        </w:tc>
      </w:tr>
      <w:tr w:rsidR="00FE1792" w:rsidRPr="006F344F" w14:paraId="108A7205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1C4C0B86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042 Wpływy z opłaty komunikacyjnej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2C62C82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1 268 781,00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64A4798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606 831,32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4D6D3D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47,83</w:t>
            </w:r>
          </w:p>
        </w:tc>
      </w:tr>
      <w:tr w:rsidR="00FE1792" w:rsidRPr="006F344F" w14:paraId="298D7754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2A44EE27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756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1711AD2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75618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5B1EBD2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0420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454BA3B0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1 268 781,00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01D36FF5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606 831,32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77AB56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47,83</w:t>
            </w:r>
          </w:p>
        </w:tc>
      </w:tr>
      <w:tr w:rsidR="00FE1792" w:rsidRPr="006F344F" w14:paraId="3BCBAEDC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33278C43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049 Wpływy z innych lokalnych opłat pobieranych przez jednostki samorządu terytorialnego na podstawie odrębnych ustaw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0F3CA96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337 500,00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253B9DB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385 847,96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B1DA83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114,33</w:t>
            </w:r>
          </w:p>
        </w:tc>
      </w:tr>
      <w:tr w:rsidR="00FE1792" w:rsidRPr="006F344F" w14:paraId="375015D6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0FFFF61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756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990340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75618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5C28FDC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0490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2B9CCA8F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337 500,00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9138ED1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385 847,96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E5AAA9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114,33</w:t>
            </w:r>
          </w:p>
        </w:tc>
      </w:tr>
      <w:tr w:rsidR="00FE1792" w:rsidRPr="006F344F" w14:paraId="4AE744A9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1662938D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5EC355C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06BE66B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176855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3D798E43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2541D53F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756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99EA12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75618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0599827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6D2F6154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4DB5B9A4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F9FB89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1BF6026B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7B538185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75622 Udziały powiatów w podatkach stanowiących dochód budżetu państwa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4D9CBBB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7 162 000,00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10D9FA4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3 228 507,77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563425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45,08</w:t>
            </w:r>
          </w:p>
        </w:tc>
      </w:tr>
      <w:tr w:rsidR="00FE1792" w:rsidRPr="006F344F" w14:paraId="510A93CD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47C7766C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001 Podatek dochodowy od osób fizycznych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4A16E5E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7 000 000,00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6B7D97A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3 209 117,00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C2F638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45,84</w:t>
            </w:r>
          </w:p>
        </w:tc>
      </w:tr>
      <w:tr w:rsidR="00FE1792" w:rsidRPr="006F344F" w14:paraId="1D813775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1DD5042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756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00E10FC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75622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06AE56D6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0010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69460790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7 000 000,00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E9D0584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3 209 117,00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8E9698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45,84</w:t>
            </w:r>
          </w:p>
        </w:tc>
      </w:tr>
      <w:tr w:rsidR="00FE1792" w:rsidRPr="006F344F" w14:paraId="23075711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013942D3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002 Podatek dochodowy od osób prawnych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0CC5386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162 000,00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051261A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19 390,77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D39F20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11,97</w:t>
            </w:r>
          </w:p>
        </w:tc>
      </w:tr>
      <w:tr w:rsidR="00FE1792" w:rsidRPr="006F344F" w14:paraId="0B5253A7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6BA3F8CF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756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C8D064A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75622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1937021A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0020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6E586247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162 000,00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4FBF3EE5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19 390,77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6DCAFD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11,97</w:t>
            </w:r>
          </w:p>
        </w:tc>
      </w:tr>
      <w:tr w:rsidR="00FE1792" w:rsidRPr="006F344F" w14:paraId="28E15214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A9A9A9"/>
            <w:vAlign w:val="center"/>
            <w:hideMark/>
          </w:tcPr>
          <w:p w14:paraId="705FD60D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758 Różne rozliczenia</w:t>
            </w:r>
          </w:p>
        </w:tc>
        <w:tc>
          <w:tcPr>
            <w:tcW w:w="1440" w:type="dxa"/>
            <w:shd w:val="clear" w:color="000000" w:fill="A9A9A9"/>
            <w:vAlign w:val="center"/>
            <w:hideMark/>
          </w:tcPr>
          <w:p w14:paraId="27A3AD4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21 513 391,00</w:t>
            </w:r>
          </w:p>
        </w:tc>
        <w:tc>
          <w:tcPr>
            <w:tcW w:w="1520" w:type="dxa"/>
            <w:shd w:val="clear" w:color="000000" w:fill="A9A9A9"/>
            <w:vAlign w:val="center"/>
            <w:hideMark/>
          </w:tcPr>
          <w:p w14:paraId="4D3A6C4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12 503 304,59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557EB0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58,12</w:t>
            </w:r>
          </w:p>
        </w:tc>
      </w:tr>
      <w:tr w:rsidR="00FE1792" w:rsidRPr="006F344F" w14:paraId="1B015F3B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67168282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lastRenderedPageBreak/>
              <w:t>75801 Część oświatowa subwencji ogólnej dla jednostek samorządu terytorialnego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6599ACB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14 784 224,00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53849DA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9 097 984,00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1A03AE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61,54</w:t>
            </w:r>
          </w:p>
        </w:tc>
      </w:tr>
      <w:tr w:rsidR="00FE1792" w:rsidRPr="006F344F" w14:paraId="5FF08E0E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1EAF18B4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292 Subwencje ogólne z budżetu państwa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3E5362B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14 784 224,00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1FFE0E1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9 097 984,00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06EA65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61,54</w:t>
            </w:r>
          </w:p>
        </w:tc>
      </w:tr>
      <w:tr w:rsidR="00FE1792" w:rsidRPr="006F344F" w14:paraId="35AA0EDE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2A869451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7F4AA1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75801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502EE756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2920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326DAF0D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14 784 224,00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4E15346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9 097 984,00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3447E3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61,54</w:t>
            </w:r>
          </w:p>
        </w:tc>
      </w:tr>
      <w:tr w:rsidR="00FE1792" w:rsidRPr="006F344F" w14:paraId="7EE56CA4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58093828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75803 Część wyrównawcza subwencji ogólnej dla powiatów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74BC4AB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6 032 930,00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768C50A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3 016 464,00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FFF442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E1792" w:rsidRPr="006F344F" w14:paraId="27042C8B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285DADF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42A6A44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75803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0A3B709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2920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255B5269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6 032 930,00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B753BCB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3 016 464,00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B83B6B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E1792" w:rsidRPr="006F344F" w14:paraId="2E9C9AAF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662DA995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75814 Różne rozliczenia finansowe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00CFB83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264 000,00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3BDAA57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172 736,59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E0B9D4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65,43</w:t>
            </w:r>
          </w:p>
        </w:tc>
      </w:tr>
      <w:tr w:rsidR="00FE1792" w:rsidRPr="006F344F" w14:paraId="46479099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48E6FDC5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60A2525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110 000,00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4E3EDE4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18 327,76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CE131F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16,66</w:t>
            </w:r>
          </w:p>
        </w:tc>
      </w:tr>
      <w:tr w:rsidR="00FE1792" w:rsidRPr="006F344F" w14:paraId="3D5AF34F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28327A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C961FD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75814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66506EF1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36BD0CB6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110 000,00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0D9D70F2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18 327,76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C02AAA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16,66</w:t>
            </w:r>
          </w:p>
        </w:tc>
      </w:tr>
      <w:tr w:rsidR="00FE1792" w:rsidRPr="006F344F" w14:paraId="3BDD568C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653501BA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668 Wpłata środków finansowych z niewykorzystanych w terminie wydatków, które nie wygasają z upływem roku budżetowego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3D90293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154 000,00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5E8A0B5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154 408,83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0E27CD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100,27</w:t>
            </w:r>
          </w:p>
        </w:tc>
      </w:tr>
      <w:tr w:rsidR="00FE1792" w:rsidRPr="006F344F" w14:paraId="29CA0B79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354E031D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CDA499A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75814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2D46592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6680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7ED746EB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154 000,00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23C89B16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154 408,83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1F25C4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100,27</w:t>
            </w:r>
          </w:p>
        </w:tc>
      </w:tr>
      <w:tr w:rsidR="00FE1792" w:rsidRPr="006F344F" w14:paraId="77804E62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4726DCF9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75832 Część równoważąca subwencji ogólnej dla powiatów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38F8294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432 237,00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2353729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216 120,00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35ED0E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E1792" w:rsidRPr="006F344F" w14:paraId="1D1C0513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104BEF1B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292 Subwencje ogólne z budżetu państwa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4C2088B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432 237,00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1728DCB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216 120,00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5A95B3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E1792" w:rsidRPr="006F344F" w14:paraId="7188F4DC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56FB6C10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758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66D8A91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75832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33698D9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2920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736A3E3C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432 237,00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4DE27636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216 120,00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3DDDD8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E1792" w:rsidRPr="006F344F" w14:paraId="2F5DC7EA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A9A9A9"/>
            <w:vAlign w:val="center"/>
            <w:hideMark/>
          </w:tcPr>
          <w:p w14:paraId="2E26942F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801 Oświata i wychowanie</w:t>
            </w:r>
          </w:p>
        </w:tc>
        <w:tc>
          <w:tcPr>
            <w:tcW w:w="1440" w:type="dxa"/>
            <w:shd w:val="clear" w:color="000000" w:fill="A9A9A9"/>
            <w:vAlign w:val="center"/>
            <w:hideMark/>
          </w:tcPr>
          <w:p w14:paraId="190F971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1 008 510,27</w:t>
            </w:r>
          </w:p>
        </w:tc>
        <w:tc>
          <w:tcPr>
            <w:tcW w:w="1520" w:type="dxa"/>
            <w:shd w:val="clear" w:color="000000" w:fill="A9A9A9"/>
            <w:vAlign w:val="center"/>
            <w:hideMark/>
          </w:tcPr>
          <w:p w14:paraId="0623C97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164 109,13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5F47CA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16,27</w:t>
            </w:r>
          </w:p>
        </w:tc>
      </w:tr>
      <w:tr w:rsidR="00FE1792" w:rsidRPr="006F344F" w14:paraId="5068AB93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3BCB21EB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80102 Szkoły podstawowe specjalne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7AE0F9E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5 943,67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23E0025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5 499,62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3C67AF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92,53</w:t>
            </w:r>
          </w:p>
        </w:tc>
      </w:tr>
      <w:tr w:rsidR="00FE1792" w:rsidRPr="006F344F" w14:paraId="4515C154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5A8B0FAD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23E5418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2D10B90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55,95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597369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11,19</w:t>
            </w:r>
          </w:p>
        </w:tc>
      </w:tr>
      <w:tr w:rsidR="00FE1792" w:rsidRPr="006F344F" w14:paraId="4B0E45D3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6EA68D34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683EDF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80102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0E4DE48C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5D4575F8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4CCBA441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55,95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B69207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11,19</w:t>
            </w:r>
          </w:p>
        </w:tc>
      </w:tr>
      <w:tr w:rsidR="00FE1792" w:rsidRPr="006F344F" w14:paraId="310699C3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7D998105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211 Dotacje celowe otrzymane z budżetu państwa na zadania bieżące z zakresu administracji rządowej oraz inne zadania zlecone ustawami realizowane przez powiat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04F7A71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5 443,67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2BD0C93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5 443,67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3C4D40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E1792" w:rsidRPr="006F344F" w14:paraId="66F2D42F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65458E6D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875DB77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80102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1C714557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2110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407DDDAB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5 443,67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7ADB267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5 443,67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DA1E59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E1792" w:rsidRPr="006F344F" w14:paraId="1ED2CD95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0CC2FD99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80111 Gimnazja specjalne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2F8786F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9 646,60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7D52586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9 646,60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B17102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E1792" w:rsidRPr="006F344F" w14:paraId="6DFBA67A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18258FD1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40B11B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80111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67B3ED60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2110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7CA66FC9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9 646,60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181B7226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9 646,60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FF6E6A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E1792" w:rsidRPr="006F344F" w14:paraId="4597F568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6A2E8271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80120 Licea ogólnokształcące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154F071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7 550,00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13CFAF4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3 705,31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1834FC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49,08</w:t>
            </w:r>
          </w:p>
        </w:tc>
      </w:tr>
      <w:tr w:rsidR="00FE1792" w:rsidRPr="006F344F" w14:paraId="4D4F0E46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71AE8380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075 Dochody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4EF7B4D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7 150,00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0FE1995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3 600,00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CC3598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50,35</w:t>
            </w:r>
          </w:p>
        </w:tc>
      </w:tr>
      <w:tr w:rsidR="00FE1792" w:rsidRPr="006F344F" w14:paraId="5D56838C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6CE3790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DA70D6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80120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3CBB39F6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0750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75AB55BA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7 150,00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4904A5B9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3 600,00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2568C7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50,35</w:t>
            </w:r>
          </w:p>
        </w:tc>
      </w:tr>
      <w:tr w:rsidR="00FE1792" w:rsidRPr="006F344F" w14:paraId="04DFBEB8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5B016A0C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083 Wpływy z usług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604E468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250,00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35F529D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87,00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95249A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34,80</w:t>
            </w:r>
          </w:p>
        </w:tc>
      </w:tr>
      <w:tr w:rsidR="00FE1792" w:rsidRPr="006F344F" w14:paraId="645E003D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16A45DC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AAE7954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80120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527163C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0830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630DC872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250,00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22CFA09F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87,00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251BA1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34,80</w:t>
            </w:r>
          </w:p>
        </w:tc>
      </w:tr>
      <w:tr w:rsidR="00FE1792" w:rsidRPr="006F344F" w14:paraId="74CEF3FE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053C2138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6ED31AE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150,00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33BB637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18,31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6E470F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12,21</w:t>
            </w:r>
          </w:p>
        </w:tc>
      </w:tr>
      <w:tr w:rsidR="00FE1792" w:rsidRPr="006F344F" w14:paraId="70AC7D2B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2735AEC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E73EF1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80120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20A93482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16501434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150,00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1923D27B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18,31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E4E660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12,21</w:t>
            </w:r>
          </w:p>
        </w:tc>
      </w:tr>
      <w:tr w:rsidR="00FE1792" w:rsidRPr="006F344F" w14:paraId="3D50ABCA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244AD308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80130 Szkoły zawodowe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658EAFD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875 550,00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2DFCFEC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119 533,25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DC72E8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13,65</w:t>
            </w:r>
          </w:p>
        </w:tc>
      </w:tr>
      <w:tr w:rsidR="00FE1792" w:rsidRPr="006F344F" w14:paraId="5FFB4A0F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5ADB2771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069 Wpływy z różnych opłat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248509B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1ED1BDD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124,00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F6DBD1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24,80</w:t>
            </w:r>
          </w:p>
        </w:tc>
      </w:tr>
      <w:tr w:rsidR="00FE1792" w:rsidRPr="006F344F" w14:paraId="607FAC4B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654F84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4C61CBA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80130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7F48F05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0690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2C396BF0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1EE955A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124,00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8E47C4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24,80</w:t>
            </w:r>
          </w:p>
        </w:tc>
      </w:tr>
      <w:tr w:rsidR="00FE1792" w:rsidRPr="006F344F" w14:paraId="5B8A4E5B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1D019B8E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083 Wpływy z usług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61B9560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173 650,00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1E2704C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115 194,36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9EFB1F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66,34</w:t>
            </w:r>
          </w:p>
        </w:tc>
      </w:tr>
      <w:tr w:rsidR="00FE1792" w:rsidRPr="006F344F" w14:paraId="3C877C62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63ECD0CC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F1316DA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80130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6A605C8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0830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0DCA446B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173 650,00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23AF7824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115 194,36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DA0CA8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66,34</w:t>
            </w:r>
          </w:p>
        </w:tc>
      </w:tr>
      <w:tr w:rsidR="00FE1792" w:rsidRPr="006F344F" w14:paraId="56DE1BB5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34BB8A6D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087 Wpływy ze sprzedaży składników majątkowych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19BA54B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1C5181A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DE860F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6CAF4E0B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21D9DF60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E5B1993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80130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47F102F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0870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040C2437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60D5FAF7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C09BD4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421B29C6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1C51E280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0C6B0E9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021A576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3 876,79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7988B0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969,20</w:t>
            </w:r>
          </w:p>
        </w:tc>
      </w:tr>
      <w:tr w:rsidR="00FE1792" w:rsidRPr="006F344F" w14:paraId="67C39B64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271E5651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1E21C8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80130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6A6DE66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152CB218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400,00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6EB910CB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3 876,79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CC61FE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969,20</w:t>
            </w:r>
          </w:p>
        </w:tc>
      </w:tr>
      <w:tr w:rsidR="00FE1792" w:rsidRPr="006F344F" w14:paraId="7D38DC1D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562D326E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097 Wpływy z różnych dochodów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1EF47D6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247BB14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338,10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84D015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67,62</w:t>
            </w:r>
          </w:p>
        </w:tc>
      </w:tr>
      <w:tr w:rsidR="00FE1792" w:rsidRPr="006F344F" w14:paraId="79871008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09613442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11E74D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80130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3875EE32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0970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1F3FB8BA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6A9E72C3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338,10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BA58FB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67,62</w:t>
            </w:r>
          </w:p>
        </w:tc>
      </w:tr>
      <w:tr w:rsidR="00FE1792" w:rsidRPr="006F344F" w14:paraId="24928CAD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4D7EF7B8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620 Dotacje celowe w ramach programów finansowanych z udziałem środków europejskich oraz środków, o których mowa w art.5 ust.1 pkt. 3 oraz ust. 3 pkt 5 i 6 ustawy, lub płatności w ramach budżetu środków europejskich, z wyłączeniem dochodów klasyfikowanych w paragrafie 625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1AF22E9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700 000,00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57F1AA5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D20F63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04FCAB55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252B838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lastRenderedPageBreak/>
              <w:t>801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161416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80130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5B17268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6207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222E94B0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700 000,00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700AF6E1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FAE18D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2BFF73C5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6C4595A5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80195 Pozostała działalność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448ADCD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109 820,00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1E48094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25 724,35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C99312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23,42</w:t>
            </w:r>
          </w:p>
        </w:tc>
      </w:tr>
      <w:tr w:rsidR="00FE1792" w:rsidRPr="006F344F" w14:paraId="270D4630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020914CD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083 Wpływy z usług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316FB3D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23 372,00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2553483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1 238,80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706B2F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5,30</w:t>
            </w:r>
          </w:p>
        </w:tc>
      </w:tr>
      <w:tr w:rsidR="00FE1792" w:rsidRPr="006F344F" w14:paraId="0293C6C3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34A74B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A6C125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80195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3F08F54A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0830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55B6F59E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23 372,00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66F99127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1 238,80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F426E7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5,30</w:t>
            </w:r>
          </w:p>
        </w:tc>
      </w:tr>
      <w:tr w:rsidR="00FE1792" w:rsidRPr="006F344F" w14:paraId="41F3F595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7A3CD4EB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 xml:space="preserve">084 Wpływy ze sprzedaży wyrobów 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0AC1306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66 048,00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306B126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4 811,20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6AE90C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7,28</w:t>
            </w:r>
          </w:p>
        </w:tc>
      </w:tr>
      <w:tr w:rsidR="00FE1792" w:rsidRPr="006F344F" w14:paraId="794877A3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7213B2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0E83CAF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80195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486CF1C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0840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1683F77F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66 048,00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5FBA9050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4 811,20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33F2A5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7,28</w:t>
            </w:r>
          </w:p>
        </w:tc>
      </w:tr>
      <w:tr w:rsidR="00FE1792" w:rsidRPr="006F344F" w14:paraId="35E9C601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6C22AA37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08E8DF8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68D3953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80FEC5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63E83F31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645DE163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09C88A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80195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10343C67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3EFDEFF2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2EEAE28E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402364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6F5C9B3B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5FCD2400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097 Wpływy z różnych dochodów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5BEAEEB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20 300,00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5ED5A13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19 674,35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496FC5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96,92</w:t>
            </w:r>
          </w:p>
        </w:tc>
      </w:tr>
      <w:tr w:rsidR="00FE1792" w:rsidRPr="006F344F" w14:paraId="17385C01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EBC14A7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0712C01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80195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30B1D3F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0977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311D8E03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14 500,00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55DDD66A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13 853,91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A778BB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95,54</w:t>
            </w:r>
          </w:p>
        </w:tc>
      </w:tr>
      <w:tr w:rsidR="00FE1792" w:rsidRPr="006F344F" w14:paraId="668B0F7E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682E4862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29BD661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80195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3F7C2DF7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0979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19FC37B2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5 800,00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7BF16EC5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5 820,44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83363D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100,35</w:t>
            </w:r>
          </w:p>
        </w:tc>
      </w:tr>
      <w:tr w:rsidR="00FE1792" w:rsidRPr="006F344F" w14:paraId="0B156884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A9A9A9"/>
            <w:vAlign w:val="center"/>
            <w:hideMark/>
          </w:tcPr>
          <w:p w14:paraId="7FDE3880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851 Ochrona zdrowia</w:t>
            </w:r>
          </w:p>
        </w:tc>
        <w:tc>
          <w:tcPr>
            <w:tcW w:w="1440" w:type="dxa"/>
            <w:shd w:val="clear" w:color="000000" w:fill="A9A9A9"/>
            <w:vAlign w:val="center"/>
            <w:hideMark/>
          </w:tcPr>
          <w:p w14:paraId="0B2A7DA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2 964 000,00</w:t>
            </w:r>
          </w:p>
        </w:tc>
        <w:tc>
          <w:tcPr>
            <w:tcW w:w="1520" w:type="dxa"/>
            <w:shd w:val="clear" w:color="000000" w:fill="A9A9A9"/>
            <w:vAlign w:val="center"/>
            <w:hideMark/>
          </w:tcPr>
          <w:p w14:paraId="7822A8D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1 392 628,00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4B4E72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46,98</w:t>
            </w:r>
          </w:p>
        </w:tc>
      </w:tr>
      <w:tr w:rsidR="00FE1792" w:rsidRPr="006F344F" w14:paraId="19089DC0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4F574826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85156 Składki na ubezpieczenie zdrowotne oraz świadczenia dla osób nie objętych obowiązkiem ubezpieczenia zdrowotnego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6277BC7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2 964 000,00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2686C35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1 392 628,00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B01398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46,98</w:t>
            </w:r>
          </w:p>
        </w:tc>
      </w:tr>
      <w:tr w:rsidR="00FE1792" w:rsidRPr="006F344F" w14:paraId="0514E357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7A98A0F1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211 Dotacje celowe otrzymane z budżetu państwa na zadania bieżące z zakresu administracji rządowej oraz inne zadania zlecone ustawami realizowane przez powiat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4C6347B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2 964 000,00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17C3359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1 392 628,00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6EB89D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46,98</w:t>
            </w:r>
          </w:p>
        </w:tc>
      </w:tr>
      <w:tr w:rsidR="00FE1792" w:rsidRPr="006F344F" w14:paraId="643B0FD0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0D62445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851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DE49F3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85156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16BDB4A4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2110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06C7A404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2 964 000,00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3EBD5EA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1 392 628,00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97A4F2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46,98</w:t>
            </w:r>
          </w:p>
        </w:tc>
      </w:tr>
      <w:tr w:rsidR="00FE1792" w:rsidRPr="006F344F" w14:paraId="6EF48CF9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A9A9A9"/>
            <w:vAlign w:val="center"/>
            <w:hideMark/>
          </w:tcPr>
          <w:p w14:paraId="48DA8297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852 Pomoc społeczna</w:t>
            </w:r>
          </w:p>
        </w:tc>
        <w:tc>
          <w:tcPr>
            <w:tcW w:w="1440" w:type="dxa"/>
            <w:shd w:val="clear" w:color="000000" w:fill="A9A9A9"/>
            <w:vAlign w:val="center"/>
            <w:hideMark/>
          </w:tcPr>
          <w:p w14:paraId="01D0C78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5 658 973,00</w:t>
            </w:r>
          </w:p>
        </w:tc>
        <w:tc>
          <w:tcPr>
            <w:tcW w:w="1520" w:type="dxa"/>
            <w:shd w:val="clear" w:color="000000" w:fill="A9A9A9"/>
            <w:vAlign w:val="center"/>
            <w:hideMark/>
          </w:tcPr>
          <w:p w14:paraId="418261E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2 840 332,18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1F1A93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50,19</w:t>
            </w:r>
          </w:p>
        </w:tc>
      </w:tr>
      <w:tr w:rsidR="00FE1792" w:rsidRPr="006F344F" w14:paraId="43A8741B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36D113EF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85201 Placówki opiekuńczo-wychowawcze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0DF68BD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360 954,00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465EC28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171 267,36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C5929E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47,45</w:t>
            </w:r>
          </w:p>
        </w:tc>
      </w:tr>
      <w:tr w:rsidR="00FE1792" w:rsidRPr="006F344F" w14:paraId="0ED2ABFB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307B01B5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068 Wpływy od rodziców z tytułu opłaty za pobyt dziecka w pieczy zastępczej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79FD44A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0440D5C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656E66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706AE482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31C817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7A0994A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85201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27256F8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0680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62350228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26A0B07E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D9FA43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615232DB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4FCD410B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083 Wpływy z usług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1045198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235 238,00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45F1951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88 080,84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FF1FBB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37,44</w:t>
            </w:r>
          </w:p>
        </w:tc>
      </w:tr>
      <w:tr w:rsidR="00FE1792" w:rsidRPr="006F344F" w14:paraId="7F97F456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2975EF2D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C654F3D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85201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459DB25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0830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4DCFDC58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235 238,00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A44F7E8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88 080,84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2E7544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37,44</w:t>
            </w:r>
          </w:p>
        </w:tc>
      </w:tr>
      <w:tr w:rsidR="00FE1792" w:rsidRPr="006F344F" w14:paraId="257AA0B0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03858654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091 Odsetki od nieterminowych wpłat z tytułu podatków i opłat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347EEB1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040E333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FCEA41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752175FE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6C73439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CF51F3F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85201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02BC85A3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0910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155F7836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0A9379BA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6B1915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414874C6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1FB884BE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04C91D0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326C661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64,65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3968A6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12,93</w:t>
            </w:r>
          </w:p>
        </w:tc>
      </w:tr>
      <w:tr w:rsidR="00FE1792" w:rsidRPr="006F344F" w14:paraId="7DC1210D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13B4A43A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40D05D0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85201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52A4ADA4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12A64572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0FC2EA3A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64,65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3A0754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12,93</w:t>
            </w:r>
          </w:p>
        </w:tc>
      </w:tr>
      <w:tr w:rsidR="00FE1792" w:rsidRPr="006F344F" w14:paraId="1C61B4A5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751DE941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096 Otrzymane spadki, zapisy i darowizny w postaci pieniężnej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178A546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9 200,00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30D5D68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10 200,00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692E4D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110,87</w:t>
            </w:r>
          </w:p>
        </w:tc>
      </w:tr>
      <w:tr w:rsidR="00FE1792" w:rsidRPr="006F344F" w14:paraId="3744183A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6B5BDBA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E0795D3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85201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440BA3F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0960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0D9EB658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9 200,00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1CC5FF80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10 200,00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2E7877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110,87</w:t>
            </w:r>
          </w:p>
        </w:tc>
      </w:tr>
      <w:tr w:rsidR="00FE1792" w:rsidRPr="006F344F" w14:paraId="32A9C120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4A622DA1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097 Wpływy z różnych dochodów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337D5B0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6B1AA1D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494,60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7C0989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494,60</w:t>
            </w:r>
          </w:p>
        </w:tc>
      </w:tr>
      <w:tr w:rsidR="00FE1792" w:rsidRPr="006F344F" w14:paraId="37C0C414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3562C95C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9D39502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85201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35082540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0970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1489D295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066058CD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494,60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93B6C9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494,60</w:t>
            </w:r>
          </w:p>
        </w:tc>
      </w:tr>
      <w:tr w:rsidR="00FE1792" w:rsidRPr="006F344F" w14:paraId="4DACF6C7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792EFF17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232 Dotacje celowe otrzymane z powiatu na zadania bieżące realizowane na podstawie porozumień (umów) między jednostkami samorządu terytorialnego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1AFD0EA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113 016,00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79286C9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72 427,27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EDADF1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64,09</w:t>
            </w:r>
          </w:p>
        </w:tc>
      </w:tr>
      <w:tr w:rsidR="00FE1792" w:rsidRPr="006F344F" w14:paraId="59F7E09D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7F841B70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A1D8E27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85201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2AE32864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2320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67913CF9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113 016,00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49DD0296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72 427,27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EB8FE1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64,09</w:t>
            </w:r>
          </w:p>
        </w:tc>
      </w:tr>
      <w:tr w:rsidR="00FE1792" w:rsidRPr="006F344F" w14:paraId="011C9D09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1570CC57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85202 Domy pomocy społecznej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235BEF4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4 924 000,00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18F6A60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2 456 155,49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94BEF0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49,88</w:t>
            </w:r>
          </w:p>
        </w:tc>
      </w:tr>
      <w:tr w:rsidR="00FE1792" w:rsidRPr="006F344F" w14:paraId="40C4000F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41C10111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075 Dochody z najmu i dzierżawy składników majątkowych Skarbu Państwa, jednostek samorządu terytorialnego lub innych jednostek zaliczanych do sektora finansów publicznych oraz innych umów o podobnym charakterze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2452B5C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29 000,00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1413847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29 002,00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BCE349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100,01</w:t>
            </w:r>
          </w:p>
        </w:tc>
      </w:tr>
      <w:tr w:rsidR="00FE1792" w:rsidRPr="006F344F" w14:paraId="4BEEBE21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3A4327AD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D55E4B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85202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233474FC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0750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2E78B0FA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29 000,00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672A40F5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29 002,00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B0AE48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100,01</w:t>
            </w:r>
          </w:p>
        </w:tc>
      </w:tr>
      <w:tr w:rsidR="00FE1792" w:rsidRPr="006F344F" w14:paraId="6C1A55F6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2100C7B7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083 Wpływy z usług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35FA752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3 490 000,00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646CF91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1 711 946,27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39CA95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49,05</w:t>
            </w:r>
          </w:p>
        </w:tc>
      </w:tr>
      <w:tr w:rsidR="00FE1792" w:rsidRPr="006F344F" w14:paraId="74054423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9609DE7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A96712D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85202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18807F0D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0830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1496D5F0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3 490 000,00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799A2536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1 711 946,27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9927E5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49,05</w:t>
            </w:r>
          </w:p>
        </w:tc>
      </w:tr>
      <w:tr w:rsidR="00FE1792" w:rsidRPr="006F344F" w14:paraId="370CD271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0913FAF0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 xml:space="preserve">084 Wpływy ze sprzedaży wyrobów 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5E8E855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1C9EC86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27BEBA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28224D87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01F2124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EB4878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85202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2EC066C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0840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26334F70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197B3430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68DC74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68B343B2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4704F501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087 Wpływy ze sprzedaży składników majątkowych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243813B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1658F99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23 900,00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E6D0DB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23 900,00</w:t>
            </w:r>
          </w:p>
        </w:tc>
      </w:tr>
      <w:tr w:rsidR="00FE1792" w:rsidRPr="006F344F" w14:paraId="1142A5B6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039025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61CAFE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85202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7595365D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0870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78537AE1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59DF590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23 900,00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7E2577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23 900,00</w:t>
            </w:r>
          </w:p>
        </w:tc>
      </w:tr>
      <w:tr w:rsidR="00FE1792" w:rsidRPr="006F344F" w14:paraId="50E5623F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44DBE80C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4361DF4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1CBFE5F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358,22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8E4E9A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35,82</w:t>
            </w:r>
          </w:p>
        </w:tc>
      </w:tr>
      <w:tr w:rsidR="00FE1792" w:rsidRPr="006F344F" w14:paraId="5F46369B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0AF6E0E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C1EEBD7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85202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094A5C7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04CB08E5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7C20F8BA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358,22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7F2F8F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35,82</w:t>
            </w:r>
          </w:p>
        </w:tc>
      </w:tr>
      <w:tr w:rsidR="00FE1792" w:rsidRPr="006F344F" w14:paraId="676E5FF5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23A9C375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lastRenderedPageBreak/>
              <w:t>213 Dotacje celowe otrzymane z budżetu państwa na realizację bieżących zadań własnych powiatu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42BC2F9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1 404 000,00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487B077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690 949,00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2D9C52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49,21</w:t>
            </w:r>
          </w:p>
        </w:tc>
      </w:tr>
      <w:tr w:rsidR="00FE1792" w:rsidRPr="006F344F" w14:paraId="75BE7568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10642993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D9BB1A2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85202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08FA8DC3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2130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0F1D39B3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1 404 000,00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6F3B42EB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690 949,00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F8328B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49,21</w:t>
            </w:r>
          </w:p>
        </w:tc>
      </w:tr>
      <w:tr w:rsidR="00FE1792" w:rsidRPr="006F344F" w14:paraId="7A1F0047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26AB1111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85204 Rodziny zastępcze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0BBA7D7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315 369,00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0C6AF76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154 329,63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EA0CE8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48,94</w:t>
            </w:r>
          </w:p>
        </w:tc>
      </w:tr>
      <w:tr w:rsidR="00FE1792" w:rsidRPr="006F344F" w14:paraId="6D9A645E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125AA6B2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068 Wpływy od rodziców z tytułu opłaty za pobyt dziecka w pieczy zastępczej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3AB9BAB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023D570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64058C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6E5050C1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57096312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E2AA10D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85204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64713EB2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0680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677F1DBC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12A4A4CB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152BE0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161A3F42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1A36E9E3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083 Wpływy z usług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47B760F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68 864,00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6110943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39 811,64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413C93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57,81</w:t>
            </w:r>
          </w:p>
        </w:tc>
      </w:tr>
      <w:tr w:rsidR="00FE1792" w:rsidRPr="006F344F" w14:paraId="6B8AC6CB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07F99462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CBE1912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85204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73D4741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0830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3877A606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68 864,00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61290939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39 811,64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E53AFC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57,81</w:t>
            </w:r>
          </w:p>
        </w:tc>
      </w:tr>
      <w:tr w:rsidR="00FE1792" w:rsidRPr="006F344F" w14:paraId="1323CB50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45F95CCC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091 Odsetki od nieterminowych wpłat z tytułu podatków i opłat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0A69CC1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17C82B6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53526F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4BCBF7B7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5F3B74E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701C97F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85204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6A9BCA5A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0910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75AEC7E4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4D3776EE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3DA611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18BA2F4C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6AEAF614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232 Dotacje celowe otrzymane z powiatu na zadania bieżące realizowane na podstawie porozumień (umów) między jednostkami samorządu terytorialnego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52EF4BD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243 505,00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413E14A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114 517,99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5AB53C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47,03</w:t>
            </w:r>
          </w:p>
        </w:tc>
      </w:tr>
      <w:tr w:rsidR="00FE1792" w:rsidRPr="006F344F" w14:paraId="5685DEE8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39B531F4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74A321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85204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747044AA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2320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12072379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243 505,00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6E89A38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114 517,99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471383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47,03</w:t>
            </w:r>
          </w:p>
        </w:tc>
      </w:tr>
      <w:tr w:rsidR="00FE1792" w:rsidRPr="006F344F" w14:paraId="1023FD1B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68C55713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85218 Powiatowe centra pomocy rodzinie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75AA6A3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650,00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25B9928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579,70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B380BA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89,18</w:t>
            </w:r>
          </w:p>
        </w:tc>
      </w:tr>
      <w:tr w:rsidR="00FE1792" w:rsidRPr="006F344F" w14:paraId="48DD7445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4FB1BCD0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70A566C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650,00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1463E93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99,70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7F764A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15,34</w:t>
            </w:r>
          </w:p>
        </w:tc>
      </w:tr>
      <w:tr w:rsidR="00FE1792" w:rsidRPr="006F344F" w14:paraId="2F656FA2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72C262D7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656C1E6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85218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69596EB1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26F869D9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650,00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230172BD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99,70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99B8C6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15,34</w:t>
            </w:r>
          </w:p>
        </w:tc>
      </w:tr>
      <w:tr w:rsidR="00FE1792" w:rsidRPr="006F344F" w14:paraId="4EDB65E5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61786022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097 Wpływy z różnych dochodów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620CE0B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23161A6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480,00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1FF012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480,00</w:t>
            </w:r>
          </w:p>
        </w:tc>
      </w:tr>
      <w:tr w:rsidR="00FE1792" w:rsidRPr="006F344F" w14:paraId="486B7720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51E0D54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9633C3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85218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2F09FCFF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0970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2D3B9582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61E37205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480,00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D9A02D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480,00</w:t>
            </w:r>
          </w:p>
        </w:tc>
      </w:tr>
      <w:tr w:rsidR="00FE1792" w:rsidRPr="006F344F" w14:paraId="05DA7953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5DC5E70E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85295 Pozostała działalność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0C3DFB8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58 000,00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40E70BB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58 000,00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AB827C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E1792" w:rsidRPr="006F344F" w14:paraId="4C8FB7FC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296D2704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212 Dotacje celowe otrzymane z budżetu państwa na zadania bieżące realizowane przez powiat na podstawie porozumień z organami administracji rządowej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5B7E915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58 000,00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219A2B4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58 000,00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27BA5A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E1792" w:rsidRPr="006F344F" w14:paraId="2FA8429D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0922C1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2B25DA0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85295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4FBE92D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2120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5D1472DC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58 000,00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74874E91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58 000,00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5DDF90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E1792" w:rsidRPr="006F344F" w14:paraId="21BE1002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A9A9A9"/>
            <w:vAlign w:val="center"/>
            <w:hideMark/>
          </w:tcPr>
          <w:p w14:paraId="6510412C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853 Pozostałe zadania w zakresie polityki społecznej</w:t>
            </w:r>
          </w:p>
        </w:tc>
        <w:tc>
          <w:tcPr>
            <w:tcW w:w="1440" w:type="dxa"/>
            <w:shd w:val="clear" w:color="000000" w:fill="A9A9A9"/>
            <w:vAlign w:val="center"/>
            <w:hideMark/>
          </w:tcPr>
          <w:p w14:paraId="3BA1216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1 246 383,00</w:t>
            </w:r>
          </w:p>
        </w:tc>
        <w:tc>
          <w:tcPr>
            <w:tcW w:w="1520" w:type="dxa"/>
            <w:shd w:val="clear" w:color="000000" w:fill="A9A9A9"/>
            <w:vAlign w:val="center"/>
            <w:hideMark/>
          </w:tcPr>
          <w:p w14:paraId="2F8B664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924 218,04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1DE8C6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74,15</w:t>
            </w:r>
          </w:p>
        </w:tc>
      </w:tr>
      <w:tr w:rsidR="00FE1792" w:rsidRPr="006F344F" w14:paraId="2130BCFD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1378F179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85311 Rehabilitacja zawodowa i społeczna osób niepełnosprawnych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21D4732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8 220,00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6E52112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4 247,00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D6906A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51,67</w:t>
            </w:r>
          </w:p>
        </w:tc>
      </w:tr>
      <w:tr w:rsidR="00FE1792" w:rsidRPr="006F344F" w14:paraId="4A2D8126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65CEEF9A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231 Dotacje celowe otrzymane z gminy na zadania bieżące realizowane na podstawie porozumień (umów) między jednostkami samorządu terytorialnego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4ECAE1E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3 288,00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5849378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1 644,00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BE4235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E1792" w:rsidRPr="006F344F" w14:paraId="5457A8EC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EC06AE4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6D18FBC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85311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7083F024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2310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10A094E9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3 288,00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7B7D5D9F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1 644,00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37D98B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E1792" w:rsidRPr="006F344F" w14:paraId="2C20C961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41F851C8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232 Dotacje celowe otrzymane z powiatu na zadania bieżące realizowane na podstawie porozumień (umów) między jednostkami samorządu terytorialnego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6E663CA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4 932,00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633181B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2 603,00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D4A72B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52,78</w:t>
            </w:r>
          </w:p>
        </w:tc>
      </w:tr>
      <w:tr w:rsidR="00FE1792" w:rsidRPr="006F344F" w14:paraId="4C671C06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00DA4683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0CFD2E0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85311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4FD9B98F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2320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6EB0949D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4 932,00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074239EF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2 603,00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2B532B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52,78</w:t>
            </w:r>
          </w:p>
        </w:tc>
      </w:tr>
      <w:tr w:rsidR="00FE1792" w:rsidRPr="006F344F" w14:paraId="0FF6030C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2AAAFCF4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85321 Zespoły do spraw orzekania o niepełnosprawności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7CB6F04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104 600,00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112C091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52 508,00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1658D9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50,20</w:t>
            </w:r>
          </w:p>
        </w:tc>
      </w:tr>
      <w:tr w:rsidR="00FE1792" w:rsidRPr="006F344F" w14:paraId="67CFAE95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6BDF9C61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211 Dotacje celowe otrzymane z budżetu państwa na zadania bieżące z zakresu administracji rządowej oraz inne zadania zlecone ustawami realizowane przez powiat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7C7F17D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104 600,00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32C294C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52 508,00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DD38CD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50,20</w:t>
            </w:r>
          </w:p>
        </w:tc>
      </w:tr>
      <w:tr w:rsidR="00FE1792" w:rsidRPr="006F344F" w14:paraId="40EE89DE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2569823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BB63E84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85321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79893E6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2110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212C815D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104 600,00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436B953E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52 508,00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14937C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50,20</w:t>
            </w:r>
          </w:p>
        </w:tc>
      </w:tr>
      <w:tr w:rsidR="00FE1792" w:rsidRPr="006F344F" w14:paraId="03FB8260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1A2BCDB0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85333 Powiatowe urzędy pracy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1D7E89B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407 363,00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1A7614D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204 524,94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F0A2A0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50,21</w:t>
            </w:r>
          </w:p>
        </w:tc>
      </w:tr>
      <w:tr w:rsidR="00FE1792" w:rsidRPr="006F344F" w14:paraId="7AE4325D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62C54DF4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464C628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1 500,00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7B6BD90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380,22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37216D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25,35</w:t>
            </w:r>
          </w:p>
        </w:tc>
      </w:tr>
      <w:tr w:rsidR="00FE1792" w:rsidRPr="006F344F" w14:paraId="6693C128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1F6D136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68DDC0A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85333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7B3F3702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432E3D97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1 500,00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5FFD990E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380,22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EE587B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25,35</w:t>
            </w:r>
          </w:p>
        </w:tc>
      </w:tr>
      <w:tr w:rsidR="00FE1792" w:rsidRPr="006F344F" w14:paraId="37909DED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4D660149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097 Wpływy z różnych dochodów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5D4C1A9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4BA61C1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381,72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E900EB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381,72</w:t>
            </w:r>
          </w:p>
        </w:tc>
      </w:tr>
      <w:tr w:rsidR="00FE1792" w:rsidRPr="006F344F" w14:paraId="04C2A888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2077014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263871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85333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2F4205F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0970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12EBF707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01708BA8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381,72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5AA63C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381,72</w:t>
            </w:r>
          </w:p>
        </w:tc>
      </w:tr>
      <w:tr w:rsidR="00FE1792" w:rsidRPr="006F344F" w14:paraId="0B597C34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3AC8232D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200 Dotacje celowe w ramach programów finansowanych z udziałem środków europejskich oraz środków, o których mowa w art.5 ust.1 pkt 3 oraz ust. 3 pkt 5 i 6 ustawy, lub płatności w ramach budżetu środków europejskich, z wyłączeniem dochodów klasyfikowanych w paragrafie 205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2AFA50E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5 763,00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5FFED32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5 763,00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DF6AD0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E1792" w:rsidRPr="006F344F" w14:paraId="6865D31D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02FE9E60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D0E874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85333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3169077D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2007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25511CA8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5 763,00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3C50F21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5 763,00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9E2446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E1792" w:rsidRPr="006F344F" w14:paraId="3E1AF661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2561013D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 xml:space="preserve">269 Środki z Funduszu Pracy otrzymane przez powiat z przeznaczeniem na finasowanie kosztów wynagrodzenia i </w:t>
            </w:r>
            <w:r w:rsidRPr="006F344F">
              <w:rPr>
                <w:b/>
                <w:bCs/>
                <w:color w:val="000000"/>
                <w:sz w:val="20"/>
              </w:rPr>
              <w:lastRenderedPageBreak/>
              <w:t>składek na ubezpieczenia społeczne pracowników powiatowego urzędu pracy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157944C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lastRenderedPageBreak/>
              <w:t>400 000,00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684F271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198 000,00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F9B265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49,50</w:t>
            </w:r>
          </w:p>
        </w:tc>
      </w:tr>
      <w:tr w:rsidR="00FE1792" w:rsidRPr="006F344F" w14:paraId="6A3E1AC0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2B6ABD1C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lastRenderedPageBreak/>
              <w:t>853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8E594CB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85333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5A89FD5F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2690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7ACA063E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400 000,00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35E6578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198 000,00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7678AA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49,50</w:t>
            </w:r>
          </w:p>
        </w:tc>
      </w:tr>
      <w:tr w:rsidR="00FE1792" w:rsidRPr="006F344F" w14:paraId="7A5E61E2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6B9536E7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85395 Pozostała działalność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56681F1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726 200,00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737ED4F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662 938,10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3BD908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91,29</w:t>
            </w:r>
          </w:p>
        </w:tc>
      </w:tr>
      <w:tr w:rsidR="00FE1792" w:rsidRPr="006F344F" w14:paraId="230F7E62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11DE08F3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200 Dotacje celowe w ramach programów finansowanych z udziałem środków europejskich oraz środków, o których mowa w art.5 ust.1 pkt 3 oraz ust. 3 pkt 5 i 6 ustawy, lub płatności w ramach budżetu środków europejskich, z wyłączeniem dochodów klasyfikowanych w paragrafie 205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0E0A10D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726 200,00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3334FBA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662 938,10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2A6C63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91,29</w:t>
            </w:r>
          </w:p>
        </w:tc>
      </w:tr>
      <w:tr w:rsidR="00FE1792" w:rsidRPr="006F344F" w14:paraId="30C99F1C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24702AE1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E29B2D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85395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20BE7EF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2007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47192DEF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617 682,00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2C03F4C1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563 143,98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ED15C2B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91,17</w:t>
            </w:r>
          </w:p>
        </w:tc>
      </w:tr>
      <w:tr w:rsidR="00FE1792" w:rsidRPr="006F344F" w14:paraId="4CC2CFBA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1E9C592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853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04D480F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85395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6FD22F01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2009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6D62251C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108 518,00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693684CD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99 794,12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B91A06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91,96</w:t>
            </w:r>
          </w:p>
        </w:tc>
      </w:tr>
      <w:tr w:rsidR="00FE1792" w:rsidRPr="006F344F" w14:paraId="4F310A8C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A9A9A9"/>
            <w:vAlign w:val="center"/>
            <w:hideMark/>
          </w:tcPr>
          <w:p w14:paraId="68A803C9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854 Edukacyjna opieka wychowawcza</w:t>
            </w:r>
          </w:p>
        </w:tc>
        <w:tc>
          <w:tcPr>
            <w:tcW w:w="1440" w:type="dxa"/>
            <w:shd w:val="clear" w:color="000000" w:fill="A9A9A9"/>
            <w:vAlign w:val="center"/>
            <w:hideMark/>
          </w:tcPr>
          <w:p w14:paraId="10A6217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5 700,00</w:t>
            </w:r>
          </w:p>
        </w:tc>
        <w:tc>
          <w:tcPr>
            <w:tcW w:w="1520" w:type="dxa"/>
            <w:shd w:val="clear" w:color="000000" w:fill="A9A9A9"/>
            <w:vAlign w:val="center"/>
            <w:hideMark/>
          </w:tcPr>
          <w:p w14:paraId="505EBE3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5 418,42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DB3A0E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95,06</w:t>
            </w:r>
          </w:p>
        </w:tc>
      </w:tr>
      <w:tr w:rsidR="00FE1792" w:rsidRPr="006F344F" w14:paraId="089F5047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276E7906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85406 Poradnie psychologiczno-pedagogiczne, w tym poradnie specjalistyczne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54259EB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300,00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4245B90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18,42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7D81B6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6,14</w:t>
            </w:r>
          </w:p>
        </w:tc>
      </w:tr>
      <w:tr w:rsidR="00FE1792" w:rsidRPr="006F344F" w14:paraId="581A34AF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62D766D1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092 Pozostałe odsetki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7C90548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300,00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480717B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18,42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532546C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6,14</w:t>
            </w:r>
          </w:p>
        </w:tc>
      </w:tr>
      <w:tr w:rsidR="00FE1792" w:rsidRPr="006F344F" w14:paraId="79F2BA91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00641457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854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A6CFD43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85406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623CBAE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4EDADD4E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300,00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3D68DDE4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18,42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B15448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6,14</w:t>
            </w:r>
          </w:p>
        </w:tc>
      </w:tr>
      <w:tr w:rsidR="00FE1792" w:rsidRPr="006F344F" w14:paraId="6788B531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6FEC5079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85415 Pomoc materialna dla uczniów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57D81F4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5 400,00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1934C13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5 400,00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17E5D77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E1792" w:rsidRPr="006F344F" w14:paraId="51A5D860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029C1064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212 Dotacje celowe otrzymane z budżetu państwa na zadania bieżące realizowane przez powiat na podstawie porozumień z organami administracji rządowej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382D7BE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5 400,00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43F75A3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5 400,00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34D904F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E1792" w:rsidRPr="006F344F" w14:paraId="4F88FC38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626AC520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854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5193CD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85415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243F99E9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2120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37005404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5 400,00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22A3E529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5 400,00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49B293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E1792" w:rsidRPr="006F344F" w14:paraId="7E62242A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A9A9A9"/>
            <w:vAlign w:val="center"/>
            <w:hideMark/>
          </w:tcPr>
          <w:p w14:paraId="5540D6FF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900 Gospodarka komunalna i ochrona środowiska</w:t>
            </w:r>
          </w:p>
        </w:tc>
        <w:tc>
          <w:tcPr>
            <w:tcW w:w="1440" w:type="dxa"/>
            <w:shd w:val="clear" w:color="000000" w:fill="A9A9A9"/>
            <w:vAlign w:val="center"/>
            <w:hideMark/>
          </w:tcPr>
          <w:p w14:paraId="3384C8A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120 000,00</w:t>
            </w:r>
          </w:p>
        </w:tc>
        <w:tc>
          <w:tcPr>
            <w:tcW w:w="1520" w:type="dxa"/>
            <w:shd w:val="clear" w:color="000000" w:fill="A9A9A9"/>
            <w:vAlign w:val="center"/>
            <w:hideMark/>
          </w:tcPr>
          <w:p w14:paraId="0811BA1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55 133,53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2B1C7931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45,94</w:t>
            </w:r>
          </w:p>
        </w:tc>
      </w:tr>
      <w:tr w:rsidR="00FE1792" w:rsidRPr="006F344F" w14:paraId="082FDB20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16125785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90019 Wpływy i wydatki związane z gromadzeniem środków z opłat i kar za korzystanie ze środowiska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58B4515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110 000,00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18A0A5F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55 133,53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660C7D4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50,12</w:t>
            </w:r>
          </w:p>
        </w:tc>
      </w:tr>
      <w:tr w:rsidR="00FE1792" w:rsidRPr="006F344F" w14:paraId="15B13CB3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2EF62089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069 Wpływy z różnych opłat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334AED4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110 000,00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5C7E9264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55 133,53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EC2E3F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50,12</w:t>
            </w:r>
          </w:p>
        </w:tc>
      </w:tr>
      <w:tr w:rsidR="00FE1792" w:rsidRPr="006F344F" w14:paraId="1093DF84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4B726622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900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EC50EA6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90019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68CFF083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0690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0C4AB553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110 000,00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291ADB90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55 133,53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665F5D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50,12</w:t>
            </w:r>
          </w:p>
        </w:tc>
      </w:tr>
      <w:tr w:rsidR="00FE1792" w:rsidRPr="006F344F" w14:paraId="24C9E1EB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13F29237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90095 Pozostała działalność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5BDFF17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10 000,00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39403A6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00C594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03A9E933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6FECC837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246 Środki otrzymane od pozostałych jednostek zaliczanych do sektora finansów publicznych na realizacje zadań bieżących jednostek zaliczanych do sektora finansów publicznych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69C9C9A2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10 000,00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7D493C2A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7D96222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2C598CE0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2863FCB5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900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EE2618E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90095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6DC54818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2460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446BB3CF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10 000,00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72DDE609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5CEDF4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E1792" w:rsidRPr="006F344F" w14:paraId="73602055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A9A9A9"/>
            <w:vAlign w:val="center"/>
            <w:hideMark/>
          </w:tcPr>
          <w:p w14:paraId="027E498A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926 Kultura fizyczna</w:t>
            </w:r>
          </w:p>
        </w:tc>
        <w:tc>
          <w:tcPr>
            <w:tcW w:w="1440" w:type="dxa"/>
            <w:shd w:val="clear" w:color="000000" w:fill="A9A9A9"/>
            <w:vAlign w:val="center"/>
            <w:hideMark/>
          </w:tcPr>
          <w:p w14:paraId="41D7F6A5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1 400,00</w:t>
            </w:r>
          </w:p>
        </w:tc>
        <w:tc>
          <w:tcPr>
            <w:tcW w:w="1520" w:type="dxa"/>
            <w:shd w:val="clear" w:color="000000" w:fill="A9A9A9"/>
            <w:vAlign w:val="center"/>
            <w:hideMark/>
          </w:tcPr>
          <w:p w14:paraId="151DE4AC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1 200,00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6DA64F7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85,71</w:t>
            </w:r>
          </w:p>
        </w:tc>
      </w:tr>
      <w:tr w:rsidR="00FE1792" w:rsidRPr="006F344F" w14:paraId="092CF4C4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D3D3D3"/>
            <w:vAlign w:val="center"/>
            <w:hideMark/>
          </w:tcPr>
          <w:p w14:paraId="49C55D75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92605 Zadania w zakresie kultury fizycznej</w:t>
            </w:r>
          </w:p>
        </w:tc>
        <w:tc>
          <w:tcPr>
            <w:tcW w:w="1440" w:type="dxa"/>
            <w:shd w:val="clear" w:color="000000" w:fill="D3D3D3"/>
            <w:vAlign w:val="center"/>
            <w:hideMark/>
          </w:tcPr>
          <w:p w14:paraId="339F1FA8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1 400,00</w:t>
            </w:r>
          </w:p>
        </w:tc>
        <w:tc>
          <w:tcPr>
            <w:tcW w:w="1520" w:type="dxa"/>
            <w:shd w:val="clear" w:color="000000" w:fill="D3D3D3"/>
            <w:vAlign w:val="center"/>
            <w:hideMark/>
          </w:tcPr>
          <w:p w14:paraId="7A8E34D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1 200,00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3C8D060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85,71</w:t>
            </w:r>
          </w:p>
        </w:tc>
      </w:tr>
      <w:tr w:rsidR="00FE1792" w:rsidRPr="006F344F" w14:paraId="5B198136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1CB6BBDA" w14:textId="77777777" w:rsidR="00FE1792" w:rsidRPr="006F344F" w:rsidRDefault="00FE1792" w:rsidP="00FE1792">
            <w:pPr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096 Otrzymane spadki, zapisy i darowizny w postaci pieniężnej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295159F6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1 400,00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30F4FBF3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1 200,00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41725AFD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85,71</w:t>
            </w:r>
          </w:p>
        </w:tc>
      </w:tr>
      <w:tr w:rsidR="00FE1792" w:rsidRPr="006F344F" w14:paraId="37FD1E21" w14:textId="77777777" w:rsidTr="00FE1792">
        <w:trPr>
          <w:trHeight w:val="255"/>
        </w:trPr>
        <w:tc>
          <w:tcPr>
            <w:tcW w:w="1698" w:type="dxa"/>
            <w:shd w:val="clear" w:color="000000" w:fill="FFFFFF"/>
            <w:vAlign w:val="center"/>
            <w:hideMark/>
          </w:tcPr>
          <w:p w14:paraId="7C7EE4A2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926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B1609E6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92605</w:t>
            </w:r>
          </w:p>
        </w:tc>
        <w:tc>
          <w:tcPr>
            <w:tcW w:w="1800" w:type="dxa"/>
            <w:shd w:val="clear" w:color="000000" w:fill="FFFFFF"/>
            <w:vAlign w:val="center"/>
            <w:hideMark/>
          </w:tcPr>
          <w:p w14:paraId="07867787" w14:textId="77777777" w:rsidR="00FE1792" w:rsidRPr="006F344F" w:rsidRDefault="00FE1792" w:rsidP="00FE1792">
            <w:pPr>
              <w:jc w:val="center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0960</w:t>
            </w:r>
          </w:p>
        </w:tc>
        <w:tc>
          <w:tcPr>
            <w:tcW w:w="1440" w:type="dxa"/>
            <w:shd w:val="clear" w:color="000000" w:fill="FFFFFF"/>
            <w:vAlign w:val="center"/>
            <w:hideMark/>
          </w:tcPr>
          <w:p w14:paraId="4CA427A5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1 400,00</w:t>
            </w:r>
          </w:p>
        </w:tc>
        <w:tc>
          <w:tcPr>
            <w:tcW w:w="1520" w:type="dxa"/>
            <w:shd w:val="clear" w:color="000000" w:fill="FFFFFF"/>
            <w:vAlign w:val="center"/>
            <w:hideMark/>
          </w:tcPr>
          <w:p w14:paraId="5091C839" w14:textId="77777777" w:rsidR="00FE1792" w:rsidRPr="006F344F" w:rsidRDefault="00FE1792" w:rsidP="00FE1792">
            <w:pPr>
              <w:jc w:val="right"/>
              <w:rPr>
                <w:color w:val="000000"/>
                <w:sz w:val="20"/>
              </w:rPr>
            </w:pPr>
            <w:r w:rsidRPr="006F344F">
              <w:rPr>
                <w:color w:val="000000"/>
                <w:sz w:val="20"/>
              </w:rPr>
              <w:t>1 200,00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3BB000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85,71</w:t>
            </w:r>
          </w:p>
        </w:tc>
      </w:tr>
      <w:tr w:rsidR="00FE1792" w:rsidRPr="006F344F" w14:paraId="4D7BA81F" w14:textId="77777777" w:rsidTr="00FE1792">
        <w:trPr>
          <w:trHeight w:val="255"/>
        </w:trPr>
        <w:tc>
          <w:tcPr>
            <w:tcW w:w="5058" w:type="dxa"/>
            <w:gridSpan w:val="3"/>
            <w:shd w:val="clear" w:color="000000" w:fill="F5F5F5"/>
            <w:vAlign w:val="center"/>
            <w:hideMark/>
          </w:tcPr>
          <w:p w14:paraId="0479AF0F" w14:textId="77777777" w:rsidR="00FE1792" w:rsidRPr="006F344F" w:rsidRDefault="00FE1792" w:rsidP="00FD796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Razem:</w:t>
            </w:r>
          </w:p>
        </w:tc>
        <w:tc>
          <w:tcPr>
            <w:tcW w:w="1440" w:type="dxa"/>
            <w:shd w:val="clear" w:color="000000" w:fill="F5F5F5"/>
            <w:vAlign w:val="center"/>
            <w:hideMark/>
          </w:tcPr>
          <w:p w14:paraId="4B3D8879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49 867 099,27</w:t>
            </w:r>
          </w:p>
        </w:tc>
        <w:tc>
          <w:tcPr>
            <w:tcW w:w="1520" w:type="dxa"/>
            <w:shd w:val="clear" w:color="000000" w:fill="F5F5F5"/>
            <w:vAlign w:val="center"/>
            <w:hideMark/>
          </w:tcPr>
          <w:p w14:paraId="12A96260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26 630 727,99</w:t>
            </w:r>
          </w:p>
        </w:tc>
        <w:tc>
          <w:tcPr>
            <w:tcW w:w="1063" w:type="dxa"/>
            <w:shd w:val="clear" w:color="000000" w:fill="A9A9A9"/>
            <w:vAlign w:val="center"/>
            <w:hideMark/>
          </w:tcPr>
          <w:p w14:paraId="072FBD3E" w14:textId="77777777" w:rsidR="00FE1792" w:rsidRPr="006F344F" w:rsidRDefault="00FE1792" w:rsidP="00FE1792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6F344F">
              <w:rPr>
                <w:b/>
                <w:bCs/>
                <w:color w:val="000000"/>
                <w:sz w:val="20"/>
              </w:rPr>
              <w:t>53,40</w:t>
            </w:r>
          </w:p>
        </w:tc>
      </w:tr>
    </w:tbl>
    <w:p w14:paraId="00898A74" w14:textId="77777777" w:rsidR="00E80778" w:rsidRDefault="00E80778" w:rsidP="006F34A6"/>
    <w:p w14:paraId="1BED9ABC" w14:textId="77777777" w:rsidR="00FE1792" w:rsidRDefault="00FE1792" w:rsidP="006F34A6"/>
    <w:p w14:paraId="0555E03D" w14:textId="77777777" w:rsidR="00FE1792" w:rsidRDefault="00FE1792" w:rsidP="006F34A6"/>
    <w:p w14:paraId="4A8831A4" w14:textId="77777777" w:rsidR="00FE1792" w:rsidRDefault="00FE1792" w:rsidP="006F34A6"/>
    <w:p w14:paraId="65E5443B" w14:textId="77777777" w:rsidR="00FE1792" w:rsidRDefault="00FE1792" w:rsidP="006F34A6"/>
    <w:p w14:paraId="27777B9A" w14:textId="77777777" w:rsidR="00FE1792" w:rsidRDefault="00FE1792" w:rsidP="006F34A6"/>
    <w:p w14:paraId="2DCD9990" w14:textId="77777777" w:rsidR="00FE1792" w:rsidRDefault="00FE1792" w:rsidP="006F34A6"/>
    <w:p w14:paraId="43890241" w14:textId="77777777" w:rsidR="00FE1792" w:rsidRDefault="00FE1792" w:rsidP="006F34A6"/>
    <w:p w14:paraId="7A284263" w14:textId="77777777" w:rsidR="00FE1792" w:rsidRDefault="00FE1792" w:rsidP="006F34A6"/>
    <w:p w14:paraId="7587DACE" w14:textId="77777777" w:rsidR="00FE1792" w:rsidRDefault="00FE1792" w:rsidP="006F34A6"/>
    <w:p w14:paraId="77E20100" w14:textId="77777777" w:rsidR="00FE1792" w:rsidRDefault="00FE1792" w:rsidP="006F34A6"/>
    <w:p w14:paraId="344D5A0E" w14:textId="77777777" w:rsidR="00FE1792" w:rsidRDefault="00FE1792" w:rsidP="006F34A6"/>
    <w:p w14:paraId="1684AB12" w14:textId="77777777" w:rsidR="00FE1792" w:rsidRPr="0011433B" w:rsidRDefault="00FE1792" w:rsidP="006F34A6"/>
    <w:p w14:paraId="37913FEF" w14:textId="77777777" w:rsidR="004A3879" w:rsidRPr="0011433B" w:rsidRDefault="004A3879" w:rsidP="006F34A6"/>
    <w:p w14:paraId="5A4E8BB7" w14:textId="77777777" w:rsidR="00CE6792" w:rsidRPr="0011433B" w:rsidRDefault="00D22070">
      <w:pPr>
        <w:pStyle w:val="Nagwek1"/>
        <w:jc w:val="center"/>
        <w:rPr>
          <w:sz w:val="24"/>
          <w:szCs w:val="24"/>
        </w:rPr>
      </w:pPr>
      <w:r w:rsidRPr="0011433B">
        <w:rPr>
          <w:i/>
          <w:iCs/>
          <w:sz w:val="24"/>
          <w:szCs w:val="24"/>
          <w:u w:val="single"/>
        </w:rPr>
        <w:lastRenderedPageBreak/>
        <w:t>W</w:t>
      </w:r>
      <w:r w:rsidR="009C494B" w:rsidRPr="0011433B">
        <w:rPr>
          <w:i/>
          <w:iCs/>
          <w:sz w:val="24"/>
          <w:szCs w:val="24"/>
          <w:u w:val="single"/>
        </w:rPr>
        <w:t xml:space="preserve"> </w:t>
      </w:r>
      <w:r w:rsidR="00CE6792" w:rsidRPr="0011433B">
        <w:rPr>
          <w:i/>
          <w:iCs/>
          <w:sz w:val="24"/>
          <w:szCs w:val="24"/>
          <w:u w:val="single"/>
        </w:rPr>
        <w:t>Y</w:t>
      </w:r>
      <w:r w:rsidR="009C494B" w:rsidRPr="0011433B">
        <w:rPr>
          <w:i/>
          <w:iCs/>
          <w:sz w:val="24"/>
          <w:szCs w:val="24"/>
          <w:u w:val="single"/>
        </w:rPr>
        <w:t xml:space="preserve"> </w:t>
      </w:r>
      <w:r w:rsidR="00CE6792" w:rsidRPr="0011433B">
        <w:rPr>
          <w:i/>
          <w:iCs/>
          <w:sz w:val="24"/>
          <w:szCs w:val="24"/>
          <w:u w:val="single"/>
        </w:rPr>
        <w:t>D</w:t>
      </w:r>
      <w:r w:rsidR="009C494B" w:rsidRPr="0011433B">
        <w:rPr>
          <w:i/>
          <w:iCs/>
          <w:sz w:val="24"/>
          <w:szCs w:val="24"/>
          <w:u w:val="single"/>
        </w:rPr>
        <w:t xml:space="preserve"> </w:t>
      </w:r>
      <w:r w:rsidR="00CE6792" w:rsidRPr="0011433B">
        <w:rPr>
          <w:i/>
          <w:iCs/>
          <w:sz w:val="24"/>
          <w:szCs w:val="24"/>
          <w:u w:val="single"/>
        </w:rPr>
        <w:t>A</w:t>
      </w:r>
      <w:r w:rsidR="009C494B" w:rsidRPr="0011433B">
        <w:rPr>
          <w:i/>
          <w:iCs/>
          <w:sz w:val="24"/>
          <w:szCs w:val="24"/>
          <w:u w:val="single"/>
        </w:rPr>
        <w:t xml:space="preserve"> </w:t>
      </w:r>
      <w:r w:rsidR="00CE6792" w:rsidRPr="0011433B">
        <w:rPr>
          <w:i/>
          <w:iCs/>
          <w:sz w:val="24"/>
          <w:szCs w:val="24"/>
          <w:u w:val="single"/>
        </w:rPr>
        <w:t>T</w:t>
      </w:r>
      <w:r w:rsidR="009C494B" w:rsidRPr="0011433B">
        <w:rPr>
          <w:i/>
          <w:iCs/>
          <w:sz w:val="24"/>
          <w:szCs w:val="24"/>
          <w:u w:val="single"/>
        </w:rPr>
        <w:t xml:space="preserve"> </w:t>
      </w:r>
      <w:r w:rsidR="00CE6792" w:rsidRPr="0011433B">
        <w:rPr>
          <w:i/>
          <w:iCs/>
          <w:sz w:val="24"/>
          <w:szCs w:val="24"/>
          <w:u w:val="single"/>
        </w:rPr>
        <w:t>K</w:t>
      </w:r>
      <w:r w:rsidR="009C494B" w:rsidRPr="0011433B">
        <w:rPr>
          <w:i/>
          <w:iCs/>
          <w:sz w:val="24"/>
          <w:szCs w:val="24"/>
          <w:u w:val="single"/>
        </w:rPr>
        <w:t xml:space="preserve"> </w:t>
      </w:r>
      <w:r w:rsidR="00CE6792" w:rsidRPr="0011433B">
        <w:rPr>
          <w:i/>
          <w:iCs/>
          <w:sz w:val="24"/>
          <w:szCs w:val="24"/>
          <w:u w:val="single"/>
        </w:rPr>
        <w:t>I</w:t>
      </w:r>
    </w:p>
    <w:p w14:paraId="1252D342" w14:textId="291D1C99" w:rsidR="004478A5" w:rsidRDefault="00CE6792" w:rsidP="004478A5">
      <w:pPr>
        <w:jc w:val="both"/>
        <w:rPr>
          <w:szCs w:val="24"/>
        </w:rPr>
      </w:pPr>
      <w:r w:rsidRPr="0011433B">
        <w:rPr>
          <w:szCs w:val="24"/>
        </w:rPr>
        <w:t xml:space="preserve">Budżet Powiatu Aleksandrowskiego </w:t>
      </w:r>
      <w:r w:rsidR="00B547D2" w:rsidRPr="0011433B">
        <w:rPr>
          <w:szCs w:val="24"/>
        </w:rPr>
        <w:t>przyjęty</w:t>
      </w:r>
      <w:r w:rsidRPr="0011433B">
        <w:rPr>
          <w:szCs w:val="24"/>
        </w:rPr>
        <w:t xml:space="preserve"> </w:t>
      </w:r>
      <w:r w:rsidR="004478A5" w:rsidRPr="0011433B">
        <w:rPr>
          <w:szCs w:val="24"/>
        </w:rPr>
        <w:t xml:space="preserve">Uchwałą  nr </w:t>
      </w:r>
      <w:r w:rsidR="00AB5547">
        <w:rPr>
          <w:szCs w:val="24"/>
        </w:rPr>
        <w:t xml:space="preserve">II/42/2014 </w:t>
      </w:r>
      <w:r w:rsidR="001E0BA1" w:rsidRPr="0011433B">
        <w:rPr>
          <w:szCs w:val="24"/>
        </w:rPr>
        <w:t>z 2</w:t>
      </w:r>
      <w:r w:rsidR="00AB5547">
        <w:rPr>
          <w:szCs w:val="24"/>
        </w:rPr>
        <w:t>9</w:t>
      </w:r>
      <w:r w:rsidR="001E0BA1" w:rsidRPr="0011433B">
        <w:rPr>
          <w:szCs w:val="24"/>
        </w:rPr>
        <w:t xml:space="preserve"> grudnia 201</w:t>
      </w:r>
      <w:r w:rsidR="00AB5547">
        <w:rPr>
          <w:szCs w:val="24"/>
        </w:rPr>
        <w:t>4</w:t>
      </w:r>
      <w:r w:rsidR="001E0BA1" w:rsidRPr="0011433B">
        <w:rPr>
          <w:szCs w:val="24"/>
        </w:rPr>
        <w:t xml:space="preserve"> r. </w:t>
      </w:r>
      <w:r w:rsidRPr="0011433B">
        <w:rPr>
          <w:szCs w:val="24"/>
        </w:rPr>
        <w:t xml:space="preserve">określał  wydatki budżetowe w wysokości </w:t>
      </w:r>
      <w:r w:rsidR="00AB5547">
        <w:rPr>
          <w:szCs w:val="24"/>
        </w:rPr>
        <w:t>47.623.407</w:t>
      </w:r>
      <w:r w:rsidR="001E0BA1" w:rsidRPr="0011433B">
        <w:rPr>
          <w:szCs w:val="24"/>
        </w:rPr>
        <w:t xml:space="preserve"> </w:t>
      </w:r>
      <w:r w:rsidRPr="0011433B">
        <w:rPr>
          <w:szCs w:val="24"/>
        </w:rPr>
        <w:t>zł.</w:t>
      </w:r>
      <w:r w:rsidR="001E0BA1" w:rsidRPr="0011433B">
        <w:rPr>
          <w:szCs w:val="24"/>
        </w:rPr>
        <w:t xml:space="preserve"> </w:t>
      </w:r>
      <w:r w:rsidRPr="0011433B">
        <w:rPr>
          <w:szCs w:val="24"/>
        </w:rPr>
        <w:t xml:space="preserve">W wyniku zmian budżetowych dokonywanych przez Radę i Zarząd Powiatu planowane wydatki  zostały ustalone w wysokości </w:t>
      </w:r>
      <w:r w:rsidR="00AB5547">
        <w:rPr>
          <w:szCs w:val="24"/>
        </w:rPr>
        <w:t>51.196.835,27</w:t>
      </w:r>
      <w:r w:rsidR="001E0BA1" w:rsidRPr="0011433B">
        <w:rPr>
          <w:szCs w:val="24"/>
        </w:rPr>
        <w:t xml:space="preserve"> </w:t>
      </w:r>
      <w:r w:rsidRPr="0011433B">
        <w:rPr>
          <w:szCs w:val="24"/>
        </w:rPr>
        <w:t>zł. Na zmianę planowanych wydatków wpływ miały zmiany kwot dotacji celowych na zadania własne i rządowe, oraz zmiany wysokości subwencji.</w:t>
      </w:r>
      <w:r w:rsidR="00D221BA" w:rsidRPr="0011433B">
        <w:rPr>
          <w:szCs w:val="24"/>
        </w:rPr>
        <w:t xml:space="preserve"> </w:t>
      </w:r>
      <w:r w:rsidRPr="0011433B">
        <w:rPr>
          <w:szCs w:val="24"/>
        </w:rPr>
        <w:t>Planowane wydatki w I półroczu 20</w:t>
      </w:r>
      <w:r w:rsidR="000D0D60" w:rsidRPr="0011433B">
        <w:rPr>
          <w:szCs w:val="24"/>
        </w:rPr>
        <w:t>1</w:t>
      </w:r>
      <w:r w:rsidR="00AB5547">
        <w:rPr>
          <w:szCs w:val="24"/>
        </w:rPr>
        <w:t>5</w:t>
      </w:r>
      <w:r w:rsidRPr="0011433B">
        <w:rPr>
          <w:szCs w:val="24"/>
        </w:rPr>
        <w:t xml:space="preserve"> r. zostały wykonane w wysokości </w:t>
      </w:r>
      <w:r w:rsidR="00AB5547">
        <w:rPr>
          <w:szCs w:val="24"/>
        </w:rPr>
        <w:t xml:space="preserve">22.940.521,06 </w:t>
      </w:r>
      <w:r w:rsidR="004478A5" w:rsidRPr="0011433B">
        <w:rPr>
          <w:szCs w:val="24"/>
        </w:rPr>
        <w:t>zł</w:t>
      </w:r>
      <w:r w:rsidR="00AB5547">
        <w:rPr>
          <w:szCs w:val="24"/>
        </w:rPr>
        <w:t>.</w:t>
      </w:r>
    </w:p>
    <w:p w14:paraId="06F9A6FF" w14:textId="77777777" w:rsidR="006E3608" w:rsidRPr="0011433B" w:rsidRDefault="006E3608" w:rsidP="004478A5">
      <w:pPr>
        <w:jc w:val="both"/>
        <w:rPr>
          <w:szCs w:val="24"/>
        </w:rPr>
      </w:pPr>
    </w:p>
    <w:p w14:paraId="45D5F3EC" w14:textId="77777777" w:rsidR="00CE6792" w:rsidRPr="0011433B" w:rsidRDefault="00CE6792">
      <w:pPr>
        <w:pStyle w:val="Tekstpodstawowy"/>
        <w:rPr>
          <w:bCs/>
          <w:sz w:val="24"/>
          <w:szCs w:val="24"/>
        </w:rPr>
      </w:pPr>
      <w:r w:rsidRPr="0011433B">
        <w:rPr>
          <w:bCs/>
          <w:sz w:val="24"/>
          <w:szCs w:val="24"/>
        </w:rPr>
        <w:t>Uchwały i ich wpływ na wielkość planowanych wydatków:</w:t>
      </w:r>
    </w:p>
    <w:tbl>
      <w:tblPr>
        <w:tblW w:w="874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1418"/>
        <w:gridCol w:w="1400"/>
        <w:gridCol w:w="1400"/>
      </w:tblGrid>
      <w:tr w:rsidR="00AB5547" w:rsidRPr="0011433B" w14:paraId="2CAEE9FB" w14:textId="77777777" w:rsidTr="00AB5547">
        <w:trPr>
          <w:trHeight w:val="61"/>
          <w:jc w:val="center"/>
        </w:trPr>
        <w:tc>
          <w:tcPr>
            <w:tcW w:w="4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CFF6" w14:textId="77777777" w:rsidR="00AB5547" w:rsidRPr="0011433B" w:rsidRDefault="00AB5547" w:rsidP="00AB5547">
            <w:pPr>
              <w:jc w:val="center"/>
              <w:rPr>
                <w:b/>
                <w:bCs/>
                <w:sz w:val="22"/>
                <w:szCs w:val="22"/>
              </w:rPr>
            </w:pPr>
            <w:r w:rsidRPr="0011433B">
              <w:rPr>
                <w:b/>
                <w:bCs/>
                <w:sz w:val="22"/>
                <w:szCs w:val="22"/>
              </w:rPr>
              <w:t>Numer Uchwały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D96D" w14:textId="77777777" w:rsidR="00AB5547" w:rsidRPr="0011433B" w:rsidRDefault="00AB5547" w:rsidP="00AB5547">
            <w:pPr>
              <w:jc w:val="center"/>
              <w:rPr>
                <w:b/>
                <w:bCs/>
                <w:sz w:val="22"/>
                <w:szCs w:val="22"/>
              </w:rPr>
            </w:pPr>
            <w:r w:rsidRPr="0011433B">
              <w:rPr>
                <w:b/>
                <w:bCs/>
                <w:sz w:val="22"/>
                <w:szCs w:val="22"/>
              </w:rPr>
              <w:t>Data podjęcia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E1E6" w14:textId="77777777" w:rsidR="00AB5547" w:rsidRPr="0011433B" w:rsidRDefault="00AB5547" w:rsidP="00AB5547">
            <w:pPr>
              <w:jc w:val="center"/>
              <w:rPr>
                <w:b/>
                <w:bCs/>
                <w:sz w:val="22"/>
                <w:szCs w:val="22"/>
              </w:rPr>
            </w:pPr>
            <w:r w:rsidRPr="0011433B">
              <w:rPr>
                <w:b/>
                <w:bCs/>
                <w:sz w:val="22"/>
                <w:szCs w:val="22"/>
              </w:rPr>
              <w:t xml:space="preserve">Wpływ podjętych uchwał </w:t>
            </w:r>
          </w:p>
        </w:tc>
      </w:tr>
      <w:tr w:rsidR="00AB5547" w:rsidRPr="0011433B" w14:paraId="45816FFA" w14:textId="77777777" w:rsidTr="00AB5547">
        <w:trPr>
          <w:trHeight w:val="285"/>
          <w:jc w:val="center"/>
        </w:trPr>
        <w:tc>
          <w:tcPr>
            <w:tcW w:w="4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30937" w14:textId="77777777" w:rsidR="00AB5547" w:rsidRPr="0011433B" w:rsidRDefault="00AB5547" w:rsidP="00AB554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56451" w14:textId="77777777" w:rsidR="00AB5547" w:rsidRPr="0011433B" w:rsidRDefault="00AB5547" w:rsidP="00AB55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62907" w14:textId="77777777" w:rsidR="00AB5547" w:rsidRPr="0011433B" w:rsidRDefault="00AB5547" w:rsidP="00AB5547">
            <w:pPr>
              <w:jc w:val="right"/>
              <w:rPr>
                <w:sz w:val="22"/>
                <w:szCs w:val="22"/>
              </w:rPr>
            </w:pPr>
            <w:r w:rsidRPr="0011433B">
              <w:rPr>
                <w:sz w:val="22"/>
                <w:szCs w:val="22"/>
              </w:rPr>
              <w:t>Zw.(+)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0D4D2" w14:textId="77777777" w:rsidR="00AB5547" w:rsidRPr="0011433B" w:rsidRDefault="00AB5547" w:rsidP="00AB5547">
            <w:pPr>
              <w:jc w:val="right"/>
              <w:rPr>
                <w:sz w:val="22"/>
                <w:szCs w:val="22"/>
              </w:rPr>
            </w:pPr>
            <w:r w:rsidRPr="0011433B">
              <w:rPr>
                <w:sz w:val="22"/>
                <w:szCs w:val="22"/>
              </w:rPr>
              <w:t>Zm.(-)</w:t>
            </w:r>
          </w:p>
        </w:tc>
      </w:tr>
      <w:tr w:rsidR="00AB5547" w:rsidRPr="0011433B" w14:paraId="2E971847" w14:textId="77777777" w:rsidTr="00AB5547">
        <w:trPr>
          <w:trHeight w:val="285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1B50C" w14:textId="77777777" w:rsidR="00AB5547" w:rsidRPr="0011433B" w:rsidRDefault="00AB5547" w:rsidP="00AB554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17/2015 Zarządu Powiatu w Aleksandrowie Kujawskim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B3E10" w14:textId="77777777" w:rsidR="00AB5547" w:rsidRPr="0011433B" w:rsidRDefault="00AB5547" w:rsidP="00AB554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2015-01-15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8C833" w14:textId="77777777" w:rsidR="00AB5547" w:rsidRPr="0011433B" w:rsidRDefault="00AB5547" w:rsidP="00AB5547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524F1" w14:textId="77777777" w:rsidR="00AB5547" w:rsidRPr="0011433B" w:rsidRDefault="00AB5547" w:rsidP="00AB55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B5547" w:rsidRPr="0011433B" w14:paraId="20852E41" w14:textId="77777777" w:rsidTr="00AB5547">
        <w:trPr>
          <w:trHeight w:val="285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B36C1" w14:textId="77777777" w:rsidR="00AB5547" w:rsidRPr="0011433B" w:rsidRDefault="00AB5547" w:rsidP="00AB554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18/2015 Zarządu Powiatu w Aleksandrowie Kujawskim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07795" w14:textId="77777777" w:rsidR="00AB5547" w:rsidRPr="0011433B" w:rsidRDefault="00AB5547" w:rsidP="00AB554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2015-01-22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B87782" w14:textId="77777777" w:rsidR="00AB5547" w:rsidRPr="0011433B" w:rsidRDefault="00AB5547" w:rsidP="00AB5547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1.008.656,81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D6AC0" w14:textId="77777777" w:rsidR="00AB5547" w:rsidRPr="0011433B" w:rsidRDefault="00AB5547" w:rsidP="00AB55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B5547" w:rsidRPr="0011433B" w14:paraId="346DFCEF" w14:textId="77777777" w:rsidTr="00AB5547">
        <w:trPr>
          <w:trHeight w:val="285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C39AC" w14:textId="77777777" w:rsidR="00AB5547" w:rsidRPr="0011433B" w:rsidRDefault="00AB5547" w:rsidP="00AB554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II/59/2015 Rady Powiatu w Aleksandrowie Kujawskim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4D4EF4" w14:textId="77777777" w:rsidR="00AB5547" w:rsidRPr="0011433B" w:rsidRDefault="00AB5547" w:rsidP="00AB554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2015-02-13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ACDD1" w14:textId="77777777" w:rsidR="00AB5547" w:rsidRPr="0011433B" w:rsidRDefault="00AB5547" w:rsidP="00AB5547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386.940,00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6A969" w14:textId="77777777" w:rsidR="00AB5547" w:rsidRPr="0011433B" w:rsidRDefault="00AB5547" w:rsidP="00AB55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B5547" w:rsidRPr="0011433B" w14:paraId="076F95C3" w14:textId="77777777" w:rsidTr="00AB5547">
        <w:trPr>
          <w:trHeight w:val="285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D23DA" w14:textId="77777777" w:rsidR="00AB5547" w:rsidRPr="0011433B" w:rsidRDefault="00AB5547" w:rsidP="00AB554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IV/75/2015 Rady Powiatu w Aleksandrowie Kujawskim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569E5" w14:textId="77777777" w:rsidR="00AB5547" w:rsidRPr="0011433B" w:rsidRDefault="00AB5547" w:rsidP="00AB554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2015-03-27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C27DE" w14:textId="37F961FF" w:rsidR="00AB5547" w:rsidRPr="0011433B" w:rsidRDefault="00AB5547" w:rsidP="00AB5547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1.734.902,19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259E5" w14:textId="77777777" w:rsidR="00AB5547" w:rsidRPr="0011433B" w:rsidRDefault="00AB5547" w:rsidP="00AB55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B5547" w:rsidRPr="0011433B" w14:paraId="32E32748" w14:textId="77777777" w:rsidTr="00AB5547">
        <w:trPr>
          <w:trHeight w:val="285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11F12" w14:textId="77777777" w:rsidR="00AB5547" w:rsidRPr="0011433B" w:rsidRDefault="00AB5547" w:rsidP="00AB554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34/2015 Zarządu Powiatu w Aleksandrowie Kujawskim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1EF73" w14:textId="77777777" w:rsidR="00AB5547" w:rsidRPr="0011433B" w:rsidRDefault="00AB5547" w:rsidP="00AB554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2015-03-31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6BD68F" w14:textId="77777777" w:rsidR="00AB5547" w:rsidRPr="0011433B" w:rsidRDefault="00AB5547" w:rsidP="00AB5547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2.000,00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3063D" w14:textId="77777777" w:rsidR="00AB5547" w:rsidRPr="0011433B" w:rsidRDefault="00AB5547" w:rsidP="00AB55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B5547" w:rsidRPr="0011433B" w14:paraId="64D139E6" w14:textId="77777777" w:rsidTr="00AB5547">
        <w:trPr>
          <w:trHeight w:val="285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6B5D2" w14:textId="77777777" w:rsidR="00AB5547" w:rsidRPr="0011433B" w:rsidRDefault="00AB5547" w:rsidP="00AB554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V/90/2015 Rady Powiatu w Aleksandrowie Kujawskim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A09C3" w14:textId="77777777" w:rsidR="00AB5547" w:rsidRPr="0011433B" w:rsidRDefault="00AB5547" w:rsidP="00AB554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2015-05-22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55AD3" w14:textId="77777777" w:rsidR="00AB5547" w:rsidRPr="0011433B" w:rsidRDefault="00AB5547" w:rsidP="00AB5547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123.177,00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A3A73" w14:textId="77777777" w:rsidR="00AB5547" w:rsidRPr="0011433B" w:rsidRDefault="00AB5547" w:rsidP="00AB55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B5547" w:rsidRPr="0011433B" w14:paraId="5F9246D1" w14:textId="77777777" w:rsidTr="00AB5547">
        <w:trPr>
          <w:trHeight w:val="285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70A97" w14:textId="77777777" w:rsidR="00AB5547" w:rsidRPr="0011433B" w:rsidRDefault="00AB5547" w:rsidP="00AB554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47/2015 Zarządu Powiatu w Aleksandrowie Kujawskim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E1B1F" w14:textId="77777777" w:rsidR="00AB5547" w:rsidRPr="0011433B" w:rsidRDefault="00AB5547" w:rsidP="00AB554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2015-05-28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34D0D" w14:textId="77777777" w:rsidR="00AB5547" w:rsidRPr="0011433B" w:rsidRDefault="00AB5547" w:rsidP="00AB5547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98.000,00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FCEED" w14:textId="77777777" w:rsidR="00AB5547" w:rsidRPr="0011433B" w:rsidRDefault="00AB5547" w:rsidP="00AB55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B5547" w:rsidRPr="0011433B" w14:paraId="3E44FDFC" w14:textId="77777777" w:rsidTr="00AB5547">
        <w:trPr>
          <w:trHeight w:val="285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3AF59" w14:textId="77777777" w:rsidR="00AB5547" w:rsidRPr="0011433B" w:rsidRDefault="00AB5547" w:rsidP="00AB554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VI/99/2015 Rady Powiatu w Aleksandrowie Kujawskim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AA0A1" w14:textId="77777777" w:rsidR="00AB5547" w:rsidRPr="0011433B" w:rsidRDefault="00AB5547" w:rsidP="00AB554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2015-06-19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11C47" w14:textId="77777777" w:rsidR="00AB5547" w:rsidRPr="0011433B" w:rsidRDefault="00AB5547" w:rsidP="00AB5547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109.200,00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696D2" w14:textId="77777777" w:rsidR="00AB5547" w:rsidRPr="0011433B" w:rsidRDefault="00AB5547" w:rsidP="00AB55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B5547" w:rsidRPr="0011433B" w14:paraId="5AFC7D72" w14:textId="77777777" w:rsidTr="00AB5547">
        <w:trPr>
          <w:trHeight w:val="285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08496" w14:textId="77777777" w:rsidR="00AB5547" w:rsidRPr="0011433B" w:rsidRDefault="00AB5547" w:rsidP="00AB5547">
            <w:pPr>
              <w:rPr>
                <w:sz w:val="22"/>
                <w:szCs w:val="22"/>
              </w:rPr>
            </w:pPr>
            <w:r>
              <w:rPr>
                <w:color w:val="000000"/>
              </w:rPr>
              <w:t>56/2015 Zarządu Powiatu w Aleksandrowie Kujawskim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B58BE" w14:textId="77777777" w:rsidR="00AB5547" w:rsidRPr="0011433B" w:rsidRDefault="00AB5547" w:rsidP="00AB5547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2015-06-30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83A61" w14:textId="77777777" w:rsidR="00AB5547" w:rsidRPr="0011433B" w:rsidRDefault="00AB5547" w:rsidP="00AB5547">
            <w:pPr>
              <w:jc w:val="right"/>
              <w:rPr>
                <w:sz w:val="22"/>
                <w:szCs w:val="22"/>
              </w:rPr>
            </w:pPr>
            <w:r>
              <w:rPr>
                <w:color w:val="000000"/>
              </w:rPr>
              <w:t>110.552,27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46E69" w14:textId="77777777" w:rsidR="00AB5547" w:rsidRPr="0011433B" w:rsidRDefault="00AB5547" w:rsidP="00AB554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AB5547" w:rsidRPr="0011433B" w14:paraId="1B581030" w14:textId="77777777" w:rsidTr="00AB5547">
        <w:trPr>
          <w:trHeight w:val="300"/>
          <w:jc w:val="center"/>
        </w:trPr>
        <w:tc>
          <w:tcPr>
            <w:tcW w:w="59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56D4F" w14:textId="77777777" w:rsidR="00AB5547" w:rsidRPr="0011433B" w:rsidRDefault="00AB5547" w:rsidP="00AB5547">
            <w:pPr>
              <w:jc w:val="center"/>
              <w:rPr>
                <w:b/>
                <w:bCs/>
                <w:sz w:val="22"/>
                <w:szCs w:val="22"/>
              </w:rPr>
            </w:pPr>
            <w:r w:rsidRPr="0011433B">
              <w:rPr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F42F3" w14:textId="7ECF5A7D" w:rsidR="00AB5547" w:rsidRPr="0011433B" w:rsidRDefault="00AB5547" w:rsidP="00AB5547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3.573.428,27</w:t>
            </w:r>
          </w:p>
        </w:tc>
      </w:tr>
    </w:tbl>
    <w:p w14:paraId="4F081311" w14:textId="77777777" w:rsidR="003D3ECC" w:rsidRPr="0011433B" w:rsidRDefault="003D3ECC" w:rsidP="003B19EB">
      <w:pPr>
        <w:jc w:val="both"/>
        <w:rPr>
          <w:szCs w:val="24"/>
        </w:rPr>
      </w:pPr>
    </w:p>
    <w:p w14:paraId="4393AEBF" w14:textId="3521F3D5" w:rsidR="003B19EB" w:rsidRPr="0011433B" w:rsidRDefault="003B19EB" w:rsidP="003B19EB">
      <w:pPr>
        <w:jc w:val="both"/>
        <w:rPr>
          <w:szCs w:val="24"/>
        </w:rPr>
      </w:pPr>
      <w:r w:rsidRPr="0011433B">
        <w:rPr>
          <w:szCs w:val="24"/>
        </w:rPr>
        <w:t>Wykonanie budżetu po stronie wydatków na dzień 30.06.201</w:t>
      </w:r>
      <w:r w:rsidR="00D93D35">
        <w:rPr>
          <w:szCs w:val="24"/>
        </w:rPr>
        <w:t>5</w:t>
      </w:r>
      <w:r w:rsidRPr="0011433B">
        <w:rPr>
          <w:szCs w:val="24"/>
        </w:rPr>
        <w:t xml:space="preserve"> r. w poszczególnych działach klasyfikacji budżetowej z uwzględnieniem  struktury procentowej przedstawia tabela: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662"/>
        <w:gridCol w:w="1275"/>
        <w:gridCol w:w="1134"/>
        <w:gridCol w:w="1418"/>
        <w:gridCol w:w="1276"/>
        <w:gridCol w:w="850"/>
        <w:gridCol w:w="709"/>
        <w:gridCol w:w="709"/>
      </w:tblGrid>
      <w:tr w:rsidR="004E2001" w:rsidRPr="004E2001" w14:paraId="1A709A00" w14:textId="77777777" w:rsidTr="006E3608">
        <w:trPr>
          <w:trHeight w:val="255"/>
        </w:trPr>
        <w:tc>
          <w:tcPr>
            <w:tcW w:w="2122" w:type="dxa"/>
            <w:gridSpan w:val="2"/>
            <w:vMerge w:val="restart"/>
            <w:shd w:val="clear" w:color="000000" w:fill="FFFFFF"/>
            <w:vAlign w:val="center"/>
            <w:hideMark/>
          </w:tcPr>
          <w:p w14:paraId="4344126A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Dział</w:t>
            </w:r>
          </w:p>
        </w:tc>
        <w:tc>
          <w:tcPr>
            <w:tcW w:w="1275" w:type="dxa"/>
            <w:vMerge w:val="restart"/>
            <w:shd w:val="clear" w:color="000000" w:fill="FFFFFF"/>
            <w:vAlign w:val="center"/>
            <w:hideMark/>
          </w:tcPr>
          <w:p w14:paraId="2583575C" w14:textId="3C095130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Plan na 01.01.2015</w:t>
            </w:r>
            <w:r>
              <w:rPr>
                <w:b/>
                <w:bCs/>
                <w:sz w:val="18"/>
                <w:szCs w:val="18"/>
              </w:rPr>
              <w:t xml:space="preserve"> r.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14:paraId="3ABB18A6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Zw.(+)              Zm.(-)</w:t>
            </w:r>
          </w:p>
        </w:tc>
        <w:tc>
          <w:tcPr>
            <w:tcW w:w="1418" w:type="dxa"/>
            <w:vMerge w:val="restart"/>
            <w:shd w:val="clear" w:color="000000" w:fill="FFFFFF"/>
            <w:vAlign w:val="center"/>
            <w:hideMark/>
          </w:tcPr>
          <w:p w14:paraId="36AD62EF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Plan po zmianach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  <w:hideMark/>
          </w:tcPr>
          <w:p w14:paraId="34B9415E" w14:textId="02B38531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Wykonanie na 30.06.2015</w:t>
            </w:r>
            <w:r>
              <w:rPr>
                <w:b/>
                <w:bCs/>
                <w:sz w:val="18"/>
                <w:szCs w:val="18"/>
              </w:rPr>
              <w:t xml:space="preserve"> r.</w:t>
            </w:r>
          </w:p>
        </w:tc>
        <w:tc>
          <w:tcPr>
            <w:tcW w:w="850" w:type="dxa"/>
            <w:vMerge w:val="restart"/>
            <w:shd w:val="clear" w:color="000000" w:fill="FFFFFF"/>
            <w:vAlign w:val="center"/>
            <w:hideMark/>
          </w:tcPr>
          <w:p w14:paraId="420D851F" w14:textId="2AFD86B9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% wyk</w:t>
            </w:r>
            <w:r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18" w:type="dxa"/>
            <w:gridSpan w:val="2"/>
            <w:shd w:val="clear" w:color="000000" w:fill="FFFFFF"/>
            <w:vAlign w:val="center"/>
            <w:hideMark/>
          </w:tcPr>
          <w:p w14:paraId="1BB8C52A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Struktura %</w:t>
            </w:r>
          </w:p>
        </w:tc>
      </w:tr>
      <w:tr w:rsidR="004E2001" w:rsidRPr="004E2001" w14:paraId="08828F2C" w14:textId="77777777" w:rsidTr="006E3608">
        <w:trPr>
          <w:trHeight w:val="255"/>
        </w:trPr>
        <w:tc>
          <w:tcPr>
            <w:tcW w:w="2122" w:type="dxa"/>
            <w:gridSpan w:val="2"/>
            <w:vMerge/>
            <w:vAlign w:val="center"/>
            <w:hideMark/>
          </w:tcPr>
          <w:p w14:paraId="6CD0BF40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14:paraId="1F45DE82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5675D633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14:paraId="01A74C7B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14:paraId="0A2DB805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6F9472D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42C4088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Plan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0B485EC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Wyk.</w:t>
            </w:r>
          </w:p>
        </w:tc>
      </w:tr>
      <w:tr w:rsidR="004E2001" w:rsidRPr="004E2001" w14:paraId="4A8CE8AE" w14:textId="77777777" w:rsidTr="006E3608">
        <w:trPr>
          <w:trHeight w:val="300"/>
        </w:trPr>
        <w:tc>
          <w:tcPr>
            <w:tcW w:w="460" w:type="dxa"/>
            <w:shd w:val="clear" w:color="000000" w:fill="FFFFFF"/>
            <w:vAlign w:val="center"/>
            <w:hideMark/>
          </w:tcPr>
          <w:p w14:paraId="13BB35B2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020</w:t>
            </w:r>
          </w:p>
        </w:tc>
        <w:tc>
          <w:tcPr>
            <w:tcW w:w="1662" w:type="dxa"/>
            <w:shd w:val="clear" w:color="000000" w:fill="FFFFFF"/>
            <w:hideMark/>
          </w:tcPr>
          <w:p w14:paraId="1007B5AC" w14:textId="77777777" w:rsidR="004E2001" w:rsidRPr="004E2001" w:rsidRDefault="004E2001" w:rsidP="004E2001">
            <w:pPr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Leśnictwo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12D15051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105 500,00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0302FC2F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49158DD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105 500,00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70ADC31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51 600,63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6AE46B3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48,91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6DB2775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0,21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08572AA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0,22</w:t>
            </w:r>
          </w:p>
        </w:tc>
      </w:tr>
      <w:tr w:rsidR="004E2001" w:rsidRPr="004E2001" w14:paraId="4E39CD12" w14:textId="77777777" w:rsidTr="006E3608">
        <w:trPr>
          <w:trHeight w:val="300"/>
        </w:trPr>
        <w:tc>
          <w:tcPr>
            <w:tcW w:w="460" w:type="dxa"/>
            <w:shd w:val="clear" w:color="000000" w:fill="FFFFFF"/>
            <w:vAlign w:val="center"/>
            <w:hideMark/>
          </w:tcPr>
          <w:p w14:paraId="1AC73E0B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600</w:t>
            </w:r>
          </w:p>
        </w:tc>
        <w:tc>
          <w:tcPr>
            <w:tcW w:w="1662" w:type="dxa"/>
            <w:shd w:val="clear" w:color="000000" w:fill="FFFFFF"/>
            <w:hideMark/>
          </w:tcPr>
          <w:p w14:paraId="68A3F5E0" w14:textId="77777777" w:rsidR="004E2001" w:rsidRPr="004E2001" w:rsidRDefault="004E2001" w:rsidP="004E2001">
            <w:pPr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Transport i łączność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751C6FF5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3 272 732,00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5F00052F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1 603 205,00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ED3CD98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4 875 937,00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E82FAD0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1 304 508,81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1DCD90D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26,75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507F993E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9,52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A26D157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5,69</w:t>
            </w:r>
          </w:p>
        </w:tc>
      </w:tr>
      <w:tr w:rsidR="004E2001" w:rsidRPr="004E2001" w14:paraId="30DF5A52" w14:textId="77777777" w:rsidTr="006E3608">
        <w:trPr>
          <w:trHeight w:val="480"/>
        </w:trPr>
        <w:tc>
          <w:tcPr>
            <w:tcW w:w="460" w:type="dxa"/>
            <w:shd w:val="clear" w:color="000000" w:fill="FFFFFF"/>
            <w:vAlign w:val="center"/>
            <w:hideMark/>
          </w:tcPr>
          <w:p w14:paraId="1A7D1CE8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700</w:t>
            </w:r>
          </w:p>
        </w:tc>
        <w:tc>
          <w:tcPr>
            <w:tcW w:w="1662" w:type="dxa"/>
            <w:shd w:val="clear" w:color="000000" w:fill="FFFFFF"/>
            <w:hideMark/>
          </w:tcPr>
          <w:p w14:paraId="4CCAC34D" w14:textId="77777777" w:rsidR="004E2001" w:rsidRPr="004E2001" w:rsidRDefault="004E2001" w:rsidP="004E2001">
            <w:pPr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Gospodarka mieszkaniowa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19B344B4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151 230,00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0D5F7E2B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-38 000,00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2377E3C2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113 230,00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9693C6D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43 451,48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5400F37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38,37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594A737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0,22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2DFDAF3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0,19</w:t>
            </w:r>
          </w:p>
        </w:tc>
      </w:tr>
      <w:tr w:rsidR="004E2001" w:rsidRPr="004E2001" w14:paraId="5070113B" w14:textId="77777777" w:rsidTr="006E3608">
        <w:trPr>
          <w:trHeight w:val="300"/>
        </w:trPr>
        <w:tc>
          <w:tcPr>
            <w:tcW w:w="460" w:type="dxa"/>
            <w:shd w:val="clear" w:color="000000" w:fill="FFFFFF"/>
            <w:vAlign w:val="center"/>
            <w:hideMark/>
          </w:tcPr>
          <w:p w14:paraId="0398BE8E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710</w:t>
            </w:r>
          </w:p>
        </w:tc>
        <w:tc>
          <w:tcPr>
            <w:tcW w:w="1662" w:type="dxa"/>
            <w:shd w:val="clear" w:color="000000" w:fill="FFFFFF"/>
            <w:hideMark/>
          </w:tcPr>
          <w:p w14:paraId="15D2FAFF" w14:textId="77777777" w:rsidR="004E2001" w:rsidRPr="004E2001" w:rsidRDefault="004E2001" w:rsidP="004E2001">
            <w:pPr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Działalność usługowa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59F3BEF5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1 026 737,00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6F1B14A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38 575,00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12B607D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1 065 312,00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82177F2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531 405,74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7036544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49,88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850C031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2,08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CE9CD27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2,32</w:t>
            </w:r>
          </w:p>
        </w:tc>
      </w:tr>
      <w:tr w:rsidR="004E2001" w:rsidRPr="004E2001" w14:paraId="68B7E777" w14:textId="77777777" w:rsidTr="006E3608">
        <w:trPr>
          <w:trHeight w:val="300"/>
        </w:trPr>
        <w:tc>
          <w:tcPr>
            <w:tcW w:w="460" w:type="dxa"/>
            <w:shd w:val="clear" w:color="000000" w:fill="FFFFFF"/>
            <w:vAlign w:val="center"/>
            <w:hideMark/>
          </w:tcPr>
          <w:p w14:paraId="7651E9E2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750</w:t>
            </w:r>
          </w:p>
        </w:tc>
        <w:tc>
          <w:tcPr>
            <w:tcW w:w="1662" w:type="dxa"/>
            <w:shd w:val="clear" w:color="000000" w:fill="FFFFFF"/>
            <w:hideMark/>
          </w:tcPr>
          <w:p w14:paraId="3F86810E" w14:textId="77777777" w:rsidR="004E2001" w:rsidRPr="004E2001" w:rsidRDefault="004E2001" w:rsidP="004E2001">
            <w:pPr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Administracja publiczna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2611DCF7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4 909 761,00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1656B245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208 918,00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701BFEF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5 118 679,00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92CF683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2 309 694,67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0CF9CC65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45,12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622F922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10,00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6BC8143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10,07</w:t>
            </w:r>
          </w:p>
        </w:tc>
      </w:tr>
      <w:tr w:rsidR="004E2001" w:rsidRPr="004E2001" w14:paraId="11349A96" w14:textId="77777777" w:rsidTr="006E3608">
        <w:trPr>
          <w:trHeight w:val="300"/>
        </w:trPr>
        <w:tc>
          <w:tcPr>
            <w:tcW w:w="460" w:type="dxa"/>
            <w:shd w:val="clear" w:color="000000" w:fill="FFFFFF"/>
            <w:vAlign w:val="center"/>
            <w:hideMark/>
          </w:tcPr>
          <w:p w14:paraId="7237B14B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752</w:t>
            </w:r>
          </w:p>
        </w:tc>
        <w:tc>
          <w:tcPr>
            <w:tcW w:w="1662" w:type="dxa"/>
            <w:shd w:val="clear" w:color="000000" w:fill="FFFFFF"/>
            <w:hideMark/>
          </w:tcPr>
          <w:p w14:paraId="5D998E1E" w14:textId="77777777" w:rsidR="004E2001" w:rsidRPr="004E2001" w:rsidRDefault="004E2001" w:rsidP="004E2001">
            <w:pPr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Obrona narodowa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66EE091C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4 000,00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54E06CCF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0BB21C8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4 000,00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60BD4AA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EEA63E2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3106C50C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0,01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BC21F38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0,00</w:t>
            </w:r>
          </w:p>
        </w:tc>
      </w:tr>
      <w:tr w:rsidR="004E2001" w:rsidRPr="004E2001" w14:paraId="3A81FA2C" w14:textId="77777777" w:rsidTr="006E3608">
        <w:trPr>
          <w:trHeight w:val="720"/>
        </w:trPr>
        <w:tc>
          <w:tcPr>
            <w:tcW w:w="460" w:type="dxa"/>
            <w:shd w:val="clear" w:color="000000" w:fill="FFFFFF"/>
            <w:vAlign w:val="center"/>
            <w:hideMark/>
          </w:tcPr>
          <w:p w14:paraId="2A1B2E0E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754</w:t>
            </w:r>
          </w:p>
        </w:tc>
        <w:tc>
          <w:tcPr>
            <w:tcW w:w="1662" w:type="dxa"/>
            <w:shd w:val="clear" w:color="000000" w:fill="FFFFFF"/>
            <w:hideMark/>
          </w:tcPr>
          <w:p w14:paraId="6FC2A673" w14:textId="77777777" w:rsidR="004E2001" w:rsidRPr="004E2001" w:rsidRDefault="004E2001" w:rsidP="004E2001">
            <w:pPr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Bezpieczeństwo publiczne i ochrona przeciwpożarowa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1978820A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5 085 000,00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3F2181A4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100 962,00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0377396A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5 185 962,00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0FE239E7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2 742 321,55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4D414B4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52,88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72B29AA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10,13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DEA245E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11,95</w:t>
            </w:r>
          </w:p>
        </w:tc>
      </w:tr>
      <w:tr w:rsidR="004E2001" w:rsidRPr="004E2001" w14:paraId="10831617" w14:textId="77777777" w:rsidTr="006E3608">
        <w:trPr>
          <w:trHeight w:val="480"/>
        </w:trPr>
        <w:tc>
          <w:tcPr>
            <w:tcW w:w="460" w:type="dxa"/>
            <w:shd w:val="clear" w:color="000000" w:fill="FFFFFF"/>
            <w:vAlign w:val="center"/>
            <w:hideMark/>
          </w:tcPr>
          <w:p w14:paraId="27674387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757</w:t>
            </w:r>
          </w:p>
        </w:tc>
        <w:tc>
          <w:tcPr>
            <w:tcW w:w="1662" w:type="dxa"/>
            <w:shd w:val="clear" w:color="000000" w:fill="FFFFFF"/>
            <w:hideMark/>
          </w:tcPr>
          <w:p w14:paraId="3F9647D8" w14:textId="77777777" w:rsidR="004E2001" w:rsidRPr="004E2001" w:rsidRDefault="004E2001" w:rsidP="004E2001">
            <w:pPr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Obsługa długu publicznego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034EECFC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596 090,00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05E625EA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-95 306,00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949357C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500 784,00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895BEB7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117 311,82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63C23384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23,43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2C3F4245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0,98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1DE1973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0,51</w:t>
            </w:r>
          </w:p>
        </w:tc>
      </w:tr>
      <w:tr w:rsidR="004E2001" w:rsidRPr="004E2001" w14:paraId="64EADC23" w14:textId="77777777" w:rsidTr="006E3608">
        <w:trPr>
          <w:trHeight w:val="300"/>
        </w:trPr>
        <w:tc>
          <w:tcPr>
            <w:tcW w:w="460" w:type="dxa"/>
            <w:shd w:val="clear" w:color="000000" w:fill="FFFFFF"/>
            <w:vAlign w:val="center"/>
            <w:hideMark/>
          </w:tcPr>
          <w:p w14:paraId="0FF32482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758</w:t>
            </w:r>
          </w:p>
        </w:tc>
        <w:tc>
          <w:tcPr>
            <w:tcW w:w="1662" w:type="dxa"/>
            <w:shd w:val="clear" w:color="000000" w:fill="FFFFFF"/>
            <w:hideMark/>
          </w:tcPr>
          <w:p w14:paraId="7DCC52E2" w14:textId="77777777" w:rsidR="004E2001" w:rsidRPr="004E2001" w:rsidRDefault="004E2001" w:rsidP="004E2001">
            <w:pPr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Różne rozliczenia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2294A921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638 000,00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3C2928BC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-11 194,00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20C94A8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626 806,00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07AFBB24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BAAF9D7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93F9BEC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1,22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84D9F73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0,00</w:t>
            </w:r>
          </w:p>
        </w:tc>
      </w:tr>
      <w:tr w:rsidR="004E2001" w:rsidRPr="004E2001" w14:paraId="75752C2B" w14:textId="77777777" w:rsidTr="006E3608">
        <w:trPr>
          <w:trHeight w:val="300"/>
        </w:trPr>
        <w:tc>
          <w:tcPr>
            <w:tcW w:w="460" w:type="dxa"/>
            <w:shd w:val="clear" w:color="000000" w:fill="FFFFFF"/>
            <w:vAlign w:val="center"/>
            <w:hideMark/>
          </w:tcPr>
          <w:p w14:paraId="210C10FF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lastRenderedPageBreak/>
              <w:t>801</w:t>
            </w:r>
          </w:p>
        </w:tc>
        <w:tc>
          <w:tcPr>
            <w:tcW w:w="1662" w:type="dxa"/>
            <w:shd w:val="clear" w:color="000000" w:fill="FFFFFF"/>
            <w:hideMark/>
          </w:tcPr>
          <w:p w14:paraId="66F4B7CA" w14:textId="77777777" w:rsidR="004E2001" w:rsidRPr="004E2001" w:rsidRDefault="004E2001" w:rsidP="004E2001">
            <w:pPr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Oświata i wychowanie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553BA037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16 864 997,00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6B7E4408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1 041 976,27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6604CFE1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17 906 973,27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61A7D702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8 260 978,86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7EF0539F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46,13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4C4EA2E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34,98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158C472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36,01</w:t>
            </w:r>
          </w:p>
        </w:tc>
      </w:tr>
      <w:tr w:rsidR="004E2001" w:rsidRPr="004E2001" w14:paraId="38B051FA" w14:textId="77777777" w:rsidTr="006E3608">
        <w:trPr>
          <w:trHeight w:val="300"/>
        </w:trPr>
        <w:tc>
          <w:tcPr>
            <w:tcW w:w="460" w:type="dxa"/>
            <w:shd w:val="clear" w:color="000000" w:fill="FFFFFF"/>
            <w:vAlign w:val="center"/>
            <w:hideMark/>
          </w:tcPr>
          <w:p w14:paraId="2B2C570C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1662" w:type="dxa"/>
            <w:shd w:val="clear" w:color="000000" w:fill="FFFFFF"/>
            <w:hideMark/>
          </w:tcPr>
          <w:p w14:paraId="5F1430B6" w14:textId="77777777" w:rsidR="004E2001" w:rsidRPr="004E2001" w:rsidRDefault="004E2001" w:rsidP="004E2001">
            <w:pPr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Ochrona zdrowia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249DAFA7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2 964 000,00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506864F8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FF66CFD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2 964 000,00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BBFF928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1 389 571,31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EC645CD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46,88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2770B43F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5,79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29BFA882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6,06</w:t>
            </w:r>
          </w:p>
        </w:tc>
      </w:tr>
      <w:tr w:rsidR="004E2001" w:rsidRPr="004E2001" w14:paraId="44B924E6" w14:textId="77777777" w:rsidTr="006E3608">
        <w:trPr>
          <w:trHeight w:val="300"/>
        </w:trPr>
        <w:tc>
          <w:tcPr>
            <w:tcW w:w="460" w:type="dxa"/>
            <w:shd w:val="clear" w:color="000000" w:fill="FFFFFF"/>
            <w:vAlign w:val="center"/>
            <w:hideMark/>
          </w:tcPr>
          <w:p w14:paraId="5F45B9FC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1662" w:type="dxa"/>
            <w:shd w:val="clear" w:color="000000" w:fill="FFFFFF"/>
            <w:hideMark/>
          </w:tcPr>
          <w:p w14:paraId="10FCF468" w14:textId="77777777" w:rsidR="004E2001" w:rsidRPr="004E2001" w:rsidRDefault="004E2001" w:rsidP="004E2001">
            <w:pPr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Pomoc społeczna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5338F6EC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8 698 111,00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4B659DF7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334 118,00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1469EB98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9 032 229,00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E7FD80C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4 160 648,84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990162E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46,06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37AFCA0A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17,64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6DE6A79D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18,14</w:t>
            </w:r>
          </w:p>
        </w:tc>
      </w:tr>
      <w:tr w:rsidR="004E2001" w:rsidRPr="004E2001" w14:paraId="28A8B63D" w14:textId="77777777" w:rsidTr="006E3608">
        <w:trPr>
          <w:trHeight w:val="720"/>
        </w:trPr>
        <w:tc>
          <w:tcPr>
            <w:tcW w:w="460" w:type="dxa"/>
            <w:shd w:val="clear" w:color="000000" w:fill="FFFFFF"/>
            <w:vAlign w:val="center"/>
            <w:hideMark/>
          </w:tcPr>
          <w:p w14:paraId="0DC976EE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1662" w:type="dxa"/>
            <w:shd w:val="clear" w:color="000000" w:fill="FFFFFF"/>
            <w:hideMark/>
          </w:tcPr>
          <w:p w14:paraId="04E4471B" w14:textId="77777777" w:rsidR="004E2001" w:rsidRPr="004E2001" w:rsidRDefault="004E2001" w:rsidP="004E2001">
            <w:pPr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Pozostałe zadania w zakresie polityki społecznej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44888497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2 135 686,00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44536E05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433 444,00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FB09580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2 569 130,00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4464279E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1 602 025,04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5150A340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62,36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1D93B9B3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5,02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747CDA3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6,98</w:t>
            </w:r>
          </w:p>
        </w:tc>
      </w:tr>
      <w:tr w:rsidR="004E2001" w:rsidRPr="004E2001" w14:paraId="4464E8ED" w14:textId="77777777" w:rsidTr="006E3608">
        <w:trPr>
          <w:trHeight w:val="480"/>
        </w:trPr>
        <w:tc>
          <w:tcPr>
            <w:tcW w:w="460" w:type="dxa"/>
            <w:shd w:val="clear" w:color="000000" w:fill="FFFFFF"/>
            <w:vAlign w:val="center"/>
            <w:hideMark/>
          </w:tcPr>
          <w:p w14:paraId="6B641BB2" w14:textId="77777777" w:rsidR="004E2001" w:rsidRPr="004E2001" w:rsidRDefault="004E2001" w:rsidP="004E2001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854</w:t>
            </w:r>
          </w:p>
        </w:tc>
        <w:tc>
          <w:tcPr>
            <w:tcW w:w="1662" w:type="dxa"/>
            <w:shd w:val="clear" w:color="000000" w:fill="FFFFFF"/>
            <w:hideMark/>
          </w:tcPr>
          <w:p w14:paraId="7A877E30" w14:textId="77777777" w:rsidR="004E2001" w:rsidRPr="004E2001" w:rsidRDefault="004E2001" w:rsidP="004E2001">
            <w:pPr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Edukacyjna opieka wychowawcza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3B00E176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677 579,00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2BD6469B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13 130,00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565F80DF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690 709,00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28DFDFAD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367 691,76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F94C292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53,23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8F922E4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1,35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8BC8C74" w14:textId="77777777" w:rsidR="004E2001" w:rsidRPr="004E2001" w:rsidRDefault="004E2001" w:rsidP="004E2001">
            <w:pPr>
              <w:jc w:val="right"/>
              <w:rPr>
                <w:sz w:val="18"/>
                <w:szCs w:val="18"/>
              </w:rPr>
            </w:pPr>
            <w:r w:rsidRPr="004E2001">
              <w:rPr>
                <w:sz w:val="18"/>
                <w:szCs w:val="18"/>
              </w:rPr>
              <w:t>1,60</w:t>
            </w:r>
          </w:p>
        </w:tc>
      </w:tr>
      <w:tr w:rsidR="00F24FDF" w:rsidRPr="004E2001" w14:paraId="02A04ACB" w14:textId="77777777" w:rsidTr="00F24FDF">
        <w:trPr>
          <w:trHeight w:val="480"/>
        </w:trPr>
        <w:tc>
          <w:tcPr>
            <w:tcW w:w="460" w:type="dxa"/>
            <w:shd w:val="clear" w:color="000000" w:fill="FFFFFF"/>
            <w:vAlign w:val="center"/>
            <w:hideMark/>
          </w:tcPr>
          <w:p w14:paraId="6E489B12" w14:textId="77777777" w:rsidR="00F24FDF" w:rsidRPr="004E2001" w:rsidRDefault="00F24FDF" w:rsidP="00F24FDF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900</w:t>
            </w:r>
          </w:p>
        </w:tc>
        <w:tc>
          <w:tcPr>
            <w:tcW w:w="1662" w:type="dxa"/>
            <w:shd w:val="clear" w:color="000000" w:fill="FFFFFF"/>
            <w:hideMark/>
          </w:tcPr>
          <w:p w14:paraId="7271EC9C" w14:textId="77777777" w:rsidR="00F24FDF" w:rsidRPr="004E2001" w:rsidRDefault="00F24FDF" w:rsidP="00F24FDF">
            <w:pPr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Gospodarka komunalna i ochrona środowiska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178F0C3E" w14:textId="1AB3C0CE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378 654,00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65D56BD5" w14:textId="5FF2FC48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-84 800,00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4796A4E4" w14:textId="34E00383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293 854,00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940A8D9" w14:textId="6C8D08E3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09A8DDC" w14:textId="45FABEF0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0,00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44102AC" w14:textId="0EFA61F1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0,57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D103A7A" w14:textId="34034B3C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0,00</w:t>
            </w:r>
          </w:p>
        </w:tc>
      </w:tr>
      <w:tr w:rsidR="00F24FDF" w:rsidRPr="004E2001" w14:paraId="7422B35F" w14:textId="77777777" w:rsidTr="00F24FDF">
        <w:trPr>
          <w:trHeight w:val="480"/>
        </w:trPr>
        <w:tc>
          <w:tcPr>
            <w:tcW w:w="460" w:type="dxa"/>
            <w:shd w:val="clear" w:color="000000" w:fill="FFFFFF"/>
            <w:vAlign w:val="center"/>
            <w:hideMark/>
          </w:tcPr>
          <w:p w14:paraId="5A61F382" w14:textId="77777777" w:rsidR="00F24FDF" w:rsidRPr="004E2001" w:rsidRDefault="00F24FDF" w:rsidP="00F24FDF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921</w:t>
            </w:r>
          </w:p>
        </w:tc>
        <w:tc>
          <w:tcPr>
            <w:tcW w:w="1662" w:type="dxa"/>
            <w:shd w:val="clear" w:color="000000" w:fill="FFFFFF"/>
            <w:hideMark/>
          </w:tcPr>
          <w:p w14:paraId="7AC7B10B" w14:textId="77777777" w:rsidR="00F24FDF" w:rsidRPr="004E2001" w:rsidRDefault="00F24FDF" w:rsidP="00F24FDF">
            <w:pPr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Kultura i ochrona dziedzictwa narodowego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59DFFCA3" w14:textId="6A9435A4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48 000,00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00EBECFC" w14:textId="2FFF4FE2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17 000,00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75EF2502" w14:textId="03F3E114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65 000,00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726BB709" w14:textId="495AAF49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23 514,51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959BCA5" w14:textId="14D13EBD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36,18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2A6E0D4" w14:textId="259964A1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0,13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70C0B85" w14:textId="52471C73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0,10</w:t>
            </w:r>
          </w:p>
        </w:tc>
      </w:tr>
      <w:tr w:rsidR="00F24FDF" w:rsidRPr="004E2001" w14:paraId="6887A123" w14:textId="77777777" w:rsidTr="00F24FDF">
        <w:trPr>
          <w:trHeight w:val="300"/>
        </w:trPr>
        <w:tc>
          <w:tcPr>
            <w:tcW w:w="460" w:type="dxa"/>
            <w:shd w:val="clear" w:color="000000" w:fill="FFFFFF"/>
            <w:vAlign w:val="center"/>
            <w:hideMark/>
          </w:tcPr>
          <w:p w14:paraId="72483D58" w14:textId="77777777" w:rsidR="00F24FDF" w:rsidRPr="004E2001" w:rsidRDefault="00F24FDF" w:rsidP="00F24FDF">
            <w:pPr>
              <w:jc w:val="center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926</w:t>
            </w:r>
          </w:p>
        </w:tc>
        <w:tc>
          <w:tcPr>
            <w:tcW w:w="1662" w:type="dxa"/>
            <w:shd w:val="clear" w:color="000000" w:fill="FFFFFF"/>
            <w:hideMark/>
          </w:tcPr>
          <w:p w14:paraId="5866404B" w14:textId="77777777" w:rsidR="00F24FDF" w:rsidRPr="004E2001" w:rsidRDefault="00F24FDF" w:rsidP="00F24FDF">
            <w:pPr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Kultura fizyczna i sport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65BD69AA" w14:textId="6A6913CB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67 330,00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2E8B9898" w14:textId="334700AA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11 400,00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C69C008" w14:textId="54BC764A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78 730,00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3FF8D151" w14:textId="37578C72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35 796,04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4782E52B" w14:textId="70A04D3F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45,47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039E8D2C" w14:textId="01707D92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0,15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749A8FB2" w14:textId="09B95D54" w:rsidR="00F24FDF" w:rsidRPr="00F24FDF" w:rsidRDefault="00F24FDF" w:rsidP="00F24FDF">
            <w:pPr>
              <w:jc w:val="right"/>
              <w:rPr>
                <w:sz w:val="18"/>
                <w:szCs w:val="18"/>
              </w:rPr>
            </w:pPr>
            <w:r w:rsidRPr="00F24FDF">
              <w:rPr>
                <w:sz w:val="18"/>
                <w:szCs w:val="18"/>
              </w:rPr>
              <w:t>0,16</w:t>
            </w:r>
          </w:p>
        </w:tc>
      </w:tr>
      <w:tr w:rsidR="004E2001" w:rsidRPr="004E2001" w14:paraId="1C4C0B11" w14:textId="77777777" w:rsidTr="006E3608">
        <w:trPr>
          <w:trHeight w:val="270"/>
        </w:trPr>
        <w:tc>
          <w:tcPr>
            <w:tcW w:w="2122" w:type="dxa"/>
            <w:gridSpan w:val="2"/>
            <w:shd w:val="clear" w:color="000000" w:fill="FFFFFF"/>
            <w:hideMark/>
          </w:tcPr>
          <w:p w14:paraId="363DB71F" w14:textId="77777777" w:rsidR="004E2001" w:rsidRPr="004E2001" w:rsidRDefault="004E2001" w:rsidP="004E2001">
            <w:pPr>
              <w:jc w:val="right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OGÓLNIE:</w:t>
            </w:r>
          </w:p>
        </w:tc>
        <w:tc>
          <w:tcPr>
            <w:tcW w:w="1275" w:type="dxa"/>
            <w:shd w:val="clear" w:color="000000" w:fill="FFFFFF"/>
            <w:vAlign w:val="center"/>
            <w:hideMark/>
          </w:tcPr>
          <w:p w14:paraId="78A70051" w14:textId="77777777" w:rsidR="004E2001" w:rsidRPr="004E2001" w:rsidRDefault="004E2001" w:rsidP="004E2001">
            <w:pPr>
              <w:jc w:val="right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47 623 407,00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39C41E62" w14:textId="77777777" w:rsidR="004E2001" w:rsidRPr="004E2001" w:rsidRDefault="004E2001" w:rsidP="004E2001">
            <w:pPr>
              <w:jc w:val="right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3 573 428,27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14:paraId="33CE724A" w14:textId="77777777" w:rsidR="004E2001" w:rsidRPr="004E2001" w:rsidRDefault="004E2001" w:rsidP="004E2001">
            <w:pPr>
              <w:jc w:val="right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51 196 835,27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14:paraId="12034ED0" w14:textId="77777777" w:rsidR="004E2001" w:rsidRPr="004E2001" w:rsidRDefault="004E2001" w:rsidP="004E2001">
            <w:pPr>
              <w:jc w:val="right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22 940 521,06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14:paraId="23F33172" w14:textId="77777777" w:rsidR="004E2001" w:rsidRPr="004E2001" w:rsidRDefault="004E2001" w:rsidP="004E2001">
            <w:pPr>
              <w:jc w:val="right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44,81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43BC9883" w14:textId="77777777" w:rsidR="004E2001" w:rsidRPr="004E2001" w:rsidRDefault="004E2001" w:rsidP="004E2001">
            <w:pPr>
              <w:jc w:val="right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100,00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14:paraId="3533B8F9" w14:textId="77777777" w:rsidR="004E2001" w:rsidRPr="004E2001" w:rsidRDefault="004E2001" w:rsidP="004E2001">
            <w:pPr>
              <w:jc w:val="right"/>
              <w:rPr>
                <w:b/>
                <w:bCs/>
                <w:sz w:val="18"/>
                <w:szCs w:val="18"/>
              </w:rPr>
            </w:pPr>
            <w:r w:rsidRPr="004E2001">
              <w:rPr>
                <w:b/>
                <w:bCs/>
                <w:sz w:val="18"/>
                <w:szCs w:val="18"/>
              </w:rPr>
              <w:t>100,00</w:t>
            </w:r>
          </w:p>
        </w:tc>
      </w:tr>
    </w:tbl>
    <w:p w14:paraId="75B60520" w14:textId="77777777" w:rsidR="003B19EB" w:rsidRPr="0011433B" w:rsidRDefault="003B19EB">
      <w:pPr>
        <w:jc w:val="both"/>
        <w:rPr>
          <w:szCs w:val="24"/>
        </w:rPr>
      </w:pPr>
    </w:p>
    <w:p w14:paraId="109488A4" w14:textId="77777777" w:rsidR="00CE6792" w:rsidRPr="0011433B" w:rsidRDefault="00CE6792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t>DZIAŁ 020 LEŚNICTWO</w:t>
      </w:r>
    </w:p>
    <w:p w14:paraId="2D4AB008" w14:textId="44D326D2" w:rsidR="00CE6792" w:rsidRPr="0011433B" w:rsidRDefault="00CE6792">
      <w:pPr>
        <w:pStyle w:val="Nagwek6"/>
        <w:rPr>
          <w:sz w:val="24"/>
          <w:szCs w:val="24"/>
        </w:rPr>
      </w:pPr>
      <w:r w:rsidRPr="0011433B">
        <w:rPr>
          <w:sz w:val="24"/>
          <w:szCs w:val="24"/>
        </w:rPr>
        <w:t xml:space="preserve">Plan – </w:t>
      </w:r>
      <w:r w:rsidR="00E31F72" w:rsidRPr="0011433B">
        <w:rPr>
          <w:sz w:val="24"/>
          <w:szCs w:val="24"/>
        </w:rPr>
        <w:t>10</w:t>
      </w:r>
      <w:r w:rsidR="006E3608">
        <w:rPr>
          <w:sz w:val="24"/>
          <w:szCs w:val="24"/>
        </w:rPr>
        <w:t>5</w:t>
      </w:r>
      <w:r w:rsidR="00E31F72" w:rsidRPr="0011433B">
        <w:rPr>
          <w:sz w:val="24"/>
          <w:szCs w:val="24"/>
        </w:rPr>
        <w:t>.500</w:t>
      </w:r>
      <w:r w:rsidRPr="0011433B">
        <w:rPr>
          <w:sz w:val="24"/>
          <w:szCs w:val="24"/>
        </w:rPr>
        <w:t xml:space="preserve"> zł, wykonanie – </w:t>
      </w:r>
      <w:r w:rsidR="006E3608">
        <w:rPr>
          <w:sz w:val="24"/>
          <w:szCs w:val="24"/>
        </w:rPr>
        <w:t>51.600,63</w:t>
      </w:r>
      <w:r w:rsidRPr="0011433B">
        <w:rPr>
          <w:sz w:val="24"/>
          <w:szCs w:val="24"/>
        </w:rPr>
        <w:t xml:space="preserve"> zł, tj.</w:t>
      </w:r>
      <w:r w:rsidR="005A23F1" w:rsidRPr="0011433B">
        <w:rPr>
          <w:sz w:val="24"/>
          <w:szCs w:val="24"/>
        </w:rPr>
        <w:t xml:space="preserve"> </w:t>
      </w:r>
      <w:r w:rsidR="006E3608">
        <w:rPr>
          <w:sz w:val="24"/>
          <w:szCs w:val="24"/>
        </w:rPr>
        <w:t>48,91</w:t>
      </w:r>
      <w:r w:rsidR="00882888" w:rsidRPr="0011433B">
        <w:rPr>
          <w:sz w:val="24"/>
          <w:szCs w:val="24"/>
        </w:rPr>
        <w:t>%</w:t>
      </w:r>
    </w:p>
    <w:p w14:paraId="254FDC14" w14:textId="77777777" w:rsidR="00CE6792" w:rsidRPr="0011433B" w:rsidRDefault="00CE6792">
      <w:pPr>
        <w:pStyle w:val="Nagwek1"/>
        <w:rPr>
          <w:sz w:val="24"/>
          <w:szCs w:val="24"/>
        </w:rPr>
      </w:pPr>
      <w:r w:rsidRPr="0011433B">
        <w:rPr>
          <w:sz w:val="24"/>
          <w:szCs w:val="24"/>
        </w:rPr>
        <w:t>Rozdział 02001 Gospodarka leśna</w:t>
      </w:r>
    </w:p>
    <w:p w14:paraId="03BAB573" w14:textId="209F1B13" w:rsidR="00CE6792" w:rsidRPr="0011433B" w:rsidRDefault="00CE6792">
      <w:pPr>
        <w:rPr>
          <w:szCs w:val="24"/>
        </w:rPr>
      </w:pPr>
      <w:r w:rsidRPr="0011433B">
        <w:rPr>
          <w:szCs w:val="24"/>
        </w:rPr>
        <w:t xml:space="preserve">Plan – </w:t>
      </w:r>
      <w:r w:rsidR="00F61837" w:rsidRPr="0011433B">
        <w:rPr>
          <w:szCs w:val="24"/>
        </w:rPr>
        <w:t>7</w:t>
      </w:r>
      <w:r w:rsidR="006E3608">
        <w:rPr>
          <w:szCs w:val="24"/>
        </w:rPr>
        <w:t>0</w:t>
      </w:r>
      <w:r w:rsidR="00E31F72" w:rsidRPr="0011433B">
        <w:rPr>
          <w:szCs w:val="24"/>
        </w:rPr>
        <w:t>.000</w:t>
      </w:r>
      <w:r w:rsidRPr="0011433B">
        <w:rPr>
          <w:szCs w:val="24"/>
        </w:rPr>
        <w:t xml:space="preserve"> zł, wykonanie – </w:t>
      </w:r>
      <w:r w:rsidR="00E31F72" w:rsidRPr="0011433B">
        <w:rPr>
          <w:szCs w:val="24"/>
        </w:rPr>
        <w:t>34.241,94</w:t>
      </w:r>
      <w:r w:rsidRPr="0011433B">
        <w:rPr>
          <w:szCs w:val="24"/>
        </w:rPr>
        <w:t xml:space="preserve"> zł, tj. </w:t>
      </w:r>
      <w:r w:rsidR="006E3608">
        <w:rPr>
          <w:szCs w:val="24"/>
        </w:rPr>
        <w:t>48,92</w:t>
      </w:r>
      <w:r w:rsidRPr="0011433B">
        <w:rPr>
          <w:szCs w:val="24"/>
        </w:rPr>
        <w:t>%</w:t>
      </w:r>
    </w:p>
    <w:p w14:paraId="2CCFA983" w14:textId="77777777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Wydatki dotyczą wypłaty ekwiwalentów za wyłączenie gruntów rolnych i prowadzenie upraw leśnych. </w:t>
      </w:r>
    </w:p>
    <w:p w14:paraId="35A6CAED" w14:textId="77777777" w:rsidR="00CE6792" w:rsidRPr="0011433B" w:rsidRDefault="00CE6792">
      <w:pPr>
        <w:pStyle w:val="Nagwek1"/>
        <w:rPr>
          <w:sz w:val="24"/>
          <w:szCs w:val="24"/>
        </w:rPr>
      </w:pPr>
      <w:r w:rsidRPr="0011433B">
        <w:rPr>
          <w:sz w:val="24"/>
          <w:szCs w:val="24"/>
        </w:rPr>
        <w:t>Rozdział 02002 Nadzór nad gospodarką leśną</w:t>
      </w:r>
    </w:p>
    <w:p w14:paraId="5AC3B2BF" w14:textId="15A25EBC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>Plan –</w:t>
      </w:r>
      <w:r w:rsidR="00882888" w:rsidRPr="0011433B">
        <w:rPr>
          <w:szCs w:val="24"/>
        </w:rPr>
        <w:t xml:space="preserve"> </w:t>
      </w:r>
      <w:r w:rsidR="00E31F72" w:rsidRPr="0011433B">
        <w:rPr>
          <w:szCs w:val="24"/>
        </w:rPr>
        <w:t>3</w:t>
      </w:r>
      <w:r w:rsidR="006E3608">
        <w:rPr>
          <w:szCs w:val="24"/>
        </w:rPr>
        <w:t>5</w:t>
      </w:r>
      <w:r w:rsidR="00E31F72" w:rsidRPr="0011433B">
        <w:rPr>
          <w:szCs w:val="24"/>
        </w:rPr>
        <w:t>.500</w:t>
      </w:r>
      <w:r w:rsidR="00FB392B" w:rsidRPr="0011433B">
        <w:rPr>
          <w:szCs w:val="24"/>
        </w:rPr>
        <w:t xml:space="preserve"> </w:t>
      </w:r>
      <w:r w:rsidRPr="0011433B">
        <w:rPr>
          <w:szCs w:val="24"/>
        </w:rPr>
        <w:t xml:space="preserve">zł, wykonanie – </w:t>
      </w:r>
      <w:r w:rsidR="006E3608">
        <w:rPr>
          <w:szCs w:val="24"/>
        </w:rPr>
        <w:t>17.358,69</w:t>
      </w:r>
      <w:r w:rsidRPr="0011433B">
        <w:rPr>
          <w:szCs w:val="24"/>
        </w:rPr>
        <w:t xml:space="preserve"> zł</w:t>
      </w:r>
      <w:r w:rsidR="00B645C1" w:rsidRPr="0011433B">
        <w:rPr>
          <w:szCs w:val="24"/>
        </w:rPr>
        <w:t xml:space="preserve">, tj. </w:t>
      </w:r>
      <w:r w:rsidR="006E3608">
        <w:rPr>
          <w:szCs w:val="24"/>
        </w:rPr>
        <w:t>48,90</w:t>
      </w:r>
      <w:r w:rsidR="00B645C1" w:rsidRPr="0011433B">
        <w:rPr>
          <w:szCs w:val="24"/>
        </w:rPr>
        <w:t>%</w:t>
      </w:r>
    </w:p>
    <w:p w14:paraId="20AD429F" w14:textId="77777777" w:rsidR="006F1211" w:rsidRPr="0011433B" w:rsidRDefault="00CE6792" w:rsidP="006F1211">
      <w:pPr>
        <w:pStyle w:val="WW-Tekstpodstawowywcity2"/>
        <w:ind w:left="0" w:firstLine="0"/>
        <w:rPr>
          <w:sz w:val="24"/>
        </w:rPr>
      </w:pPr>
      <w:r w:rsidRPr="0011433B">
        <w:rPr>
          <w:sz w:val="24"/>
        </w:rPr>
        <w:t xml:space="preserve">Powyższe środki </w:t>
      </w:r>
      <w:r w:rsidR="006F1211" w:rsidRPr="0011433B">
        <w:rPr>
          <w:sz w:val="24"/>
        </w:rPr>
        <w:t>stanowią koszty sprawowania nadzoru, w ramach zawartych porozumień nad lasami nie stanowiącymi własności Skarbu Państwa przez Nadleśnictwa: Gniewkowo i Włocławek.</w:t>
      </w:r>
    </w:p>
    <w:p w14:paraId="31E1A38E" w14:textId="77777777" w:rsidR="003B19EB" w:rsidRPr="0011433B" w:rsidRDefault="003B19EB">
      <w:pPr>
        <w:pStyle w:val="Nagwek2"/>
        <w:rPr>
          <w:sz w:val="24"/>
          <w:szCs w:val="24"/>
        </w:rPr>
      </w:pPr>
    </w:p>
    <w:p w14:paraId="384C579A" w14:textId="77777777" w:rsidR="00CE6792" w:rsidRPr="0011433B" w:rsidRDefault="00CE6792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t>DZIAŁ 600 TRANSPORT I ŁĄCZNOŚĆ</w:t>
      </w:r>
    </w:p>
    <w:p w14:paraId="63C980B1" w14:textId="6E2DC124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>Plan</w:t>
      </w:r>
      <w:r w:rsidR="00176822" w:rsidRPr="0011433B">
        <w:rPr>
          <w:szCs w:val="24"/>
        </w:rPr>
        <w:t xml:space="preserve"> </w:t>
      </w:r>
      <w:r w:rsidR="00882888" w:rsidRPr="0011433B">
        <w:rPr>
          <w:szCs w:val="24"/>
        </w:rPr>
        <w:t>–</w:t>
      </w:r>
      <w:r w:rsidRPr="0011433B">
        <w:rPr>
          <w:szCs w:val="24"/>
        </w:rPr>
        <w:t xml:space="preserve"> </w:t>
      </w:r>
      <w:r w:rsidR="006E3608">
        <w:rPr>
          <w:szCs w:val="24"/>
        </w:rPr>
        <w:t>4.875.937</w:t>
      </w:r>
      <w:r w:rsidRPr="0011433B">
        <w:rPr>
          <w:szCs w:val="24"/>
        </w:rPr>
        <w:t xml:space="preserve"> zł, wykonanie</w:t>
      </w:r>
      <w:r w:rsidR="00176822" w:rsidRPr="0011433B">
        <w:rPr>
          <w:szCs w:val="24"/>
        </w:rPr>
        <w:t xml:space="preserve"> </w:t>
      </w:r>
      <w:r w:rsidR="009F1AB7" w:rsidRPr="0011433B">
        <w:rPr>
          <w:szCs w:val="24"/>
        </w:rPr>
        <w:t>–</w:t>
      </w:r>
      <w:r w:rsidRPr="0011433B">
        <w:rPr>
          <w:szCs w:val="24"/>
        </w:rPr>
        <w:t xml:space="preserve"> </w:t>
      </w:r>
      <w:r w:rsidR="006E3608">
        <w:rPr>
          <w:szCs w:val="24"/>
        </w:rPr>
        <w:t>1.304.508,81</w:t>
      </w:r>
      <w:r w:rsidR="006F1211" w:rsidRPr="0011433B">
        <w:rPr>
          <w:szCs w:val="24"/>
        </w:rPr>
        <w:t xml:space="preserve"> </w:t>
      </w:r>
      <w:r w:rsidRPr="0011433B">
        <w:rPr>
          <w:szCs w:val="24"/>
        </w:rPr>
        <w:t>zł, tj</w:t>
      </w:r>
      <w:r w:rsidR="008C77F0" w:rsidRPr="0011433B">
        <w:rPr>
          <w:szCs w:val="24"/>
        </w:rPr>
        <w:t xml:space="preserve">. </w:t>
      </w:r>
      <w:r w:rsidR="006E3608">
        <w:rPr>
          <w:szCs w:val="24"/>
        </w:rPr>
        <w:t>26,75</w:t>
      </w:r>
      <w:r w:rsidR="000D3C0B" w:rsidRPr="0011433B">
        <w:rPr>
          <w:szCs w:val="24"/>
        </w:rPr>
        <w:t>%</w:t>
      </w:r>
    </w:p>
    <w:p w14:paraId="445AE6A9" w14:textId="77777777" w:rsidR="00CE6792" w:rsidRPr="0011433B" w:rsidRDefault="00CE6792">
      <w:pPr>
        <w:pStyle w:val="Nagwek1"/>
        <w:rPr>
          <w:bCs/>
          <w:sz w:val="24"/>
          <w:szCs w:val="24"/>
        </w:rPr>
      </w:pPr>
      <w:r w:rsidRPr="0011433B">
        <w:rPr>
          <w:bCs/>
          <w:sz w:val="24"/>
          <w:szCs w:val="24"/>
        </w:rPr>
        <w:t>Rozdział 60014 Drogi publiczne powiatowe</w:t>
      </w:r>
    </w:p>
    <w:p w14:paraId="18DFFCDF" w14:textId="77777777" w:rsidR="00237AB3" w:rsidRPr="0011433B" w:rsidRDefault="00237AB3" w:rsidP="00237AB3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>
        <w:rPr>
          <w:szCs w:val="24"/>
        </w:rPr>
        <w:t>4.875.937</w:t>
      </w:r>
      <w:r w:rsidRPr="0011433B">
        <w:rPr>
          <w:szCs w:val="24"/>
        </w:rPr>
        <w:t xml:space="preserve"> zł, wykonanie – </w:t>
      </w:r>
      <w:r>
        <w:rPr>
          <w:szCs w:val="24"/>
        </w:rPr>
        <w:t>1.304.508,81</w:t>
      </w:r>
      <w:r w:rsidRPr="0011433B">
        <w:rPr>
          <w:szCs w:val="24"/>
        </w:rPr>
        <w:t xml:space="preserve"> zł, tj. </w:t>
      </w:r>
      <w:r>
        <w:rPr>
          <w:szCs w:val="24"/>
        </w:rPr>
        <w:t>26,75</w:t>
      </w:r>
      <w:r w:rsidRPr="0011433B">
        <w:rPr>
          <w:szCs w:val="24"/>
        </w:rPr>
        <w:t>%</w:t>
      </w:r>
    </w:p>
    <w:p w14:paraId="017319A2" w14:textId="4BE48107" w:rsidR="006F1211" w:rsidRPr="0011433B" w:rsidRDefault="00CE6792" w:rsidP="00F61837">
      <w:pPr>
        <w:jc w:val="both"/>
        <w:rPr>
          <w:szCs w:val="24"/>
        </w:rPr>
      </w:pPr>
      <w:r w:rsidRPr="0011433B">
        <w:rPr>
          <w:szCs w:val="24"/>
        </w:rPr>
        <w:t>W/w kwota obejmuje wydatki Zarządu Dróg Powiatowych</w:t>
      </w:r>
      <w:r w:rsidR="00135CE3" w:rsidRPr="0011433B">
        <w:rPr>
          <w:szCs w:val="24"/>
        </w:rPr>
        <w:t xml:space="preserve"> oraz Starostwa Powiatowego</w:t>
      </w:r>
      <w:r w:rsidRPr="0011433B">
        <w:rPr>
          <w:szCs w:val="24"/>
        </w:rPr>
        <w:t xml:space="preserve">. </w:t>
      </w:r>
    </w:p>
    <w:p w14:paraId="37AAFDF2" w14:textId="63F4AC22" w:rsidR="00CE6792" w:rsidRPr="00045012" w:rsidRDefault="003D3ECC" w:rsidP="00045012">
      <w:pPr>
        <w:pStyle w:val="Tekstpodstawowy"/>
        <w:rPr>
          <w:b w:val="0"/>
          <w:bCs/>
          <w:sz w:val="24"/>
          <w:szCs w:val="24"/>
        </w:rPr>
      </w:pPr>
      <w:r w:rsidRPr="00045012">
        <w:rPr>
          <w:b w:val="0"/>
          <w:bCs/>
          <w:sz w:val="24"/>
          <w:szCs w:val="24"/>
        </w:rPr>
        <w:t xml:space="preserve">Wykonanie planu finansowo – rzeczowego  w Zarządzie Dróg Powiatowych w Odolionie w </w:t>
      </w:r>
      <w:r w:rsidR="00237AB3">
        <w:rPr>
          <w:b w:val="0"/>
          <w:bCs/>
          <w:sz w:val="24"/>
          <w:szCs w:val="24"/>
        </w:rPr>
        <w:t xml:space="preserve">                </w:t>
      </w:r>
      <w:r w:rsidRPr="00045012">
        <w:rPr>
          <w:b w:val="0"/>
          <w:bCs/>
          <w:sz w:val="24"/>
          <w:szCs w:val="24"/>
        </w:rPr>
        <w:t>I półroczu 20</w:t>
      </w:r>
      <w:r w:rsidR="00687CC4" w:rsidRPr="00045012">
        <w:rPr>
          <w:b w:val="0"/>
          <w:bCs/>
          <w:sz w:val="24"/>
          <w:szCs w:val="24"/>
        </w:rPr>
        <w:t>1</w:t>
      </w:r>
      <w:r w:rsidR="00045012" w:rsidRPr="00045012">
        <w:rPr>
          <w:b w:val="0"/>
          <w:bCs/>
          <w:sz w:val="24"/>
          <w:szCs w:val="24"/>
        </w:rPr>
        <w:t>5</w:t>
      </w:r>
      <w:r w:rsidRPr="00045012">
        <w:rPr>
          <w:b w:val="0"/>
          <w:bCs/>
          <w:sz w:val="24"/>
          <w:szCs w:val="24"/>
        </w:rPr>
        <w:t xml:space="preserve"> r. </w:t>
      </w:r>
      <w:r w:rsidR="00135CE3" w:rsidRPr="00045012">
        <w:rPr>
          <w:b w:val="0"/>
          <w:bCs/>
          <w:sz w:val="24"/>
          <w:szCs w:val="24"/>
        </w:rPr>
        <w:t>przedstawia się następująco:</w:t>
      </w:r>
    </w:p>
    <w:p w14:paraId="723D8DCB" w14:textId="77777777" w:rsidR="00BE1869" w:rsidRPr="00045012" w:rsidRDefault="00BE1869" w:rsidP="00045012">
      <w:pPr>
        <w:tabs>
          <w:tab w:val="left" w:pos="5250"/>
        </w:tabs>
        <w:jc w:val="both"/>
      </w:pPr>
      <w:r w:rsidRPr="00045012">
        <w:rPr>
          <w:rFonts w:cstheme="minorHAnsi"/>
        </w:rPr>
        <w:t xml:space="preserve">§3020 </w:t>
      </w:r>
      <w:r w:rsidRPr="00045012">
        <w:t>nagrody i wydatki nie zaliczane do wynagrodzeń – 8.761,79 zł (ekwiwalenty za pranie odzieży, odzież, obuwie, rękawice, kamizelki, napoje chłodzące, herbata, środki czystości, ręczniki)</w:t>
      </w:r>
    </w:p>
    <w:p w14:paraId="3E759DE8" w14:textId="77777777" w:rsidR="00BE1869" w:rsidRPr="00045012" w:rsidRDefault="00BE1869" w:rsidP="00045012">
      <w:pPr>
        <w:tabs>
          <w:tab w:val="left" w:pos="5250"/>
        </w:tabs>
        <w:jc w:val="both"/>
      </w:pPr>
      <w:r w:rsidRPr="00045012">
        <w:rPr>
          <w:rFonts w:cstheme="minorHAnsi"/>
        </w:rPr>
        <w:t>§</w:t>
      </w:r>
      <w:r w:rsidRPr="00045012">
        <w:t>4010 wynagrodzenia pracownicze – 331.589,66 zł (wynagrodzenia osobowe, świadczenia z tytułu niezdolności  do pracy, dodatki motywacyjne, nagrody jubileuszowe, ekwiwalent urlopowy, odprawa emerytalna)</w:t>
      </w:r>
    </w:p>
    <w:p w14:paraId="41379C2E" w14:textId="77777777" w:rsidR="00BE1869" w:rsidRPr="00045012" w:rsidRDefault="00BE1869" w:rsidP="00045012">
      <w:pPr>
        <w:tabs>
          <w:tab w:val="left" w:pos="5250"/>
        </w:tabs>
        <w:jc w:val="both"/>
      </w:pPr>
      <w:r w:rsidRPr="00045012">
        <w:rPr>
          <w:rFonts w:cstheme="minorHAnsi"/>
        </w:rPr>
        <w:t xml:space="preserve">§4040 </w:t>
      </w:r>
      <w:r w:rsidRPr="00045012">
        <w:t>dodatkowe wynagrodzenie roczne - 48.016,66 zł</w:t>
      </w:r>
    </w:p>
    <w:p w14:paraId="0D6F74D2" w14:textId="77777777" w:rsidR="00BE1869" w:rsidRPr="00045012" w:rsidRDefault="00BE1869" w:rsidP="00045012">
      <w:pPr>
        <w:tabs>
          <w:tab w:val="left" w:pos="5250"/>
        </w:tabs>
        <w:jc w:val="both"/>
      </w:pPr>
      <w:r w:rsidRPr="00045012">
        <w:rPr>
          <w:rFonts w:cstheme="minorHAnsi"/>
        </w:rPr>
        <w:t>§</w:t>
      </w:r>
      <w:r w:rsidRPr="00045012">
        <w:t xml:space="preserve">4110 ubezpieczenia społeczne - 59.637,87 zł </w:t>
      </w:r>
    </w:p>
    <w:p w14:paraId="07E1432E" w14:textId="77777777" w:rsidR="00BE1869" w:rsidRPr="00045012" w:rsidRDefault="00BE1869" w:rsidP="00045012">
      <w:pPr>
        <w:tabs>
          <w:tab w:val="left" w:pos="5250"/>
        </w:tabs>
        <w:jc w:val="both"/>
      </w:pPr>
      <w:r w:rsidRPr="00045012">
        <w:rPr>
          <w:rFonts w:cstheme="minorHAnsi"/>
        </w:rPr>
        <w:t>§</w:t>
      </w:r>
      <w:r w:rsidRPr="00045012">
        <w:t>4120 fundusz pracy - 5.593,60 zł</w:t>
      </w:r>
    </w:p>
    <w:p w14:paraId="67DAF999" w14:textId="77777777" w:rsidR="00BE1869" w:rsidRPr="00045012" w:rsidRDefault="00BE1869" w:rsidP="00045012">
      <w:pPr>
        <w:tabs>
          <w:tab w:val="left" w:pos="5250"/>
        </w:tabs>
        <w:jc w:val="both"/>
      </w:pPr>
      <w:r w:rsidRPr="00045012">
        <w:rPr>
          <w:rFonts w:cstheme="minorHAnsi"/>
        </w:rPr>
        <w:t>§</w:t>
      </w:r>
      <w:r w:rsidRPr="00045012">
        <w:t xml:space="preserve">4210 zakup materiałów i wyposażenia - 137.426,89 zł (masa i emulsja asfaltowa, piasek, sól, grys, paliki, drzewka,  farba, rozpuszczalnik, pędzle ,śruby ,nakrętki, folia odblaskowa ,litery, </w:t>
      </w:r>
      <w:proofErr w:type="spellStart"/>
      <w:r w:rsidRPr="00045012">
        <w:t>roundup</w:t>
      </w:r>
      <w:proofErr w:type="spellEnd"/>
      <w:r w:rsidRPr="00045012">
        <w:t xml:space="preserve">, części zamienne, akcesoria i części do pojazdów i sprzętu, piły i kosy spalinowe, kosiarka rotacyjna, samochód osobowy Daewoo </w:t>
      </w:r>
      <w:proofErr w:type="spellStart"/>
      <w:r w:rsidRPr="00045012">
        <w:t>Nubira</w:t>
      </w:r>
      <w:proofErr w:type="spellEnd"/>
      <w:r w:rsidRPr="00045012">
        <w:t xml:space="preserve">, paliwo i oleje do pojazdów i sprzętu, </w:t>
      </w:r>
      <w:r w:rsidRPr="00045012">
        <w:lastRenderedPageBreak/>
        <w:t xml:space="preserve">materiały biurowe, prasa, poradniki, cenniki ,publikacje, znaczki, środki odświeżające, koło miernicze, monitor do komputera) </w:t>
      </w:r>
    </w:p>
    <w:p w14:paraId="56A66422" w14:textId="77777777" w:rsidR="00BE1869" w:rsidRPr="00045012" w:rsidRDefault="00BE1869" w:rsidP="00045012">
      <w:pPr>
        <w:tabs>
          <w:tab w:val="left" w:pos="5250"/>
        </w:tabs>
        <w:jc w:val="both"/>
      </w:pPr>
      <w:r w:rsidRPr="00045012">
        <w:rPr>
          <w:rFonts w:cstheme="minorHAnsi"/>
        </w:rPr>
        <w:t>§</w:t>
      </w:r>
      <w:r w:rsidRPr="00045012">
        <w:t>4260 zakup energii – 31.902,73 zł</w:t>
      </w:r>
    </w:p>
    <w:p w14:paraId="485C485D" w14:textId="77777777" w:rsidR="00BE1869" w:rsidRPr="00045012" w:rsidRDefault="00BE1869" w:rsidP="00045012">
      <w:pPr>
        <w:tabs>
          <w:tab w:val="left" w:pos="5250"/>
        </w:tabs>
        <w:jc w:val="both"/>
      </w:pPr>
      <w:r w:rsidRPr="00045012">
        <w:rPr>
          <w:rFonts w:cstheme="minorHAnsi"/>
        </w:rPr>
        <w:t>§</w:t>
      </w:r>
      <w:r w:rsidRPr="00045012">
        <w:t xml:space="preserve">4270 zakup usług remontowych – 73.103,02 zł (naprawa, konserwacja, obsługi techniczne i dozory pojazdów i sprzętu, konserwacja komputerów i ksero,  wykonania projektu na remonty nawierzchni dróg masą bitumiczną i ciągów pieszych)                          </w:t>
      </w:r>
    </w:p>
    <w:p w14:paraId="1750F3BA" w14:textId="77777777" w:rsidR="00BE1869" w:rsidRPr="00045012" w:rsidRDefault="00BE1869" w:rsidP="00045012">
      <w:pPr>
        <w:tabs>
          <w:tab w:val="left" w:pos="5250"/>
        </w:tabs>
        <w:jc w:val="both"/>
      </w:pPr>
      <w:r w:rsidRPr="00045012">
        <w:rPr>
          <w:rFonts w:cstheme="minorHAnsi"/>
        </w:rPr>
        <w:t>§</w:t>
      </w:r>
      <w:r w:rsidRPr="00045012">
        <w:t xml:space="preserve">4300 zakup usług pozostałych – 98.421,01 zł (konserwacja i monitorowanie systemu  alarmowego ,GPS, zimowe utrzymanie dróg powiatowych, usługi komunalne, odpady niesegregowane, sprzątanie ulic   w ciągu dróg powiatowych, profilowanie dróg równiarką, uzupełnienie ubytków nawierzchni kamieniem, usługi pocztowe, badania techniczne, przeglądy pojazdów, sprzętu, dźwignic, usługi wulkanizacyjne, przeglądy  gaśnic, pomiary elektryczne, modyfikacja programu PIT, wypisy z ewidencji  gruntów, kongres zarządców dróg powiatowych, usługi prawne, sprzątanie pomieszczeń)                                                                                                                     </w:t>
      </w:r>
    </w:p>
    <w:p w14:paraId="17A2D52E" w14:textId="77777777" w:rsidR="00BE1869" w:rsidRPr="00045012" w:rsidRDefault="00BE1869" w:rsidP="00045012">
      <w:pPr>
        <w:tabs>
          <w:tab w:val="left" w:pos="5250"/>
        </w:tabs>
        <w:jc w:val="both"/>
        <w:rPr>
          <w:rFonts w:cstheme="minorHAnsi"/>
        </w:rPr>
      </w:pPr>
      <w:r w:rsidRPr="00045012">
        <w:rPr>
          <w:rFonts w:cstheme="minorHAnsi"/>
        </w:rPr>
        <w:t>§</w:t>
      </w:r>
      <w:r w:rsidRPr="00045012">
        <w:t xml:space="preserve">4360 zakup usług telekomunikacyjnych - 4.141,98 zł  </w:t>
      </w:r>
    </w:p>
    <w:p w14:paraId="5CD8F870" w14:textId="77777777" w:rsidR="00BE1869" w:rsidRPr="00045012" w:rsidRDefault="00BE1869" w:rsidP="00045012">
      <w:pPr>
        <w:tabs>
          <w:tab w:val="left" w:pos="5250"/>
        </w:tabs>
        <w:jc w:val="both"/>
      </w:pPr>
      <w:r w:rsidRPr="00045012">
        <w:rPr>
          <w:rFonts w:cstheme="minorHAnsi"/>
        </w:rPr>
        <w:t>§</w:t>
      </w:r>
      <w:r w:rsidRPr="00045012">
        <w:t>4410 podróże służbowe krajowe - 106,60 zł</w:t>
      </w:r>
    </w:p>
    <w:p w14:paraId="0ABFB968" w14:textId="77777777" w:rsidR="00BE1869" w:rsidRPr="00045012" w:rsidRDefault="00BE1869" w:rsidP="00045012">
      <w:pPr>
        <w:tabs>
          <w:tab w:val="left" w:pos="5250"/>
        </w:tabs>
        <w:jc w:val="both"/>
      </w:pPr>
      <w:r w:rsidRPr="00045012">
        <w:rPr>
          <w:rFonts w:cstheme="minorHAnsi"/>
        </w:rPr>
        <w:t>§</w:t>
      </w:r>
      <w:r w:rsidRPr="00045012">
        <w:t>4430 różne opłaty i składki – 5.602,00 zł (opłata za gospodarcze korzystanie ze środowiska, ubezpieczenie mienia i pojazdów )</w:t>
      </w:r>
    </w:p>
    <w:p w14:paraId="783880A7" w14:textId="77777777" w:rsidR="00BE1869" w:rsidRPr="00045012" w:rsidRDefault="00BE1869" w:rsidP="00045012">
      <w:pPr>
        <w:tabs>
          <w:tab w:val="left" w:pos="5250"/>
        </w:tabs>
        <w:jc w:val="both"/>
      </w:pPr>
      <w:r w:rsidRPr="00045012">
        <w:rPr>
          <w:rFonts w:cstheme="minorHAnsi"/>
        </w:rPr>
        <w:t>§</w:t>
      </w:r>
      <w:r w:rsidRPr="00045012">
        <w:t xml:space="preserve">4440 odpis na ZFŚS - 15.000,00 zł </w:t>
      </w:r>
    </w:p>
    <w:p w14:paraId="2AAC7783" w14:textId="77777777" w:rsidR="00BE1869" w:rsidRPr="00045012" w:rsidRDefault="00BE1869" w:rsidP="00045012">
      <w:pPr>
        <w:tabs>
          <w:tab w:val="left" w:pos="5250"/>
        </w:tabs>
        <w:jc w:val="both"/>
      </w:pPr>
      <w:r w:rsidRPr="00045012">
        <w:rPr>
          <w:rFonts w:cstheme="minorHAnsi"/>
        </w:rPr>
        <w:t>§</w:t>
      </w:r>
      <w:r w:rsidRPr="00045012">
        <w:t xml:space="preserve">4500 pozostałe  podatki  na rzecz budżetów jednostek samorządu terytorialnego - 4.870,00 zł (podatek od środków transportowych )   </w:t>
      </w:r>
    </w:p>
    <w:p w14:paraId="3571A559" w14:textId="77777777" w:rsidR="00BE1869" w:rsidRPr="00045012" w:rsidRDefault="00BE1869" w:rsidP="00045012">
      <w:pPr>
        <w:tabs>
          <w:tab w:val="left" w:pos="5250"/>
        </w:tabs>
        <w:jc w:val="both"/>
      </w:pPr>
      <w:r w:rsidRPr="00045012">
        <w:t xml:space="preserve"> </w:t>
      </w:r>
      <w:r w:rsidRPr="00045012">
        <w:rPr>
          <w:rFonts w:cstheme="minorHAnsi"/>
        </w:rPr>
        <w:t>§</w:t>
      </w:r>
      <w:r w:rsidRPr="00045012">
        <w:t>4700 szkolenia pracowników  - 1.200,00 zł</w:t>
      </w:r>
      <w:r w:rsidRPr="00045012">
        <w:tab/>
      </w:r>
      <w:r w:rsidRPr="00045012">
        <w:tab/>
      </w:r>
      <w:r w:rsidRPr="00045012">
        <w:tab/>
      </w:r>
      <w:r w:rsidRPr="00045012">
        <w:tab/>
        <w:t xml:space="preserve"> </w:t>
      </w:r>
    </w:p>
    <w:p w14:paraId="70510263" w14:textId="63E1091E" w:rsidR="006E3608" w:rsidRPr="00045012" w:rsidRDefault="00BE1869" w:rsidP="00045012">
      <w:pPr>
        <w:tabs>
          <w:tab w:val="left" w:pos="5250"/>
        </w:tabs>
        <w:jc w:val="both"/>
        <w:rPr>
          <w:szCs w:val="24"/>
        </w:rPr>
      </w:pPr>
      <w:r w:rsidRPr="00045012">
        <w:rPr>
          <w:rFonts w:cstheme="minorHAnsi"/>
        </w:rPr>
        <w:t>§</w:t>
      </w:r>
      <w:r w:rsidRPr="00045012">
        <w:t>6060 wydatki  na zakupy inwestycyjne jednostek budżetowych  - 399.135,00 (zakup ciągnika z oprzyrządowaniem)</w:t>
      </w:r>
    </w:p>
    <w:p w14:paraId="1FDF217B" w14:textId="1B6E7D3B" w:rsidR="00FB38A8" w:rsidRDefault="00FB38A8" w:rsidP="00FB38A8">
      <w:pPr>
        <w:jc w:val="both"/>
        <w:rPr>
          <w:szCs w:val="24"/>
        </w:rPr>
      </w:pPr>
      <w:r w:rsidRPr="00FB38A8">
        <w:rPr>
          <w:szCs w:val="24"/>
        </w:rPr>
        <w:t xml:space="preserve">W </w:t>
      </w:r>
      <w:r>
        <w:rPr>
          <w:szCs w:val="24"/>
        </w:rPr>
        <w:t>zakresie usług remontowych (</w:t>
      </w:r>
      <w:r w:rsidRPr="00FB38A8">
        <w:rPr>
          <w:szCs w:val="24"/>
        </w:rPr>
        <w:t>§4270</w:t>
      </w:r>
      <w:r>
        <w:rPr>
          <w:szCs w:val="24"/>
        </w:rPr>
        <w:t>)</w:t>
      </w:r>
      <w:r w:rsidRPr="00FB38A8">
        <w:rPr>
          <w:szCs w:val="24"/>
        </w:rPr>
        <w:t xml:space="preserve">  </w:t>
      </w:r>
      <w:r>
        <w:rPr>
          <w:szCs w:val="24"/>
        </w:rPr>
        <w:t>planowane są do realizacji w II półroczu 2015 r. następujące prace:</w:t>
      </w:r>
    </w:p>
    <w:p w14:paraId="6B2DCD56" w14:textId="77777777" w:rsidR="00A46AC5" w:rsidRPr="00FB38A8" w:rsidRDefault="00A46AC5" w:rsidP="00FB38A8">
      <w:pPr>
        <w:jc w:val="both"/>
        <w:rPr>
          <w:szCs w:val="24"/>
        </w:rPr>
      </w:pPr>
    </w:p>
    <w:tbl>
      <w:tblPr>
        <w:tblStyle w:val="Tabela-Siatka"/>
        <w:tblW w:w="9099" w:type="dxa"/>
        <w:tblLook w:val="04A0" w:firstRow="1" w:lastRow="0" w:firstColumn="1" w:lastColumn="0" w:noHBand="0" w:noVBand="1"/>
      </w:tblPr>
      <w:tblGrid>
        <w:gridCol w:w="4531"/>
        <w:gridCol w:w="1843"/>
        <w:gridCol w:w="1307"/>
        <w:gridCol w:w="1418"/>
      </w:tblGrid>
      <w:tr w:rsidR="00FB38A8" w:rsidRPr="00FB38A8" w14:paraId="03F1E3F1" w14:textId="77777777" w:rsidTr="00D63FDB">
        <w:trPr>
          <w:trHeight w:val="181"/>
        </w:trPr>
        <w:tc>
          <w:tcPr>
            <w:tcW w:w="4531" w:type="dxa"/>
          </w:tcPr>
          <w:p w14:paraId="7754FE89" w14:textId="77777777" w:rsidR="00FB38A8" w:rsidRPr="00FB38A8" w:rsidRDefault="00FB38A8" w:rsidP="00FB38A8">
            <w:pPr>
              <w:jc w:val="center"/>
              <w:rPr>
                <w:b/>
                <w:szCs w:val="24"/>
              </w:rPr>
            </w:pPr>
            <w:r w:rsidRPr="00FB38A8">
              <w:rPr>
                <w:b/>
                <w:szCs w:val="24"/>
              </w:rPr>
              <w:t>Rodzaj zadania</w:t>
            </w:r>
          </w:p>
        </w:tc>
        <w:tc>
          <w:tcPr>
            <w:tcW w:w="1843" w:type="dxa"/>
          </w:tcPr>
          <w:p w14:paraId="12B5BC38" w14:textId="77777777" w:rsidR="00FB38A8" w:rsidRPr="00FB38A8" w:rsidRDefault="00FB38A8" w:rsidP="00FB38A8">
            <w:pPr>
              <w:jc w:val="center"/>
              <w:rPr>
                <w:b/>
                <w:szCs w:val="24"/>
              </w:rPr>
            </w:pPr>
            <w:r w:rsidRPr="00FB38A8">
              <w:rPr>
                <w:b/>
                <w:szCs w:val="24"/>
              </w:rPr>
              <w:t>Data realizacji</w:t>
            </w:r>
          </w:p>
        </w:tc>
        <w:tc>
          <w:tcPr>
            <w:tcW w:w="1307" w:type="dxa"/>
          </w:tcPr>
          <w:p w14:paraId="610259ED" w14:textId="77777777" w:rsidR="00FB38A8" w:rsidRPr="00FB38A8" w:rsidRDefault="00FB38A8" w:rsidP="00FB38A8">
            <w:pPr>
              <w:jc w:val="center"/>
              <w:rPr>
                <w:b/>
                <w:szCs w:val="24"/>
              </w:rPr>
            </w:pPr>
            <w:r w:rsidRPr="00FB38A8">
              <w:rPr>
                <w:b/>
                <w:szCs w:val="24"/>
              </w:rPr>
              <w:t>Kwota zł</w:t>
            </w:r>
          </w:p>
        </w:tc>
        <w:tc>
          <w:tcPr>
            <w:tcW w:w="1418" w:type="dxa"/>
          </w:tcPr>
          <w:p w14:paraId="7BC65D30" w14:textId="5117E93E" w:rsidR="00FB38A8" w:rsidRPr="00FB38A8" w:rsidRDefault="00FB38A8" w:rsidP="00FB38A8">
            <w:pPr>
              <w:jc w:val="center"/>
              <w:rPr>
                <w:b/>
                <w:szCs w:val="24"/>
              </w:rPr>
            </w:pPr>
            <w:r w:rsidRPr="00FB38A8">
              <w:rPr>
                <w:b/>
                <w:szCs w:val="24"/>
              </w:rPr>
              <w:t>Uwagi</w:t>
            </w:r>
          </w:p>
        </w:tc>
      </w:tr>
      <w:tr w:rsidR="00FB38A8" w:rsidRPr="00FB38A8" w14:paraId="6A56F3DD" w14:textId="77777777" w:rsidTr="00D63FDB">
        <w:tc>
          <w:tcPr>
            <w:tcW w:w="4531" w:type="dxa"/>
          </w:tcPr>
          <w:p w14:paraId="43E216C5" w14:textId="77777777" w:rsidR="00FB38A8" w:rsidRPr="00FB38A8" w:rsidRDefault="00FB38A8" w:rsidP="00D6412F">
            <w:pPr>
              <w:rPr>
                <w:szCs w:val="24"/>
              </w:rPr>
            </w:pPr>
            <w:r w:rsidRPr="00FB38A8">
              <w:rPr>
                <w:szCs w:val="24"/>
              </w:rPr>
              <w:t>Remonty cząstkowe  na drogach powiatowych przy użyciu grysów i emulsji</w:t>
            </w:r>
          </w:p>
        </w:tc>
        <w:tc>
          <w:tcPr>
            <w:tcW w:w="1843" w:type="dxa"/>
          </w:tcPr>
          <w:p w14:paraId="53905384" w14:textId="297A7A18" w:rsidR="00FB38A8" w:rsidRPr="00FB38A8" w:rsidRDefault="00FB38A8" w:rsidP="00FD39C4">
            <w:pPr>
              <w:jc w:val="center"/>
              <w:rPr>
                <w:szCs w:val="24"/>
              </w:rPr>
            </w:pPr>
            <w:r w:rsidRPr="00FB38A8">
              <w:rPr>
                <w:szCs w:val="24"/>
              </w:rPr>
              <w:t>31.10.2015r</w:t>
            </w:r>
          </w:p>
        </w:tc>
        <w:tc>
          <w:tcPr>
            <w:tcW w:w="1307" w:type="dxa"/>
          </w:tcPr>
          <w:p w14:paraId="62E0C186" w14:textId="77777777" w:rsidR="00FB38A8" w:rsidRPr="00FB38A8" w:rsidRDefault="00FB38A8" w:rsidP="00FD39C4">
            <w:pPr>
              <w:jc w:val="right"/>
              <w:rPr>
                <w:szCs w:val="24"/>
              </w:rPr>
            </w:pPr>
            <w:r w:rsidRPr="00FB38A8">
              <w:rPr>
                <w:szCs w:val="24"/>
              </w:rPr>
              <w:t>113.160,00</w:t>
            </w:r>
          </w:p>
        </w:tc>
        <w:tc>
          <w:tcPr>
            <w:tcW w:w="1418" w:type="dxa"/>
          </w:tcPr>
          <w:p w14:paraId="636D11F6" w14:textId="1855AA7F" w:rsidR="00FB38A8" w:rsidRPr="00FB38A8" w:rsidRDefault="00FB38A8" w:rsidP="00FD39C4">
            <w:pPr>
              <w:jc w:val="center"/>
              <w:rPr>
                <w:szCs w:val="24"/>
              </w:rPr>
            </w:pPr>
            <w:r w:rsidRPr="00FB38A8">
              <w:rPr>
                <w:szCs w:val="24"/>
              </w:rPr>
              <w:t>umowa</w:t>
            </w:r>
          </w:p>
        </w:tc>
      </w:tr>
      <w:tr w:rsidR="00FB38A8" w:rsidRPr="00FB38A8" w14:paraId="42C96DAF" w14:textId="77777777" w:rsidTr="00D63FDB">
        <w:tc>
          <w:tcPr>
            <w:tcW w:w="4531" w:type="dxa"/>
          </w:tcPr>
          <w:p w14:paraId="78025E01" w14:textId="77777777" w:rsidR="00FD39C4" w:rsidRDefault="00FB38A8" w:rsidP="002A7B48">
            <w:pPr>
              <w:rPr>
                <w:szCs w:val="24"/>
              </w:rPr>
            </w:pPr>
            <w:r w:rsidRPr="00FB38A8">
              <w:rPr>
                <w:szCs w:val="24"/>
              </w:rPr>
              <w:t>Remont nawierzchni masą bitumiczną,</w:t>
            </w:r>
            <w:r>
              <w:rPr>
                <w:szCs w:val="24"/>
              </w:rPr>
              <w:t xml:space="preserve"> </w:t>
            </w:r>
            <w:r w:rsidRPr="00FB38A8">
              <w:rPr>
                <w:szCs w:val="24"/>
              </w:rPr>
              <w:t>utwardzenie ciągu pieszego</w:t>
            </w:r>
          </w:p>
          <w:p w14:paraId="1283CBC0" w14:textId="187325D4" w:rsidR="00FD39C4" w:rsidRDefault="00FB38A8" w:rsidP="002A7B48">
            <w:pPr>
              <w:rPr>
                <w:szCs w:val="24"/>
              </w:rPr>
            </w:pPr>
            <w:r w:rsidRPr="00FB38A8">
              <w:rPr>
                <w:szCs w:val="24"/>
              </w:rPr>
              <w:t>-</w:t>
            </w:r>
            <w:r w:rsidR="00FD39C4">
              <w:rPr>
                <w:szCs w:val="24"/>
              </w:rPr>
              <w:t xml:space="preserve"> </w:t>
            </w:r>
            <w:r w:rsidRPr="00FB38A8">
              <w:rPr>
                <w:szCs w:val="24"/>
              </w:rPr>
              <w:t>dr Turzno</w:t>
            </w:r>
            <w:r w:rsidR="00FD39C4">
              <w:rPr>
                <w:szCs w:val="24"/>
              </w:rPr>
              <w:t>-</w:t>
            </w:r>
            <w:r w:rsidRPr="00FB38A8">
              <w:rPr>
                <w:szCs w:val="24"/>
              </w:rPr>
              <w:t xml:space="preserve">Seroczki w </w:t>
            </w:r>
            <w:r w:rsidR="00FD39C4" w:rsidRPr="00FB38A8">
              <w:rPr>
                <w:szCs w:val="24"/>
              </w:rPr>
              <w:t>m</w:t>
            </w:r>
            <w:r w:rsidR="00FD39C4">
              <w:rPr>
                <w:szCs w:val="24"/>
              </w:rPr>
              <w:t>iejscowości</w:t>
            </w:r>
            <w:r w:rsidRPr="00FB38A8">
              <w:rPr>
                <w:szCs w:val="24"/>
              </w:rPr>
              <w:t xml:space="preserve"> Seroczki, w </w:t>
            </w:r>
            <w:r w:rsidR="00FD39C4">
              <w:rPr>
                <w:szCs w:val="24"/>
              </w:rPr>
              <w:t>miejscowości</w:t>
            </w:r>
            <w:r w:rsidRPr="00FB38A8">
              <w:rPr>
                <w:szCs w:val="24"/>
              </w:rPr>
              <w:t xml:space="preserve"> Turzno)  </w:t>
            </w:r>
          </w:p>
          <w:p w14:paraId="27E91A9E" w14:textId="77777777" w:rsidR="00FD39C4" w:rsidRDefault="00FB38A8" w:rsidP="002A7B48">
            <w:pPr>
              <w:rPr>
                <w:szCs w:val="24"/>
              </w:rPr>
            </w:pPr>
            <w:r w:rsidRPr="00FB38A8">
              <w:rPr>
                <w:szCs w:val="24"/>
              </w:rPr>
              <w:t>-</w:t>
            </w:r>
            <w:r w:rsidR="00FD39C4">
              <w:rPr>
                <w:szCs w:val="24"/>
              </w:rPr>
              <w:t xml:space="preserve"> </w:t>
            </w:r>
            <w:r w:rsidRPr="00FB38A8">
              <w:rPr>
                <w:szCs w:val="24"/>
              </w:rPr>
              <w:t>dr Opoki- Zduny</w:t>
            </w:r>
          </w:p>
          <w:p w14:paraId="5D0A8074" w14:textId="4FA05C43" w:rsidR="00FD39C4" w:rsidRDefault="00FB38A8" w:rsidP="002A7B48">
            <w:pPr>
              <w:rPr>
                <w:szCs w:val="24"/>
              </w:rPr>
            </w:pPr>
            <w:r w:rsidRPr="00FB38A8">
              <w:rPr>
                <w:szCs w:val="24"/>
              </w:rPr>
              <w:t xml:space="preserve">- </w:t>
            </w:r>
            <w:r w:rsidR="00FD39C4">
              <w:rPr>
                <w:szCs w:val="24"/>
              </w:rPr>
              <w:t>d</w:t>
            </w:r>
            <w:r w:rsidRPr="00FB38A8">
              <w:rPr>
                <w:szCs w:val="24"/>
              </w:rPr>
              <w:t>r Ciechocinek</w:t>
            </w:r>
            <w:r w:rsidR="00FD39C4">
              <w:rPr>
                <w:szCs w:val="24"/>
              </w:rPr>
              <w:t>-</w:t>
            </w:r>
            <w:r w:rsidRPr="00FB38A8">
              <w:rPr>
                <w:szCs w:val="24"/>
              </w:rPr>
              <w:t xml:space="preserve">Siutkowo </w:t>
            </w:r>
            <w:r w:rsidR="00FD39C4" w:rsidRPr="00FB38A8">
              <w:rPr>
                <w:szCs w:val="24"/>
              </w:rPr>
              <w:t>w m</w:t>
            </w:r>
            <w:r w:rsidR="00FD39C4">
              <w:rPr>
                <w:szCs w:val="24"/>
              </w:rPr>
              <w:t>iejscowości</w:t>
            </w:r>
            <w:r w:rsidR="00FD39C4" w:rsidRPr="00FB38A8">
              <w:rPr>
                <w:szCs w:val="24"/>
              </w:rPr>
              <w:t xml:space="preserve"> </w:t>
            </w:r>
            <w:r w:rsidRPr="00FB38A8">
              <w:rPr>
                <w:szCs w:val="24"/>
              </w:rPr>
              <w:t xml:space="preserve">Zbrachlin  </w:t>
            </w:r>
          </w:p>
          <w:p w14:paraId="423DE1A8" w14:textId="77777777" w:rsidR="00FD39C4" w:rsidRDefault="00FD39C4" w:rsidP="002A7B48">
            <w:pPr>
              <w:rPr>
                <w:szCs w:val="24"/>
              </w:rPr>
            </w:pPr>
            <w:r>
              <w:rPr>
                <w:szCs w:val="24"/>
              </w:rPr>
              <w:t>-</w:t>
            </w:r>
            <w:r w:rsidR="00FB38A8" w:rsidRPr="00FB38A8">
              <w:rPr>
                <w:szCs w:val="24"/>
              </w:rPr>
              <w:t xml:space="preserve"> dr Konradowo-Siniarzewo </w:t>
            </w:r>
            <w:r>
              <w:rPr>
                <w:szCs w:val="24"/>
              </w:rPr>
              <w:t>w</w:t>
            </w:r>
            <w:r w:rsidRPr="00FB38A8">
              <w:rPr>
                <w:szCs w:val="24"/>
              </w:rPr>
              <w:t xml:space="preserve"> m</w:t>
            </w:r>
            <w:r>
              <w:rPr>
                <w:szCs w:val="24"/>
              </w:rPr>
              <w:t>iejscowości</w:t>
            </w:r>
            <w:r w:rsidR="00FB38A8" w:rsidRPr="00FB38A8">
              <w:rPr>
                <w:szCs w:val="24"/>
              </w:rPr>
              <w:t xml:space="preserve"> Koneck</w:t>
            </w:r>
          </w:p>
          <w:p w14:paraId="11259304" w14:textId="62B712DB" w:rsidR="00FB38A8" w:rsidRPr="00FB38A8" w:rsidRDefault="00FD39C4" w:rsidP="002A7B48">
            <w:pPr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="00FB38A8" w:rsidRPr="00FB38A8">
              <w:rPr>
                <w:szCs w:val="24"/>
              </w:rPr>
              <w:t>dr Koneck</w:t>
            </w:r>
            <w:r>
              <w:rPr>
                <w:szCs w:val="24"/>
              </w:rPr>
              <w:t>-</w:t>
            </w:r>
            <w:r w:rsidR="00FB38A8" w:rsidRPr="00FB38A8">
              <w:rPr>
                <w:szCs w:val="24"/>
              </w:rPr>
              <w:t xml:space="preserve">Jaranowo </w:t>
            </w:r>
            <w:r w:rsidRPr="00FB38A8">
              <w:rPr>
                <w:szCs w:val="24"/>
              </w:rPr>
              <w:t>w m</w:t>
            </w:r>
            <w:r>
              <w:rPr>
                <w:szCs w:val="24"/>
              </w:rPr>
              <w:t>iejscowości</w:t>
            </w:r>
            <w:r w:rsidR="00FB38A8" w:rsidRPr="00FB38A8">
              <w:rPr>
                <w:szCs w:val="24"/>
              </w:rPr>
              <w:t xml:space="preserve"> Żabieniec</w:t>
            </w:r>
            <w:r>
              <w:rPr>
                <w:szCs w:val="24"/>
              </w:rPr>
              <w:t xml:space="preserve"> </w:t>
            </w:r>
            <w:r w:rsidR="00FB38A8" w:rsidRPr="00FB38A8">
              <w:rPr>
                <w:szCs w:val="24"/>
              </w:rPr>
              <w:t>(z nadzorem inwestorskim                   i wykonanie projektu)</w:t>
            </w:r>
          </w:p>
        </w:tc>
        <w:tc>
          <w:tcPr>
            <w:tcW w:w="1843" w:type="dxa"/>
          </w:tcPr>
          <w:p w14:paraId="6985C516" w14:textId="5AAAA7C9" w:rsidR="00FB38A8" w:rsidRPr="00FB38A8" w:rsidRDefault="00FB38A8" w:rsidP="00FD39C4">
            <w:pPr>
              <w:jc w:val="center"/>
              <w:rPr>
                <w:szCs w:val="24"/>
              </w:rPr>
            </w:pPr>
            <w:r w:rsidRPr="00FB38A8">
              <w:rPr>
                <w:szCs w:val="24"/>
              </w:rPr>
              <w:t>15.09.2015r</w:t>
            </w:r>
          </w:p>
        </w:tc>
        <w:tc>
          <w:tcPr>
            <w:tcW w:w="1307" w:type="dxa"/>
          </w:tcPr>
          <w:p w14:paraId="4BE6C584" w14:textId="77777777" w:rsidR="00FB38A8" w:rsidRPr="00FB38A8" w:rsidRDefault="00FB38A8" w:rsidP="00FD39C4">
            <w:pPr>
              <w:jc w:val="right"/>
              <w:rPr>
                <w:szCs w:val="24"/>
              </w:rPr>
            </w:pPr>
            <w:r w:rsidRPr="00FB38A8">
              <w:rPr>
                <w:szCs w:val="24"/>
              </w:rPr>
              <w:t>516.449,00</w:t>
            </w:r>
          </w:p>
        </w:tc>
        <w:tc>
          <w:tcPr>
            <w:tcW w:w="1418" w:type="dxa"/>
          </w:tcPr>
          <w:p w14:paraId="6F3441B3" w14:textId="77777777" w:rsidR="00FB38A8" w:rsidRPr="00FB38A8" w:rsidRDefault="00FB38A8" w:rsidP="00FD39C4">
            <w:pPr>
              <w:jc w:val="center"/>
              <w:rPr>
                <w:szCs w:val="24"/>
              </w:rPr>
            </w:pPr>
            <w:r w:rsidRPr="00FB38A8">
              <w:rPr>
                <w:szCs w:val="24"/>
              </w:rPr>
              <w:t>umowa</w:t>
            </w:r>
          </w:p>
        </w:tc>
      </w:tr>
    </w:tbl>
    <w:p w14:paraId="11987705" w14:textId="77777777" w:rsidR="00FB38A8" w:rsidRDefault="00FB38A8" w:rsidP="00FB38A8">
      <w:pPr>
        <w:rPr>
          <w:szCs w:val="24"/>
        </w:rPr>
      </w:pPr>
    </w:p>
    <w:p w14:paraId="48009095" w14:textId="570E47EE" w:rsidR="00FD39C4" w:rsidRPr="00FB38A8" w:rsidRDefault="00FD39C4" w:rsidP="00FD39C4">
      <w:pPr>
        <w:jc w:val="both"/>
        <w:rPr>
          <w:szCs w:val="24"/>
        </w:rPr>
      </w:pPr>
      <w:r w:rsidRPr="00FB38A8">
        <w:rPr>
          <w:szCs w:val="24"/>
        </w:rPr>
        <w:t xml:space="preserve">W </w:t>
      </w:r>
      <w:r>
        <w:rPr>
          <w:szCs w:val="24"/>
        </w:rPr>
        <w:t>zakresie wydatków inwestycyjnych (</w:t>
      </w:r>
      <w:r w:rsidRPr="00FB38A8">
        <w:rPr>
          <w:szCs w:val="24"/>
        </w:rPr>
        <w:t>§</w:t>
      </w:r>
      <w:r>
        <w:rPr>
          <w:szCs w:val="24"/>
        </w:rPr>
        <w:t>6050)</w:t>
      </w:r>
      <w:r w:rsidRPr="00FB38A8">
        <w:rPr>
          <w:szCs w:val="24"/>
        </w:rPr>
        <w:t xml:space="preserve"> </w:t>
      </w:r>
      <w:r>
        <w:rPr>
          <w:szCs w:val="24"/>
        </w:rPr>
        <w:t>planowane są do realizacji w II półroczu                 2015 r. następujące zadania:</w:t>
      </w:r>
    </w:p>
    <w:tbl>
      <w:tblPr>
        <w:tblStyle w:val="Tabela-Siatka"/>
        <w:tblW w:w="9209" w:type="dxa"/>
        <w:tblLayout w:type="fixed"/>
        <w:tblLook w:val="04A0" w:firstRow="1" w:lastRow="0" w:firstColumn="1" w:lastColumn="0" w:noHBand="0" w:noVBand="1"/>
      </w:tblPr>
      <w:tblGrid>
        <w:gridCol w:w="4531"/>
        <w:gridCol w:w="1843"/>
        <w:gridCol w:w="1559"/>
        <w:gridCol w:w="1276"/>
      </w:tblGrid>
      <w:tr w:rsidR="00FD39C4" w:rsidRPr="00FB38A8" w14:paraId="7D944194" w14:textId="77777777" w:rsidTr="00D63FDB">
        <w:tc>
          <w:tcPr>
            <w:tcW w:w="4531" w:type="dxa"/>
          </w:tcPr>
          <w:p w14:paraId="52970F61" w14:textId="28283C21" w:rsidR="00FD39C4" w:rsidRPr="00FD39C4" w:rsidRDefault="00FD39C4" w:rsidP="00FD39C4">
            <w:pPr>
              <w:jc w:val="center"/>
              <w:rPr>
                <w:b/>
                <w:szCs w:val="24"/>
              </w:rPr>
            </w:pPr>
            <w:r w:rsidRPr="00FD39C4">
              <w:rPr>
                <w:b/>
                <w:szCs w:val="24"/>
              </w:rPr>
              <w:t>Rodzaj zadania inwestycyjnego</w:t>
            </w:r>
          </w:p>
        </w:tc>
        <w:tc>
          <w:tcPr>
            <w:tcW w:w="1843" w:type="dxa"/>
          </w:tcPr>
          <w:p w14:paraId="0835D422" w14:textId="77777777" w:rsidR="00FD39C4" w:rsidRPr="00FD39C4" w:rsidRDefault="00FD39C4" w:rsidP="00FD39C4">
            <w:pPr>
              <w:jc w:val="center"/>
              <w:rPr>
                <w:b/>
                <w:szCs w:val="24"/>
              </w:rPr>
            </w:pPr>
            <w:r w:rsidRPr="00FD39C4">
              <w:rPr>
                <w:b/>
                <w:szCs w:val="24"/>
              </w:rPr>
              <w:t>Data realizacji</w:t>
            </w:r>
          </w:p>
        </w:tc>
        <w:tc>
          <w:tcPr>
            <w:tcW w:w="1559" w:type="dxa"/>
          </w:tcPr>
          <w:p w14:paraId="1417D24E" w14:textId="77777777" w:rsidR="00FD39C4" w:rsidRPr="00FD39C4" w:rsidRDefault="00FD39C4" w:rsidP="00FD39C4">
            <w:pPr>
              <w:jc w:val="center"/>
              <w:rPr>
                <w:b/>
                <w:szCs w:val="24"/>
              </w:rPr>
            </w:pPr>
            <w:r w:rsidRPr="00FD39C4">
              <w:rPr>
                <w:b/>
                <w:szCs w:val="24"/>
              </w:rPr>
              <w:t>Kwota zł</w:t>
            </w:r>
          </w:p>
        </w:tc>
        <w:tc>
          <w:tcPr>
            <w:tcW w:w="1276" w:type="dxa"/>
          </w:tcPr>
          <w:p w14:paraId="1B35E4B9" w14:textId="0B389683" w:rsidR="00FD39C4" w:rsidRPr="00FD39C4" w:rsidRDefault="00FD39C4" w:rsidP="00FD39C4">
            <w:pPr>
              <w:jc w:val="center"/>
              <w:rPr>
                <w:b/>
                <w:szCs w:val="24"/>
              </w:rPr>
            </w:pPr>
            <w:r w:rsidRPr="00FD39C4">
              <w:rPr>
                <w:b/>
                <w:szCs w:val="24"/>
              </w:rPr>
              <w:t>Uwagi</w:t>
            </w:r>
          </w:p>
        </w:tc>
      </w:tr>
      <w:tr w:rsidR="00FD39C4" w:rsidRPr="00FB38A8" w14:paraId="450139ED" w14:textId="77777777" w:rsidTr="00D63FDB">
        <w:tc>
          <w:tcPr>
            <w:tcW w:w="4531" w:type="dxa"/>
          </w:tcPr>
          <w:p w14:paraId="572B5241" w14:textId="77777777" w:rsidR="00FD39C4" w:rsidRDefault="00FD39C4" w:rsidP="00FD39C4">
            <w:pPr>
              <w:rPr>
                <w:szCs w:val="24"/>
              </w:rPr>
            </w:pPr>
            <w:r w:rsidRPr="00FB38A8">
              <w:rPr>
                <w:szCs w:val="24"/>
              </w:rPr>
              <w:t>Wykonanie dokumentacji dotyczącej inwestycji na  dr powiatowej Żyrosławice- Przybranowo wraz z remontem mostu</w:t>
            </w:r>
          </w:p>
          <w:p w14:paraId="3BDA801D" w14:textId="4AAE35E0" w:rsidR="00A46AC5" w:rsidRPr="00FB38A8" w:rsidRDefault="00A46AC5" w:rsidP="00FD39C4">
            <w:pPr>
              <w:rPr>
                <w:szCs w:val="24"/>
              </w:rPr>
            </w:pPr>
          </w:p>
        </w:tc>
        <w:tc>
          <w:tcPr>
            <w:tcW w:w="1843" w:type="dxa"/>
          </w:tcPr>
          <w:p w14:paraId="4871B931" w14:textId="5FF3A548" w:rsidR="00FD39C4" w:rsidRPr="00FB38A8" w:rsidRDefault="00FD39C4" w:rsidP="00FD39C4">
            <w:pPr>
              <w:jc w:val="center"/>
              <w:rPr>
                <w:szCs w:val="24"/>
              </w:rPr>
            </w:pPr>
            <w:r w:rsidRPr="00FB38A8">
              <w:rPr>
                <w:szCs w:val="24"/>
              </w:rPr>
              <w:t>15.12.2015r</w:t>
            </w:r>
          </w:p>
        </w:tc>
        <w:tc>
          <w:tcPr>
            <w:tcW w:w="1559" w:type="dxa"/>
          </w:tcPr>
          <w:p w14:paraId="4DDA72C7" w14:textId="77777777" w:rsidR="00FD39C4" w:rsidRPr="00FB38A8" w:rsidRDefault="00FD39C4" w:rsidP="00FD39C4">
            <w:pPr>
              <w:jc w:val="right"/>
              <w:rPr>
                <w:szCs w:val="24"/>
              </w:rPr>
            </w:pPr>
            <w:r w:rsidRPr="00FB38A8">
              <w:rPr>
                <w:szCs w:val="24"/>
              </w:rPr>
              <w:t>87.300,00</w:t>
            </w:r>
          </w:p>
        </w:tc>
        <w:tc>
          <w:tcPr>
            <w:tcW w:w="1276" w:type="dxa"/>
          </w:tcPr>
          <w:p w14:paraId="50721E4C" w14:textId="77777777" w:rsidR="00FD39C4" w:rsidRPr="00FB38A8" w:rsidRDefault="00FD39C4" w:rsidP="00FD39C4">
            <w:pPr>
              <w:jc w:val="center"/>
              <w:rPr>
                <w:szCs w:val="24"/>
              </w:rPr>
            </w:pPr>
            <w:r w:rsidRPr="00FB38A8">
              <w:rPr>
                <w:szCs w:val="24"/>
              </w:rPr>
              <w:t>umowa</w:t>
            </w:r>
          </w:p>
        </w:tc>
      </w:tr>
      <w:tr w:rsidR="00FD39C4" w:rsidRPr="00FB38A8" w14:paraId="20CD1CD1" w14:textId="77777777" w:rsidTr="00D63FDB">
        <w:tc>
          <w:tcPr>
            <w:tcW w:w="4531" w:type="dxa"/>
          </w:tcPr>
          <w:p w14:paraId="4736605E" w14:textId="47F05604" w:rsidR="00FD39C4" w:rsidRPr="00FB38A8" w:rsidRDefault="00FD39C4" w:rsidP="00FD39C4">
            <w:pPr>
              <w:rPr>
                <w:szCs w:val="24"/>
              </w:rPr>
            </w:pPr>
            <w:r w:rsidRPr="00FB38A8">
              <w:rPr>
                <w:szCs w:val="24"/>
              </w:rPr>
              <w:lastRenderedPageBreak/>
              <w:t>Przebudowa drogi powiatowej Otłoczyn – Ciechocinek (z nadzorem inwestorskim)</w:t>
            </w:r>
          </w:p>
        </w:tc>
        <w:tc>
          <w:tcPr>
            <w:tcW w:w="1843" w:type="dxa"/>
          </w:tcPr>
          <w:p w14:paraId="0C1BC1AE" w14:textId="77777777" w:rsidR="00FD39C4" w:rsidRPr="00FB38A8" w:rsidRDefault="00FD39C4" w:rsidP="00FD39C4">
            <w:pPr>
              <w:jc w:val="center"/>
              <w:rPr>
                <w:szCs w:val="24"/>
              </w:rPr>
            </w:pPr>
            <w:r w:rsidRPr="00FB38A8">
              <w:rPr>
                <w:szCs w:val="24"/>
              </w:rPr>
              <w:t>15.08.2015r</w:t>
            </w:r>
          </w:p>
        </w:tc>
        <w:tc>
          <w:tcPr>
            <w:tcW w:w="1559" w:type="dxa"/>
          </w:tcPr>
          <w:p w14:paraId="1FE1E749" w14:textId="77777777" w:rsidR="00FD39C4" w:rsidRPr="00FB38A8" w:rsidRDefault="00FD39C4" w:rsidP="00FD39C4">
            <w:pPr>
              <w:jc w:val="right"/>
              <w:rPr>
                <w:szCs w:val="24"/>
              </w:rPr>
            </w:pPr>
            <w:r w:rsidRPr="00FB38A8">
              <w:rPr>
                <w:szCs w:val="24"/>
              </w:rPr>
              <w:t>1.114.521,46</w:t>
            </w:r>
          </w:p>
        </w:tc>
        <w:tc>
          <w:tcPr>
            <w:tcW w:w="1276" w:type="dxa"/>
          </w:tcPr>
          <w:p w14:paraId="3872A267" w14:textId="77777777" w:rsidR="00FD39C4" w:rsidRPr="00FB38A8" w:rsidRDefault="00FD39C4" w:rsidP="00FD39C4">
            <w:pPr>
              <w:jc w:val="center"/>
              <w:rPr>
                <w:szCs w:val="24"/>
              </w:rPr>
            </w:pPr>
            <w:r w:rsidRPr="00FB38A8">
              <w:rPr>
                <w:szCs w:val="24"/>
              </w:rPr>
              <w:t>umowa</w:t>
            </w:r>
          </w:p>
        </w:tc>
      </w:tr>
      <w:tr w:rsidR="00FD39C4" w:rsidRPr="00FB38A8" w14:paraId="201EDCB0" w14:textId="77777777" w:rsidTr="00D63FDB">
        <w:tc>
          <w:tcPr>
            <w:tcW w:w="4531" w:type="dxa"/>
          </w:tcPr>
          <w:p w14:paraId="1683631A" w14:textId="4836B281" w:rsidR="00FD39C4" w:rsidRPr="00FB38A8" w:rsidRDefault="00FD39C4" w:rsidP="00FD39C4">
            <w:pPr>
              <w:rPr>
                <w:szCs w:val="24"/>
              </w:rPr>
            </w:pPr>
            <w:r w:rsidRPr="00FB38A8">
              <w:rPr>
                <w:szCs w:val="24"/>
              </w:rPr>
              <w:t xml:space="preserve">Przebudowa skrzyżowania </w:t>
            </w:r>
            <w:r>
              <w:rPr>
                <w:szCs w:val="24"/>
              </w:rPr>
              <w:t>u</w:t>
            </w:r>
            <w:r w:rsidRPr="00FB38A8">
              <w:rPr>
                <w:szCs w:val="24"/>
              </w:rPr>
              <w:t>l</w:t>
            </w:r>
            <w:r>
              <w:rPr>
                <w:szCs w:val="24"/>
              </w:rPr>
              <w:t>.</w:t>
            </w:r>
            <w:r w:rsidRPr="00FB38A8">
              <w:rPr>
                <w:szCs w:val="24"/>
              </w:rPr>
              <w:t xml:space="preserve"> Dworcowej z ul</w:t>
            </w:r>
            <w:r>
              <w:rPr>
                <w:szCs w:val="24"/>
              </w:rPr>
              <w:t>.</w:t>
            </w:r>
            <w:r w:rsidRPr="00FB38A8">
              <w:rPr>
                <w:szCs w:val="24"/>
              </w:rPr>
              <w:t xml:space="preserve"> </w:t>
            </w:r>
            <w:r>
              <w:rPr>
                <w:szCs w:val="24"/>
              </w:rPr>
              <w:t>Wojska</w:t>
            </w:r>
            <w:r w:rsidRPr="00FB38A8">
              <w:rPr>
                <w:szCs w:val="24"/>
              </w:rPr>
              <w:t xml:space="preserve"> Polskiego w Aleksandrowie Kuj</w:t>
            </w:r>
          </w:p>
        </w:tc>
        <w:tc>
          <w:tcPr>
            <w:tcW w:w="1843" w:type="dxa"/>
          </w:tcPr>
          <w:p w14:paraId="497D8A87" w14:textId="77777777" w:rsidR="00FD39C4" w:rsidRPr="00FB38A8" w:rsidRDefault="00FD39C4" w:rsidP="00FD39C4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</w:tcPr>
          <w:p w14:paraId="70382BB7" w14:textId="77777777" w:rsidR="00FD39C4" w:rsidRPr="00FB38A8" w:rsidRDefault="00FD39C4" w:rsidP="00FD39C4">
            <w:pPr>
              <w:jc w:val="right"/>
              <w:rPr>
                <w:szCs w:val="24"/>
              </w:rPr>
            </w:pPr>
            <w:r w:rsidRPr="00FB38A8">
              <w:rPr>
                <w:szCs w:val="24"/>
              </w:rPr>
              <w:t>304.500,00</w:t>
            </w:r>
          </w:p>
        </w:tc>
        <w:tc>
          <w:tcPr>
            <w:tcW w:w="1276" w:type="dxa"/>
          </w:tcPr>
          <w:p w14:paraId="35F2010B" w14:textId="77777777" w:rsidR="00FD39C4" w:rsidRPr="00FB38A8" w:rsidRDefault="00FD39C4" w:rsidP="00FD39C4">
            <w:pPr>
              <w:jc w:val="center"/>
              <w:rPr>
                <w:szCs w:val="24"/>
              </w:rPr>
            </w:pPr>
            <w:r w:rsidRPr="00FB38A8">
              <w:rPr>
                <w:szCs w:val="24"/>
              </w:rPr>
              <w:t>ogłoszony przetarg</w:t>
            </w:r>
          </w:p>
        </w:tc>
      </w:tr>
    </w:tbl>
    <w:p w14:paraId="33FF64C0" w14:textId="77777777" w:rsidR="00A46AC5" w:rsidRDefault="00A46AC5" w:rsidP="00D63FDB">
      <w:pPr>
        <w:tabs>
          <w:tab w:val="left" w:pos="5250"/>
        </w:tabs>
        <w:jc w:val="both"/>
        <w:rPr>
          <w:szCs w:val="24"/>
        </w:rPr>
      </w:pPr>
    </w:p>
    <w:p w14:paraId="0154FDE2" w14:textId="4F2692C6" w:rsidR="004B0148" w:rsidRPr="00D63FDB" w:rsidRDefault="004B0148" w:rsidP="00D63FDB">
      <w:pPr>
        <w:tabs>
          <w:tab w:val="left" w:pos="5250"/>
        </w:tabs>
        <w:jc w:val="both"/>
        <w:rPr>
          <w:szCs w:val="24"/>
        </w:rPr>
      </w:pPr>
      <w:r w:rsidRPr="00D63FDB">
        <w:rPr>
          <w:szCs w:val="24"/>
        </w:rPr>
        <w:t>W dziale tym ujęta została również dotacja</w:t>
      </w:r>
      <w:r w:rsidR="00D63FDB">
        <w:rPr>
          <w:szCs w:val="24"/>
        </w:rPr>
        <w:t xml:space="preserve"> (2310) przekazana Gminie Miejskiej Nieszawa w wysokości 80.000 zł </w:t>
      </w:r>
      <w:r w:rsidRPr="00D63FDB">
        <w:rPr>
          <w:szCs w:val="24"/>
        </w:rPr>
        <w:t>związan</w:t>
      </w:r>
      <w:r w:rsidR="00D63FDB">
        <w:rPr>
          <w:szCs w:val="24"/>
        </w:rPr>
        <w:t>a</w:t>
      </w:r>
      <w:r w:rsidRPr="00D63FDB">
        <w:rPr>
          <w:szCs w:val="24"/>
        </w:rPr>
        <w:t xml:space="preserve"> z </w:t>
      </w:r>
      <w:r w:rsidR="00D63FDB">
        <w:rPr>
          <w:szCs w:val="24"/>
        </w:rPr>
        <w:t xml:space="preserve">zawartym </w:t>
      </w:r>
      <w:r w:rsidRPr="00D63FDB">
        <w:rPr>
          <w:szCs w:val="24"/>
        </w:rPr>
        <w:t xml:space="preserve">porozumieniem na przeprawę promową. </w:t>
      </w:r>
    </w:p>
    <w:p w14:paraId="4E83592A" w14:textId="77777777" w:rsidR="00C507D7" w:rsidRPr="0011433B" w:rsidRDefault="00C507D7" w:rsidP="00C507D7">
      <w:pPr>
        <w:pStyle w:val="Tekstpodstawowy2"/>
        <w:rPr>
          <w:szCs w:val="24"/>
        </w:rPr>
      </w:pPr>
    </w:p>
    <w:p w14:paraId="349C86A4" w14:textId="77777777" w:rsidR="00CE6792" w:rsidRPr="0011433B" w:rsidRDefault="00CE6792">
      <w:pPr>
        <w:pStyle w:val="Nagwek1"/>
        <w:jc w:val="center"/>
        <w:rPr>
          <w:sz w:val="24"/>
          <w:szCs w:val="24"/>
        </w:rPr>
      </w:pPr>
      <w:r w:rsidRPr="0011433B">
        <w:rPr>
          <w:sz w:val="24"/>
          <w:szCs w:val="24"/>
        </w:rPr>
        <w:t>DZIAŁ 700 GOSPODARKA MIESZKANIOWA</w:t>
      </w:r>
    </w:p>
    <w:p w14:paraId="73E61C9D" w14:textId="7E4A81D6" w:rsidR="00CE6792" w:rsidRPr="00B736B2" w:rsidRDefault="00CE6792">
      <w:pPr>
        <w:rPr>
          <w:szCs w:val="24"/>
        </w:rPr>
      </w:pPr>
      <w:r w:rsidRPr="00B736B2">
        <w:rPr>
          <w:szCs w:val="24"/>
        </w:rPr>
        <w:t xml:space="preserve">Plan </w:t>
      </w:r>
      <w:r w:rsidR="00C11147" w:rsidRPr="00B736B2">
        <w:rPr>
          <w:szCs w:val="24"/>
        </w:rPr>
        <w:t>–</w:t>
      </w:r>
      <w:r w:rsidR="00176822" w:rsidRPr="00B736B2">
        <w:rPr>
          <w:szCs w:val="24"/>
        </w:rPr>
        <w:t xml:space="preserve"> </w:t>
      </w:r>
      <w:r w:rsidR="00A07D05" w:rsidRPr="00B736B2">
        <w:rPr>
          <w:szCs w:val="24"/>
        </w:rPr>
        <w:t>113.230</w:t>
      </w:r>
      <w:r w:rsidR="001449F6" w:rsidRPr="00B736B2">
        <w:rPr>
          <w:szCs w:val="24"/>
        </w:rPr>
        <w:t xml:space="preserve"> zł</w:t>
      </w:r>
      <w:r w:rsidRPr="00B736B2">
        <w:rPr>
          <w:szCs w:val="24"/>
        </w:rPr>
        <w:t>, wykonanie</w:t>
      </w:r>
      <w:r w:rsidR="00176822" w:rsidRPr="00B736B2">
        <w:rPr>
          <w:szCs w:val="24"/>
        </w:rPr>
        <w:t xml:space="preserve"> </w:t>
      </w:r>
      <w:r w:rsidR="009F1AB7" w:rsidRPr="00B736B2">
        <w:rPr>
          <w:szCs w:val="24"/>
        </w:rPr>
        <w:t>–</w:t>
      </w:r>
      <w:r w:rsidR="00AA6B79" w:rsidRPr="00B736B2">
        <w:rPr>
          <w:szCs w:val="24"/>
        </w:rPr>
        <w:t xml:space="preserve"> </w:t>
      </w:r>
      <w:r w:rsidR="00A07D05" w:rsidRPr="00B736B2">
        <w:rPr>
          <w:szCs w:val="24"/>
        </w:rPr>
        <w:t>43.451,48</w:t>
      </w:r>
      <w:r w:rsidR="000D2098" w:rsidRPr="00B736B2">
        <w:rPr>
          <w:szCs w:val="24"/>
        </w:rPr>
        <w:t xml:space="preserve"> </w:t>
      </w:r>
      <w:r w:rsidRPr="00B736B2">
        <w:rPr>
          <w:szCs w:val="24"/>
        </w:rPr>
        <w:t>zł, tj.</w:t>
      </w:r>
      <w:r w:rsidR="009A661B" w:rsidRPr="00B736B2">
        <w:rPr>
          <w:szCs w:val="24"/>
        </w:rPr>
        <w:t xml:space="preserve"> </w:t>
      </w:r>
      <w:r w:rsidR="00A07D05" w:rsidRPr="00B736B2">
        <w:rPr>
          <w:szCs w:val="24"/>
        </w:rPr>
        <w:t>38,37</w:t>
      </w:r>
      <w:r w:rsidRPr="00B736B2">
        <w:rPr>
          <w:szCs w:val="24"/>
        </w:rPr>
        <w:t>%</w:t>
      </w:r>
    </w:p>
    <w:p w14:paraId="5DE4B2F9" w14:textId="77777777" w:rsidR="00CE6792" w:rsidRPr="00B736B2" w:rsidRDefault="00CE6792">
      <w:pPr>
        <w:pStyle w:val="Nagwek1"/>
        <w:rPr>
          <w:sz w:val="24"/>
          <w:szCs w:val="24"/>
        </w:rPr>
      </w:pPr>
      <w:r w:rsidRPr="00B736B2">
        <w:rPr>
          <w:sz w:val="24"/>
          <w:szCs w:val="24"/>
        </w:rPr>
        <w:t xml:space="preserve">Rozdział 70005 Gospodarka gruntami i nieruchomościami </w:t>
      </w:r>
    </w:p>
    <w:p w14:paraId="14CF8048" w14:textId="77777777" w:rsidR="00A07D05" w:rsidRPr="00B736B2" w:rsidRDefault="00A07D05" w:rsidP="00A07D05">
      <w:pPr>
        <w:rPr>
          <w:szCs w:val="24"/>
        </w:rPr>
      </w:pPr>
      <w:r w:rsidRPr="00B736B2">
        <w:rPr>
          <w:szCs w:val="24"/>
        </w:rPr>
        <w:t>Plan – 113.230 zł, wykonanie – 43.451,48 zł, tj. 38,37%</w:t>
      </w:r>
    </w:p>
    <w:p w14:paraId="7189EB4B" w14:textId="3B49A380" w:rsidR="00B736B2" w:rsidRPr="00B736B2" w:rsidRDefault="00CE6792" w:rsidP="00B736B2">
      <w:pPr>
        <w:jc w:val="both"/>
        <w:rPr>
          <w:szCs w:val="24"/>
        </w:rPr>
      </w:pPr>
      <w:r w:rsidRPr="00B736B2">
        <w:rPr>
          <w:szCs w:val="24"/>
        </w:rPr>
        <w:t>W ramach ww. rozdziału finansowane są wydatki związane z gospodarką gruntami i nieruchomościami powiatu oraz Skarbu Państwa</w:t>
      </w:r>
      <w:r w:rsidR="006A5655" w:rsidRPr="00B736B2">
        <w:rPr>
          <w:szCs w:val="24"/>
        </w:rPr>
        <w:t>,</w:t>
      </w:r>
      <w:r w:rsidR="008E2B55" w:rsidRPr="00B736B2">
        <w:rPr>
          <w:szCs w:val="24"/>
        </w:rPr>
        <w:t xml:space="preserve"> </w:t>
      </w:r>
      <w:r w:rsidR="00004235" w:rsidRPr="00B736B2">
        <w:rPr>
          <w:szCs w:val="24"/>
        </w:rPr>
        <w:t>min. poniesiono wydatki związane z  wykonaniem</w:t>
      </w:r>
      <w:r w:rsidR="002B5A62" w:rsidRPr="00B736B2">
        <w:rPr>
          <w:szCs w:val="24"/>
        </w:rPr>
        <w:t xml:space="preserve"> </w:t>
      </w:r>
      <w:r w:rsidR="00CF003F" w:rsidRPr="00B736B2">
        <w:rPr>
          <w:szCs w:val="24"/>
        </w:rPr>
        <w:t>operat</w:t>
      </w:r>
      <w:r w:rsidR="00004235" w:rsidRPr="00B736B2">
        <w:rPr>
          <w:szCs w:val="24"/>
        </w:rPr>
        <w:t>ów</w:t>
      </w:r>
      <w:r w:rsidR="00CF003F" w:rsidRPr="00B736B2">
        <w:rPr>
          <w:szCs w:val="24"/>
        </w:rPr>
        <w:t xml:space="preserve"> szacunkowy</w:t>
      </w:r>
      <w:r w:rsidR="00004235" w:rsidRPr="00B736B2">
        <w:rPr>
          <w:szCs w:val="24"/>
        </w:rPr>
        <w:t>ch</w:t>
      </w:r>
      <w:r w:rsidR="00CF003F" w:rsidRPr="00B736B2">
        <w:rPr>
          <w:szCs w:val="24"/>
        </w:rPr>
        <w:t xml:space="preserve"> w celu aktualizacji opłat z tytułu użytkowania wieczystego</w:t>
      </w:r>
      <w:r w:rsidR="00B736B2" w:rsidRPr="00B736B2">
        <w:rPr>
          <w:szCs w:val="24"/>
        </w:rPr>
        <w:t>,</w:t>
      </w:r>
      <w:r w:rsidR="00004235" w:rsidRPr="00B736B2">
        <w:rPr>
          <w:szCs w:val="24"/>
        </w:rPr>
        <w:t xml:space="preserve"> ogłoszeniami prasowymi</w:t>
      </w:r>
      <w:r w:rsidR="00B736B2" w:rsidRPr="00B736B2">
        <w:rPr>
          <w:szCs w:val="24"/>
        </w:rPr>
        <w:t xml:space="preserve">. </w:t>
      </w:r>
      <w:r w:rsidR="00004235" w:rsidRPr="00B736B2">
        <w:rPr>
          <w:szCs w:val="24"/>
        </w:rPr>
        <w:t xml:space="preserve">Z dotacji celowej otrzymanej z budżetu Wojewody Kujawsko – Pomorskiego  poniesiono wydatki  w wysokości </w:t>
      </w:r>
      <w:r w:rsidR="00B736B2" w:rsidRPr="00B736B2">
        <w:rPr>
          <w:szCs w:val="24"/>
        </w:rPr>
        <w:t xml:space="preserve">40.122,20 zł (wynagrodzenie i pochodne od wynagrodzenia pracowników wykonujących pracę z zakresu administracji rządowej 37.794,60 zł, ogłoszenia w mediach 495,20 zł, operaty szacunkowe 1.820,40 zł, opłaty sądowe 12,00 zł). </w:t>
      </w:r>
    </w:p>
    <w:p w14:paraId="5A8B8007" w14:textId="77777777" w:rsidR="006A5655" w:rsidRPr="0011433B" w:rsidRDefault="006A5655" w:rsidP="00D26ED5">
      <w:pPr>
        <w:jc w:val="both"/>
        <w:rPr>
          <w:szCs w:val="24"/>
        </w:rPr>
      </w:pPr>
    </w:p>
    <w:p w14:paraId="34BB64CF" w14:textId="77777777" w:rsidR="00CE6792" w:rsidRPr="008C5E4A" w:rsidRDefault="00CE6792">
      <w:pPr>
        <w:pStyle w:val="Nagwek2"/>
        <w:rPr>
          <w:sz w:val="24"/>
          <w:szCs w:val="24"/>
        </w:rPr>
      </w:pPr>
      <w:r w:rsidRPr="008C5E4A">
        <w:rPr>
          <w:sz w:val="24"/>
          <w:szCs w:val="24"/>
        </w:rPr>
        <w:t>DZIAŁ 710 DZIAŁALNOŚĆ USŁUGOWA</w:t>
      </w:r>
    </w:p>
    <w:p w14:paraId="141731FE" w14:textId="09EA1D73" w:rsidR="00CE6792" w:rsidRPr="008C5E4A" w:rsidRDefault="00CE6792">
      <w:pPr>
        <w:jc w:val="both"/>
        <w:rPr>
          <w:szCs w:val="24"/>
        </w:rPr>
      </w:pPr>
      <w:r w:rsidRPr="008C5E4A">
        <w:rPr>
          <w:szCs w:val="24"/>
        </w:rPr>
        <w:t xml:space="preserve">Plan – </w:t>
      </w:r>
      <w:r w:rsidR="00A07D05" w:rsidRPr="008C5E4A">
        <w:rPr>
          <w:szCs w:val="24"/>
        </w:rPr>
        <w:t>1.065.312</w:t>
      </w:r>
      <w:r w:rsidR="00352837" w:rsidRPr="008C5E4A">
        <w:rPr>
          <w:szCs w:val="24"/>
        </w:rPr>
        <w:t xml:space="preserve"> </w:t>
      </w:r>
      <w:r w:rsidRPr="008C5E4A">
        <w:rPr>
          <w:szCs w:val="24"/>
        </w:rPr>
        <w:t xml:space="preserve">zł, wykonanie – </w:t>
      </w:r>
      <w:r w:rsidR="00A07D05" w:rsidRPr="008C5E4A">
        <w:rPr>
          <w:szCs w:val="24"/>
        </w:rPr>
        <w:t>531.405,74</w:t>
      </w:r>
      <w:r w:rsidRPr="008C5E4A">
        <w:rPr>
          <w:szCs w:val="24"/>
        </w:rPr>
        <w:t xml:space="preserve"> zł, tj. </w:t>
      </w:r>
      <w:r w:rsidR="00A07D05" w:rsidRPr="008C5E4A">
        <w:rPr>
          <w:szCs w:val="24"/>
        </w:rPr>
        <w:t>49,88</w:t>
      </w:r>
      <w:r w:rsidRPr="008C5E4A">
        <w:rPr>
          <w:szCs w:val="24"/>
        </w:rPr>
        <w:t>%</w:t>
      </w:r>
    </w:p>
    <w:p w14:paraId="58E59A1D" w14:textId="77777777" w:rsidR="00CE6792" w:rsidRPr="008C5E4A" w:rsidRDefault="00412C1D" w:rsidP="00412C1D">
      <w:pPr>
        <w:jc w:val="both"/>
        <w:rPr>
          <w:b/>
          <w:szCs w:val="24"/>
        </w:rPr>
      </w:pPr>
      <w:r w:rsidRPr="008C5E4A">
        <w:rPr>
          <w:b/>
          <w:szCs w:val="24"/>
        </w:rPr>
        <w:t>R</w:t>
      </w:r>
      <w:r w:rsidR="00CE6792" w:rsidRPr="008C5E4A">
        <w:rPr>
          <w:b/>
          <w:szCs w:val="24"/>
        </w:rPr>
        <w:t xml:space="preserve">ozdział 71004 Plany zagospodarowanie przestrzennego </w:t>
      </w:r>
    </w:p>
    <w:p w14:paraId="7B563741" w14:textId="2DB66118" w:rsidR="00412C1D" w:rsidRPr="008C5E4A" w:rsidRDefault="00CE6792" w:rsidP="00412C1D">
      <w:pPr>
        <w:jc w:val="both"/>
        <w:rPr>
          <w:bCs/>
          <w:szCs w:val="24"/>
        </w:rPr>
      </w:pPr>
      <w:r w:rsidRPr="008C5E4A">
        <w:rPr>
          <w:bCs/>
          <w:szCs w:val="24"/>
        </w:rPr>
        <w:t>Plan –</w:t>
      </w:r>
      <w:r w:rsidR="003A4DFE" w:rsidRPr="008C5E4A">
        <w:rPr>
          <w:bCs/>
          <w:szCs w:val="24"/>
        </w:rPr>
        <w:t xml:space="preserve"> </w:t>
      </w:r>
      <w:r w:rsidR="00A07D05" w:rsidRPr="008C5E4A">
        <w:rPr>
          <w:bCs/>
          <w:szCs w:val="24"/>
        </w:rPr>
        <w:t>21.900</w:t>
      </w:r>
      <w:r w:rsidR="003A4DFE" w:rsidRPr="008C5E4A">
        <w:rPr>
          <w:bCs/>
          <w:szCs w:val="24"/>
        </w:rPr>
        <w:t xml:space="preserve"> </w:t>
      </w:r>
      <w:r w:rsidRPr="008C5E4A">
        <w:rPr>
          <w:bCs/>
          <w:szCs w:val="24"/>
        </w:rPr>
        <w:t xml:space="preserve">zł, wykonanie – </w:t>
      </w:r>
      <w:r w:rsidR="00E401FB" w:rsidRPr="008C5E4A">
        <w:rPr>
          <w:bCs/>
          <w:szCs w:val="24"/>
        </w:rPr>
        <w:t>0</w:t>
      </w:r>
      <w:r w:rsidR="007714C0" w:rsidRPr="008C5E4A">
        <w:rPr>
          <w:bCs/>
          <w:szCs w:val="24"/>
        </w:rPr>
        <w:t xml:space="preserve"> zł.</w:t>
      </w:r>
    </w:p>
    <w:p w14:paraId="3592A7F5" w14:textId="1BCB821D" w:rsidR="003139E9" w:rsidRPr="008C5E4A" w:rsidRDefault="00412C1D" w:rsidP="003139E9">
      <w:pPr>
        <w:jc w:val="both"/>
        <w:rPr>
          <w:b/>
          <w:szCs w:val="24"/>
        </w:rPr>
      </w:pPr>
      <w:r w:rsidRPr="008C5E4A">
        <w:rPr>
          <w:bCs/>
          <w:szCs w:val="24"/>
        </w:rPr>
        <w:t>Zaplanowane w</w:t>
      </w:r>
      <w:r w:rsidR="007714C0" w:rsidRPr="008C5E4A">
        <w:rPr>
          <w:bCs/>
          <w:szCs w:val="24"/>
        </w:rPr>
        <w:t xml:space="preserve">ydatki dotyczą posiedzeń </w:t>
      </w:r>
      <w:r w:rsidR="00CE6792" w:rsidRPr="008C5E4A">
        <w:rPr>
          <w:bCs/>
          <w:szCs w:val="24"/>
        </w:rPr>
        <w:t>Powiatowej Komisji Urbanistyczno-Architektonicznej</w:t>
      </w:r>
      <w:r w:rsidR="00EC25D3" w:rsidRPr="008C5E4A">
        <w:rPr>
          <w:bCs/>
          <w:szCs w:val="24"/>
        </w:rPr>
        <w:t>.</w:t>
      </w:r>
      <w:r w:rsidR="00E67697" w:rsidRPr="008C5E4A">
        <w:rPr>
          <w:bCs/>
          <w:szCs w:val="24"/>
        </w:rPr>
        <w:t xml:space="preserve"> </w:t>
      </w:r>
      <w:r w:rsidR="003139E9" w:rsidRPr="008C5E4A">
        <w:rPr>
          <w:szCs w:val="24"/>
        </w:rPr>
        <w:t>Posiedzenia PKU-A odby</w:t>
      </w:r>
      <w:r w:rsidR="008C5E4A" w:rsidRPr="008C5E4A">
        <w:rPr>
          <w:szCs w:val="24"/>
        </w:rPr>
        <w:t xml:space="preserve">wać </w:t>
      </w:r>
      <w:r w:rsidR="003139E9" w:rsidRPr="008C5E4A">
        <w:rPr>
          <w:szCs w:val="24"/>
        </w:rPr>
        <w:t xml:space="preserve">się </w:t>
      </w:r>
      <w:r w:rsidR="008C5E4A" w:rsidRPr="008C5E4A">
        <w:rPr>
          <w:szCs w:val="24"/>
        </w:rPr>
        <w:t>będą w II półroczu 2015 r.</w:t>
      </w:r>
      <w:r w:rsidR="003139E9" w:rsidRPr="008C5E4A">
        <w:rPr>
          <w:szCs w:val="24"/>
        </w:rPr>
        <w:t xml:space="preserve"> </w:t>
      </w:r>
    </w:p>
    <w:p w14:paraId="564238D8" w14:textId="77777777" w:rsidR="00CE6792" w:rsidRPr="00B736B2" w:rsidRDefault="00412C1D" w:rsidP="00412C1D">
      <w:pPr>
        <w:jc w:val="both"/>
        <w:rPr>
          <w:b/>
          <w:szCs w:val="24"/>
        </w:rPr>
      </w:pPr>
      <w:r w:rsidRPr="00B736B2">
        <w:rPr>
          <w:b/>
          <w:szCs w:val="24"/>
        </w:rPr>
        <w:t>R</w:t>
      </w:r>
      <w:r w:rsidR="00CE6792" w:rsidRPr="00B736B2">
        <w:rPr>
          <w:b/>
          <w:szCs w:val="24"/>
        </w:rPr>
        <w:t xml:space="preserve">ozdział 71013 Prace geodezyjne i kartograficzne                      </w:t>
      </w:r>
    </w:p>
    <w:p w14:paraId="458BA450" w14:textId="6858C487" w:rsidR="00CE6792" w:rsidRPr="00B736B2" w:rsidRDefault="00CE6792" w:rsidP="00412C1D">
      <w:pPr>
        <w:jc w:val="both"/>
        <w:rPr>
          <w:szCs w:val="24"/>
        </w:rPr>
      </w:pPr>
      <w:r w:rsidRPr="00B736B2">
        <w:rPr>
          <w:szCs w:val="24"/>
        </w:rPr>
        <w:t xml:space="preserve">Plan </w:t>
      </w:r>
      <w:r w:rsidR="00EB18E8" w:rsidRPr="00B736B2">
        <w:rPr>
          <w:szCs w:val="24"/>
        </w:rPr>
        <w:t>–</w:t>
      </w:r>
      <w:r w:rsidR="009A661B" w:rsidRPr="00B736B2">
        <w:rPr>
          <w:szCs w:val="24"/>
        </w:rPr>
        <w:t xml:space="preserve"> </w:t>
      </w:r>
      <w:r w:rsidR="00B736B2" w:rsidRPr="00B736B2">
        <w:rPr>
          <w:szCs w:val="24"/>
        </w:rPr>
        <w:t xml:space="preserve">216.156 </w:t>
      </w:r>
      <w:r w:rsidRPr="00B736B2">
        <w:rPr>
          <w:szCs w:val="24"/>
        </w:rPr>
        <w:t xml:space="preserve">zł, wykonanie – </w:t>
      </w:r>
      <w:r w:rsidR="00B736B2" w:rsidRPr="00B736B2">
        <w:rPr>
          <w:szCs w:val="24"/>
        </w:rPr>
        <w:t>146.155,92</w:t>
      </w:r>
      <w:r w:rsidRPr="00B736B2">
        <w:rPr>
          <w:szCs w:val="24"/>
        </w:rPr>
        <w:t xml:space="preserve"> zł</w:t>
      </w:r>
      <w:r w:rsidR="003139E9" w:rsidRPr="00B736B2">
        <w:rPr>
          <w:szCs w:val="24"/>
        </w:rPr>
        <w:t xml:space="preserve">, tj. </w:t>
      </w:r>
      <w:r w:rsidR="00B736B2" w:rsidRPr="00B736B2">
        <w:rPr>
          <w:szCs w:val="24"/>
        </w:rPr>
        <w:t>67,62</w:t>
      </w:r>
      <w:r w:rsidR="003139E9" w:rsidRPr="00B736B2">
        <w:rPr>
          <w:szCs w:val="24"/>
        </w:rPr>
        <w:t>%.</w:t>
      </w:r>
    </w:p>
    <w:p w14:paraId="192B75D8" w14:textId="6318B738" w:rsidR="00835D17" w:rsidRPr="00B736B2" w:rsidRDefault="00835D17" w:rsidP="00412C1D">
      <w:pPr>
        <w:jc w:val="both"/>
      </w:pPr>
      <w:r w:rsidRPr="00B736B2">
        <w:rPr>
          <w:szCs w:val="24"/>
        </w:rPr>
        <w:t xml:space="preserve">Poniesione wydatki w tym rozdz. dotyczą przekazania środków jako udziału własnego do </w:t>
      </w:r>
      <w:r w:rsidRPr="00B736B2">
        <w:t>Związku Powiatów Województwa Kujawsko-Pomorskiego na realizację zadania pn. „Uzupełnienie ewidencji gruntów i budynków – dystrybucja zbioru danych o działkach, budynkach i lokalach na terenie województwa kujawsko-pomorskiego, jako elementy infrastruktury przestrzennej” w ramach RPO Województwa Kujawsko-Pomorskiego 2007-2013 Oś Priorytetowa 4 Rozwój infrastruktury społeczeństwa informatycznego Działanie 4.2 Rozwój usług i aplikacji dla ludności</w:t>
      </w:r>
      <w:r w:rsidR="00B736B2" w:rsidRPr="00B736B2">
        <w:t xml:space="preserve"> – kwota 146.155,92 zł</w:t>
      </w:r>
      <w:r w:rsidRPr="00B736B2">
        <w:t>.</w:t>
      </w:r>
    </w:p>
    <w:p w14:paraId="330C608E" w14:textId="57223F81" w:rsidR="00B736B2" w:rsidRPr="00B736B2" w:rsidRDefault="00B736B2" w:rsidP="00B736B2">
      <w:pPr>
        <w:pStyle w:val="Tekstpodstawowy"/>
        <w:ind w:firstLine="28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Pozostała niewykorzystana </w:t>
      </w:r>
      <w:r w:rsidRPr="00B736B2">
        <w:rPr>
          <w:b w:val="0"/>
          <w:sz w:val="24"/>
          <w:szCs w:val="24"/>
        </w:rPr>
        <w:t xml:space="preserve">kwota w wysokości 70.000,00 zł </w:t>
      </w:r>
      <w:r>
        <w:rPr>
          <w:b w:val="0"/>
          <w:sz w:val="24"/>
          <w:szCs w:val="24"/>
        </w:rPr>
        <w:t>przeznaczona</w:t>
      </w:r>
      <w:r w:rsidRPr="00B736B2">
        <w:rPr>
          <w:b w:val="0"/>
          <w:sz w:val="24"/>
          <w:szCs w:val="24"/>
        </w:rPr>
        <w:t xml:space="preserve"> zostanie na wykonanie modernizacji szczegółowej osnowy wysokościowej dla powiatu aleksandrowskiego (etap I). Podpisanie umowy z wykonawcą planowane jest na drugą dekadę lipca. </w:t>
      </w:r>
    </w:p>
    <w:p w14:paraId="50596B48" w14:textId="77777777" w:rsidR="00CE6792" w:rsidRPr="0011433B" w:rsidRDefault="00412C1D" w:rsidP="00412C1D">
      <w:pPr>
        <w:pStyle w:val="Tekstpodstawowywcity2"/>
        <w:ind w:left="0"/>
        <w:rPr>
          <w:b/>
          <w:sz w:val="24"/>
          <w:szCs w:val="24"/>
        </w:rPr>
      </w:pPr>
      <w:r w:rsidRPr="0011433B">
        <w:rPr>
          <w:b/>
          <w:sz w:val="24"/>
          <w:szCs w:val="24"/>
        </w:rPr>
        <w:t>R</w:t>
      </w:r>
      <w:r w:rsidR="00CE6792" w:rsidRPr="0011433B">
        <w:rPr>
          <w:b/>
          <w:sz w:val="24"/>
          <w:szCs w:val="24"/>
        </w:rPr>
        <w:t xml:space="preserve">ozdział 71014 Opracowania geodezyjne i kartograficzne  </w:t>
      </w:r>
    </w:p>
    <w:p w14:paraId="117587B8" w14:textId="11396C66" w:rsidR="00CE6792" w:rsidRPr="0011433B" w:rsidRDefault="00CE6792" w:rsidP="003C34A6">
      <w:pPr>
        <w:pStyle w:val="Tekstpodstawowywcity2"/>
        <w:ind w:left="0"/>
        <w:rPr>
          <w:sz w:val="24"/>
          <w:szCs w:val="24"/>
        </w:rPr>
      </w:pPr>
      <w:r w:rsidRPr="0011433B">
        <w:rPr>
          <w:sz w:val="24"/>
          <w:szCs w:val="24"/>
        </w:rPr>
        <w:t xml:space="preserve">Plan </w:t>
      </w:r>
      <w:r w:rsidR="00EB18E8" w:rsidRPr="0011433B">
        <w:rPr>
          <w:sz w:val="24"/>
          <w:szCs w:val="24"/>
        </w:rPr>
        <w:t>–</w:t>
      </w:r>
      <w:r w:rsidRPr="0011433B">
        <w:rPr>
          <w:sz w:val="24"/>
          <w:szCs w:val="24"/>
        </w:rPr>
        <w:t xml:space="preserve"> </w:t>
      </w:r>
      <w:r w:rsidR="00533AAF">
        <w:rPr>
          <w:sz w:val="24"/>
          <w:szCs w:val="24"/>
        </w:rPr>
        <w:t>487.356</w:t>
      </w:r>
      <w:r w:rsidRPr="0011433B">
        <w:rPr>
          <w:sz w:val="24"/>
          <w:szCs w:val="24"/>
        </w:rPr>
        <w:t xml:space="preserve"> zł, wykonanie </w:t>
      </w:r>
      <w:r w:rsidR="00412C1D" w:rsidRPr="0011433B">
        <w:rPr>
          <w:sz w:val="24"/>
          <w:szCs w:val="24"/>
        </w:rPr>
        <w:t>–</w:t>
      </w:r>
      <w:r w:rsidRPr="0011433B">
        <w:rPr>
          <w:sz w:val="24"/>
          <w:szCs w:val="24"/>
        </w:rPr>
        <w:t xml:space="preserve"> </w:t>
      </w:r>
      <w:r w:rsidR="00533AAF">
        <w:rPr>
          <w:sz w:val="24"/>
          <w:szCs w:val="24"/>
        </w:rPr>
        <w:t>204.296,64</w:t>
      </w:r>
      <w:r w:rsidR="00412C1D" w:rsidRPr="0011433B">
        <w:rPr>
          <w:sz w:val="24"/>
          <w:szCs w:val="24"/>
        </w:rPr>
        <w:t xml:space="preserve"> </w:t>
      </w:r>
      <w:r w:rsidRPr="0011433B">
        <w:rPr>
          <w:sz w:val="24"/>
          <w:szCs w:val="24"/>
        </w:rPr>
        <w:t>zł</w:t>
      </w:r>
      <w:r w:rsidR="00412C1D" w:rsidRPr="0011433B">
        <w:rPr>
          <w:sz w:val="24"/>
          <w:szCs w:val="24"/>
        </w:rPr>
        <w:t xml:space="preserve">, tj. </w:t>
      </w:r>
      <w:r w:rsidR="00533AAF">
        <w:rPr>
          <w:sz w:val="24"/>
          <w:szCs w:val="24"/>
        </w:rPr>
        <w:t>41,92</w:t>
      </w:r>
      <w:r w:rsidR="00412C1D" w:rsidRPr="0011433B">
        <w:rPr>
          <w:sz w:val="24"/>
          <w:szCs w:val="24"/>
        </w:rPr>
        <w:t>%.</w:t>
      </w:r>
    </w:p>
    <w:p w14:paraId="64E45A29" w14:textId="5D08F99C" w:rsidR="003C34A6" w:rsidRPr="0011433B" w:rsidRDefault="003C34A6" w:rsidP="003C34A6">
      <w:pPr>
        <w:pStyle w:val="Tekstpodstawowy2"/>
        <w:rPr>
          <w:b w:val="0"/>
          <w:sz w:val="24"/>
          <w:szCs w:val="24"/>
        </w:rPr>
      </w:pPr>
      <w:r w:rsidRPr="0011433B">
        <w:rPr>
          <w:b w:val="0"/>
          <w:sz w:val="24"/>
          <w:szCs w:val="24"/>
        </w:rPr>
        <w:t xml:space="preserve">Wydatki w tym rozdziale dotyczą finansowania prac związanych z modernizacją ewidencji gruntów i budynków oraz pomiarami geodezyjnymi gruntów Skarbu Państwa.                                Na finansowanie ww. zadań przyznana została dotacja celowa w wysokości 2.000 zł. Planowane wykorzystanie dotacji to </w:t>
      </w:r>
      <w:r w:rsidR="00533AAF">
        <w:rPr>
          <w:b w:val="0"/>
          <w:sz w:val="24"/>
          <w:szCs w:val="24"/>
        </w:rPr>
        <w:t xml:space="preserve">II półrocze </w:t>
      </w:r>
      <w:r w:rsidRPr="0011433B">
        <w:rPr>
          <w:b w:val="0"/>
          <w:sz w:val="24"/>
          <w:szCs w:val="24"/>
        </w:rPr>
        <w:t>201</w:t>
      </w:r>
      <w:r w:rsidR="00533AAF">
        <w:rPr>
          <w:b w:val="0"/>
          <w:sz w:val="24"/>
          <w:szCs w:val="24"/>
        </w:rPr>
        <w:t>5</w:t>
      </w:r>
      <w:r w:rsidRPr="0011433B">
        <w:rPr>
          <w:b w:val="0"/>
          <w:sz w:val="24"/>
          <w:szCs w:val="24"/>
        </w:rPr>
        <w:t xml:space="preserve"> r.</w:t>
      </w:r>
    </w:p>
    <w:p w14:paraId="09CF03D1" w14:textId="3C5CAE8A" w:rsidR="003C34A6" w:rsidRDefault="003C34A6" w:rsidP="003C34A6">
      <w:pPr>
        <w:jc w:val="both"/>
        <w:rPr>
          <w:szCs w:val="24"/>
        </w:rPr>
      </w:pPr>
      <w:r w:rsidRPr="0011433B">
        <w:rPr>
          <w:szCs w:val="24"/>
        </w:rPr>
        <w:t xml:space="preserve">Pozostałe wydatki dotyczą kosztów związanych z funkcjonowaniem Powiatowego Ośrodka Zasobu Geodezyjnego i Kartograficznego. W wydatkach zaplanowano wydatki na wynagrodzenia i pochodne pracowników zatrudnionych w ośrodku oraz </w:t>
      </w:r>
      <w:r w:rsidR="00997518" w:rsidRPr="0011433B">
        <w:rPr>
          <w:szCs w:val="24"/>
        </w:rPr>
        <w:t>na realizację pozostałych zadań, między innymi:</w:t>
      </w:r>
    </w:p>
    <w:p w14:paraId="763C2DDA" w14:textId="060AC8A6" w:rsidR="00533AAF" w:rsidRPr="00533AAF" w:rsidRDefault="00533AAF" w:rsidP="00533AAF">
      <w:pPr>
        <w:jc w:val="both"/>
        <w:rPr>
          <w:szCs w:val="24"/>
        </w:rPr>
      </w:pPr>
      <w:r>
        <w:lastRenderedPageBreak/>
        <w:t>1</w:t>
      </w:r>
      <w:r w:rsidRPr="00533AAF">
        <w:rPr>
          <w:szCs w:val="24"/>
        </w:rPr>
        <w:t xml:space="preserve">. </w:t>
      </w:r>
      <w:r>
        <w:rPr>
          <w:szCs w:val="24"/>
        </w:rPr>
        <w:t>N</w:t>
      </w:r>
      <w:r w:rsidRPr="00533AAF">
        <w:rPr>
          <w:szCs w:val="24"/>
        </w:rPr>
        <w:t xml:space="preserve">a podstawie przyjmowanej do </w:t>
      </w:r>
      <w:proofErr w:type="spellStart"/>
      <w:r w:rsidRPr="00533AAF">
        <w:rPr>
          <w:szCs w:val="24"/>
        </w:rPr>
        <w:t>PZGiK</w:t>
      </w:r>
      <w:proofErr w:type="spellEnd"/>
      <w:r w:rsidRPr="00533AAF">
        <w:rPr>
          <w:szCs w:val="24"/>
        </w:rPr>
        <w:t xml:space="preserve">  dokumentacji geodezyjnej aktualizowano  numeryczną  mapy zasadniczej  dla obszaru całego powiatu aleksandrowskiego. </w:t>
      </w:r>
    </w:p>
    <w:p w14:paraId="7DB801D9" w14:textId="43CE339D" w:rsidR="00533AAF" w:rsidRPr="00533AAF" w:rsidRDefault="00533AAF" w:rsidP="00F71514">
      <w:pPr>
        <w:numPr>
          <w:ilvl w:val="0"/>
          <w:numId w:val="49"/>
        </w:numPr>
        <w:jc w:val="both"/>
        <w:rPr>
          <w:szCs w:val="24"/>
        </w:rPr>
      </w:pPr>
      <w:r w:rsidRPr="00533AAF">
        <w:rPr>
          <w:szCs w:val="24"/>
        </w:rPr>
        <w:t xml:space="preserve">Zwiększając funkcjonalność całego systemu zaktualizowano oprogramowanie co  przyspieszyło wprowadzanie zmian i obsługę interesantów oraz pozwoliło na  sprawniejsze zarządzanie danymi zawartymi w bazach danych i wyeliminowało niektóre błędy osobowe. </w:t>
      </w:r>
    </w:p>
    <w:p w14:paraId="172BD334" w14:textId="77777777" w:rsidR="00533AAF" w:rsidRPr="00533AAF" w:rsidRDefault="00533AAF" w:rsidP="00F71514">
      <w:pPr>
        <w:numPr>
          <w:ilvl w:val="0"/>
          <w:numId w:val="49"/>
        </w:numPr>
        <w:tabs>
          <w:tab w:val="left" w:pos="567"/>
        </w:tabs>
        <w:jc w:val="both"/>
        <w:rPr>
          <w:szCs w:val="24"/>
        </w:rPr>
      </w:pPr>
      <w:r w:rsidRPr="00533AAF">
        <w:rPr>
          <w:szCs w:val="24"/>
        </w:rPr>
        <w:t xml:space="preserve">Dokonano konwersji istniejących warstw mapy numerycznej wektorowej do struktur baz danych </w:t>
      </w:r>
      <w:proofErr w:type="spellStart"/>
      <w:r w:rsidRPr="00533AAF">
        <w:rPr>
          <w:szCs w:val="24"/>
        </w:rPr>
        <w:t>Firebird</w:t>
      </w:r>
      <w:proofErr w:type="spellEnd"/>
      <w:r w:rsidRPr="00533AAF">
        <w:rPr>
          <w:szCs w:val="24"/>
        </w:rPr>
        <w:t xml:space="preserve"> SQL </w:t>
      </w:r>
    </w:p>
    <w:p w14:paraId="07521EA0" w14:textId="77777777" w:rsidR="00533AAF" w:rsidRPr="00533AAF" w:rsidRDefault="00533AAF" w:rsidP="00F71514">
      <w:pPr>
        <w:numPr>
          <w:ilvl w:val="0"/>
          <w:numId w:val="49"/>
        </w:numPr>
        <w:jc w:val="both"/>
        <w:rPr>
          <w:szCs w:val="24"/>
        </w:rPr>
      </w:pPr>
      <w:r w:rsidRPr="00533AAF">
        <w:rPr>
          <w:szCs w:val="24"/>
        </w:rPr>
        <w:t xml:space="preserve">Aktualizowano mapę numeryczną danymi dotyczącymi punktów adresowych nieruchomości udostępniając jednocześnie te dane w serwisie internetowym.  </w:t>
      </w:r>
    </w:p>
    <w:p w14:paraId="746DA475" w14:textId="77777777" w:rsidR="00533AAF" w:rsidRPr="00533AAF" w:rsidRDefault="00533AAF" w:rsidP="00F71514">
      <w:pPr>
        <w:numPr>
          <w:ilvl w:val="0"/>
          <w:numId w:val="49"/>
        </w:numPr>
        <w:jc w:val="both"/>
        <w:rPr>
          <w:szCs w:val="24"/>
        </w:rPr>
      </w:pPr>
      <w:r w:rsidRPr="00533AAF">
        <w:rPr>
          <w:bCs/>
          <w:szCs w:val="24"/>
        </w:rPr>
        <w:t>Planowane wykonanie „modernizacji szczegółowej osnowy wysokościowej dla powiatu aleksandrowskiego (etap I) „ P</w:t>
      </w:r>
      <w:r w:rsidRPr="00533AAF">
        <w:rPr>
          <w:szCs w:val="24"/>
        </w:rPr>
        <w:t xml:space="preserve">odpisanie umowy z Wykonawcą wyłonionym w wyniku przetargu nieograniczonego planowane jest na drugą dekadę lipca Prace na  podstawie   ustawy z dnia 19 maja 1989 r. – Prawo geodezyjne i kartograficzne. </w:t>
      </w:r>
    </w:p>
    <w:p w14:paraId="2D4B0F85" w14:textId="77777777" w:rsidR="00533AAF" w:rsidRPr="00533AAF" w:rsidRDefault="00533AAF" w:rsidP="00F71514">
      <w:pPr>
        <w:numPr>
          <w:ilvl w:val="0"/>
          <w:numId w:val="49"/>
        </w:numPr>
        <w:jc w:val="both"/>
        <w:rPr>
          <w:szCs w:val="24"/>
        </w:rPr>
      </w:pPr>
      <w:r w:rsidRPr="00533AAF">
        <w:rPr>
          <w:szCs w:val="24"/>
        </w:rPr>
        <w:t xml:space="preserve">Aktualizowano zgodnie z rozporządzeniem o ewidencji gruntów i budynków  zakładanie ewidencji budynków i lokali dla obszaru całego powiatu aleksandrowskiego. </w:t>
      </w:r>
    </w:p>
    <w:p w14:paraId="339F3443" w14:textId="2C69E0F0" w:rsidR="00533AAF" w:rsidRPr="00533AAF" w:rsidRDefault="00533AAF" w:rsidP="00F71514">
      <w:pPr>
        <w:pStyle w:val="Tekstpodstawowy"/>
        <w:numPr>
          <w:ilvl w:val="0"/>
          <w:numId w:val="49"/>
        </w:numPr>
        <w:tabs>
          <w:tab w:val="left" w:pos="780"/>
        </w:tabs>
        <w:suppressAutoHyphens/>
        <w:rPr>
          <w:rFonts w:eastAsia="Calibri"/>
          <w:b w:val="0"/>
          <w:sz w:val="24"/>
          <w:szCs w:val="24"/>
          <w:lang w:eastAsia="en-US"/>
        </w:rPr>
      </w:pPr>
      <w:r w:rsidRPr="00533AAF">
        <w:rPr>
          <w:rFonts w:eastAsia="Calibri"/>
          <w:b w:val="0"/>
          <w:sz w:val="24"/>
          <w:szCs w:val="24"/>
          <w:lang w:eastAsia="en-US"/>
        </w:rPr>
        <w:t>Zakończenie prac  związanych z realizacją przez Powiat Aleksandrowski projektu pod nazwą „Uzupełnienie ewidencji gruntów i budynków, dystrybucja zbioru danych o działkach, budynkach  i lokalach na terenie Województwa Kujawsko - Pomorskiego  jako elementy infrastruktury przestrzennej”.  Wykonana została modernizacji ewidencji gruntów i budynków dla obszaru całego powiatu aleksandrowskiego. Prace finansowane w 25% przez Powiat w 75% przez Marszałka Województwa Kujawsko-Pomorskiego</w:t>
      </w:r>
      <w:r w:rsidR="00AE5D44">
        <w:rPr>
          <w:rFonts w:eastAsia="Calibri"/>
          <w:b w:val="0"/>
          <w:sz w:val="24"/>
          <w:szCs w:val="24"/>
          <w:lang w:eastAsia="en-US"/>
        </w:rPr>
        <w:t xml:space="preserve"> – w I półroczu 2015 r. wykonanie wyniosło 146.155,92 zł. </w:t>
      </w:r>
      <w:r w:rsidRPr="00533AAF">
        <w:rPr>
          <w:rFonts w:eastAsia="Calibri"/>
          <w:b w:val="0"/>
          <w:sz w:val="24"/>
          <w:szCs w:val="24"/>
          <w:lang w:eastAsia="en-US"/>
        </w:rPr>
        <w:t xml:space="preserve"> </w:t>
      </w:r>
    </w:p>
    <w:p w14:paraId="7DA4CB19" w14:textId="77777777" w:rsidR="00533AAF" w:rsidRPr="00533AAF" w:rsidRDefault="00533AAF" w:rsidP="00F71514">
      <w:pPr>
        <w:numPr>
          <w:ilvl w:val="0"/>
          <w:numId w:val="49"/>
        </w:numPr>
        <w:jc w:val="both"/>
        <w:rPr>
          <w:szCs w:val="24"/>
        </w:rPr>
      </w:pPr>
      <w:r w:rsidRPr="00533AAF">
        <w:rPr>
          <w:szCs w:val="24"/>
        </w:rPr>
        <w:t xml:space="preserve">Aktualizowano oprogramowanie BANK OSNÓW do prowadzenia bazy osnów geodezyjnych . Zakupiono nową wersję programu </w:t>
      </w:r>
    </w:p>
    <w:p w14:paraId="36107957" w14:textId="77777777" w:rsidR="00533AAF" w:rsidRPr="00533AAF" w:rsidRDefault="00533AAF" w:rsidP="00F71514">
      <w:pPr>
        <w:numPr>
          <w:ilvl w:val="0"/>
          <w:numId w:val="49"/>
        </w:numPr>
        <w:jc w:val="both"/>
        <w:rPr>
          <w:szCs w:val="24"/>
        </w:rPr>
      </w:pPr>
      <w:r w:rsidRPr="00533AAF">
        <w:rPr>
          <w:szCs w:val="24"/>
        </w:rPr>
        <w:t>Wykonano klasyfikację gruntów dla 9 nieruchomości.</w:t>
      </w:r>
    </w:p>
    <w:p w14:paraId="310BD0CE" w14:textId="77777777" w:rsidR="00533AAF" w:rsidRPr="00533AAF" w:rsidRDefault="00533AAF" w:rsidP="00F71514">
      <w:pPr>
        <w:numPr>
          <w:ilvl w:val="0"/>
          <w:numId w:val="49"/>
        </w:numPr>
        <w:jc w:val="both"/>
        <w:rPr>
          <w:szCs w:val="24"/>
        </w:rPr>
      </w:pPr>
      <w:r w:rsidRPr="00533AAF">
        <w:rPr>
          <w:szCs w:val="24"/>
        </w:rPr>
        <w:t>W okresie od 1.01. do 30.06 wydano, zgłoszono, przyjęto i zarejestrowano w  Powiatowym Ośrodku Dokumentacji Geodezyjnej i Kartograficznej 1800 zleceń w tym:</w:t>
      </w:r>
    </w:p>
    <w:p w14:paraId="2D562C47" w14:textId="609EB912" w:rsidR="00533AAF" w:rsidRPr="00533AAF" w:rsidRDefault="00533AAF" w:rsidP="00533AAF">
      <w:pPr>
        <w:tabs>
          <w:tab w:val="num" w:pos="0"/>
        </w:tabs>
        <w:jc w:val="both"/>
        <w:rPr>
          <w:szCs w:val="24"/>
        </w:rPr>
      </w:pPr>
      <w:r w:rsidRPr="00533AAF">
        <w:rPr>
          <w:szCs w:val="24"/>
        </w:rPr>
        <w:t xml:space="preserve">a)  826 kopii map dla osób fizycznych </w:t>
      </w:r>
    </w:p>
    <w:p w14:paraId="5DED7788" w14:textId="5B39DD24" w:rsidR="00533AAF" w:rsidRPr="00533AAF" w:rsidRDefault="00533AAF" w:rsidP="00533AAF">
      <w:pPr>
        <w:tabs>
          <w:tab w:val="num" w:pos="0"/>
        </w:tabs>
        <w:jc w:val="both"/>
        <w:rPr>
          <w:szCs w:val="24"/>
        </w:rPr>
      </w:pPr>
      <w:r w:rsidRPr="00533AAF">
        <w:rPr>
          <w:szCs w:val="24"/>
        </w:rPr>
        <w:t xml:space="preserve">b)  974 prac geodezyjnych </w:t>
      </w:r>
    </w:p>
    <w:p w14:paraId="7A0F9124" w14:textId="77777777" w:rsidR="00533AAF" w:rsidRPr="00533AAF" w:rsidRDefault="00533AAF" w:rsidP="00533AAF">
      <w:pPr>
        <w:tabs>
          <w:tab w:val="num" w:pos="0"/>
        </w:tabs>
        <w:jc w:val="both"/>
        <w:rPr>
          <w:szCs w:val="24"/>
        </w:rPr>
      </w:pPr>
      <w:r w:rsidRPr="00533AAF">
        <w:rPr>
          <w:szCs w:val="24"/>
        </w:rPr>
        <w:t xml:space="preserve">Przyjęto do </w:t>
      </w:r>
      <w:proofErr w:type="spellStart"/>
      <w:r w:rsidRPr="00533AAF">
        <w:rPr>
          <w:szCs w:val="24"/>
        </w:rPr>
        <w:t>PZGiK</w:t>
      </w:r>
      <w:proofErr w:type="spellEnd"/>
      <w:r w:rsidRPr="00533AAF">
        <w:rPr>
          <w:szCs w:val="24"/>
        </w:rPr>
        <w:t xml:space="preserve"> : </w:t>
      </w:r>
    </w:p>
    <w:p w14:paraId="42401221" w14:textId="5FF17A83" w:rsidR="00533AAF" w:rsidRPr="00533AAF" w:rsidRDefault="00533AAF" w:rsidP="00533AAF">
      <w:pPr>
        <w:tabs>
          <w:tab w:val="num" w:pos="0"/>
        </w:tabs>
        <w:jc w:val="both"/>
        <w:rPr>
          <w:szCs w:val="24"/>
        </w:rPr>
      </w:pPr>
      <w:r>
        <w:rPr>
          <w:szCs w:val="24"/>
        </w:rPr>
        <w:t xml:space="preserve">- </w:t>
      </w:r>
      <w:r w:rsidRPr="00533AAF">
        <w:rPr>
          <w:szCs w:val="24"/>
        </w:rPr>
        <w:t xml:space="preserve">496  operatów z inwentaryzacji powykonawczych </w:t>
      </w:r>
    </w:p>
    <w:p w14:paraId="2F04662A" w14:textId="5AD95DD4" w:rsidR="00533AAF" w:rsidRPr="00533AAF" w:rsidRDefault="00533AAF" w:rsidP="00533AAF">
      <w:pPr>
        <w:tabs>
          <w:tab w:val="num" w:pos="0"/>
        </w:tabs>
        <w:jc w:val="both"/>
        <w:rPr>
          <w:szCs w:val="24"/>
        </w:rPr>
      </w:pPr>
      <w:r>
        <w:rPr>
          <w:szCs w:val="24"/>
        </w:rPr>
        <w:t xml:space="preserve">- </w:t>
      </w:r>
      <w:r w:rsidRPr="00533AAF">
        <w:rPr>
          <w:szCs w:val="24"/>
        </w:rPr>
        <w:t>93  wytyczenia sieci i budowli</w:t>
      </w:r>
    </w:p>
    <w:p w14:paraId="56D01B7E" w14:textId="09B4B277" w:rsidR="00533AAF" w:rsidRPr="00533AAF" w:rsidRDefault="00533AAF" w:rsidP="00533AAF">
      <w:pPr>
        <w:tabs>
          <w:tab w:val="num" w:pos="0"/>
        </w:tabs>
        <w:jc w:val="both"/>
        <w:rPr>
          <w:szCs w:val="24"/>
        </w:rPr>
      </w:pPr>
      <w:r>
        <w:rPr>
          <w:szCs w:val="24"/>
        </w:rPr>
        <w:t>- 5</w:t>
      </w:r>
      <w:r w:rsidRPr="00533AAF">
        <w:rPr>
          <w:szCs w:val="24"/>
        </w:rPr>
        <w:t>11 operatów z pomiarów uzupełniających i map do celów projektowych</w:t>
      </w:r>
    </w:p>
    <w:p w14:paraId="2108D4F2" w14:textId="0D33A0FB" w:rsidR="00533AAF" w:rsidRPr="00533AAF" w:rsidRDefault="00533AAF" w:rsidP="00533AAF">
      <w:pPr>
        <w:tabs>
          <w:tab w:val="num" w:pos="0"/>
        </w:tabs>
        <w:jc w:val="both"/>
        <w:rPr>
          <w:szCs w:val="24"/>
        </w:rPr>
      </w:pPr>
      <w:r w:rsidRPr="00533AAF">
        <w:rPr>
          <w:szCs w:val="24"/>
        </w:rPr>
        <w:t>- 331 operatów do celów prawnych ( podziały, rozgraniczenia , wznowienia granic, klasyfikacje gruntów) .</w:t>
      </w:r>
    </w:p>
    <w:p w14:paraId="6ADE1337" w14:textId="63324E0C" w:rsidR="00533AAF" w:rsidRPr="00533AAF" w:rsidRDefault="00533AAF" w:rsidP="00F71514">
      <w:pPr>
        <w:numPr>
          <w:ilvl w:val="0"/>
          <w:numId w:val="49"/>
        </w:numPr>
        <w:jc w:val="both"/>
        <w:rPr>
          <w:szCs w:val="24"/>
        </w:rPr>
      </w:pPr>
      <w:r>
        <w:rPr>
          <w:szCs w:val="24"/>
        </w:rPr>
        <w:t>W</w:t>
      </w:r>
      <w:r w:rsidRPr="00533AAF">
        <w:rPr>
          <w:szCs w:val="24"/>
        </w:rPr>
        <w:t xml:space="preserve">ydano 1327 poświadczonych dokumentów z bazy danych ewidencji  gruntów i budynków w tym : </w:t>
      </w:r>
    </w:p>
    <w:p w14:paraId="649413DF" w14:textId="26B02CD5" w:rsidR="00533AAF" w:rsidRPr="00533AAF" w:rsidRDefault="00533AAF" w:rsidP="00533AAF">
      <w:pPr>
        <w:tabs>
          <w:tab w:val="num" w:pos="0"/>
        </w:tabs>
        <w:jc w:val="both"/>
        <w:rPr>
          <w:szCs w:val="24"/>
        </w:rPr>
      </w:pPr>
      <w:r w:rsidRPr="00533AAF">
        <w:rPr>
          <w:szCs w:val="24"/>
        </w:rPr>
        <w:t>- 334 wyrysów i wypisów do celów prawnych</w:t>
      </w:r>
    </w:p>
    <w:p w14:paraId="1FCB4B9F" w14:textId="41B70E66" w:rsidR="00533AAF" w:rsidRPr="00533AAF" w:rsidRDefault="00533AAF" w:rsidP="00533AAF">
      <w:pPr>
        <w:tabs>
          <w:tab w:val="num" w:pos="0"/>
        </w:tabs>
        <w:jc w:val="both"/>
        <w:rPr>
          <w:szCs w:val="24"/>
        </w:rPr>
      </w:pPr>
      <w:r w:rsidRPr="00533AAF">
        <w:rPr>
          <w:szCs w:val="24"/>
        </w:rPr>
        <w:t xml:space="preserve">- 919 wypisów z rejestru gruntów, budynków i lokali </w:t>
      </w:r>
    </w:p>
    <w:p w14:paraId="69FF4EAD" w14:textId="645C545B" w:rsidR="00533AAF" w:rsidRPr="00533AAF" w:rsidRDefault="00533AAF" w:rsidP="00533AAF">
      <w:pPr>
        <w:tabs>
          <w:tab w:val="num" w:pos="0"/>
        </w:tabs>
        <w:jc w:val="both"/>
        <w:rPr>
          <w:szCs w:val="24"/>
        </w:rPr>
      </w:pPr>
      <w:r w:rsidRPr="00533AAF">
        <w:rPr>
          <w:szCs w:val="24"/>
        </w:rPr>
        <w:t>- 50 udostępnienia danych w formie numerycznej (na płycie CD) dla  rzeczoznawców majątkowych</w:t>
      </w:r>
      <w:r>
        <w:rPr>
          <w:szCs w:val="24"/>
        </w:rPr>
        <w:t xml:space="preserve">, </w:t>
      </w:r>
      <w:r w:rsidRPr="00533AAF">
        <w:rPr>
          <w:szCs w:val="24"/>
        </w:rPr>
        <w:t xml:space="preserve">  </w:t>
      </w:r>
    </w:p>
    <w:p w14:paraId="0B029DEE" w14:textId="77777777" w:rsidR="00533AAF" w:rsidRDefault="00533AAF" w:rsidP="00533AAF">
      <w:pPr>
        <w:tabs>
          <w:tab w:val="num" w:pos="0"/>
        </w:tabs>
        <w:jc w:val="both"/>
        <w:rPr>
          <w:szCs w:val="24"/>
        </w:rPr>
      </w:pPr>
      <w:r>
        <w:rPr>
          <w:szCs w:val="24"/>
        </w:rPr>
        <w:t>- w</w:t>
      </w:r>
      <w:r w:rsidRPr="00533AAF">
        <w:rPr>
          <w:szCs w:val="24"/>
        </w:rPr>
        <w:t>ydano  221  informacji majątkowych z danych rejestru ewidencji gruntów i budynków</w:t>
      </w:r>
      <w:r>
        <w:rPr>
          <w:szCs w:val="24"/>
        </w:rPr>
        <w:t>,</w:t>
      </w:r>
      <w:r w:rsidRPr="00533AAF">
        <w:rPr>
          <w:szCs w:val="24"/>
        </w:rPr>
        <w:t xml:space="preserve">  </w:t>
      </w:r>
    </w:p>
    <w:p w14:paraId="12327629" w14:textId="7E54A2B9" w:rsidR="00533AAF" w:rsidRDefault="00533AAF" w:rsidP="00533AAF">
      <w:pPr>
        <w:tabs>
          <w:tab w:val="num" w:pos="0"/>
        </w:tabs>
        <w:jc w:val="both"/>
        <w:rPr>
          <w:szCs w:val="24"/>
        </w:rPr>
      </w:pPr>
      <w:r>
        <w:rPr>
          <w:szCs w:val="24"/>
        </w:rPr>
        <w:t>- z</w:t>
      </w:r>
      <w:r w:rsidRPr="00533AAF">
        <w:rPr>
          <w:szCs w:val="24"/>
        </w:rPr>
        <w:t>arejestrowano 309 transakcji w rejestrze cen i wartości nieruchomości</w:t>
      </w:r>
      <w:r>
        <w:rPr>
          <w:szCs w:val="24"/>
        </w:rPr>
        <w:t>,</w:t>
      </w:r>
    </w:p>
    <w:p w14:paraId="16E8DF3E" w14:textId="4F50D971" w:rsidR="00533AAF" w:rsidRPr="00533AAF" w:rsidRDefault="00533AAF" w:rsidP="00533AAF">
      <w:pPr>
        <w:tabs>
          <w:tab w:val="num" w:pos="0"/>
        </w:tabs>
        <w:jc w:val="both"/>
        <w:rPr>
          <w:szCs w:val="24"/>
        </w:rPr>
      </w:pPr>
      <w:r>
        <w:rPr>
          <w:szCs w:val="24"/>
        </w:rPr>
        <w:t>- n</w:t>
      </w:r>
      <w:r w:rsidRPr="00533AAF">
        <w:rPr>
          <w:szCs w:val="24"/>
        </w:rPr>
        <w:t>a podstawie aktów notarialnych, zawiadomień z KW oraz dokumentacji geodezyjno-kartograficznej wprowadzono  3646  zmian do rejestru ewidencji, gruntów i budynków</w:t>
      </w:r>
      <w:r>
        <w:rPr>
          <w:szCs w:val="24"/>
        </w:rPr>
        <w:t>.</w:t>
      </w:r>
      <w:r w:rsidRPr="00533AAF">
        <w:rPr>
          <w:szCs w:val="24"/>
        </w:rPr>
        <w:t xml:space="preserve"> </w:t>
      </w:r>
    </w:p>
    <w:p w14:paraId="7EC905F1" w14:textId="77777777" w:rsidR="00533AAF" w:rsidRPr="00533AAF" w:rsidRDefault="00533AAF" w:rsidP="00F71514">
      <w:pPr>
        <w:numPr>
          <w:ilvl w:val="0"/>
          <w:numId w:val="49"/>
        </w:numPr>
        <w:jc w:val="both"/>
        <w:rPr>
          <w:szCs w:val="24"/>
        </w:rPr>
      </w:pPr>
      <w:r w:rsidRPr="00533AAF">
        <w:rPr>
          <w:szCs w:val="24"/>
        </w:rPr>
        <w:t xml:space="preserve">Uzgodniono i skoordynowano 161 spraw związanych z uzgadnianiem  </w:t>
      </w:r>
    </w:p>
    <w:p w14:paraId="00F5E624" w14:textId="77777777" w:rsidR="00533AAF" w:rsidRPr="00533AAF" w:rsidRDefault="00533AAF" w:rsidP="00533AAF">
      <w:pPr>
        <w:tabs>
          <w:tab w:val="num" w:pos="0"/>
        </w:tabs>
        <w:jc w:val="both"/>
        <w:rPr>
          <w:szCs w:val="24"/>
        </w:rPr>
      </w:pPr>
      <w:r w:rsidRPr="00533AAF">
        <w:rPr>
          <w:szCs w:val="24"/>
        </w:rPr>
        <w:t xml:space="preserve">dokumentacji projektowej. Wpasowano i wkreślono uzgadniane projekty na odpowiedniej warstwie numerycznej mapy zasadniczej. </w:t>
      </w:r>
    </w:p>
    <w:p w14:paraId="748AA2A8" w14:textId="77777777" w:rsidR="00533AAF" w:rsidRPr="00533AAF" w:rsidRDefault="00533AAF" w:rsidP="00F71514">
      <w:pPr>
        <w:numPr>
          <w:ilvl w:val="0"/>
          <w:numId w:val="49"/>
        </w:numPr>
        <w:jc w:val="both"/>
        <w:rPr>
          <w:szCs w:val="24"/>
        </w:rPr>
      </w:pPr>
      <w:r w:rsidRPr="00533AAF">
        <w:rPr>
          <w:szCs w:val="24"/>
        </w:rPr>
        <w:lastRenderedPageBreak/>
        <w:t xml:space="preserve">Zgodnie z wytycznymi i ustalonym harmonogramem współpracowano i przekazywano dane do krajowego systemu ewidencji producentów, ewidencji gospodarstw  rolnych oraz ewidencji wniosków o przyznanie płatności bezpośrednich. </w:t>
      </w:r>
    </w:p>
    <w:p w14:paraId="058EEDFD" w14:textId="6BB29964" w:rsidR="00533AAF" w:rsidRPr="00533AAF" w:rsidRDefault="00533AAF" w:rsidP="00533AAF">
      <w:pPr>
        <w:jc w:val="both"/>
        <w:rPr>
          <w:szCs w:val="24"/>
        </w:rPr>
      </w:pPr>
      <w:r w:rsidRPr="00533AAF">
        <w:rPr>
          <w:szCs w:val="24"/>
        </w:rPr>
        <w:t>14. Dokonano zakupu materiałów:</w:t>
      </w:r>
    </w:p>
    <w:p w14:paraId="574CB197" w14:textId="3C6658FB" w:rsidR="00533AAF" w:rsidRPr="00533AAF" w:rsidRDefault="00533AAF" w:rsidP="00533AAF">
      <w:pPr>
        <w:jc w:val="both"/>
        <w:rPr>
          <w:szCs w:val="24"/>
        </w:rPr>
      </w:pPr>
      <w:r w:rsidRPr="00533AAF">
        <w:rPr>
          <w:szCs w:val="24"/>
        </w:rPr>
        <w:t>- papieru  wielkoformatowego oraz folii wielkoformatowej do plotera</w:t>
      </w:r>
    </w:p>
    <w:p w14:paraId="3445CDEA" w14:textId="7CE58263" w:rsidR="00533AAF" w:rsidRPr="00533AAF" w:rsidRDefault="00533AAF" w:rsidP="00533AAF">
      <w:pPr>
        <w:jc w:val="both"/>
        <w:rPr>
          <w:szCs w:val="24"/>
        </w:rPr>
      </w:pPr>
      <w:r w:rsidRPr="00533AAF">
        <w:rPr>
          <w:szCs w:val="24"/>
        </w:rPr>
        <w:t>- wykonano konserwację urządzeń klimatyzacyjnych</w:t>
      </w:r>
    </w:p>
    <w:p w14:paraId="74F95E99" w14:textId="77777777" w:rsidR="00533AAF" w:rsidRPr="00533AAF" w:rsidRDefault="00533AAF" w:rsidP="00533AAF">
      <w:pPr>
        <w:jc w:val="both"/>
        <w:rPr>
          <w:szCs w:val="24"/>
        </w:rPr>
      </w:pPr>
      <w:r w:rsidRPr="00533AAF">
        <w:rPr>
          <w:szCs w:val="24"/>
        </w:rPr>
        <w:t>15. Odnowiono - przedłużono prenumeraty czasopism geodezyjnych „Geodeta”.</w:t>
      </w:r>
    </w:p>
    <w:p w14:paraId="56525DD9" w14:textId="77777777" w:rsidR="00533AAF" w:rsidRDefault="00533AAF" w:rsidP="003C34A6">
      <w:pPr>
        <w:jc w:val="both"/>
      </w:pPr>
    </w:p>
    <w:tbl>
      <w:tblPr>
        <w:tblW w:w="89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701"/>
        <w:gridCol w:w="1417"/>
        <w:gridCol w:w="1560"/>
        <w:gridCol w:w="1701"/>
        <w:gridCol w:w="1134"/>
      </w:tblGrid>
      <w:tr w:rsidR="00533AAF" w:rsidRPr="00FD796E" w14:paraId="6C5CA147" w14:textId="77777777" w:rsidTr="00D6412F">
        <w:trPr>
          <w:trHeight w:val="282"/>
        </w:trPr>
        <w:tc>
          <w:tcPr>
            <w:tcW w:w="4531" w:type="dxa"/>
            <w:gridSpan w:val="3"/>
            <w:shd w:val="clear" w:color="000000" w:fill="FFFFFF"/>
            <w:vAlign w:val="center"/>
            <w:hideMark/>
          </w:tcPr>
          <w:p w14:paraId="0FDB8647" w14:textId="77777777" w:rsidR="00533AAF" w:rsidRPr="00FD796E" w:rsidRDefault="00533AAF" w:rsidP="00D6412F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>Klasyfikacja budżetowa</w:t>
            </w:r>
          </w:p>
        </w:tc>
        <w:tc>
          <w:tcPr>
            <w:tcW w:w="1560" w:type="dxa"/>
            <w:vMerge w:val="restart"/>
            <w:shd w:val="clear" w:color="000000" w:fill="FFFFFF"/>
            <w:vAlign w:val="center"/>
            <w:hideMark/>
          </w:tcPr>
          <w:p w14:paraId="73BAFC80" w14:textId="77777777" w:rsidR="00533AAF" w:rsidRPr="00FD796E" w:rsidRDefault="00533AAF" w:rsidP="00D6412F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 xml:space="preserve">Plan </w:t>
            </w:r>
          </w:p>
          <w:p w14:paraId="6775A8DE" w14:textId="77777777" w:rsidR="00533AAF" w:rsidRPr="00FD796E" w:rsidRDefault="00533AAF" w:rsidP="00D6412F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n</w:t>
            </w:r>
            <w:r w:rsidRPr="00FD796E">
              <w:rPr>
                <w:b/>
                <w:color w:val="000000"/>
                <w:sz w:val="20"/>
              </w:rPr>
              <w:t>a 30.06.2015 r.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14:paraId="27DC3BEB" w14:textId="77777777" w:rsidR="00533AAF" w:rsidRPr="00FD796E" w:rsidRDefault="00533AAF" w:rsidP="00D6412F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>Wykonanie</w:t>
            </w:r>
          </w:p>
          <w:p w14:paraId="46F37618" w14:textId="77777777" w:rsidR="00533AAF" w:rsidRPr="00FD796E" w:rsidRDefault="00533AAF" w:rsidP="00D6412F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 xml:space="preserve"> na 30.06.2015 r.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14:paraId="05065AC0" w14:textId="77777777" w:rsidR="00533AAF" w:rsidRPr="00FD796E" w:rsidRDefault="00533AAF" w:rsidP="00D6412F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>%</w:t>
            </w:r>
          </w:p>
          <w:p w14:paraId="5FD43E08" w14:textId="77777777" w:rsidR="00533AAF" w:rsidRPr="00FD796E" w:rsidRDefault="00533AAF" w:rsidP="00D6412F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 xml:space="preserve"> wykonane</w:t>
            </w:r>
          </w:p>
        </w:tc>
      </w:tr>
      <w:tr w:rsidR="00533AAF" w:rsidRPr="00FD796E" w14:paraId="27323328" w14:textId="77777777" w:rsidTr="00D6412F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8A421F8" w14:textId="77777777" w:rsidR="00533AAF" w:rsidRPr="00FD796E" w:rsidRDefault="00533AAF" w:rsidP="00D6412F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>dział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BB806A1" w14:textId="77777777" w:rsidR="00533AAF" w:rsidRPr="00FD796E" w:rsidRDefault="00533AAF" w:rsidP="00D6412F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>rozdział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DE318AB" w14:textId="77777777" w:rsidR="00533AAF" w:rsidRPr="00FD796E" w:rsidRDefault="00533AAF" w:rsidP="00D6412F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>paragraf</w:t>
            </w:r>
          </w:p>
        </w:tc>
        <w:tc>
          <w:tcPr>
            <w:tcW w:w="1560" w:type="dxa"/>
            <w:vMerge/>
            <w:vAlign w:val="center"/>
            <w:hideMark/>
          </w:tcPr>
          <w:p w14:paraId="7C362B37" w14:textId="77777777" w:rsidR="00533AAF" w:rsidRPr="00FD796E" w:rsidRDefault="00533AAF" w:rsidP="00D6412F">
            <w:pPr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524C7AE" w14:textId="77777777" w:rsidR="00533AAF" w:rsidRPr="00FD796E" w:rsidRDefault="00533AAF" w:rsidP="00D6412F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2F0D2ADD" w14:textId="77777777" w:rsidR="00533AAF" w:rsidRPr="00FD796E" w:rsidRDefault="00533AAF" w:rsidP="00D6412F">
            <w:pPr>
              <w:rPr>
                <w:color w:val="000000"/>
                <w:sz w:val="20"/>
              </w:rPr>
            </w:pPr>
          </w:p>
        </w:tc>
      </w:tr>
      <w:tr w:rsidR="00533AAF" w:rsidRPr="00FD796E" w14:paraId="5E24F654" w14:textId="77777777" w:rsidTr="00D6412F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4BE15B53" w14:textId="77777777" w:rsidR="00533AAF" w:rsidRPr="00FD796E" w:rsidRDefault="00533AAF" w:rsidP="00D6412F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71014 Opracowania geodezyjne i kartograficzne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1F79582B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487 356,00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0D383B5F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204 296,64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14A6582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41,92</w:t>
            </w:r>
          </w:p>
        </w:tc>
      </w:tr>
      <w:tr w:rsidR="00533AAF" w:rsidRPr="00FD796E" w14:paraId="42C7EC22" w14:textId="77777777" w:rsidTr="00D6412F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B0AE701" w14:textId="77777777" w:rsidR="00533AAF" w:rsidRPr="00FD796E" w:rsidRDefault="00533AAF" w:rsidP="00D6412F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C4D002E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270 000,00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10CD75A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127 813,95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4AE6E3D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47,34</w:t>
            </w:r>
          </w:p>
        </w:tc>
      </w:tr>
      <w:tr w:rsidR="00533AAF" w:rsidRPr="00FD796E" w14:paraId="3F35447B" w14:textId="77777777" w:rsidTr="00D6412F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ABAA341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515B25B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C681A50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0C62CF4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DB767D4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127 813,95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0170C06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47,34</w:t>
            </w:r>
          </w:p>
        </w:tc>
      </w:tr>
      <w:tr w:rsidR="00533AAF" w:rsidRPr="00FD796E" w14:paraId="4D635E43" w14:textId="77777777" w:rsidTr="00D6412F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990F7B9" w14:textId="77777777" w:rsidR="00533AAF" w:rsidRPr="00FD796E" w:rsidRDefault="00533AAF" w:rsidP="00D6412F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97C7AA1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21 741,00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779473B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21 651,18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2AE8CFC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99,59</w:t>
            </w:r>
          </w:p>
        </w:tc>
      </w:tr>
      <w:tr w:rsidR="00533AAF" w:rsidRPr="00FD796E" w14:paraId="548500BB" w14:textId="77777777" w:rsidTr="00D6412F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8240B73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9D83630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6A38936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AD391D2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21 741,00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18DD76B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21 651,18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98DEB33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99,59</w:t>
            </w:r>
          </w:p>
        </w:tc>
      </w:tr>
      <w:tr w:rsidR="00533AAF" w:rsidRPr="00FD796E" w14:paraId="05FE203E" w14:textId="77777777" w:rsidTr="00D6412F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D79F3DB" w14:textId="77777777" w:rsidR="00533AAF" w:rsidRPr="00FD796E" w:rsidRDefault="00533AAF" w:rsidP="00D6412F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A8CDDF2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92B4809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24 964,79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C7740CE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49,93</w:t>
            </w:r>
          </w:p>
        </w:tc>
      </w:tr>
      <w:tr w:rsidR="00533AAF" w:rsidRPr="00FD796E" w14:paraId="07084D2D" w14:textId="77777777" w:rsidTr="00D6412F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1279251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624CBD8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CAD13EF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6E27D70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9F2DB59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24 964,79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4D5BEDF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49,93</w:t>
            </w:r>
          </w:p>
        </w:tc>
      </w:tr>
      <w:tr w:rsidR="00533AAF" w:rsidRPr="00FD796E" w14:paraId="759252CB" w14:textId="77777777" w:rsidTr="00D6412F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4857ADB" w14:textId="77777777" w:rsidR="00533AAF" w:rsidRPr="00FD796E" w:rsidRDefault="00533AAF" w:rsidP="00D6412F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FC716A5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6 315,00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3BCB825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3 062,55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9F13530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48,50</w:t>
            </w:r>
          </w:p>
        </w:tc>
      </w:tr>
      <w:tr w:rsidR="00533AAF" w:rsidRPr="00FD796E" w14:paraId="71BA1F2F" w14:textId="77777777" w:rsidTr="00D6412F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97F2638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DE9D82E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F175280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CC4C0A7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6 315,00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1FC3CD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3 062,55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4A75024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48,50</w:t>
            </w:r>
          </w:p>
        </w:tc>
      </w:tr>
      <w:tr w:rsidR="00533AAF" w:rsidRPr="00FD796E" w14:paraId="245D6D71" w14:textId="77777777" w:rsidTr="00D6412F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C4B516D" w14:textId="77777777" w:rsidR="00533AAF" w:rsidRPr="00FD796E" w:rsidRDefault="00533AAF" w:rsidP="00D6412F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07F861C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748ACE5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A1DCD65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533AAF" w:rsidRPr="00FD796E" w14:paraId="0E42D5DF" w14:textId="77777777" w:rsidTr="00D6412F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F3C420C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5BE9077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AB8F15B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4101EE0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97D6A05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B58F1D9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533AAF" w:rsidRPr="00FD796E" w14:paraId="450C6577" w14:textId="77777777" w:rsidTr="00D6412F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5137CCB" w14:textId="77777777" w:rsidR="00533AAF" w:rsidRPr="00FD796E" w:rsidRDefault="00533AAF" w:rsidP="00D6412F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7A734BD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49F0AF4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1 025,00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47419BF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4,10</w:t>
            </w:r>
          </w:p>
        </w:tc>
      </w:tr>
      <w:tr w:rsidR="00533AAF" w:rsidRPr="00FD796E" w14:paraId="37D2B1E3" w14:textId="77777777" w:rsidTr="00D6412F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79D5F19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B5605E5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E2CE46D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B441951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25 000,00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E8C0BAD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1 025,00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DA897C2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4,10</w:t>
            </w:r>
          </w:p>
        </w:tc>
      </w:tr>
      <w:tr w:rsidR="00533AAF" w:rsidRPr="00FD796E" w14:paraId="7DAD37D3" w14:textId="77777777" w:rsidTr="00D6412F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8FF2516" w14:textId="77777777" w:rsidR="00533AAF" w:rsidRPr="00FD796E" w:rsidRDefault="00533AAF" w:rsidP="00D6412F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F3E8BBE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D83CE30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48A034B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533AAF" w:rsidRPr="00FD796E" w14:paraId="4FF46695" w14:textId="77777777" w:rsidTr="00D6412F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94382D9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DFFBFEF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7730C77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3B20680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FB02B19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4724CAE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533AAF" w:rsidRPr="00FD796E" w14:paraId="41C09E78" w14:textId="77777777" w:rsidTr="00D6412F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E1044E2" w14:textId="77777777" w:rsidR="00533AAF" w:rsidRPr="00FD796E" w:rsidRDefault="00533AAF" w:rsidP="00D6412F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427 Zakup usług remontowych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12F7B61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59CF3A9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838,30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13C4F72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8,38</w:t>
            </w:r>
          </w:p>
        </w:tc>
      </w:tr>
      <w:tr w:rsidR="00533AAF" w:rsidRPr="00FD796E" w14:paraId="69424F32" w14:textId="77777777" w:rsidTr="00D6412F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58C3FDB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07A7B5E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5DB9194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36C98BB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82C2017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838,30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FD7EA40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8,38</w:t>
            </w:r>
          </w:p>
        </w:tc>
      </w:tr>
      <w:tr w:rsidR="00533AAF" w:rsidRPr="00FD796E" w14:paraId="35B0351D" w14:textId="77777777" w:rsidTr="00D6412F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FE528FA" w14:textId="77777777" w:rsidR="00533AAF" w:rsidRPr="00FD796E" w:rsidRDefault="00533AAF" w:rsidP="00D6412F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561C34F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28E61ED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15 141,00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B4F8BB9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21,63</w:t>
            </w:r>
          </w:p>
        </w:tc>
      </w:tr>
      <w:tr w:rsidR="00533AAF" w:rsidRPr="00FD796E" w14:paraId="3CB03C8F" w14:textId="77777777" w:rsidTr="00D6412F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3F26B95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61608FF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663FE9E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52BE763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058A1B3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15 141,00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340169C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21,63</w:t>
            </w:r>
          </w:p>
        </w:tc>
      </w:tr>
      <w:tr w:rsidR="00533AAF" w:rsidRPr="00FD796E" w14:paraId="679C973A" w14:textId="77777777" w:rsidTr="00D6412F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0100447" w14:textId="77777777" w:rsidR="00533AAF" w:rsidRPr="00FD796E" w:rsidRDefault="00533AAF" w:rsidP="00D6412F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180F8D4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11 500,00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BD6991C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3 719,27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2BC9493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32,34</w:t>
            </w:r>
          </w:p>
        </w:tc>
      </w:tr>
      <w:tr w:rsidR="00533AAF" w:rsidRPr="00FD796E" w14:paraId="5325EF43" w14:textId="77777777" w:rsidTr="00D6412F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D628560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7A3B700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EB0500B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CFB960D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11 500,00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AB86BD4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3 719,27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00D8EA3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32,34</w:t>
            </w:r>
          </w:p>
        </w:tc>
      </w:tr>
      <w:tr w:rsidR="00533AAF" w:rsidRPr="00FD796E" w14:paraId="1626C7A0" w14:textId="77777777" w:rsidTr="00D6412F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158B47B" w14:textId="77777777" w:rsidR="00533AAF" w:rsidRPr="00FD796E" w:rsidRDefault="00533AAF" w:rsidP="00D6412F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310B609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3247213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488,60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8393805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24,43</w:t>
            </w:r>
          </w:p>
        </w:tc>
      </w:tr>
      <w:tr w:rsidR="00533AAF" w:rsidRPr="00FD796E" w14:paraId="6E5AE653" w14:textId="77777777" w:rsidTr="00D6412F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8C4F441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6DB451E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4F77222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3E23AD9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8F86F06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488,60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DC80B01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24,43</w:t>
            </w:r>
          </w:p>
        </w:tc>
      </w:tr>
      <w:tr w:rsidR="00533AAF" w:rsidRPr="00FD796E" w14:paraId="2656439D" w14:textId="77777777" w:rsidTr="00D6412F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042EA80" w14:textId="77777777" w:rsidR="00533AAF" w:rsidRPr="00FD796E" w:rsidRDefault="00533AAF" w:rsidP="00D6412F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443 Różne opłaty i składki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22AFD28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5 800,00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63E940B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5 592,00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9C2196C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96,41</w:t>
            </w:r>
          </w:p>
        </w:tc>
      </w:tr>
      <w:tr w:rsidR="00533AAF" w:rsidRPr="00FD796E" w14:paraId="0C75EC71" w14:textId="77777777" w:rsidTr="00D6412F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66CAFC8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2A06C04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F5C9F8E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F61FD14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5 800,00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D36B0BA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5 592,00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626757D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96,41</w:t>
            </w:r>
          </w:p>
        </w:tc>
      </w:tr>
      <w:tr w:rsidR="00533AAF" w:rsidRPr="00FD796E" w14:paraId="2F9FB889" w14:textId="77777777" w:rsidTr="00D6412F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2FC6F16" w14:textId="77777777" w:rsidR="00533AAF" w:rsidRPr="00FD796E" w:rsidRDefault="00533AAF" w:rsidP="00D6412F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470 Szkolenia pracowników niebędących członkami korpusu służby cywilnej 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93E7622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C46D9B4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51AC90C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533AAF" w:rsidRPr="00FD796E" w14:paraId="3BB52E56" w14:textId="77777777" w:rsidTr="00D6412F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D773E2E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993F75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C242FB0" w14:textId="77777777" w:rsidR="00533AAF" w:rsidRPr="00FD796E" w:rsidRDefault="00533AAF" w:rsidP="00D6412F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3465805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CAB8391" w14:textId="77777777" w:rsidR="00533AAF" w:rsidRPr="00FD796E" w:rsidRDefault="00533AAF" w:rsidP="00D6412F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AE34404" w14:textId="77777777" w:rsidR="00533AAF" w:rsidRPr="00FD796E" w:rsidRDefault="00533AAF" w:rsidP="00D6412F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</w:tbl>
    <w:p w14:paraId="27AD88DF" w14:textId="77777777" w:rsidR="00533AAF" w:rsidRPr="0011433B" w:rsidRDefault="00533AAF" w:rsidP="003C34A6">
      <w:pPr>
        <w:jc w:val="both"/>
      </w:pPr>
    </w:p>
    <w:p w14:paraId="7F9A64D6" w14:textId="77777777" w:rsidR="00CE6792" w:rsidRPr="0011433B" w:rsidRDefault="00412C1D">
      <w:pPr>
        <w:pStyle w:val="Tekstpodstawowywcity2"/>
        <w:ind w:left="0"/>
        <w:rPr>
          <w:b/>
          <w:sz w:val="24"/>
          <w:szCs w:val="24"/>
        </w:rPr>
      </w:pPr>
      <w:r w:rsidRPr="0011433B">
        <w:rPr>
          <w:b/>
          <w:sz w:val="24"/>
          <w:szCs w:val="24"/>
        </w:rPr>
        <w:t>R</w:t>
      </w:r>
      <w:r w:rsidR="00CE6792" w:rsidRPr="0011433B">
        <w:rPr>
          <w:b/>
          <w:sz w:val="24"/>
          <w:szCs w:val="24"/>
        </w:rPr>
        <w:t xml:space="preserve">ozdział 71015 Nadzór budowlany                                                 </w:t>
      </w:r>
    </w:p>
    <w:p w14:paraId="611B65CB" w14:textId="1551CF39" w:rsidR="00D66825" w:rsidRPr="0011433B" w:rsidRDefault="00CE6792" w:rsidP="00EF6CA1">
      <w:pPr>
        <w:pStyle w:val="Tekstpodstawowywcity2"/>
        <w:ind w:left="0"/>
        <w:rPr>
          <w:sz w:val="24"/>
          <w:szCs w:val="24"/>
        </w:rPr>
      </w:pPr>
      <w:r w:rsidRPr="0011433B">
        <w:rPr>
          <w:sz w:val="24"/>
          <w:szCs w:val="24"/>
        </w:rPr>
        <w:t xml:space="preserve">Plan </w:t>
      </w:r>
      <w:r w:rsidR="00EB18E8" w:rsidRPr="0011433B">
        <w:rPr>
          <w:sz w:val="24"/>
          <w:szCs w:val="24"/>
        </w:rPr>
        <w:t>–</w:t>
      </w:r>
      <w:r w:rsidR="003A4DFE" w:rsidRPr="0011433B">
        <w:rPr>
          <w:sz w:val="24"/>
          <w:szCs w:val="24"/>
        </w:rPr>
        <w:t xml:space="preserve"> </w:t>
      </w:r>
      <w:r w:rsidR="00D6412F">
        <w:rPr>
          <w:sz w:val="24"/>
          <w:szCs w:val="24"/>
        </w:rPr>
        <w:t>339</w:t>
      </w:r>
      <w:r w:rsidR="00590EC2" w:rsidRPr="0011433B">
        <w:rPr>
          <w:sz w:val="24"/>
          <w:szCs w:val="24"/>
        </w:rPr>
        <w:t>.</w:t>
      </w:r>
      <w:r w:rsidR="00D6412F">
        <w:rPr>
          <w:sz w:val="24"/>
          <w:szCs w:val="24"/>
        </w:rPr>
        <w:t>9</w:t>
      </w:r>
      <w:r w:rsidR="00590EC2" w:rsidRPr="0011433B">
        <w:rPr>
          <w:sz w:val="24"/>
          <w:szCs w:val="24"/>
        </w:rPr>
        <w:t>00</w:t>
      </w:r>
      <w:r w:rsidR="009A661B" w:rsidRPr="0011433B">
        <w:rPr>
          <w:sz w:val="24"/>
          <w:szCs w:val="24"/>
        </w:rPr>
        <w:t xml:space="preserve"> </w:t>
      </w:r>
      <w:r w:rsidRPr="0011433B">
        <w:rPr>
          <w:sz w:val="24"/>
          <w:szCs w:val="24"/>
        </w:rPr>
        <w:t xml:space="preserve">zł, wykonanie – </w:t>
      </w:r>
      <w:r w:rsidR="00D6412F">
        <w:rPr>
          <w:sz w:val="24"/>
          <w:szCs w:val="24"/>
        </w:rPr>
        <w:t>180.953,18</w:t>
      </w:r>
      <w:r w:rsidR="003A4DFE" w:rsidRPr="0011433B">
        <w:rPr>
          <w:sz w:val="24"/>
          <w:szCs w:val="24"/>
        </w:rPr>
        <w:t xml:space="preserve"> </w:t>
      </w:r>
      <w:r w:rsidRPr="0011433B">
        <w:rPr>
          <w:sz w:val="24"/>
          <w:szCs w:val="24"/>
        </w:rPr>
        <w:t>zł, tj</w:t>
      </w:r>
      <w:r w:rsidR="007714C0" w:rsidRPr="0011433B">
        <w:rPr>
          <w:sz w:val="24"/>
          <w:szCs w:val="24"/>
        </w:rPr>
        <w:t>.</w:t>
      </w:r>
      <w:r w:rsidR="00C11147" w:rsidRPr="0011433B">
        <w:rPr>
          <w:sz w:val="24"/>
          <w:szCs w:val="24"/>
        </w:rPr>
        <w:t xml:space="preserve"> </w:t>
      </w:r>
      <w:r w:rsidR="00D6412F">
        <w:rPr>
          <w:sz w:val="24"/>
          <w:szCs w:val="24"/>
        </w:rPr>
        <w:t>53,24</w:t>
      </w:r>
      <w:r w:rsidRPr="0011433B">
        <w:rPr>
          <w:sz w:val="24"/>
          <w:szCs w:val="24"/>
        </w:rPr>
        <w:t xml:space="preserve">% </w:t>
      </w:r>
    </w:p>
    <w:p w14:paraId="731D06EB" w14:textId="77777777" w:rsidR="00590EC2" w:rsidRPr="0011433B" w:rsidRDefault="00590EC2" w:rsidP="00590EC2">
      <w:pPr>
        <w:jc w:val="both"/>
        <w:rPr>
          <w:szCs w:val="24"/>
        </w:rPr>
      </w:pPr>
      <w:r w:rsidRPr="0011433B">
        <w:rPr>
          <w:szCs w:val="24"/>
        </w:rPr>
        <w:t>Wydatki w tym rozdziale dotyczą funkcjonowania Powiatowego Inspektoratu Nadzoru Budowlanego w Aleksandrowie Kujawskim</w:t>
      </w:r>
      <w:r w:rsidR="00FE6E01" w:rsidRPr="0011433B">
        <w:rPr>
          <w:szCs w:val="24"/>
        </w:rPr>
        <w:t>, w tym:</w:t>
      </w:r>
      <w:r w:rsidRPr="0011433B">
        <w:rPr>
          <w:szCs w:val="24"/>
        </w:rPr>
        <w:t xml:space="preserve"> </w:t>
      </w:r>
    </w:p>
    <w:p w14:paraId="412D756E" w14:textId="77777777" w:rsidR="00D6412F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§3020 Wydatki osobowe nie zaliczane do wynagrodzeń</w:t>
      </w:r>
    </w:p>
    <w:p w14:paraId="537AA3EE" w14:textId="18BC1C81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Plan 3.300,00 zł.</w:t>
      </w:r>
      <w:r>
        <w:rPr>
          <w:szCs w:val="24"/>
        </w:rPr>
        <w:t xml:space="preserve"> </w:t>
      </w:r>
      <w:r w:rsidRPr="00A04768">
        <w:rPr>
          <w:szCs w:val="24"/>
        </w:rPr>
        <w:t>W ramach tego paragrafu wypłacon</w:t>
      </w:r>
      <w:r w:rsidR="00237AB3">
        <w:rPr>
          <w:szCs w:val="24"/>
        </w:rPr>
        <w:t>y jest</w:t>
      </w:r>
      <w:r w:rsidRPr="00A04768">
        <w:rPr>
          <w:szCs w:val="24"/>
        </w:rPr>
        <w:t xml:space="preserve"> ekwiwalent za odzież roboczą oraz środki higieny wydawane w naturze.</w:t>
      </w:r>
      <w:r>
        <w:rPr>
          <w:szCs w:val="24"/>
        </w:rPr>
        <w:t xml:space="preserve"> </w:t>
      </w:r>
      <w:r w:rsidRPr="00A04768">
        <w:rPr>
          <w:szCs w:val="24"/>
        </w:rPr>
        <w:t xml:space="preserve">Wykonanie wyniosło 0,00 zł. </w:t>
      </w:r>
    </w:p>
    <w:p w14:paraId="7ED6B8A3" w14:textId="77777777" w:rsidR="00D6412F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§4010 Wynagrodzenia osobowe pracowników</w:t>
      </w:r>
    </w:p>
    <w:p w14:paraId="6753ECA7" w14:textId="0E7651B5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Plan 67.598,00 zł</w:t>
      </w:r>
      <w:r>
        <w:rPr>
          <w:szCs w:val="24"/>
        </w:rPr>
        <w:t xml:space="preserve">. </w:t>
      </w:r>
      <w:r w:rsidRPr="00A04768">
        <w:rPr>
          <w:szCs w:val="24"/>
        </w:rPr>
        <w:t>Wydatki w tym paragrafie dotyczą wynagrodzeń Powiatowego Inspektora Nadzoru Budowlanego.</w:t>
      </w:r>
      <w:r>
        <w:rPr>
          <w:szCs w:val="24"/>
        </w:rPr>
        <w:t xml:space="preserve"> W</w:t>
      </w:r>
      <w:r w:rsidRPr="00A04768">
        <w:rPr>
          <w:szCs w:val="24"/>
        </w:rPr>
        <w:t>ykonanie</w:t>
      </w:r>
      <w:r>
        <w:rPr>
          <w:szCs w:val="24"/>
        </w:rPr>
        <w:t xml:space="preserve"> wyniosło</w:t>
      </w:r>
      <w:r w:rsidRPr="00A04768">
        <w:rPr>
          <w:szCs w:val="24"/>
        </w:rPr>
        <w:t xml:space="preserve"> 34.482,40 zł.</w:t>
      </w:r>
    </w:p>
    <w:p w14:paraId="6C295668" w14:textId="77777777" w:rsidR="00D6412F" w:rsidRDefault="00D6412F" w:rsidP="00D6412F">
      <w:pPr>
        <w:jc w:val="both"/>
        <w:rPr>
          <w:szCs w:val="24"/>
        </w:rPr>
      </w:pPr>
      <w:r w:rsidRPr="00A04768">
        <w:rPr>
          <w:szCs w:val="24"/>
        </w:rPr>
        <w:lastRenderedPageBreak/>
        <w:t>§4020 Wynagrodzenia osobowe członków korpusu służby cywilnej</w:t>
      </w:r>
    </w:p>
    <w:p w14:paraId="41BBB378" w14:textId="3A3F54DF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 xml:space="preserve">Plan  144.180,00 zł. </w:t>
      </w:r>
    </w:p>
    <w:p w14:paraId="58E0C85A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 xml:space="preserve"> -wynagrodzenia 54.086,78 zł.</w:t>
      </w:r>
    </w:p>
    <w:p w14:paraId="427302A8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 xml:space="preserve"> -nagrody uznaniowe  7.500,00 zł</w:t>
      </w:r>
    </w:p>
    <w:p w14:paraId="5139B854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-odprawa emerytalna 19.080,00</w:t>
      </w:r>
    </w:p>
    <w:p w14:paraId="2E614B6E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Razem wykonanie – 80.666,78 zł.</w:t>
      </w:r>
    </w:p>
    <w:p w14:paraId="7FF11A76" w14:textId="77777777" w:rsidR="00D6412F" w:rsidRDefault="00D6412F" w:rsidP="00D6412F">
      <w:pPr>
        <w:jc w:val="both"/>
        <w:rPr>
          <w:szCs w:val="24"/>
        </w:rPr>
      </w:pPr>
      <w:r w:rsidRPr="00A04768">
        <w:rPr>
          <w:szCs w:val="24"/>
        </w:rPr>
        <w:t xml:space="preserve">§4040 Dodatkowe wynagrodzenie roczne                                                                                     </w:t>
      </w:r>
    </w:p>
    <w:p w14:paraId="7ECD80D6" w14:textId="5F911E4C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Plan 15.971,00 zł.</w:t>
      </w:r>
    </w:p>
    <w:p w14:paraId="2CD495B1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Wykonanie w tym paragrafie dotyczy dodatkowego wynagrodzenia rocznego za 2014 r., należnego pracownikom zatrudnionym w Inspektoracie.</w:t>
      </w:r>
    </w:p>
    <w:p w14:paraId="727F7C31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 xml:space="preserve">Wykonanie wyniosło – 13.790,42 zł. </w:t>
      </w:r>
    </w:p>
    <w:p w14:paraId="1A783FCC" w14:textId="77777777" w:rsidR="00D6412F" w:rsidRDefault="00D6412F" w:rsidP="00D6412F">
      <w:pPr>
        <w:jc w:val="both"/>
        <w:rPr>
          <w:szCs w:val="24"/>
        </w:rPr>
      </w:pPr>
      <w:r w:rsidRPr="00A04768">
        <w:rPr>
          <w:szCs w:val="24"/>
        </w:rPr>
        <w:t xml:space="preserve">§4110 Składki na ubezpieczenie społeczne                                                                                    </w:t>
      </w:r>
    </w:p>
    <w:p w14:paraId="7DFD395A" w14:textId="12342D3C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Plan 34.711,00 zł.</w:t>
      </w:r>
    </w:p>
    <w:p w14:paraId="768E33EB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Wykonanie – 20.306,39.</w:t>
      </w:r>
    </w:p>
    <w:p w14:paraId="01F4D3E9" w14:textId="77777777" w:rsidR="00D6412F" w:rsidRDefault="00D6412F" w:rsidP="00D6412F">
      <w:pPr>
        <w:jc w:val="both"/>
        <w:rPr>
          <w:szCs w:val="24"/>
        </w:rPr>
      </w:pPr>
      <w:r w:rsidRPr="00A04768">
        <w:rPr>
          <w:szCs w:val="24"/>
        </w:rPr>
        <w:t xml:space="preserve">§4120 Składki na Fundusz Pracy                                                                             </w:t>
      </w:r>
    </w:p>
    <w:p w14:paraId="405D7353" w14:textId="6C5697D9" w:rsidR="00D6412F" w:rsidRPr="00A04768" w:rsidRDefault="00D6412F" w:rsidP="00D6412F">
      <w:pPr>
        <w:jc w:val="both"/>
        <w:rPr>
          <w:szCs w:val="24"/>
        </w:rPr>
      </w:pPr>
      <w:r>
        <w:rPr>
          <w:szCs w:val="24"/>
        </w:rPr>
        <w:t>P</w:t>
      </w:r>
      <w:r w:rsidRPr="00A04768">
        <w:rPr>
          <w:szCs w:val="24"/>
        </w:rPr>
        <w:t>lan 5.200,00 zł.</w:t>
      </w:r>
    </w:p>
    <w:p w14:paraId="5C1E0E38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Wykonanie – 2.315,86.</w:t>
      </w:r>
    </w:p>
    <w:p w14:paraId="4425B8AD" w14:textId="77777777" w:rsidR="00D6412F" w:rsidRDefault="00D6412F" w:rsidP="00D6412F">
      <w:pPr>
        <w:jc w:val="both"/>
        <w:rPr>
          <w:szCs w:val="24"/>
        </w:rPr>
      </w:pPr>
      <w:r w:rsidRPr="00A04768">
        <w:rPr>
          <w:szCs w:val="24"/>
        </w:rPr>
        <w:t xml:space="preserve">§4170 Wynagrodzenia bezosobowe                                                                                              </w:t>
      </w:r>
    </w:p>
    <w:p w14:paraId="0F501C5A" w14:textId="6AD8776C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Plan 4.800 zł.</w:t>
      </w:r>
    </w:p>
    <w:p w14:paraId="0F5C6910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Wykonanie: 2.400,02zł.</w:t>
      </w:r>
    </w:p>
    <w:p w14:paraId="67373F69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Umowa zlecenie, zawarta na 2015 r. na sprzątanie pomieszczeń Inspektoratu.</w:t>
      </w:r>
    </w:p>
    <w:p w14:paraId="5B953D6D" w14:textId="77777777" w:rsidR="00D6412F" w:rsidRDefault="00D6412F" w:rsidP="00D6412F">
      <w:pPr>
        <w:jc w:val="both"/>
        <w:rPr>
          <w:szCs w:val="24"/>
        </w:rPr>
      </w:pPr>
      <w:r w:rsidRPr="00A04768">
        <w:rPr>
          <w:szCs w:val="24"/>
        </w:rPr>
        <w:t xml:space="preserve">§4210 Zakup materiałów i wyposażenia                                                                                    </w:t>
      </w:r>
    </w:p>
    <w:p w14:paraId="0A874B57" w14:textId="4C38162D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Plan 7.753,00 zł.</w:t>
      </w:r>
    </w:p>
    <w:p w14:paraId="0361F617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 xml:space="preserve">- prasa </w:t>
      </w:r>
      <w:r w:rsidRPr="00A04768">
        <w:rPr>
          <w:szCs w:val="24"/>
        </w:rPr>
        <w:tab/>
        <w:t>636,00 zł.</w:t>
      </w:r>
    </w:p>
    <w:p w14:paraId="602A8DA5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- paliwo 745,97zł.</w:t>
      </w:r>
    </w:p>
    <w:p w14:paraId="5B88E31C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- materiały biurowe 428,35zł.</w:t>
      </w:r>
    </w:p>
    <w:p w14:paraId="2D7D7FCA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- tusze i tonery do drukarek 565,00 zł.</w:t>
      </w:r>
      <w:r w:rsidRPr="00A04768">
        <w:rPr>
          <w:szCs w:val="24"/>
        </w:rPr>
        <w:tab/>
      </w:r>
    </w:p>
    <w:p w14:paraId="7F82D7ED" w14:textId="765DA67E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- czajnik 59,00 zł.</w:t>
      </w:r>
    </w:p>
    <w:p w14:paraId="59A2A9F0" w14:textId="6B6A7125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 xml:space="preserve">- materiały pomocnicze </w:t>
      </w:r>
      <w:r w:rsidR="000C0FBB">
        <w:rPr>
          <w:szCs w:val="24"/>
        </w:rPr>
        <w:t>326</w:t>
      </w:r>
      <w:r w:rsidRPr="00A04768">
        <w:rPr>
          <w:szCs w:val="24"/>
        </w:rPr>
        <w:t xml:space="preserve">,18 zł.                                   </w:t>
      </w:r>
    </w:p>
    <w:p w14:paraId="505E4C5B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Razem wykonanie – 2.760,50 zł.</w:t>
      </w:r>
    </w:p>
    <w:p w14:paraId="06E68023" w14:textId="77777777" w:rsidR="00D6412F" w:rsidRDefault="00D6412F" w:rsidP="00D6412F">
      <w:pPr>
        <w:jc w:val="both"/>
        <w:rPr>
          <w:szCs w:val="24"/>
        </w:rPr>
      </w:pPr>
      <w:r w:rsidRPr="00A04768">
        <w:rPr>
          <w:szCs w:val="24"/>
        </w:rPr>
        <w:t xml:space="preserve">§4260 Zakup energii                                                                                                                        </w:t>
      </w:r>
    </w:p>
    <w:p w14:paraId="4DE066C9" w14:textId="0219E49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Plan 5.900 zł.</w:t>
      </w:r>
    </w:p>
    <w:p w14:paraId="34D41E2A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Razem wykonanie – 2.912,58 zł.</w:t>
      </w:r>
    </w:p>
    <w:p w14:paraId="4895EF60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Wydatki w tym paragrafie obejmują opłaty za energię elektryczną, wodę i centralne ogrzewanie naliczane dla inspektoratu przez Urząd Gminy w Aleksandrowie Kujawskim.</w:t>
      </w:r>
    </w:p>
    <w:p w14:paraId="7171B60F" w14:textId="77777777" w:rsidR="00D6412F" w:rsidRDefault="00D6412F" w:rsidP="00D6412F">
      <w:pPr>
        <w:jc w:val="both"/>
        <w:rPr>
          <w:szCs w:val="24"/>
        </w:rPr>
      </w:pPr>
      <w:r w:rsidRPr="00A04768">
        <w:rPr>
          <w:szCs w:val="24"/>
        </w:rPr>
        <w:t xml:space="preserve">§4300 Zakup pozostałych usług </w:t>
      </w:r>
    </w:p>
    <w:p w14:paraId="3B0CFF9B" w14:textId="475E628E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Plan 17.936 zł.</w:t>
      </w:r>
    </w:p>
    <w:p w14:paraId="7CB6ACF4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Razem wykonanie – 3.947,72 zł.</w:t>
      </w:r>
    </w:p>
    <w:p w14:paraId="07161012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- usługi pocztowe 2.572,11 zł.</w:t>
      </w:r>
    </w:p>
    <w:p w14:paraId="747326BA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- usługi komunalne 131.46 zł.</w:t>
      </w:r>
    </w:p>
    <w:p w14:paraId="00A1A383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- opłaty radiowo telewizyjne 439.15 zł.</w:t>
      </w:r>
    </w:p>
    <w:p w14:paraId="540A8878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- serwis sprzętu komputerowego 615,00 zł.</w:t>
      </w:r>
      <w:r w:rsidRPr="00A04768">
        <w:rPr>
          <w:szCs w:val="24"/>
        </w:rPr>
        <w:tab/>
      </w:r>
    </w:p>
    <w:p w14:paraId="3322400F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- usługa szkoleniowa 150,00 zł.</w:t>
      </w:r>
    </w:p>
    <w:p w14:paraId="058D65DF" w14:textId="77777777" w:rsidR="00D6412F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- pozostałe usługi 156,18 zł.</w:t>
      </w:r>
      <w:r w:rsidRPr="00A04768">
        <w:rPr>
          <w:szCs w:val="24"/>
        </w:rPr>
        <w:tab/>
      </w:r>
    </w:p>
    <w:p w14:paraId="02822A21" w14:textId="77777777" w:rsidR="00D6412F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§4360 Opłaty z tytułu zakupu usług telefonii komórkowej</w:t>
      </w:r>
    </w:p>
    <w:p w14:paraId="47D86723" w14:textId="1BDA934A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Plan 5.960,00 zł.</w:t>
      </w:r>
    </w:p>
    <w:p w14:paraId="53F98042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Wykonanie – 2.700,93 zł.</w:t>
      </w:r>
    </w:p>
    <w:p w14:paraId="73B47A2D" w14:textId="2B5142D2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 xml:space="preserve">§4400 Opłaty za administrowanie i czynsze za budynki, lokale i pomieszczenia garażowe         Plan 7.540 zł.                                                                                                                                                                              </w:t>
      </w:r>
    </w:p>
    <w:p w14:paraId="6DBFF473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Wydatki wykonane – 3.764,76 zł.</w:t>
      </w:r>
    </w:p>
    <w:p w14:paraId="7811D363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lastRenderedPageBreak/>
        <w:t>Wydatki dotyczą wynajmowanych pomieszczeń biurowych dla inspektoratu oraz wynajmu garażu dla samochodu służbowego.</w:t>
      </w:r>
    </w:p>
    <w:p w14:paraId="47BF9AA2" w14:textId="77777777" w:rsidR="00D6412F" w:rsidRDefault="00D6412F" w:rsidP="00D6412F">
      <w:pPr>
        <w:jc w:val="both"/>
        <w:rPr>
          <w:szCs w:val="24"/>
        </w:rPr>
      </w:pPr>
      <w:r w:rsidRPr="00A04768">
        <w:rPr>
          <w:szCs w:val="24"/>
        </w:rPr>
        <w:t xml:space="preserve">§4410 Podróże służbowe krajowe                                                                                                      </w:t>
      </w:r>
    </w:p>
    <w:p w14:paraId="734C1A42" w14:textId="2A5DA3C9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Plan 4.000,00 zł.</w:t>
      </w:r>
    </w:p>
    <w:p w14:paraId="49985B33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W ramach tego paragrafu pokryto wydatki związane z korzystaniem z samochodu prywatnego dla celów służbowych Powiatowego Inspektora, oraz koszty związane z delegacjami służbowymi pracowników.</w:t>
      </w:r>
    </w:p>
    <w:p w14:paraId="74EF8BDD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Wykonanie – 2.285,62 zł.</w:t>
      </w:r>
    </w:p>
    <w:p w14:paraId="598A7E38" w14:textId="77777777" w:rsidR="00D6412F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§4430 Różne opłaty i składki</w:t>
      </w:r>
    </w:p>
    <w:p w14:paraId="32EAAC04" w14:textId="362D163C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Plan 2.000,00 zł.</w:t>
      </w:r>
    </w:p>
    <w:p w14:paraId="6FD5EA1F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Wykonanie – 390,00 zł.</w:t>
      </w:r>
    </w:p>
    <w:p w14:paraId="7C838AD7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 xml:space="preserve">W ramach tego paragrafu opłaca się składkę na rzecz instytucji ubezpieczeniowej z tytułu ubezpieczenia samochodu służbowego. </w:t>
      </w:r>
    </w:p>
    <w:p w14:paraId="6D1B5A74" w14:textId="77777777" w:rsidR="00D6412F" w:rsidRDefault="00D6412F" w:rsidP="00D6412F">
      <w:pPr>
        <w:jc w:val="both"/>
        <w:rPr>
          <w:szCs w:val="24"/>
        </w:rPr>
      </w:pPr>
      <w:r w:rsidRPr="00A04768">
        <w:rPr>
          <w:szCs w:val="24"/>
        </w:rPr>
        <w:t xml:space="preserve">§4440 Odpis na Zakładowy Fundusz Świadczeń Socjalnych                                                           </w:t>
      </w:r>
    </w:p>
    <w:p w14:paraId="038FC206" w14:textId="4D6A0043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Plan 5.351,00 zł.</w:t>
      </w:r>
    </w:p>
    <w:p w14:paraId="3D13153B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 xml:space="preserve">Naliczono i odprowadzono odpis w kwocie 4.649,20 zł. </w:t>
      </w:r>
    </w:p>
    <w:p w14:paraId="7698E85F" w14:textId="5337ED3C" w:rsidR="00D6412F" w:rsidRDefault="00D6412F" w:rsidP="00D6412F">
      <w:pPr>
        <w:jc w:val="both"/>
        <w:rPr>
          <w:szCs w:val="24"/>
        </w:rPr>
      </w:pPr>
      <w:r w:rsidRPr="00A04768">
        <w:rPr>
          <w:szCs w:val="24"/>
        </w:rPr>
        <w:t xml:space="preserve">§4610 Koszty postępowania sądowego                                                                                        </w:t>
      </w:r>
    </w:p>
    <w:p w14:paraId="5D70B37C" w14:textId="3CBA5411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Plan 300,00 zł.</w:t>
      </w:r>
    </w:p>
    <w:p w14:paraId="47A27224" w14:textId="77777777" w:rsidR="00D6412F" w:rsidRPr="00A04768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Wykonanie – 0,00 zł.</w:t>
      </w:r>
    </w:p>
    <w:p w14:paraId="180ED505" w14:textId="23950791" w:rsidR="00D6412F" w:rsidRDefault="00D6412F" w:rsidP="00D6412F">
      <w:pPr>
        <w:tabs>
          <w:tab w:val="right" w:pos="9070"/>
        </w:tabs>
        <w:jc w:val="both"/>
        <w:rPr>
          <w:szCs w:val="24"/>
        </w:rPr>
      </w:pPr>
      <w:r w:rsidRPr="00A04768">
        <w:rPr>
          <w:szCs w:val="24"/>
        </w:rPr>
        <w:t xml:space="preserve">§6060 Wydatki na zakupy inwestycyjne                                                                                                 </w:t>
      </w:r>
    </w:p>
    <w:p w14:paraId="5F080492" w14:textId="44356666" w:rsidR="00D6412F" w:rsidRPr="00A04768" w:rsidRDefault="00D6412F" w:rsidP="00D6412F">
      <w:pPr>
        <w:tabs>
          <w:tab w:val="right" w:pos="9070"/>
        </w:tabs>
        <w:jc w:val="both"/>
        <w:rPr>
          <w:szCs w:val="24"/>
        </w:rPr>
      </w:pPr>
      <w:r w:rsidRPr="00A04768">
        <w:rPr>
          <w:szCs w:val="24"/>
        </w:rPr>
        <w:t>Plan 7.400,00 zł.</w:t>
      </w:r>
    </w:p>
    <w:p w14:paraId="62994E27" w14:textId="51A436E5" w:rsidR="00930077" w:rsidRDefault="00D6412F" w:rsidP="00D6412F">
      <w:pPr>
        <w:jc w:val="both"/>
        <w:rPr>
          <w:szCs w:val="24"/>
        </w:rPr>
      </w:pPr>
      <w:r w:rsidRPr="00A04768">
        <w:rPr>
          <w:szCs w:val="24"/>
        </w:rPr>
        <w:t>Wykonanie – 3.580,00 zł.</w:t>
      </w:r>
    </w:p>
    <w:p w14:paraId="01C9177A" w14:textId="1D967D7B" w:rsidR="000C0FBB" w:rsidRPr="0011433B" w:rsidRDefault="000C0FBB" w:rsidP="00D6412F">
      <w:pPr>
        <w:jc w:val="both"/>
        <w:rPr>
          <w:szCs w:val="24"/>
        </w:rPr>
      </w:pPr>
      <w:r>
        <w:rPr>
          <w:szCs w:val="24"/>
        </w:rPr>
        <w:t xml:space="preserve">W ramach tego paragrafu zakupiono zestaw komputerowy. </w:t>
      </w:r>
    </w:p>
    <w:p w14:paraId="4FA624D4" w14:textId="77777777" w:rsidR="00D6412F" w:rsidRDefault="00D6412F" w:rsidP="00AE1DF8">
      <w:pPr>
        <w:jc w:val="both"/>
        <w:rPr>
          <w:szCs w:val="24"/>
        </w:rPr>
      </w:pPr>
    </w:p>
    <w:p w14:paraId="2E581DBD" w14:textId="77777777" w:rsidR="00CE6792" w:rsidRPr="0011433B" w:rsidRDefault="00D66825" w:rsidP="00AE1DF8">
      <w:pPr>
        <w:jc w:val="both"/>
        <w:rPr>
          <w:b/>
          <w:bCs/>
          <w:szCs w:val="24"/>
        </w:rPr>
      </w:pPr>
      <w:r w:rsidRPr="0011433B">
        <w:rPr>
          <w:szCs w:val="24"/>
        </w:rPr>
        <w:tab/>
      </w:r>
      <w:r w:rsidRPr="0011433B">
        <w:rPr>
          <w:szCs w:val="24"/>
        </w:rPr>
        <w:tab/>
      </w:r>
      <w:r w:rsidRPr="0011433B">
        <w:rPr>
          <w:szCs w:val="24"/>
        </w:rPr>
        <w:tab/>
      </w:r>
      <w:r w:rsidR="00CE6792" w:rsidRPr="0011433B">
        <w:rPr>
          <w:b/>
          <w:bCs/>
          <w:szCs w:val="24"/>
        </w:rPr>
        <w:t>DZIAŁ 750 ADMINISTRACJA PUBLICZNA</w:t>
      </w:r>
    </w:p>
    <w:p w14:paraId="0579A0E6" w14:textId="6A5F2E49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9F239D">
        <w:rPr>
          <w:szCs w:val="24"/>
        </w:rPr>
        <w:t>5.118.679</w:t>
      </w:r>
      <w:r w:rsidR="00483425" w:rsidRPr="0011433B">
        <w:rPr>
          <w:szCs w:val="24"/>
        </w:rPr>
        <w:t xml:space="preserve"> </w:t>
      </w:r>
      <w:r w:rsidRPr="0011433B">
        <w:rPr>
          <w:szCs w:val="24"/>
        </w:rPr>
        <w:t xml:space="preserve">zł, wykonanie – </w:t>
      </w:r>
      <w:r w:rsidR="0037085D">
        <w:rPr>
          <w:szCs w:val="24"/>
        </w:rPr>
        <w:t>2.309.694,67</w:t>
      </w:r>
      <w:r w:rsidRPr="0011433B">
        <w:rPr>
          <w:szCs w:val="24"/>
        </w:rPr>
        <w:t xml:space="preserve"> zł – tj.</w:t>
      </w:r>
      <w:r w:rsidR="001753C8" w:rsidRPr="0011433B">
        <w:rPr>
          <w:szCs w:val="24"/>
        </w:rPr>
        <w:t xml:space="preserve"> </w:t>
      </w:r>
      <w:r w:rsidR="0037085D">
        <w:rPr>
          <w:szCs w:val="24"/>
        </w:rPr>
        <w:t>45,12</w:t>
      </w:r>
      <w:r w:rsidRPr="0011433B">
        <w:rPr>
          <w:szCs w:val="24"/>
        </w:rPr>
        <w:t>%</w:t>
      </w:r>
    </w:p>
    <w:p w14:paraId="427291AA" w14:textId="77777777" w:rsidR="00CE6792" w:rsidRPr="0011433B" w:rsidRDefault="00CE6792">
      <w:pPr>
        <w:pStyle w:val="Nagwek6"/>
        <w:rPr>
          <w:b/>
          <w:sz w:val="24"/>
          <w:szCs w:val="24"/>
        </w:rPr>
      </w:pPr>
      <w:r w:rsidRPr="0011433B">
        <w:rPr>
          <w:b/>
          <w:sz w:val="24"/>
          <w:szCs w:val="24"/>
        </w:rPr>
        <w:t>Rozdział 75011 Urzędy Wojewódzkie</w:t>
      </w:r>
    </w:p>
    <w:p w14:paraId="404B0BD6" w14:textId="39EE1EED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37085D">
        <w:rPr>
          <w:szCs w:val="24"/>
        </w:rPr>
        <w:t>150.200</w:t>
      </w:r>
      <w:r w:rsidRPr="0011433B">
        <w:rPr>
          <w:szCs w:val="24"/>
        </w:rPr>
        <w:t xml:space="preserve"> zł, wykonanie – </w:t>
      </w:r>
      <w:r w:rsidR="0037085D">
        <w:rPr>
          <w:szCs w:val="24"/>
        </w:rPr>
        <w:t>61.971,61</w:t>
      </w:r>
      <w:r w:rsidR="00A47A35" w:rsidRPr="0011433B">
        <w:rPr>
          <w:szCs w:val="24"/>
        </w:rPr>
        <w:t xml:space="preserve"> </w:t>
      </w:r>
      <w:r w:rsidRPr="0011433B">
        <w:rPr>
          <w:szCs w:val="24"/>
        </w:rPr>
        <w:t>zł, tj.</w:t>
      </w:r>
      <w:r w:rsidR="0037085D">
        <w:rPr>
          <w:szCs w:val="24"/>
        </w:rPr>
        <w:t xml:space="preserve"> 41,26</w:t>
      </w:r>
      <w:r w:rsidRPr="0011433B">
        <w:rPr>
          <w:szCs w:val="24"/>
        </w:rPr>
        <w:t>%</w:t>
      </w:r>
    </w:p>
    <w:p w14:paraId="72C39619" w14:textId="78177C34" w:rsidR="0081552D" w:rsidRPr="0011433B" w:rsidRDefault="00CE6792" w:rsidP="0081552D">
      <w:pPr>
        <w:jc w:val="both"/>
        <w:rPr>
          <w:rFonts w:eastAsia="Arial Unicode MS"/>
          <w:szCs w:val="24"/>
        </w:rPr>
      </w:pPr>
      <w:r w:rsidRPr="0011433B">
        <w:rPr>
          <w:szCs w:val="24"/>
        </w:rPr>
        <w:t xml:space="preserve">W ramach środków otrzymanych od Wojewody finansowane było wynagrodzenie wraz z pochodnymi dla </w:t>
      </w:r>
      <w:r w:rsidR="000C0FBB">
        <w:rPr>
          <w:szCs w:val="24"/>
        </w:rPr>
        <w:t>2</w:t>
      </w:r>
      <w:r w:rsidRPr="0011433B">
        <w:rPr>
          <w:szCs w:val="24"/>
        </w:rPr>
        <w:t xml:space="preserve"> osób wykonujących zadania rządowe </w:t>
      </w:r>
      <w:r w:rsidR="0081552D" w:rsidRPr="0011433B">
        <w:rPr>
          <w:szCs w:val="24"/>
        </w:rPr>
        <w:t xml:space="preserve">w wysokości </w:t>
      </w:r>
      <w:r w:rsidR="0037085D">
        <w:rPr>
          <w:szCs w:val="24"/>
        </w:rPr>
        <w:t>61.971,61</w:t>
      </w:r>
      <w:r w:rsidR="0081552D" w:rsidRPr="0011433B">
        <w:rPr>
          <w:szCs w:val="24"/>
        </w:rPr>
        <w:t>9 zł</w:t>
      </w:r>
      <w:r w:rsidR="0037085D">
        <w:rPr>
          <w:szCs w:val="24"/>
        </w:rPr>
        <w:t>.</w:t>
      </w:r>
      <w:r w:rsidR="0081552D" w:rsidRPr="0011433B">
        <w:rPr>
          <w:szCs w:val="24"/>
        </w:rPr>
        <w:t xml:space="preserve"> </w:t>
      </w:r>
    </w:p>
    <w:p w14:paraId="3C92059A" w14:textId="77777777" w:rsidR="00CE6792" w:rsidRPr="0011433B" w:rsidRDefault="00CE6792">
      <w:pPr>
        <w:jc w:val="both"/>
        <w:rPr>
          <w:b/>
          <w:szCs w:val="24"/>
        </w:rPr>
      </w:pPr>
      <w:r w:rsidRPr="0011433B">
        <w:rPr>
          <w:b/>
          <w:szCs w:val="24"/>
        </w:rPr>
        <w:t xml:space="preserve">Rozdział 75019 Rady Powiatów </w:t>
      </w:r>
    </w:p>
    <w:p w14:paraId="48EDC501" w14:textId="79F46DCE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37085D">
        <w:rPr>
          <w:szCs w:val="24"/>
        </w:rPr>
        <w:t>340.900</w:t>
      </w:r>
      <w:r w:rsidR="0081552D" w:rsidRPr="0011433B">
        <w:rPr>
          <w:szCs w:val="24"/>
        </w:rPr>
        <w:t xml:space="preserve"> </w:t>
      </w:r>
      <w:r w:rsidRPr="0011433B">
        <w:rPr>
          <w:szCs w:val="24"/>
        </w:rPr>
        <w:t xml:space="preserve">zł, wykonanie – </w:t>
      </w:r>
      <w:r w:rsidR="0037085D">
        <w:rPr>
          <w:szCs w:val="24"/>
        </w:rPr>
        <w:t>132.650,23</w:t>
      </w:r>
      <w:r w:rsidR="0081552D" w:rsidRPr="0011433B">
        <w:rPr>
          <w:szCs w:val="24"/>
        </w:rPr>
        <w:t xml:space="preserve"> </w:t>
      </w:r>
      <w:r w:rsidRPr="0011433B">
        <w:rPr>
          <w:szCs w:val="24"/>
        </w:rPr>
        <w:t>zł</w:t>
      </w:r>
      <w:r w:rsidR="00E27706" w:rsidRPr="0011433B">
        <w:rPr>
          <w:szCs w:val="24"/>
        </w:rPr>
        <w:t>, tj.</w:t>
      </w:r>
      <w:r w:rsidRPr="0011433B">
        <w:rPr>
          <w:szCs w:val="24"/>
        </w:rPr>
        <w:t xml:space="preserve"> </w:t>
      </w:r>
      <w:r w:rsidR="0081552D" w:rsidRPr="0011433B">
        <w:rPr>
          <w:szCs w:val="24"/>
        </w:rPr>
        <w:t>38,</w:t>
      </w:r>
      <w:r w:rsidR="0037085D">
        <w:rPr>
          <w:szCs w:val="24"/>
        </w:rPr>
        <w:t>91</w:t>
      </w:r>
      <w:r w:rsidRPr="0011433B">
        <w:rPr>
          <w:szCs w:val="24"/>
        </w:rPr>
        <w:t>%.</w:t>
      </w:r>
    </w:p>
    <w:p w14:paraId="64AB8BF5" w14:textId="77777777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>W tym:</w:t>
      </w:r>
    </w:p>
    <w:p w14:paraId="2425129E" w14:textId="246F87A8" w:rsidR="00CE6792" w:rsidRPr="0011433B" w:rsidRDefault="00CE6792" w:rsidP="00125AB8">
      <w:pPr>
        <w:numPr>
          <w:ilvl w:val="0"/>
          <w:numId w:val="27"/>
        </w:numPr>
        <w:jc w:val="both"/>
        <w:rPr>
          <w:szCs w:val="24"/>
        </w:rPr>
      </w:pPr>
      <w:r w:rsidRPr="0011433B">
        <w:rPr>
          <w:szCs w:val="24"/>
        </w:rPr>
        <w:t xml:space="preserve">diety radnych – </w:t>
      </w:r>
      <w:r w:rsidR="0037085D">
        <w:rPr>
          <w:szCs w:val="24"/>
        </w:rPr>
        <w:t>128.256,27</w:t>
      </w:r>
      <w:r w:rsidRPr="0011433B">
        <w:rPr>
          <w:szCs w:val="24"/>
        </w:rPr>
        <w:t xml:space="preserve"> zł</w:t>
      </w:r>
    </w:p>
    <w:p w14:paraId="3D47FE5B" w14:textId="2014AB52" w:rsidR="00CE6792" w:rsidRPr="0011433B" w:rsidRDefault="00CE6792" w:rsidP="00125AB8">
      <w:pPr>
        <w:numPr>
          <w:ilvl w:val="0"/>
          <w:numId w:val="27"/>
        </w:numPr>
        <w:jc w:val="both"/>
        <w:rPr>
          <w:szCs w:val="24"/>
        </w:rPr>
      </w:pPr>
      <w:r w:rsidRPr="0011433B">
        <w:rPr>
          <w:szCs w:val="24"/>
        </w:rPr>
        <w:t xml:space="preserve">zakup </w:t>
      </w:r>
      <w:r w:rsidR="00F20BE9" w:rsidRPr="0011433B">
        <w:rPr>
          <w:szCs w:val="24"/>
        </w:rPr>
        <w:t xml:space="preserve">artykułów spożywczych – </w:t>
      </w:r>
      <w:r w:rsidR="0037085D">
        <w:rPr>
          <w:szCs w:val="24"/>
        </w:rPr>
        <w:t>2.000,36</w:t>
      </w:r>
      <w:r w:rsidR="00C70BE1" w:rsidRPr="0011433B">
        <w:rPr>
          <w:szCs w:val="24"/>
        </w:rPr>
        <w:t xml:space="preserve"> </w:t>
      </w:r>
      <w:r w:rsidRPr="0011433B">
        <w:rPr>
          <w:szCs w:val="24"/>
        </w:rPr>
        <w:t>zł</w:t>
      </w:r>
    </w:p>
    <w:p w14:paraId="0DF5C36D" w14:textId="591BEC2C" w:rsidR="007D31FE" w:rsidRPr="0011433B" w:rsidRDefault="00E27706" w:rsidP="00125AB8">
      <w:pPr>
        <w:numPr>
          <w:ilvl w:val="0"/>
          <w:numId w:val="27"/>
        </w:numPr>
        <w:jc w:val="both"/>
        <w:rPr>
          <w:szCs w:val="24"/>
        </w:rPr>
      </w:pPr>
      <w:r w:rsidRPr="0011433B">
        <w:rPr>
          <w:szCs w:val="24"/>
        </w:rPr>
        <w:t>usługi pozostałe (ogłoszenia)</w:t>
      </w:r>
      <w:r w:rsidR="00DE7E50" w:rsidRPr="0011433B">
        <w:rPr>
          <w:szCs w:val="24"/>
        </w:rPr>
        <w:t xml:space="preserve"> – </w:t>
      </w:r>
      <w:r w:rsidR="0037085D">
        <w:rPr>
          <w:szCs w:val="24"/>
        </w:rPr>
        <w:t>2.393,60</w:t>
      </w:r>
      <w:r w:rsidR="004845ED" w:rsidRPr="0011433B">
        <w:rPr>
          <w:szCs w:val="24"/>
        </w:rPr>
        <w:t xml:space="preserve"> zł</w:t>
      </w:r>
      <w:r w:rsidRPr="0011433B">
        <w:rPr>
          <w:szCs w:val="24"/>
        </w:rPr>
        <w:t>.</w:t>
      </w:r>
    </w:p>
    <w:p w14:paraId="2856E253" w14:textId="77777777" w:rsidR="00CE6792" w:rsidRPr="00AD18DD" w:rsidRDefault="00CE6792">
      <w:pPr>
        <w:pStyle w:val="Nagwek1"/>
        <w:rPr>
          <w:sz w:val="24"/>
          <w:szCs w:val="24"/>
        </w:rPr>
      </w:pPr>
      <w:r w:rsidRPr="00AD18DD">
        <w:rPr>
          <w:sz w:val="24"/>
          <w:szCs w:val="24"/>
        </w:rPr>
        <w:t>Rozdział 75020 Starostwo Powiatowe</w:t>
      </w:r>
    </w:p>
    <w:p w14:paraId="283546B2" w14:textId="48C2A8F8" w:rsidR="00CE6792" w:rsidRPr="00AD18DD" w:rsidRDefault="00CE6792">
      <w:pPr>
        <w:rPr>
          <w:szCs w:val="24"/>
        </w:rPr>
      </w:pPr>
      <w:r w:rsidRPr="00AD18DD">
        <w:rPr>
          <w:szCs w:val="24"/>
        </w:rPr>
        <w:t xml:space="preserve">Plan – </w:t>
      </w:r>
      <w:r w:rsidR="0037085D" w:rsidRPr="00AD18DD">
        <w:rPr>
          <w:szCs w:val="24"/>
        </w:rPr>
        <w:t>4.531.579</w:t>
      </w:r>
      <w:r w:rsidRPr="00AD18DD">
        <w:rPr>
          <w:szCs w:val="24"/>
        </w:rPr>
        <w:t xml:space="preserve"> zł, wykonanie – </w:t>
      </w:r>
      <w:r w:rsidR="0037085D" w:rsidRPr="00AD18DD">
        <w:rPr>
          <w:szCs w:val="24"/>
        </w:rPr>
        <w:t>2.040.396,52</w:t>
      </w:r>
      <w:r w:rsidR="00C70BE1" w:rsidRPr="00AD18DD">
        <w:rPr>
          <w:szCs w:val="24"/>
        </w:rPr>
        <w:t xml:space="preserve"> </w:t>
      </w:r>
      <w:r w:rsidRPr="00AD18DD">
        <w:rPr>
          <w:szCs w:val="24"/>
        </w:rPr>
        <w:t xml:space="preserve">zł, tj. </w:t>
      </w:r>
      <w:r w:rsidR="0037085D" w:rsidRPr="00AD18DD">
        <w:rPr>
          <w:szCs w:val="24"/>
        </w:rPr>
        <w:t>45,03</w:t>
      </w:r>
      <w:r w:rsidRPr="00AD18DD">
        <w:rPr>
          <w:szCs w:val="24"/>
        </w:rPr>
        <w:t>%</w:t>
      </w:r>
    </w:p>
    <w:p w14:paraId="5BF57AA3" w14:textId="5FCF3447" w:rsidR="00CE6792" w:rsidRPr="00AD18DD" w:rsidRDefault="00CE6792" w:rsidP="00C031A7">
      <w:pPr>
        <w:jc w:val="both"/>
        <w:rPr>
          <w:szCs w:val="24"/>
        </w:rPr>
      </w:pPr>
      <w:r w:rsidRPr="00AD18DD">
        <w:rPr>
          <w:szCs w:val="24"/>
        </w:rPr>
        <w:t>Wśród wydatków związanych z pracą Starostwa Powiatowego wymienić należy środki na wynagrodzenia</w:t>
      </w:r>
      <w:r w:rsidR="0037085D" w:rsidRPr="00AD18DD">
        <w:rPr>
          <w:szCs w:val="24"/>
        </w:rPr>
        <w:t xml:space="preserve"> i pochodne od wynagrodzeń -</w:t>
      </w:r>
      <w:r w:rsidRPr="00AD18DD">
        <w:rPr>
          <w:szCs w:val="24"/>
        </w:rPr>
        <w:t xml:space="preserve"> wykonanie – </w:t>
      </w:r>
      <w:r w:rsidR="00AD18DD" w:rsidRPr="00AD18DD">
        <w:rPr>
          <w:szCs w:val="24"/>
        </w:rPr>
        <w:t>1.469.119,17</w:t>
      </w:r>
      <w:r w:rsidR="004B1C3A" w:rsidRPr="00AD18DD">
        <w:rPr>
          <w:szCs w:val="24"/>
        </w:rPr>
        <w:t xml:space="preserve"> </w:t>
      </w:r>
      <w:r w:rsidRPr="00AD18DD">
        <w:rPr>
          <w:szCs w:val="24"/>
        </w:rPr>
        <w:t>zł, w tym</w:t>
      </w:r>
      <w:r w:rsidR="00C031A7" w:rsidRPr="00AD18DD">
        <w:rPr>
          <w:szCs w:val="24"/>
        </w:rPr>
        <w:t xml:space="preserve"> </w:t>
      </w:r>
      <w:r w:rsidRPr="00AD18DD">
        <w:rPr>
          <w:szCs w:val="24"/>
        </w:rPr>
        <w:t>wypłata nagr</w:t>
      </w:r>
      <w:r w:rsidR="00AD18DD">
        <w:rPr>
          <w:szCs w:val="24"/>
        </w:rPr>
        <w:t>ó</w:t>
      </w:r>
      <w:r w:rsidRPr="00AD18DD">
        <w:rPr>
          <w:szCs w:val="24"/>
        </w:rPr>
        <w:t>d jubileuszow</w:t>
      </w:r>
      <w:r w:rsidR="00AD18DD">
        <w:rPr>
          <w:szCs w:val="24"/>
        </w:rPr>
        <w:t>ych</w:t>
      </w:r>
      <w:r w:rsidRPr="00AD18DD">
        <w:rPr>
          <w:szCs w:val="24"/>
        </w:rPr>
        <w:t xml:space="preserve"> dla </w:t>
      </w:r>
      <w:r w:rsidR="00AD18DD">
        <w:rPr>
          <w:szCs w:val="24"/>
        </w:rPr>
        <w:t>4</w:t>
      </w:r>
      <w:r w:rsidR="00313BAA" w:rsidRPr="00AD18DD">
        <w:rPr>
          <w:szCs w:val="24"/>
        </w:rPr>
        <w:t xml:space="preserve"> </w:t>
      </w:r>
      <w:r w:rsidRPr="00AD18DD">
        <w:rPr>
          <w:szCs w:val="24"/>
        </w:rPr>
        <w:t>os</w:t>
      </w:r>
      <w:r w:rsidR="00AD18DD">
        <w:rPr>
          <w:szCs w:val="24"/>
        </w:rPr>
        <w:t>ób</w:t>
      </w:r>
      <w:r w:rsidRPr="00AD18DD">
        <w:rPr>
          <w:szCs w:val="24"/>
        </w:rPr>
        <w:t xml:space="preserve"> w wysokości </w:t>
      </w:r>
      <w:r w:rsidR="00AD18DD">
        <w:rPr>
          <w:szCs w:val="24"/>
        </w:rPr>
        <w:t xml:space="preserve">26.900,00 </w:t>
      </w:r>
      <w:r w:rsidR="009C3EEE" w:rsidRPr="00AD18DD">
        <w:rPr>
          <w:szCs w:val="24"/>
        </w:rPr>
        <w:t xml:space="preserve">zł, </w:t>
      </w:r>
      <w:r w:rsidR="00AD18DD">
        <w:rPr>
          <w:szCs w:val="24"/>
        </w:rPr>
        <w:t>ekwiwalent za urlop - 333,32</w:t>
      </w:r>
      <w:r w:rsidR="009C3EEE" w:rsidRPr="00AD18DD">
        <w:rPr>
          <w:szCs w:val="24"/>
        </w:rPr>
        <w:t xml:space="preserve"> zł.</w:t>
      </w:r>
    </w:p>
    <w:p w14:paraId="736E9EE5" w14:textId="1AC195EB" w:rsidR="00CE6792" w:rsidRPr="00AD18DD" w:rsidRDefault="00CE6792">
      <w:pPr>
        <w:jc w:val="both"/>
        <w:rPr>
          <w:szCs w:val="24"/>
        </w:rPr>
      </w:pPr>
      <w:r w:rsidRPr="00AD18DD">
        <w:rPr>
          <w:szCs w:val="24"/>
        </w:rPr>
        <w:t xml:space="preserve">Wydatki rzeczowe poniesione przez Starostwo w §4210 zakup materiałów i wyposażenia to </w:t>
      </w:r>
      <w:r w:rsidR="00AD18DD">
        <w:rPr>
          <w:szCs w:val="24"/>
        </w:rPr>
        <w:t>260.428,02</w:t>
      </w:r>
      <w:r w:rsidRPr="00AD18DD">
        <w:rPr>
          <w:szCs w:val="24"/>
        </w:rPr>
        <w:t xml:space="preserve"> zł, w tym: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0"/>
        <w:gridCol w:w="1418"/>
      </w:tblGrid>
      <w:tr w:rsidR="0011433B" w:rsidRPr="00AD18DD" w14:paraId="4EB398C4" w14:textId="77777777" w:rsidTr="00313BAA">
        <w:tc>
          <w:tcPr>
            <w:tcW w:w="8080" w:type="dxa"/>
          </w:tcPr>
          <w:p w14:paraId="75D2B5AB" w14:textId="30E00F0A" w:rsidR="00ED6B41" w:rsidRPr="00AD18DD" w:rsidRDefault="00B378F0" w:rsidP="0037085D">
            <w:pPr>
              <w:jc w:val="both"/>
              <w:rPr>
                <w:szCs w:val="24"/>
              </w:rPr>
            </w:pPr>
            <w:r w:rsidRPr="00AD18DD">
              <w:rPr>
                <w:szCs w:val="24"/>
              </w:rPr>
              <w:t>1)</w:t>
            </w:r>
            <w:r w:rsidR="00ED6B41" w:rsidRPr="00AD18DD">
              <w:rPr>
                <w:szCs w:val="24"/>
              </w:rPr>
              <w:t xml:space="preserve"> zakup druków komunikacyjnych </w:t>
            </w:r>
            <w:r w:rsidR="00313BAA" w:rsidRPr="00AD18DD">
              <w:rPr>
                <w:szCs w:val="24"/>
              </w:rPr>
              <w:t xml:space="preserve">– </w:t>
            </w:r>
            <w:r w:rsidR="00AD18DD">
              <w:rPr>
                <w:szCs w:val="24"/>
              </w:rPr>
              <w:t>199.240,78</w:t>
            </w:r>
            <w:r w:rsidR="00313BAA" w:rsidRPr="00AD18DD">
              <w:rPr>
                <w:szCs w:val="24"/>
              </w:rPr>
              <w:t xml:space="preserve"> zł</w:t>
            </w:r>
          </w:p>
        </w:tc>
        <w:tc>
          <w:tcPr>
            <w:tcW w:w="1418" w:type="dxa"/>
          </w:tcPr>
          <w:p w14:paraId="2F905257" w14:textId="77777777" w:rsidR="00ED6B41" w:rsidRPr="00AD18DD" w:rsidRDefault="00ED6B41" w:rsidP="006417E2">
            <w:pPr>
              <w:jc w:val="right"/>
              <w:rPr>
                <w:szCs w:val="24"/>
              </w:rPr>
            </w:pPr>
          </w:p>
        </w:tc>
      </w:tr>
      <w:tr w:rsidR="0011433B" w:rsidRPr="00AD18DD" w14:paraId="7DE036DC" w14:textId="77777777" w:rsidTr="00313BAA">
        <w:tc>
          <w:tcPr>
            <w:tcW w:w="8080" w:type="dxa"/>
          </w:tcPr>
          <w:p w14:paraId="5AF863C7" w14:textId="0A56A8FB" w:rsidR="00ED6B41" w:rsidRPr="00AD18DD" w:rsidRDefault="00B378F0" w:rsidP="0037085D">
            <w:pPr>
              <w:jc w:val="both"/>
              <w:rPr>
                <w:szCs w:val="24"/>
              </w:rPr>
            </w:pPr>
            <w:r w:rsidRPr="00AD18DD">
              <w:rPr>
                <w:szCs w:val="24"/>
              </w:rPr>
              <w:t>2)</w:t>
            </w:r>
            <w:r w:rsidR="00ED6B41" w:rsidRPr="00AD18DD">
              <w:rPr>
                <w:szCs w:val="24"/>
              </w:rPr>
              <w:t xml:space="preserve"> zakup materiałów biurowych </w:t>
            </w:r>
            <w:r w:rsidR="00313BAA" w:rsidRPr="00AD18DD">
              <w:rPr>
                <w:szCs w:val="24"/>
              </w:rPr>
              <w:t xml:space="preserve">– </w:t>
            </w:r>
            <w:r w:rsidR="00AD18DD">
              <w:rPr>
                <w:szCs w:val="24"/>
              </w:rPr>
              <w:t>19.043,02</w:t>
            </w:r>
            <w:r w:rsidR="00313BAA" w:rsidRPr="00AD18DD">
              <w:rPr>
                <w:szCs w:val="24"/>
              </w:rPr>
              <w:t xml:space="preserve"> zł</w:t>
            </w:r>
          </w:p>
        </w:tc>
        <w:tc>
          <w:tcPr>
            <w:tcW w:w="1418" w:type="dxa"/>
          </w:tcPr>
          <w:p w14:paraId="0618BB90" w14:textId="77777777" w:rsidR="00ED6B41" w:rsidRPr="00AD18DD" w:rsidRDefault="00ED6B41" w:rsidP="006417E2">
            <w:pPr>
              <w:jc w:val="right"/>
              <w:rPr>
                <w:szCs w:val="24"/>
              </w:rPr>
            </w:pPr>
          </w:p>
        </w:tc>
      </w:tr>
      <w:tr w:rsidR="0011433B" w:rsidRPr="00AD18DD" w14:paraId="1A294D9F" w14:textId="77777777" w:rsidTr="00313BAA">
        <w:tc>
          <w:tcPr>
            <w:tcW w:w="8080" w:type="dxa"/>
          </w:tcPr>
          <w:p w14:paraId="1DA594EE" w14:textId="649E5A38" w:rsidR="00ED6B41" w:rsidRPr="00AD18DD" w:rsidRDefault="00B378F0" w:rsidP="0037085D">
            <w:pPr>
              <w:jc w:val="both"/>
              <w:rPr>
                <w:szCs w:val="24"/>
              </w:rPr>
            </w:pPr>
            <w:r w:rsidRPr="00AD18DD">
              <w:rPr>
                <w:szCs w:val="24"/>
              </w:rPr>
              <w:t>3)</w:t>
            </w:r>
            <w:r w:rsidR="00ED6B41" w:rsidRPr="00AD18DD">
              <w:rPr>
                <w:szCs w:val="24"/>
              </w:rPr>
              <w:t xml:space="preserve"> zakup paliwa i części do samochodu </w:t>
            </w:r>
            <w:r w:rsidR="00313BAA" w:rsidRPr="00AD18DD">
              <w:rPr>
                <w:szCs w:val="24"/>
              </w:rPr>
              <w:t xml:space="preserve">– </w:t>
            </w:r>
            <w:r w:rsidR="00AD18DD">
              <w:rPr>
                <w:szCs w:val="24"/>
              </w:rPr>
              <w:t>6.022,20</w:t>
            </w:r>
            <w:r w:rsidR="00313BAA" w:rsidRPr="00AD18DD">
              <w:rPr>
                <w:szCs w:val="24"/>
              </w:rPr>
              <w:t xml:space="preserve"> zł</w:t>
            </w:r>
          </w:p>
        </w:tc>
        <w:tc>
          <w:tcPr>
            <w:tcW w:w="1418" w:type="dxa"/>
          </w:tcPr>
          <w:p w14:paraId="744F1D70" w14:textId="77777777" w:rsidR="00ED6B41" w:rsidRPr="00AD18DD" w:rsidRDefault="00ED6B41" w:rsidP="006417E2">
            <w:pPr>
              <w:jc w:val="right"/>
              <w:rPr>
                <w:szCs w:val="24"/>
              </w:rPr>
            </w:pPr>
          </w:p>
        </w:tc>
      </w:tr>
      <w:tr w:rsidR="0011433B" w:rsidRPr="00AD18DD" w14:paraId="7070ED46" w14:textId="77777777" w:rsidTr="00313BAA">
        <w:tc>
          <w:tcPr>
            <w:tcW w:w="8080" w:type="dxa"/>
          </w:tcPr>
          <w:p w14:paraId="3D939106" w14:textId="29F80829" w:rsidR="00ED6B41" w:rsidRPr="00AD18DD" w:rsidRDefault="00B378F0" w:rsidP="0037085D">
            <w:pPr>
              <w:rPr>
                <w:szCs w:val="24"/>
              </w:rPr>
            </w:pPr>
            <w:r w:rsidRPr="00AD18DD">
              <w:rPr>
                <w:szCs w:val="24"/>
              </w:rPr>
              <w:t>4)</w:t>
            </w:r>
            <w:r w:rsidR="00ED6B41" w:rsidRPr="00AD18DD">
              <w:rPr>
                <w:szCs w:val="24"/>
              </w:rPr>
              <w:t xml:space="preserve"> artykuły spożywcze, kwiaty</w:t>
            </w:r>
            <w:r w:rsidR="00313BAA" w:rsidRPr="00AD18DD">
              <w:rPr>
                <w:szCs w:val="24"/>
              </w:rPr>
              <w:t xml:space="preserve"> – </w:t>
            </w:r>
            <w:r w:rsidR="00AD18DD">
              <w:rPr>
                <w:szCs w:val="24"/>
              </w:rPr>
              <w:t>2.347,62</w:t>
            </w:r>
            <w:r w:rsidR="0037085D" w:rsidRPr="00AD18DD">
              <w:rPr>
                <w:szCs w:val="24"/>
              </w:rPr>
              <w:t xml:space="preserve"> </w:t>
            </w:r>
            <w:r w:rsidR="00313BAA" w:rsidRPr="00AD18DD">
              <w:rPr>
                <w:szCs w:val="24"/>
              </w:rPr>
              <w:t>zł</w:t>
            </w:r>
          </w:p>
        </w:tc>
        <w:tc>
          <w:tcPr>
            <w:tcW w:w="1418" w:type="dxa"/>
          </w:tcPr>
          <w:p w14:paraId="612F58DC" w14:textId="77777777" w:rsidR="00ED6B41" w:rsidRPr="00AD18DD" w:rsidRDefault="00ED6B41" w:rsidP="006417E2">
            <w:pPr>
              <w:jc w:val="right"/>
              <w:rPr>
                <w:szCs w:val="24"/>
              </w:rPr>
            </w:pPr>
          </w:p>
        </w:tc>
      </w:tr>
      <w:tr w:rsidR="0011433B" w:rsidRPr="00AD18DD" w14:paraId="31070485" w14:textId="77777777" w:rsidTr="00313BAA">
        <w:tc>
          <w:tcPr>
            <w:tcW w:w="8080" w:type="dxa"/>
          </w:tcPr>
          <w:p w14:paraId="374B9236" w14:textId="4BE831CA" w:rsidR="00ED6B41" w:rsidRPr="00AD18DD" w:rsidRDefault="00B378F0" w:rsidP="0037085D">
            <w:pPr>
              <w:jc w:val="both"/>
              <w:rPr>
                <w:szCs w:val="24"/>
              </w:rPr>
            </w:pPr>
            <w:r w:rsidRPr="00AD18DD">
              <w:rPr>
                <w:szCs w:val="24"/>
              </w:rPr>
              <w:t>5)</w:t>
            </w:r>
            <w:r w:rsidR="00ED6B41" w:rsidRPr="00AD18DD">
              <w:rPr>
                <w:szCs w:val="24"/>
              </w:rPr>
              <w:t xml:space="preserve"> prenumerata</w:t>
            </w:r>
            <w:r w:rsidR="00313BAA" w:rsidRPr="00AD18DD">
              <w:rPr>
                <w:szCs w:val="24"/>
              </w:rPr>
              <w:t xml:space="preserve"> –</w:t>
            </w:r>
            <w:r w:rsidR="00AD18DD">
              <w:rPr>
                <w:szCs w:val="24"/>
              </w:rPr>
              <w:t xml:space="preserve"> 2.936,01</w:t>
            </w:r>
            <w:r w:rsidR="00313BAA" w:rsidRPr="00AD18DD">
              <w:rPr>
                <w:szCs w:val="24"/>
              </w:rPr>
              <w:t xml:space="preserve"> zł</w:t>
            </w:r>
          </w:p>
        </w:tc>
        <w:tc>
          <w:tcPr>
            <w:tcW w:w="1418" w:type="dxa"/>
          </w:tcPr>
          <w:p w14:paraId="6934FE27" w14:textId="77777777" w:rsidR="00ED6B41" w:rsidRPr="00AD18DD" w:rsidRDefault="00ED6B41" w:rsidP="006417E2">
            <w:pPr>
              <w:jc w:val="right"/>
              <w:rPr>
                <w:szCs w:val="24"/>
              </w:rPr>
            </w:pPr>
          </w:p>
        </w:tc>
      </w:tr>
      <w:tr w:rsidR="0011433B" w:rsidRPr="00AD18DD" w14:paraId="657FF580" w14:textId="77777777" w:rsidTr="00313BAA">
        <w:tc>
          <w:tcPr>
            <w:tcW w:w="8080" w:type="dxa"/>
          </w:tcPr>
          <w:p w14:paraId="754540CC" w14:textId="25CAE568" w:rsidR="00ED6B41" w:rsidRPr="00AD18DD" w:rsidRDefault="00B378F0" w:rsidP="0037085D">
            <w:pPr>
              <w:jc w:val="both"/>
              <w:rPr>
                <w:szCs w:val="24"/>
              </w:rPr>
            </w:pPr>
            <w:r w:rsidRPr="00AD18DD">
              <w:rPr>
                <w:szCs w:val="24"/>
              </w:rPr>
              <w:t>6)</w:t>
            </w:r>
            <w:r w:rsidR="00ED6B41" w:rsidRPr="00AD18DD">
              <w:rPr>
                <w:szCs w:val="24"/>
              </w:rPr>
              <w:t xml:space="preserve"> </w:t>
            </w:r>
            <w:r w:rsidR="00516DD4" w:rsidRPr="00AD18DD">
              <w:rPr>
                <w:szCs w:val="24"/>
              </w:rPr>
              <w:t>materiały techniczne</w:t>
            </w:r>
            <w:r w:rsidR="00313BAA" w:rsidRPr="00AD18DD">
              <w:rPr>
                <w:szCs w:val="24"/>
              </w:rPr>
              <w:t xml:space="preserve"> – </w:t>
            </w:r>
            <w:r w:rsidR="00AD18DD">
              <w:rPr>
                <w:szCs w:val="24"/>
              </w:rPr>
              <w:t>221,05</w:t>
            </w:r>
            <w:r w:rsidR="00313BAA" w:rsidRPr="00AD18DD">
              <w:rPr>
                <w:szCs w:val="24"/>
              </w:rPr>
              <w:t xml:space="preserve"> zł</w:t>
            </w:r>
          </w:p>
        </w:tc>
        <w:tc>
          <w:tcPr>
            <w:tcW w:w="1418" w:type="dxa"/>
          </w:tcPr>
          <w:p w14:paraId="7CD3D42E" w14:textId="77777777" w:rsidR="00ED6B41" w:rsidRPr="00AD18DD" w:rsidRDefault="00ED6B41">
            <w:pPr>
              <w:jc w:val="right"/>
              <w:rPr>
                <w:szCs w:val="24"/>
              </w:rPr>
            </w:pPr>
          </w:p>
        </w:tc>
      </w:tr>
      <w:tr w:rsidR="0011433B" w:rsidRPr="00AD18DD" w14:paraId="48DCA447" w14:textId="77777777" w:rsidTr="00313BAA">
        <w:tc>
          <w:tcPr>
            <w:tcW w:w="8080" w:type="dxa"/>
          </w:tcPr>
          <w:p w14:paraId="78FA1506" w14:textId="7B0D7693" w:rsidR="00ED6B41" w:rsidRPr="00AD18DD" w:rsidRDefault="00B378F0" w:rsidP="0037085D">
            <w:pPr>
              <w:jc w:val="both"/>
              <w:rPr>
                <w:szCs w:val="24"/>
              </w:rPr>
            </w:pPr>
            <w:r w:rsidRPr="00AD18DD">
              <w:rPr>
                <w:szCs w:val="24"/>
              </w:rPr>
              <w:t>7)</w:t>
            </w:r>
            <w:r w:rsidR="00ED6B41" w:rsidRPr="00AD18DD">
              <w:rPr>
                <w:szCs w:val="24"/>
              </w:rPr>
              <w:t xml:space="preserve"> </w:t>
            </w:r>
            <w:r w:rsidR="00AF5B60" w:rsidRPr="00AD18DD">
              <w:rPr>
                <w:szCs w:val="24"/>
              </w:rPr>
              <w:t>tonery</w:t>
            </w:r>
            <w:r w:rsidR="00313BAA" w:rsidRPr="00AD18DD">
              <w:rPr>
                <w:szCs w:val="24"/>
              </w:rPr>
              <w:t xml:space="preserve">, tusze – </w:t>
            </w:r>
            <w:r w:rsidR="00AD18DD">
              <w:rPr>
                <w:szCs w:val="24"/>
              </w:rPr>
              <w:t>15.402,63</w:t>
            </w:r>
            <w:r w:rsidR="00313BAA" w:rsidRPr="00AD18DD">
              <w:rPr>
                <w:szCs w:val="24"/>
              </w:rPr>
              <w:t xml:space="preserve"> zł</w:t>
            </w:r>
          </w:p>
        </w:tc>
        <w:tc>
          <w:tcPr>
            <w:tcW w:w="1418" w:type="dxa"/>
          </w:tcPr>
          <w:p w14:paraId="2D058C1B" w14:textId="77777777" w:rsidR="00ED6B41" w:rsidRPr="00AD18DD" w:rsidRDefault="00ED6B41">
            <w:pPr>
              <w:jc w:val="right"/>
              <w:rPr>
                <w:szCs w:val="24"/>
              </w:rPr>
            </w:pPr>
          </w:p>
        </w:tc>
      </w:tr>
      <w:tr w:rsidR="0011433B" w:rsidRPr="00AD18DD" w14:paraId="10BDE45C" w14:textId="77777777" w:rsidTr="00313BAA">
        <w:tc>
          <w:tcPr>
            <w:tcW w:w="8080" w:type="dxa"/>
          </w:tcPr>
          <w:p w14:paraId="539701AC" w14:textId="4E8ADE69" w:rsidR="00AF5B60" w:rsidRPr="00AD18DD" w:rsidRDefault="00B378F0" w:rsidP="0037085D">
            <w:pPr>
              <w:jc w:val="both"/>
              <w:rPr>
                <w:szCs w:val="24"/>
              </w:rPr>
            </w:pPr>
            <w:r w:rsidRPr="00AD18DD">
              <w:rPr>
                <w:szCs w:val="24"/>
              </w:rPr>
              <w:lastRenderedPageBreak/>
              <w:t>8)</w:t>
            </w:r>
            <w:r w:rsidR="00AF5B60" w:rsidRPr="00AD18DD">
              <w:rPr>
                <w:szCs w:val="24"/>
              </w:rPr>
              <w:t xml:space="preserve"> pieczątki</w:t>
            </w:r>
            <w:r w:rsidR="00313BAA" w:rsidRPr="00AD18DD">
              <w:rPr>
                <w:szCs w:val="24"/>
              </w:rPr>
              <w:t xml:space="preserve"> – </w:t>
            </w:r>
            <w:r w:rsidR="00AD18DD">
              <w:rPr>
                <w:szCs w:val="24"/>
              </w:rPr>
              <w:t>482,07</w:t>
            </w:r>
            <w:r w:rsidR="00313BAA" w:rsidRPr="00AD18DD">
              <w:rPr>
                <w:szCs w:val="24"/>
              </w:rPr>
              <w:t xml:space="preserve"> zł</w:t>
            </w:r>
          </w:p>
        </w:tc>
        <w:tc>
          <w:tcPr>
            <w:tcW w:w="1418" w:type="dxa"/>
          </w:tcPr>
          <w:p w14:paraId="63280111" w14:textId="77777777" w:rsidR="00AF5B60" w:rsidRPr="00AD18DD" w:rsidRDefault="00AF5B60">
            <w:pPr>
              <w:jc w:val="right"/>
              <w:rPr>
                <w:szCs w:val="24"/>
              </w:rPr>
            </w:pPr>
          </w:p>
        </w:tc>
      </w:tr>
      <w:tr w:rsidR="0011433B" w:rsidRPr="00AD18DD" w14:paraId="123094EA" w14:textId="77777777" w:rsidTr="00313BAA">
        <w:tc>
          <w:tcPr>
            <w:tcW w:w="8080" w:type="dxa"/>
          </w:tcPr>
          <w:p w14:paraId="5FEE6893" w14:textId="07A66CF2" w:rsidR="00AF5B60" w:rsidRPr="00AD18DD" w:rsidRDefault="00B378F0" w:rsidP="0037085D">
            <w:pPr>
              <w:jc w:val="both"/>
              <w:rPr>
                <w:szCs w:val="24"/>
              </w:rPr>
            </w:pPr>
            <w:r w:rsidRPr="00AD18DD">
              <w:rPr>
                <w:szCs w:val="24"/>
              </w:rPr>
              <w:t>9)</w:t>
            </w:r>
            <w:r w:rsidR="00AF5B60" w:rsidRPr="00AD18DD">
              <w:rPr>
                <w:szCs w:val="24"/>
              </w:rPr>
              <w:t xml:space="preserve"> środki czystości</w:t>
            </w:r>
            <w:r w:rsidR="00313BAA" w:rsidRPr="00AD18DD">
              <w:rPr>
                <w:szCs w:val="24"/>
              </w:rPr>
              <w:t xml:space="preserve"> – </w:t>
            </w:r>
            <w:r w:rsidR="00AD18DD">
              <w:rPr>
                <w:szCs w:val="24"/>
              </w:rPr>
              <w:t>2.592,30</w:t>
            </w:r>
            <w:r w:rsidR="00313BAA" w:rsidRPr="00AD18DD">
              <w:rPr>
                <w:szCs w:val="24"/>
              </w:rPr>
              <w:t xml:space="preserve"> zł</w:t>
            </w:r>
          </w:p>
        </w:tc>
        <w:tc>
          <w:tcPr>
            <w:tcW w:w="1418" w:type="dxa"/>
          </w:tcPr>
          <w:p w14:paraId="582EB05C" w14:textId="77777777" w:rsidR="00AF5B60" w:rsidRPr="00AD18DD" w:rsidRDefault="00AF5B60">
            <w:pPr>
              <w:jc w:val="right"/>
              <w:rPr>
                <w:szCs w:val="24"/>
              </w:rPr>
            </w:pPr>
          </w:p>
        </w:tc>
      </w:tr>
      <w:tr w:rsidR="0011433B" w:rsidRPr="00AD18DD" w14:paraId="70F45871" w14:textId="77777777" w:rsidTr="00313BAA">
        <w:tc>
          <w:tcPr>
            <w:tcW w:w="8080" w:type="dxa"/>
          </w:tcPr>
          <w:p w14:paraId="6CCD802A" w14:textId="1DE3BFA9" w:rsidR="001D4948" w:rsidRPr="00AD18DD" w:rsidRDefault="00B378F0" w:rsidP="00AD18DD">
            <w:pPr>
              <w:jc w:val="both"/>
              <w:rPr>
                <w:szCs w:val="24"/>
              </w:rPr>
            </w:pPr>
            <w:r w:rsidRPr="00AD18DD">
              <w:rPr>
                <w:szCs w:val="24"/>
              </w:rPr>
              <w:t xml:space="preserve">10) </w:t>
            </w:r>
            <w:r w:rsidR="001D4948" w:rsidRPr="00AD18DD">
              <w:rPr>
                <w:szCs w:val="24"/>
              </w:rPr>
              <w:t>dzienniki budowy</w:t>
            </w:r>
            <w:r w:rsidR="00313BAA" w:rsidRPr="00AD18DD">
              <w:rPr>
                <w:szCs w:val="24"/>
              </w:rPr>
              <w:t xml:space="preserve"> – </w:t>
            </w:r>
            <w:r w:rsidR="00AD18DD">
              <w:rPr>
                <w:szCs w:val="24"/>
              </w:rPr>
              <w:t xml:space="preserve">1.881,90 </w:t>
            </w:r>
            <w:r w:rsidR="00313BAA" w:rsidRPr="00AD18DD">
              <w:rPr>
                <w:szCs w:val="24"/>
              </w:rPr>
              <w:t>zł</w:t>
            </w:r>
          </w:p>
        </w:tc>
        <w:tc>
          <w:tcPr>
            <w:tcW w:w="1418" w:type="dxa"/>
          </w:tcPr>
          <w:p w14:paraId="22BABD13" w14:textId="77777777" w:rsidR="001D4948" w:rsidRPr="00AD18DD" w:rsidRDefault="001D4948">
            <w:pPr>
              <w:jc w:val="right"/>
              <w:rPr>
                <w:szCs w:val="24"/>
              </w:rPr>
            </w:pPr>
          </w:p>
        </w:tc>
      </w:tr>
      <w:tr w:rsidR="0011433B" w:rsidRPr="00AD18DD" w14:paraId="0864765D" w14:textId="77777777" w:rsidTr="00313BAA">
        <w:tc>
          <w:tcPr>
            <w:tcW w:w="8080" w:type="dxa"/>
          </w:tcPr>
          <w:p w14:paraId="68F1DF62" w14:textId="38CE10DC" w:rsidR="00313BAA" w:rsidRPr="00AD18DD" w:rsidRDefault="00B378F0">
            <w:pPr>
              <w:jc w:val="both"/>
              <w:rPr>
                <w:szCs w:val="24"/>
              </w:rPr>
            </w:pPr>
            <w:r w:rsidRPr="00AD18DD">
              <w:rPr>
                <w:szCs w:val="24"/>
              </w:rPr>
              <w:t xml:space="preserve">11) </w:t>
            </w:r>
            <w:r w:rsidR="009C3EEE" w:rsidRPr="00AD18DD">
              <w:rPr>
                <w:szCs w:val="24"/>
              </w:rPr>
              <w:t>wyposażenie, programy</w:t>
            </w:r>
            <w:r w:rsidR="00313BAA" w:rsidRPr="00AD18DD">
              <w:rPr>
                <w:szCs w:val="24"/>
              </w:rPr>
              <w:t xml:space="preserve"> –</w:t>
            </w:r>
            <w:r w:rsidR="00AD18DD">
              <w:rPr>
                <w:szCs w:val="24"/>
              </w:rPr>
              <w:t xml:space="preserve"> 3.925,45</w:t>
            </w:r>
            <w:r w:rsidR="00313BAA" w:rsidRPr="00AD18DD">
              <w:rPr>
                <w:szCs w:val="24"/>
              </w:rPr>
              <w:t xml:space="preserve"> zł</w:t>
            </w:r>
          </w:p>
          <w:p w14:paraId="7ED0AD4A" w14:textId="3621AE4D" w:rsidR="00313BAA" w:rsidRPr="00AD18DD" w:rsidRDefault="00B378F0" w:rsidP="009C3EEE">
            <w:pPr>
              <w:jc w:val="both"/>
              <w:rPr>
                <w:szCs w:val="24"/>
              </w:rPr>
            </w:pPr>
            <w:r w:rsidRPr="00AD18DD">
              <w:rPr>
                <w:szCs w:val="24"/>
              </w:rPr>
              <w:t>12)</w:t>
            </w:r>
            <w:r w:rsidR="00313BAA" w:rsidRPr="00AD18DD">
              <w:rPr>
                <w:szCs w:val="24"/>
              </w:rPr>
              <w:t xml:space="preserve"> </w:t>
            </w:r>
            <w:r w:rsidR="005A7ED9" w:rsidRPr="00AD18DD">
              <w:rPr>
                <w:szCs w:val="24"/>
              </w:rPr>
              <w:t>pozostałe</w:t>
            </w:r>
            <w:r w:rsidR="00313BAA" w:rsidRPr="00AD18DD">
              <w:rPr>
                <w:szCs w:val="24"/>
              </w:rPr>
              <w:t xml:space="preserve"> (nagrody) </w:t>
            </w:r>
            <w:r w:rsidR="009C3EEE" w:rsidRPr="00AD18DD">
              <w:rPr>
                <w:szCs w:val="24"/>
              </w:rPr>
              <w:t>–</w:t>
            </w:r>
            <w:r w:rsidR="00AD18DD">
              <w:rPr>
                <w:szCs w:val="24"/>
              </w:rPr>
              <w:t xml:space="preserve"> 1.932,99</w:t>
            </w:r>
            <w:r w:rsidR="00313BAA" w:rsidRPr="00AD18DD">
              <w:rPr>
                <w:szCs w:val="24"/>
              </w:rPr>
              <w:t xml:space="preserve"> zł</w:t>
            </w:r>
          </w:p>
          <w:p w14:paraId="7D046D49" w14:textId="77777777" w:rsidR="009C3EEE" w:rsidRDefault="009C3EEE" w:rsidP="0037085D">
            <w:pPr>
              <w:jc w:val="both"/>
              <w:rPr>
                <w:szCs w:val="24"/>
              </w:rPr>
            </w:pPr>
            <w:r w:rsidRPr="00AD18DD">
              <w:rPr>
                <w:szCs w:val="24"/>
              </w:rPr>
              <w:t>13) pogotowie kasowe –</w:t>
            </w:r>
            <w:r w:rsidR="00AD18DD">
              <w:rPr>
                <w:szCs w:val="24"/>
              </w:rPr>
              <w:t xml:space="preserve"> 4.000,00 zł</w:t>
            </w:r>
          </w:p>
          <w:p w14:paraId="59402576" w14:textId="77777777" w:rsidR="00AD18DD" w:rsidRDefault="00AD18DD" w:rsidP="0037085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14) konsumpcja – 1.776,00 zł</w:t>
            </w:r>
          </w:p>
          <w:p w14:paraId="2C7CB5AE" w14:textId="7B2703E9" w:rsidR="00AD18DD" w:rsidRDefault="00AD18DD" w:rsidP="0037085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15) prenumerata – 2.838,92</w:t>
            </w:r>
            <w:r w:rsidR="00C578E9">
              <w:rPr>
                <w:szCs w:val="24"/>
              </w:rPr>
              <w:t xml:space="preserve"> zł</w:t>
            </w:r>
          </w:p>
          <w:p w14:paraId="2213A804" w14:textId="7F198661" w:rsidR="00C578E9" w:rsidRPr="00AD18DD" w:rsidRDefault="00C578E9" w:rsidP="00C578E9">
            <w:pPr>
              <w:jc w:val="both"/>
              <w:rPr>
                <w:szCs w:val="24"/>
              </w:rPr>
            </w:pPr>
          </w:p>
        </w:tc>
        <w:tc>
          <w:tcPr>
            <w:tcW w:w="1418" w:type="dxa"/>
          </w:tcPr>
          <w:p w14:paraId="67216D21" w14:textId="77777777" w:rsidR="005A7ED9" w:rsidRPr="00AD18DD" w:rsidRDefault="005A7ED9">
            <w:pPr>
              <w:jc w:val="right"/>
              <w:rPr>
                <w:szCs w:val="24"/>
              </w:rPr>
            </w:pPr>
          </w:p>
        </w:tc>
      </w:tr>
    </w:tbl>
    <w:p w14:paraId="111D8C6E" w14:textId="7EF82010" w:rsidR="00CE6792" w:rsidRPr="00AD18DD" w:rsidRDefault="00CE6792">
      <w:pPr>
        <w:jc w:val="both"/>
        <w:rPr>
          <w:szCs w:val="24"/>
        </w:rPr>
      </w:pPr>
      <w:r w:rsidRPr="00AD18DD">
        <w:rPr>
          <w:szCs w:val="24"/>
        </w:rPr>
        <w:t>W ramach §4300 Zakup usług na ogólną kwotę</w:t>
      </w:r>
      <w:r w:rsidR="00EF5B99" w:rsidRPr="00AD18DD">
        <w:rPr>
          <w:szCs w:val="24"/>
        </w:rPr>
        <w:t xml:space="preserve"> </w:t>
      </w:r>
      <w:r w:rsidR="00AD18DD">
        <w:rPr>
          <w:szCs w:val="24"/>
        </w:rPr>
        <w:t>104.447,05</w:t>
      </w:r>
      <w:r w:rsidRPr="00AD18DD">
        <w:rPr>
          <w:szCs w:val="24"/>
        </w:rPr>
        <w:t xml:space="preserve"> </w:t>
      </w:r>
      <w:r w:rsidR="00EF5B99" w:rsidRPr="00AD18DD">
        <w:rPr>
          <w:szCs w:val="24"/>
        </w:rPr>
        <w:t>z</w:t>
      </w:r>
      <w:r w:rsidRPr="00AD18DD">
        <w:rPr>
          <w:szCs w:val="24"/>
        </w:rPr>
        <w:t>ł składają się następujące wydatki: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  <w:gridCol w:w="426"/>
      </w:tblGrid>
      <w:tr w:rsidR="0011433B" w:rsidRPr="00AD18DD" w14:paraId="5260C81F" w14:textId="77777777" w:rsidTr="00313BAA">
        <w:tc>
          <w:tcPr>
            <w:tcW w:w="9072" w:type="dxa"/>
          </w:tcPr>
          <w:p w14:paraId="35A105BE" w14:textId="0FF2F815" w:rsidR="00CE6792" w:rsidRPr="00AD18DD" w:rsidRDefault="00B378F0" w:rsidP="0037085D">
            <w:pPr>
              <w:jc w:val="both"/>
              <w:rPr>
                <w:szCs w:val="24"/>
              </w:rPr>
            </w:pPr>
            <w:r w:rsidRPr="00AD18DD">
              <w:rPr>
                <w:szCs w:val="24"/>
              </w:rPr>
              <w:t xml:space="preserve">1) </w:t>
            </w:r>
            <w:r w:rsidR="00CE6792" w:rsidRPr="00AD18DD">
              <w:rPr>
                <w:szCs w:val="24"/>
              </w:rPr>
              <w:t>zakup tablic rejestracyjnych</w:t>
            </w:r>
            <w:r w:rsidR="00313BAA" w:rsidRPr="00AD18DD">
              <w:rPr>
                <w:szCs w:val="24"/>
              </w:rPr>
              <w:t xml:space="preserve"> – </w:t>
            </w:r>
            <w:r w:rsidR="00AD18DD">
              <w:rPr>
                <w:szCs w:val="24"/>
              </w:rPr>
              <w:t>19.680,93</w:t>
            </w:r>
            <w:r w:rsidR="00313BAA" w:rsidRPr="00AD18DD">
              <w:rPr>
                <w:szCs w:val="24"/>
              </w:rPr>
              <w:t xml:space="preserve"> zł</w:t>
            </w:r>
          </w:p>
        </w:tc>
        <w:tc>
          <w:tcPr>
            <w:tcW w:w="426" w:type="dxa"/>
          </w:tcPr>
          <w:p w14:paraId="7D66232F" w14:textId="77777777" w:rsidR="00CE6792" w:rsidRPr="00AD18DD" w:rsidRDefault="00CE6792" w:rsidP="00A84303">
            <w:pPr>
              <w:jc w:val="right"/>
              <w:rPr>
                <w:szCs w:val="24"/>
              </w:rPr>
            </w:pPr>
          </w:p>
        </w:tc>
      </w:tr>
      <w:tr w:rsidR="0011433B" w:rsidRPr="00AD18DD" w14:paraId="6DE458B1" w14:textId="77777777" w:rsidTr="00313BAA">
        <w:tc>
          <w:tcPr>
            <w:tcW w:w="9072" w:type="dxa"/>
          </w:tcPr>
          <w:p w14:paraId="65EA2573" w14:textId="38EB2A39" w:rsidR="00CE6792" w:rsidRPr="00AD18DD" w:rsidRDefault="00B378F0" w:rsidP="0037085D">
            <w:pPr>
              <w:jc w:val="both"/>
              <w:rPr>
                <w:szCs w:val="24"/>
              </w:rPr>
            </w:pPr>
            <w:r w:rsidRPr="00AD18DD">
              <w:rPr>
                <w:szCs w:val="24"/>
              </w:rPr>
              <w:t>2)</w:t>
            </w:r>
            <w:r w:rsidR="00CE6792" w:rsidRPr="00AD18DD">
              <w:rPr>
                <w:szCs w:val="24"/>
              </w:rPr>
              <w:t xml:space="preserve"> przesyłki listowe </w:t>
            </w:r>
            <w:r w:rsidR="00313BAA" w:rsidRPr="00AD18DD">
              <w:rPr>
                <w:szCs w:val="24"/>
              </w:rPr>
              <w:t xml:space="preserve">– </w:t>
            </w:r>
            <w:r w:rsidR="00AD18DD">
              <w:rPr>
                <w:szCs w:val="24"/>
              </w:rPr>
              <w:t>22.261,39</w:t>
            </w:r>
            <w:r w:rsidR="00313BAA" w:rsidRPr="00AD18DD">
              <w:rPr>
                <w:szCs w:val="24"/>
              </w:rPr>
              <w:t xml:space="preserve"> zł</w:t>
            </w:r>
          </w:p>
        </w:tc>
        <w:tc>
          <w:tcPr>
            <w:tcW w:w="426" w:type="dxa"/>
          </w:tcPr>
          <w:p w14:paraId="62ABA4F6" w14:textId="77777777" w:rsidR="00CE6792" w:rsidRPr="00AD18DD" w:rsidRDefault="00CE6792">
            <w:pPr>
              <w:jc w:val="right"/>
              <w:rPr>
                <w:szCs w:val="24"/>
              </w:rPr>
            </w:pPr>
          </w:p>
        </w:tc>
      </w:tr>
      <w:tr w:rsidR="0011433B" w:rsidRPr="00AD18DD" w14:paraId="20C13FF4" w14:textId="77777777" w:rsidTr="00313BAA">
        <w:tc>
          <w:tcPr>
            <w:tcW w:w="9072" w:type="dxa"/>
          </w:tcPr>
          <w:p w14:paraId="6C2B6AA5" w14:textId="4217A989" w:rsidR="00EB19AA" w:rsidRPr="00AD18DD" w:rsidRDefault="00B378F0" w:rsidP="0037085D">
            <w:pPr>
              <w:rPr>
                <w:szCs w:val="24"/>
              </w:rPr>
            </w:pPr>
            <w:r w:rsidRPr="00AD18DD">
              <w:rPr>
                <w:szCs w:val="24"/>
              </w:rPr>
              <w:t>3)</w:t>
            </w:r>
            <w:r w:rsidR="008F3FE1" w:rsidRPr="00AD18DD">
              <w:rPr>
                <w:szCs w:val="24"/>
              </w:rPr>
              <w:t xml:space="preserve"> licencje na programy</w:t>
            </w:r>
            <w:r w:rsidR="00313BAA" w:rsidRPr="00AD18DD">
              <w:rPr>
                <w:szCs w:val="24"/>
              </w:rPr>
              <w:t xml:space="preserve"> – </w:t>
            </w:r>
            <w:r w:rsidR="00AD18DD">
              <w:rPr>
                <w:szCs w:val="24"/>
              </w:rPr>
              <w:t>12.801,52</w:t>
            </w:r>
            <w:r w:rsidR="00313BAA" w:rsidRPr="00AD18DD">
              <w:rPr>
                <w:szCs w:val="24"/>
              </w:rPr>
              <w:t xml:space="preserve"> zł</w:t>
            </w:r>
          </w:p>
        </w:tc>
        <w:tc>
          <w:tcPr>
            <w:tcW w:w="426" w:type="dxa"/>
          </w:tcPr>
          <w:p w14:paraId="58A72EF5" w14:textId="77777777" w:rsidR="00EB19AA" w:rsidRPr="00AD18DD" w:rsidRDefault="00EB19AA">
            <w:pPr>
              <w:jc w:val="right"/>
              <w:rPr>
                <w:szCs w:val="24"/>
              </w:rPr>
            </w:pPr>
          </w:p>
        </w:tc>
      </w:tr>
      <w:tr w:rsidR="0011433B" w:rsidRPr="00AD18DD" w14:paraId="4DE78B2A" w14:textId="77777777" w:rsidTr="00313BAA">
        <w:tc>
          <w:tcPr>
            <w:tcW w:w="9072" w:type="dxa"/>
          </w:tcPr>
          <w:p w14:paraId="30BF2A0A" w14:textId="2DE9A378" w:rsidR="00CE6792" w:rsidRPr="00AD18DD" w:rsidRDefault="00B378F0" w:rsidP="00AD18DD">
            <w:pPr>
              <w:rPr>
                <w:szCs w:val="24"/>
              </w:rPr>
            </w:pPr>
            <w:r w:rsidRPr="00AD18DD">
              <w:rPr>
                <w:szCs w:val="24"/>
              </w:rPr>
              <w:t>4)</w:t>
            </w:r>
            <w:r w:rsidR="00EF5B99" w:rsidRPr="00AD18DD">
              <w:rPr>
                <w:szCs w:val="24"/>
              </w:rPr>
              <w:t xml:space="preserve"> konserwacja i naprawa sprzętu, przegląd samochodu</w:t>
            </w:r>
            <w:r w:rsidR="00313BAA" w:rsidRPr="00AD18DD">
              <w:rPr>
                <w:szCs w:val="24"/>
              </w:rPr>
              <w:t xml:space="preserve"> – </w:t>
            </w:r>
            <w:r w:rsidR="00AD18DD">
              <w:rPr>
                <w:szCs w:val="24"/>
              </w:rPr>
              <w:t>3.904,37</w:t>
            </w:r>
            <w:r w:rsidR="00313BAA" w:rsidRPr="00AD18DD">
              <w:rPr>
                <w:szCs w:val="24"/>
              </w:rPr>
              <w:t xml:space="preserve"> zł</w:t>
            </w:r>
          </w:p>
        </w:tc>
        <w:tc>
          <w:tcPr>
            <w:tcW w:w="426" w:type="dxa"/>
          </w:tcPr>
          <w:p w14:paraId="30BC9687" w14:textId="77777777" w:rsidR="00CE6792" w:rsidRPr="00AD18DD" w:rsidRDefault="00CE6792">
            <w:pPr>
              <w:jc w:val="right"/>
              <w:rPr>
                <w:szCs w:val="24"/>
              </w:rPr>
            </w:pPr>
          </w:p>
        </w:tc>
      </w:tr>
      <w:tr w:rsidR="0011433B" w:rsidRPr="00AD18DD" w14:paraId="152DF810" w14:textId="77777777" w:rsidTr="00313BAA">
        <w:tc>
          <w:tcPr>
            <w:tcW w:w="9072" w:type="dxa"/>
          </w:tcPr>
          <w:p w14:paraId="23F464DE" w14:textId="7730F9FF" w:rsidR="00CE6792" w:rsidRPr="00AD18DD" w:rsidRDefault="00467635" w:rsidP="0037085D">
            <w:pPr>
              <w:jc w:val="both"/>
              <w:rPr>
                <w:szCs w:val="24"/>
              </w:rPr>
            </w:pPr>
            <w:r w:rsidRPr="00AD18DD">
              <w:rPr>
                <w:szCs w:val="24"/>
              </w:rPr>
              <w:t>5</w:t>
            </w:r>
            <w:r w:rsidR="00B378F0" w:rsidRPr="00AD18DD">
              <w:rPr>
                <w:szCs w:val="24"/>
              </w:rPr>
              <w:t>)</w:t>
            </w:r>
            <w:r w:rsidR="00CE6792" w:rsidRPr="00AD18DD">
              <w:rPr>
                <w:szCs w:val="24"/>
              </w:rPr>
              <w:t xml:space="preserve"> wyrób pieczątek</w:t>
            </w:r>
            <w:r w:rsidR="00313BAA" w:rsidRPr="00AD18DD">
              <w:rPr>
                <w:szCs w:val="24"/>
              </w:rPr>
              <w:t xml:space="preserve"> – </w:t>
            </w:r>
            <w:r w:rsidR="00AD18DD">
              <w:rPr>
                <w:szCs w:val="24"/>
              </w:rPr>
              <w:t>39,36</w:t>
            </w:r>
            <w:r w:rsidR="00313BAA" w:rsidRPr="00AD18DD">
              <w:rPr>
                <w:szCs w:val="24"/>
              </w:rPr>
              <w:t xml:space="preserve"> zł</w:t>
            </w:r>
          </w:p>
        </w:tc>
        <w:tc>
          <w:tcPr>
            <w:tcW w:w="426" w:type="dxa"/>
          </w:tcPr>
          <w:p w14:paraId="71CE5F61" w14:textId="77777777" w:rsidR="00CE6792" w:rsidRPr="00AD18DD" w:rsidRDefault="00CE6792">
            <w:pPr>
              <w:jc w:val="right"/>
              <w:rPr>
                <w:szCs w:val="24"/>
              </w:rPr>
            </w:pPr>
          </w:p>
        </w:tc>
      </w:tr>
      <w:tr w:rsidR="0011433B" w:rsidRPr="00AD18DD" w14:paraId="341FF48C" w14:textId="77777777" w:rsidTr="00313BAA">
        <w:tc>
          <w:tcPr>
            <w:tcW w:w="9072" w:type="dxa"/>
          </w:tcPr>
          <w:p w14:paraId="1F923FFA" w14:textId="2210162B" w:rsidR="00EF5B99" w:rsidRPr="00AD18DD" w:rsidRDefault="00467635" w:rsidP="00AD18DD">
            <w:pPr>
              <w:rPr>
                <w:szCs w:val="24"/>
              </w:rPr>
            </w:pPr>
            <w:r w:rsidRPr="00AD18DD">
              <w:rPr>
                <w:szCs w:val="24"/>
              </w:rPr>
              <w:t>6</w:t>
            </w:r>
            <w:r w:rsidR="00B378F0" w:rsidRPr="00AD18DD">
              <w:rPr>
                <w:szCs w:val="24"/>
              </w:rPr>
              <w:t>)</w:t>
            </w:r>
            <w:r w:rsidR="00EF5B99" w:rsidRPr="00AD18DD">
              <w:rPr>
                <w:szCs w:val="24"/>
              </w:rPr>
              <w:t xml:space="preserve"> </w:t>
            </w:r>
            <w:r w:rsidR="00EB19AA" w:rsidRPr="00AD18DD">
              <w:rPr>
                <w:szCs w:val="24"/>
              </w:rPr>
              <w:t>usługi komunalne</w:t>
            </w:r>
            <w:r w:rsidR="00516DD4" w:rsidRPr="00AD18DD">
              <w:rPr>
                <w:szCs w:val="24"/>
              </w:rPr>
              <w:t xml:space="preserve"> </w:t>
            </w:r>
            <w:r w:rsidR="00AE5D44">
              <w:rPr>
                <w:szCs w:val="24"/>
              </w:rPr>
              <w:t>–</w:t>
            </w:r>
            <w:r w:rsidR="00313BAA" w:rsidRPr="00AD18DD">
              <w:rPr>
                <w:szCs w:val="24"/>
              </w:rPr>
              <w:t xml:space="preserve"> </w:t>
            </w:r>
            <w:r w:rsidR="00AE5D44">
              <w:rPr>
                <w:szCs w:val="24"/>
              </w:rPr>
              <w:t>17.947,57</w:t>
            </w:r>
            <w:r w:rsidR="00313BAA" w:rsidRPr="00AD18DD">
              <w:rPr>
                <w:szCs w:val="24"/>
              </w:rPr>
              <w:t xml:space="preserve"> zł</w:t>
            </w:r>
          </w:p>
        </w:tc>
        <w:tc>
          <w:tcPr>
            <w:tcW w:w="426" w:type="dxa"/>
          </w:tcPr>
          <w:p w14:paraId="48AD1C35" w14:textId="77777777" w:rsidR="00EF5B99" w:rsidRPr="00AD18DD" w:rsidRDefault="00EF5B99">
            <w:pPr>
              <w:jc w:val="right"/>
              <w:rPr>
                <w:szCs w:val="24"/>
              </w:rPr>
            </w:pPr>
          </w:p>
        </w:tc>
      </w:tr>
      <w:tr w:rsidR="0011433B" w:rsidRPr="00AD18DD" w14:paraId="2C7D282D" w14:textId="77777777" w:rsidTr="00313BAA">
        <w:tc>
          <w:tcPr>
            <w:tcW w:w="9072" w:type="dxa"/>
          </w:tcPr>
          <w:p w14:paraId="48F569CA" w14:textId="5E2F3467" w:rsidR="00A84303" w:rsidRPr="00AD18DD" w:rsidRDefault="00467635" w:rsidP="0037085D">
            <w:pPr>
              <w:rPr>
                <w:szCs w:val="24"/>
              </w:rPr>
            </w:pPr>
            <w:r w:rsidRPr="00AD18DD">
              <w:rPr>
                <w:szCs w:val="24"/>
              </w:rPr>
              <w:t>7</w:t>
            </w:r>
            <w:r w:rsidR="00B378F0" w:rsidRPr="00AD18DD">
              <w:rPr>
                <w:szCs w:val="24"/>
              </w:rPr>
              <w:t xml:space="preserve">) </w:t>
            </w:r>
            <w:r w:rsidR="008F3FE1" w:rsidRPr="00AD18DD">
              <w:rPr>
                <w:szCs w:val="24"/>
              </w:rPr>
              <w:t>szkolenia</w:t>
            </w:r>
            <w:r w:rsidR="00313BAA" w:rsidRPr="00AD18DD">
              <w:rPr>
                <w:szCs w:val="24"/>
              </w:rPr>
              <w:t xml:space="preserve"> – </w:t>
            </w:r>
            <w:r w:rsidR="00AE5D44">
              <w:rPr>
                <w:szCs w:val="24"/>
              </w:rPr>
              <w:t>6.806,10</w:t>
            </w:r>
            <w:r w:rsidR="00313BAA" w:rsidRPr="00AD18DD">
              <w:rPr>
                <w:szCs w:val="24"/>
              </w:rPr>
              <w:t xml:space="preserve"> zł</w:t>
            </w:r>
          </w:p>
        </w:tc>
        <w:tc>
          <w:tcPr>
            <w:tcW w:w="426" w:type="dxa"/>
          </w:tcPr>
          <w:p w14:paraId="09E83670" w14:textId="77777777" w:rsidR="00A84303" w:rsidRPr="00AD18DD" w:rsidRDefault="00A84303">
            <w:pPr>
              <w:jc w:val="right"/>
              <w:rPr>
                <w:szCs w:val="24"/>
              </w:rPr>
            </w:pPr>
          </w:p>
        </w:tc>
      </w:tr>
      <w:tr w:rsidR="0011433B" w:rsidRPr="00AD18DD" w14:paraId="626C2456" w14:textId="77777777" w:rsidTr="00313BAA">
        <w:tc>
          <w:tcPr>
            <w:tcW w:w="9072" w:type="dxa"/>
          </w:tcPr>
          <w:p w14:paraId="587B16BF" w14:textId="53FA49E1" w:rsidR="00A84303" w:rsidRPr="00AD18DD" w:rsidRDefault="00467635" w:rsidP="0037085D">
            <w:pPr>
              <w:rPr>
                <w:szCs w:val="24"/>
              </w:rPr>
            </w:pPr>
            <w:r w:rsidRPr="00AD18DD">
              <w:rPr>
                <w:szCs w:val="24"/>
              </w:rPr>
              <w:t>8</w:t>
            </w:r>
            <w:r w:rsidR="00B378F0" w:rsidRPr="00AD18DD">
              <w:rPr>
                <w:szCs w:val="24"/>
              </w:rPr>
              <w:t xml:space="preserve">) </w:t>
            </w:r>
            <w:r w:rsidR="005A7ED9" w:rsidRPr="00AD18DD">
              <w:rPr>
                <w:szCs w:val="24"/>
              </w:rPr>
              <w:t>holowanie pojazdów oraz opłata za parking</w:t>
            </w:r>
            <w:r w:rsidR="00313BAA" w:rsidRPr="00AD18DD">
              <w:rPr>
                <w:szCs w:val="24"/>
              </w:rPr>
              <w:t xml:space="preserve"> – </w:t>
            </w:r>
            <w:r w:rsidR="00AE5D44">
              <w:rPr>
                <w:szCs w:val="24"/>
              </w:rPr>
              <w:t>1.698,07</w:t>
            </w:r>
            <w:r w:rsidR="00313BAA" w:rsidRPr="00AD18DD">
              <w:rPr>
                <w:szCs w:val="24"/>
              </w:rPr>
              <w:t xml:space="preserve"> zł</w:t>
            </w:r>
          </w:p>
        </w:tc>
        <w:tc>
          <w:tcPr>
            <w:tcW w:w="426" w:type="dxa"/>
          </w:tcPr>
          <w:p w14:paraId="05247369" w14:textId="77777777" w:rsidR="00A84303" w:rsidRPr="00AD18DD" w:rsidRDefault="00A84303">
            <w:pPr>
              <w:jc w:val="right"/>
              <w:rPr>
                <w:szCs w:val="24"/>
              </w:rPr>
            </w:pPr>
          </w:p>
        </w:tc>
      </w:tr>
      <w:tr w:rsidR="0011433B" w:rsidRPr="00AD18DD" w14:paraId="2147133C" w14:textId="77777777" w:rsidTr="00313BAA">
        <w:tc>
          <w:tcPr>
            <w:tcW w:w="9072" w:type="dxa"/>
          </w:tcPr>
          <w:p w14:paraId="6847CEB1" w14:textId="66F09853" w:rsidR="00516DD4" w:rsidRDefault="00467635" w:rsidP="00AE5D44">
            <w:pPr>
              <w:rPr>
                <w:szCs w:val="24"/>
              </w:rPr>
            </w:pPr>
            <w:r w:rsidRPr="00AD18DD">
              <w:rPr>
                <w:szCs w:val="24"/>
              </w:rPr>
              <w:t>9</w:t>
            </w:r>
            <w:r w:rsidR="00B378F0" w:rsidRPr="00AD18DD">
              <w:rPr>
                <w:szCs w:val="24"/>
              </w:rPr>
              <w:t xml:space="preserve">) </w:t>
            </w:r>
            <w:r w:rsidR="00AE5D44">
              <w:rPr>
                <w:szCs w:val="24"/>
              </w:rPr>
              <w:t>opracowanie Strategii Rozwoju</w:t>
            </w:r>
            <w:r w:rsidR="00313BAA" w:rsidRPr="00AD18DD">
              <w:rPr>
                <w:szCs w:val="24"/>
              </w:rPr>
              <w:t xml:space="preserve"> – </w:t>
            </w:r>
            <w:r w:rsidR="00AE5D44">
              <w:rPr>
                <w:szCs w:val="24"/>
              </w:rPr>
              <w:t>984</w:t>
            </w:r>
            <w:r w:rsidR="00313BAA" w:rsidRPr="00AD18DD">
              <w:rPr>
                <w:szCs w:val="24"/>
              </w:rPr>
              <w:t xml:space="preserve"> zł</w:t>
            </w:r>
          </w:p>
          <w:p w14:paraId="22CDF290" w14:textId="77777777" w:rsidR="00AE5D44" w:rsidRDefault="00AE5D44" w:rsidP="00AE5D44">
            <w:pPr>
              <w:rPr>
                <w:szCs w:val="24"/>
              </w:rPr>
            </w:pPr>
            <w:r>
              <w:rPr>
                <w:szCs w:val="24"/>
              </w:rPr>
              <w:t>10) ogłoszenia – 8.110,37 zł</w:t>
            </w:r>
          </w:p>
          <w:p w14:paraId="5469A7FB" w14:textId="77777777" w:rsidR="00C578E9" w:rsidRDefault="00C578E9" w:rsidP="00AE5D44">
            <w:pPr>
              <w:rPr>
                <w:szCs w:val="24"/>
              </w:rPr>
            </w:pPr>
            <w:r>
              <w:rPr>
                <w:szCs w:val="24"/>
              </w:rPr>
              <w:t>11) obsługa Zgromadzenia Związku Powiatów – 5.440,00 zł</w:t>
            </w:r>
          </w:p>
          <w:p w14:paraId="12ACA787" w14:textId="77777777" w:rsidR="00C578E9" w:rsidRDefault="00C578E9" w:rsidP="00AE5D44">
            <w:pPr>
              <w:rPr>
                <w:szCs w:val="24"/>
              </w:rPr>
            </w:pPr>
            <w:r>
              <w:rPr>
                <w:szCs w:val="24"/>
              </w:rPr>
              <w:t xml:space="preserve">12) </w:t>
            </w:r>
            <w:proofErr w:type="spellStart"/>
            <w:r>
              <w:rPr>
                <w:szCs w:val="24"/>
              </w:rPr>
              <w:t>katering</w:t>
            </w:r>
            <w:proofErr w:type="spellEnd"/>
            <w:r>
              <w:rPr>
                <w:szCs w:val="24"/>
              </w:rPr>
              <w:t xml:space="preserve"> – 1.776 zł</w:t>
            </w:r>
          </w:p>
          <w:p w14:paraId="6EA26459" w14:textId="77777777" w:rsidR="00C578E9" w:rsidRDefault="00C578E9" w:rsidP="00AE5D44">
            <w:pPr>
              <w:rPr>
                <w:szCs w:val="24"/>
              </w:rPr>
            </w:pPr>
            <w:r>
              <w:rPr>
                <w:szCs w:val="24"/>
              </w:rPr>
              <w:t>13) usługi transportowe – 158,48 zł</w:t>
            </w:r>
          </w:p>
          <w:p w14:paraId="69BAE2FD" w14:textId="226038E2" w:rsidR="00C578E9" w:rsidRPr="00AD18DD" w:rsidRDefault="00C578E9" w:rsidP="00AE5D44">
            <w:pPr>
              <w:rPr>
                <w:szCs w:val="24"/>
              </w:rPr>
            </w:pPr>
            <w:r>
              <w:rPr>
                <w:szCs w:val="24"/>
              </w:rPr>
              <w:t>14) prenumerata elektroniczna – 2.838,92 zł</w:t>
            </w:r>
          </w:p>
        </w:tc>
        <w:tc>
          <w:tcPr>
            <w:tcW w:w="426" w:type="dxa"/>
          </w:tcPr>
          <w:p w14:paraId="41A2E564" w14:textId="77777777" w:rsidR="00516DD4" w:rsidRPr="00AD18DD" w:rsidRDefault="00516DD4">
            <w:pPr>
              <w:jc w:val="right"/>
              <w:rPr>
                <w:szCs w:val="24"/>
              </w:rPr>
            </w:pPr>
          </w:p>
        </w:tc>
      </w:tr>
    </w:tbl>
    <w:p w14:paraId="27EE1FB3" w14:textId="66D198BD" w:rsidR="00EF5B99" w:rsidRPr="00AD18DD" w:rsidRDefault="00EF5B99">
      <w:pPr>
        <w:jc w:val="both"/>
        <w:rPr>
          <w:szCs w:val="24"/>
        </w:rPr>
      </w:pPr>
      <w:r w:rsidRPr="00AD18DD">
        <w:rPr>
          <w:szCs w:val="24"/>
        </w:rPr>
        <w:t xml:space="preserve">W ramach §4260 </w:t>
      </w:r>
      <w:r w:rsidR="00BB7016" w:rsidRPr="00AD18DD">
        <w:rPr>
          <w:szCs w:val="24"/>
        </w:rPr>
        <w:t xml:space="preserve">Zakup energii na ogólną kwotę </w:t>
      </w:r>
      <w:r w:rsidR="00AE5D44">
        <w:rPr>
          <w:szCs w:val="24"/>
        </w:rPr>
        <w:t>72.842,40</w:t>
      </w:r>
      <w:r w:rsidR="00F834BA" w:rsidRPr="00AD18DD">
        <w:rPr>
          <w:szCs w:val="24"/>
        </w:rPr>
        <w:t xml:space="preserve"> </w:t>
      </w:r>
      <w:r w:rsidR="00BB7016" w:rsidRPr="00AD18DD">
        <w:rPr>
          <w:szCs w:val="24"/>
        </w:rPr>
        <w:t>zł  składają się następujące wydatki</w:t>
      </w:r>
      <w:r w:rsidR="00EB19AA" w:rsidRPr="00AD18DD">
        <w:rPr>
          <w:szCs w:val="24"/>
        </w:rPr>
        <w:t xml:space="preserve"> - energia elektryczna, CO, woda</w:t>
      </w:r>
      <w:r w:rsidR="006D1ACE" w:rsidRPr="00AD18DD">
        <w:rPr>
          <w:szCs w:val="24"/>
        </w:rPr>
        <w:t>.</w:t>
      </w:r>
    </w:p>
    <w:p w14:paraId="37457772" w14:textId="6634021F" w:rsidR="007E7CCE" w:rsidRPr="00AD18DD" w:rsidRDefault="007E7CCE" w:rsidP="007E7CCE">
      <w:pPr>
        <w:jc w:val="both"/>
        <w:rPr>
          <w:szCs w:val="24"/>
        </w:rPr>
      </w:pPr>
      <w:r w:rsidRPr="00AD18DD">
        <w:rPr>
          <w:szCs w:val="24"/>
        </w:rPr>
        <w:t>W rozdz. 75020 zabezpieczono również środki na realizację następującej inwestycji:</w:t>
      </w:r>
    </w:p>
    <w:p w14:paraId="3C724100" w14:textId="31FEE1B2" w:rsidR="007E7CCE" w:rsidRPr="00AD18DD" w:rsidRDefault="007E7CCE" w:rsidP="00F71514">
      <w:pPr>
        <w:pStyle w:val="Akapitzlist"/>
        <w:numPr>
          <w:ilvl w:val="0"/>
          <w:numId w:val="41"/>
        </w:numPr>
        <w:spacing w:after="0" w:line="240" w:lineRule="auto"/>
        <w:jc w:val="both"/>
        <w:rPr>
          <w:sz w:val="24"/>
          <w:szCs w:val="24"/>
        </w:rPr>
      </w:pPr>
      <w:r w:rsidRPr="00AD18DD">
        <w:rPr>
          <w:sz w:val="24"/>
          <w:szCs w:val="24"/>
        </w:rPr>
        <w:t xml:space="preserve">„Infostrada Kujaw i Pomorza” usługi w e-administracji i informacji przestrzennej” projekt partnerski z Urzędem Marszałkowskim w Toruniu i jednostkami samorządu terytorialnego. </w:t>
      </w:r>
      <w:r w:rsidRPr="00AD18DD">
        <w:rPr>
          <w:rFonts w:eastAsia="Times New Roman"/>
          <w:sz w:val="24"/>
          <w:szCs w:val="24"/>
          <w:lang w:eastAsia="pl-PL"/>
        </w:rPr>
        <w:t>Przewidywany udział Powiatu Aleksandrowskiego na rok 201</w:t>
      </w:r>
      <w:r w:rsidR="0037085D" w:rsidRPr="00AD18DD">
        <w:rPr>
          <w:rFonts w:eastAsia="Times New Roman"/>
          <w:sz w:val="24"/>
          <w:szCs w:val="24"/>
          <w:lang w:eastAsia="pl-PL"/>
        </w:rPr>
        <w:t>5</w:t>
      </w:r>
      <w:r w:rsidRPr="00AD18DD">
        <w:rPr>
          <w:rFonts w:eastAsia="Times New Roman"/>
          <w:sz w:val="24"/>
          <w:szCs w:val="24"/>
          <w:lang w:eastAsia="pl-PL"/>
        </w:rPr>
        <w:t xml:space="preserve"> to kwota</w:t>
      </w:r>
      <w:r w:rsidR="00AE5D44">
        <w:rPr>
          <w:rFonts w:eastAsia="Times New Roman"/>
          <w:sz w:val="24"/>
          <w:szCs w:val="24"/>
          <w:lang w:eastAsia="pl-PL"/>
        </w:rPr>
        <w:t xml:space="preserve"> 107.726</w:t>
      </w:r>
      <w:r w:rsidRPr="00AD18DD">
        <w:rPr>
          <w:rFonts w:eastAsia="Times New Roman"/>
          <w:sz w:val="24"/>
          <w:szCs w:val="24"/>
          <w:lang w:eastAsia="pl-PL"/>
        </w:rPr>
        <w:t xml:space="preserve"> zł</w:t>
      </w:r>
      <w:r w:rsidR="0037085D" w:rsidRPr="00AD18DD">
        <w:rPr>
          <w:rFonts w:eastAsia="Times New Roman"/>
          <w:sz w:val="24"/>
          <w:szCs w:val="24"/>
          <w:lang w:eastAsia="pl-PL"/>
        </w:rPr>
        <w:t xml:space="preserve">.                         </w:t>
      </w:r>
    </w:p>
    <w:p w14:paraId="7542CE12" w14:textId="77777777" w:rsidR="00CE6792" w:rsidRPr="0011433B" w:rsidRDefault="00CE6792" w:rsidP="007E7CCE">
      <w:pPr>
        <w:pStyle w:val="Nagwek1"/>
        <w:rPr>
          <w:sz w:val="24"/>
          <w:szCs w:val="24"/>
        </w:rPr>
      </w:pPr>
      <w:r w:rsidRPr="0011433B">
        <w:rPr>
          <w:sz w:val="24"/>
          <w:szCs w:val="24"/>
        </w:rPr>
        <w:t xml:space="preserve">Rozdział 75045 </w:t>
      </w:r>
      <w:r w:rsidR="00B762CA" w:rsidRPr="0011433B">
        <w:rPr>
          <w:sz w:val="24"/>
          <w:szCs w:val="24"/>
        </w:rPr>
        <w:t>Kwalifikacja wojskowa</w:t>
      </w:r>
    </w:p>
    <w:p w14:paraId="1EE883A6" w14:textId="788E8EE5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Plan </w:t>
      </w:r>
      <w:r w:rsidR="003A2F70" w:rsidRPr="0011433B">
        <w:rPr>
          <w:szCs w:val="24"/>
        </w:rPr>
        <w:t>–</w:t>
      </w:r>
      <w:r w:rsidR="00AA1B9C" w:rsidRPr="0011433B">
        <w:rPr>
          <w:szCs w:val="24"/>
        </w:rPr>
        <w:t xml:space="preserve"> </w:t>
      </w:r>
      <w:r w:rsidR="0050209C" w:rsidRPr="0011433B">
        <w:rPr>
          <w:szCs w:val="24"/>
        </w:rPr>
        <w:t>31.000</w:t>
      </w:r>
      <w:r w:rsidR="00AA1B9C" w:rsidRPr="0011433B">
        <w:rPr>
          <w:szCs w:val="24"/>
        </w:rPr>
        <w:t xml:space="preserve"> </w:t>
      </w:r>
      <w:r w:rsidRPr="0011433B">
        <w:rPr>
          <w:szCs w:val="24"/>
        </w:rPr>
        <w:t xml:space="preserve">zł, wykonanie – </w:t>
      </w:r>
      <w:r w:rsidR="0037085D">
        <w:rPr>
          <w:szCs w:val="24"/>
        </w:rPr>
        <w:t>28.548,70</w:t>
      </w:r>
      <w:r w:rsidR="00E83549" w:rsidRPr="0011433B">
        <w:rPr>
          <w:szCs w:val="24"/>
        </w:rPr>
        <w:t xml:space="preserve"> </w:t>
      </w:r>
      <w:r w:rsidRPr="0011433B">
        <w:rPr>
          <w:szCs w:val="24"/>
        </w:rPr>
        <w:t xml:space="preserve">zł, tj. </w:t>
      </w:r>
      <w:r w:rsidR="0037085D">
        <w:rPr>
          <w:szCs w:val="24"/>
        </w:rPr>
        <w:t>92,09</w:t>
      </w:r>
      <w:r w:rsidRPr="0011433B">
        <w:rPr>
          <w:szCs w:val="24"/>
        </w:rPr>
        <w:t>%</w:t>
      </w:r>
    </w:p>
    <w:p w14:paraId="19728FDA" w14:textId="21F0E825" w:rsidR="002B4FE2" w:rsidRDefault="002B4FE2" w:rsidP="002B4FE2">
      <w:pPr>
        <w:jc w:val="both"/>
        <w:rPr>
          <w:szCs w:val="24"/>
        </w:rPr>
      </w:pPr>
      <w:r w:rsidRPr="002B4FE2">
        <w:rPr>
          <w:szCs w:val="24"/>
        </w:rPr>
        <w:t>Powiatowa Komisja Lekarska i ewidencja wojskowa rozpoczęły swą działalność zgodnie z terminem określonym w wojewódzkim planie kwalifikacji wojskowej od 02 lutego 2015r do 20 lutego 2015r. Siedzibą Powiatowej Komisji Lekarskiej oraz ewidencji wojskowej był Internat Zespołu Szkół Nr 1 CKP przy ul Wyspiańskiego 4 w Aleksandrowie Kujawskim. Zasięg działania komisji obejmował 3 gminy miejskie i 6 gmin wiejskich. Powiatowa Komisja Lekarska pracowała w pełnym składzie osobowym, co odzwierciedla lista obecności.</w:t>
      </w:r>
      <w:r>
        <w:rPr>
          <w:szCs w:val="24"/>
        </w:rPr>
        <w:t xml:space="preserve">                              </w:t>
      </w:r>
      <w:r w:rsidRPr="002B4FE2">
        <w:rPr>
          <w:szCs w:val="24"/>
        </w:rPr>
        <w:t>Do zakładania ewidencji wojskowej zatrudniono 4 osoby na podstawie umowy zlecenia oraz 1 osobę do prowadzenia zajęć z osobami stawiającymi się do kwalifikacji wojskowej również na podstawie umowy zlecenia. Osoby zatrudnione pracowały w pełnym składzie osobowym.</w:t>
      </w:r>
      <w:r>
        <w:rPr>
          <w:szCs w:val="24"/>
        </w:rPr>
        <w:t xml:space="preserve"> </w:t>
      </w:r>
      <w:r w:rsidRPr="002B4FE2">
        <w:rPr>
          <w:szCs w:val="24"/>
        </w:rPr>
        <w:t>Powiat Aleksandrowski na organizację i przeprowadzenie kwalifikacji wojskowej otrzymał środki finansowe w wysokości 31.000 zł. Zgodnie z zaplanowanymi środkami w dziale 750 rozdział 75045 – kwalifikacje wojskowe koszt przeprowadzenia kwalifikacji wojskowej wyniósł 28.548,70</w:t>
      </w:r>
      <w:r w:rsidR="00A46AC5">
        <w:rPr>
          <w:szCs w:val="24"/>
        </w:rPr>
        <w:t xml:space="preserve"> zł.</w:t>
      </w:r>
    </w:p>
    <w:p w14:paraId="67C8EB1F" w14:textId="77777777" w:rsidR="00A46AC5" w:rsidRDefault="00A46AC5" w:rsidP="002B4FE2">
      <w:pPr>
        <w:jc w:val="both"/>
        <w:rPr>
          <w:szCs w:val="24"/>
        </w:rPr>
      </w:pPr>
    </w:p>
    <w:p w14:paraId="32068BCA" w14:textId="77777777" w:rsidR="00A46AC5" w:rsidRDefault="00A46AC5" w:rsidP="002B4FE2">
      <w:pPr>
        <w:jc w:val="both"/>
        <w:rPr>
          <w:szCs w:val="24"/>
        </w:rPr>
      </w:pPr>
    </w:p>
    <w:p w14:paraId="402D8EA3" w14:textId="77777777" w:rsidR="00A46AC5" w:rsidRDefault="00A46AC5" w:rsidP="002B4FE2">
      <w:pPr>
        <w:jc w:val="both"/>
        <w:rPr>
          <w:szCs w:val="24"/>
        </w:rPr>
      </w:pPr>
    </w:p>
    <w:p w14:paraId="2EC5DD48" w14:textId="77777777" w:rsidR="00A46AC5" w:rsidRPr="002B4FE2" w:rsidRDefault="00A46AC5" w:rsidP="002B4FE2">
      <w:pPr>
        <w:jc w:val="both"/>
        <w:rPr>
          <w:szCs w:val="24"/>
        </w:rPr>
      </w:pPr>
    </w:p>
    <w:p w14:paraId="5B054F32" w14:textId="77777777" w:rsidR="002B4FE2" w:rsidRPr="002B4FE2" w:rsidRDefault="002B4FE2" w:rsidP="002B4FE2">
      <w:pPr>
        <w:jc w:val="right"/>
        <w:rPr>
          <w:b/>
          <w:szCs w:val="24"/>
        </w:rPr>
      </w:pPr>
    </w:p>
    <w:tbl>
      <w:tblPr>
        <w:tblStyle w:val="Tabela-Siatka"/>
        <w:tblW w:w="9067" w:type="dxa"/>
        <w:tblLook w:val="01E0" w:firstRow="1" w:lastRow="1" w:firstColumn="1" w:lastColumn="1" w:noHBand="0" w:noVBand="0"/>
      </w:tblPr>
      <w:tblGrid>
        <w:gridCol w:w="1136"/>
        <w:gridCol w:w="5522"/>
        <w:gridCol w:w="992"/>
        <w:gridCol w:w="1417"/>
      </w:tblGrid>
      <w:tr w:rsidR="002B4FE2" w:rsidRPr="002B4FE2" w14:paraId="3E1EA245" w14:textId="77777777" w:rsidTr="00A46AC5">
        <w:trPr>
          <w:trHeight w:val="132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DD45" w14:textId="77777777" w:rsidR="002B4FE2" w:rsidRPr="002B4FE2" w:rsidRDefault="002B4FE2" w:rsidP="00513D1B">
            <w:pPr>
              <w:jc w:val="center"/>
              <w:rPr>
                <w:b/>
                <w:szCs w:val="24"/>
              </w:rPr>
            </w:pPr>
            <w:r w:rsidRPr="002B4FE2">
              <w:rPr>
                <w:b/>
                <w:szCs w:val="24"/>
              </w:rPr>
              <w:lastRenderedPageBreak/>
              <w:t>Paragraf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6CF1" w14:textId="77777777" w:rsidR="002B4FE2" w:rsidRPr="002B4FE2" w:rsidRDefault="002B4FE2" w:rsidP="00513D1B">
            <w:pPr>
              <w:jc w:val="center"/>
              <w:rPr>
                <w:b/>
                <w:szCs w:val="24"/>
              </w:rPr>
            </w:pPr>
            <w:r w:rsidRPr="002B4FE2">
              <w:rPr>
                <w:b/>
                <w:szCs w:val="24"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4153" w14:textId="77777777" w:rsidR="002B4FE2" w:rsidRPr="002B4FE2" w:rsidRDefault="002B4FE2" w:rsidP="00513D1B">
            <w:pPr>
              <w:jc w:val="center"/>
              <w:rPr>
                <w:szCs w:val="24"/>
              </w:rPr>
            </w:pPr>
            <w:r w:rsidRPr="002B4FE2">
              <w:rPr>
                <w:b/>
                <w:szCs w:val="24"/>
              </w:rPr>
              <w:t>Plan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AA0E" w14:textId="65948831" w:rsidR="002B4FE2" w:rsidRPr="002B4FE2" w:rsidRDefault="002B4FE2" w:rsidP="00A46AC5">
            <w:pPr>
              <w:jc w:val="center"/>
              <w:rPr>
                <w:szCs w:val="24"/>
              </w:rPr>
            </w:pPr>
            <w:r w:rsidRPr="002B4FE2">
              <w:rPr>
                <w:b/>
                <w:szCs w:val="24"/>
              </w:rPr>
              <w:t>Wykonanie</w:t>
            </w:r>
          </w:p>
        </w:tc>
      </w:tr>
      <w:tr w:rsidR="002B4FE2" w:rsidRPr="002B4FE2" w14:paraId="6F6D73C7" w14:textId="77777777" w:rsidTr="002B4FE2">
        <w:trPr>
          <w:trHeight w:val="10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0D7B" w14:textId="206DAC95" w:rsidR="002B4FE2" w:rsidRPr="002B4FE2" w:rsidRDefault="002B4FE2" w:rsidP="002B4FE2">
            <w:pPr>
              <w:jc w:val="center"/>
              <w:rPr>
                <w:szCs w:val="24"/>
              </w:rPr>
            </w:pPr>
            <w:r w:rsidRPr="002B4FE2">
              <w:rPr>
                <w:szCs w:val="24"/>
              </w:rPr>
              <w:t>§3030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128F" w14:textId="465E11C6" w:rsidR="002B4FE2" w:rsidRPr="002B4FE2" w:rsidRDefault="002B4FE2" w:rsidP="002B4FE2">
            <w:pPr>
              <w:rPr>
                <w:szCs w:val="24"/>
              </w:rPr>
            </w:pPr>
            <w:r w:rsidRPr="002B4FE2">
              <w:rPr>
                <w:szCs w:val="24"/>
              </w:rPr>
              <w:t>Różne wydatki na rzecz osób fizycznych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B2FF" w14:textId="77777777" w:rsidR="002B4FE2" w:rsidRPr="002B4FE2" w:rsidRDefault="002B4FE2" w:rsidP="002B4FE2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4.800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9936" w14:textId="12ECC5D1" w:rsidR="002B4FE2" w:rsidRPr="002B4FE2" w:rsidRDefault="002B4FE2" w:rsidP="002B4FE2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4.800</w:t>
            </w:r>
            <w:r>
              <w:rPr>
                <w:szCs w:val="24"/>
              </w:rPr>
              <w:t>,00</w:t>
            </w:r>
          </w:p>
        </w:tc>
      </w:tr>
      <w:tr w:rsidR="002B4FE2" w:rsidRPr="002B4FE2" w14:paraId="07813693" w14:textId="77777777" w:rsidTr="002B4FE2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9E9B" w14:textId="2A8298D0" w:rsidR="002B4FE2" w:rsidRPr="002B4FE2" w:rsidRDefault="002B4FE2" w:rsidP="002B4FE2">
            <w:pPr>
              <w:jc w:val="center"/>
              <w:rPr>
                <w:szCs w:val="24"/>
              </w:rPr>
            </w:pPr>
            <w:r w:rsidRPr="002B4FE2">
              <w:rPr>
                <w:szCs w:val="24"/>
              </w:rPr>
              <w:t>§4110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8790" w14:textId="77777777" w:rsidR="002B4FE2" w:rsidRPr="002B4FE2" w:rsidRDefault="002B4FE2" w:rsidP="00513D1B">
            <w:pPr>
              <w:rPr>
                <w:szCs w:val="24"/>
              </w:rPr>
            </w:pPr>
            <w:r w:rsidRPr="002B4FE2">
              <w:rPr>
                <w:szCs w:val="24"/>
              </w:rPr>
              <w:t>Składki na ubezpieczenie społeczne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5E79" w14:textId="77777777" w:rsidR="002B4FE2" w:rsidRPr="002B4FE2" w:rsidRDefault="002B4FE2" w:rsidP="002B4FE2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726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4CE2" w14:textId="77777777" w:rsidR="002B4FE2" w:rsidRPr="002B4FE2" w:rsidRDefault="002B4FE2" w:rsidP="002B4FE2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725,76</w:t>
            </w:r>
          </w:p>
        </w:tc>
      </w:tr>
      <w:tr w:rsidR="002B4FE2" w:rsidRPr="002B4FE2" w14:paraId="6A8D8A68" w14:textId="77777777" w:rsidTr="002B4FE2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CF5" w14:textId="6F2D1E61" w:rsidR="002B4FE2" w:rsidRPr="002B4FE2" w:rsidRDefault="002B4FE2" w:rsidP="002B4FE2">
            <w:pPr>
              <w:jc w:val="center"/>
              <w:rPr>
                <w:szCs w:val="24"/>
              </w:rPr>
            </w:pPr>
            <w:r w:rsidRPr="002B4FE2">
              <w:rPr>
                <w:szCs w:val="24"/>
              </w:rPr>
              <w:t>§4120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57D2" w14:textId="77777777" w:rsidR="002B4FE2" w:rsidRPr="002B4FE2" w:rsidRDefault="002B4FE2" w:rsidP="00513D1B">
            <w:pPr>
              <w:rPr>
                <w:szCs w:val="24"/>
              </w:rPr>
            </w:pPr>
            <w:r w:rsidRPr="002B4FE2">
              <w:rPr>
                <w:szCs w:val="24"/>
              </w:rPr>
              <w:t>Składki na Fundusz pracy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1BCF" w14:textId="77777777" w:rsidR="002B4FE2" w:rsidRPr="002B4FE2" w:rsidRDefault="002B4FE2" w:rsidP="002B4FE2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AC3E" w14:textId="77777777" w:rsidR="002B4FE2" w:rsidRPr="002B4FE2" w:rsidRDefault="002B4FE2" w:rsidP="002B4FE2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102,90</w:t>
            </w:r>
          </w:p>
        </w:tc>
      </w:tr>
      <w:tr w:rsidR="002B4FE2" w:rsidRPr="002B4FE2" w14:paraId="33845426" w14:textId="77777777" w:rsidTr="002B4FE2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ECEE" w14:textId="30F35FA2" w:rsidR="002B4FE2" w:rsidRPr="002B4FE2" w:rsidRDefault="002B4FE2" w:rsidP="002B4FE2">
            <w:pPr>
              <w:jc w:val="center"/>
              <w:rPr>
                <w:szCs w:val="24"/>
              </w:rPr>
            </w:pPr>
            <w:r w:rsidRPr="002B4FE2">
              <w:rPr>
                <w:szCs w:val="24"/>
              </w:rPr>
              <w:t>§4170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3A01" w14:textId="77777777" w:rsidR="002B4FE2" w:rsidRPr="002B4FE2" w:rsidRDefault="002B4FE2" w:rsidP="00513D1B">
            <w:pPr>
              <w:rPr>
                <w:szCs w:val="24"/>
              </w:rPr>
            </w:pPr>
            <w:r w:rsidRPr="002B4FE2">
              <w:rPr>
                <w:szCs w:val="24"/>
              </w:rPr>
              <w:t>Wynagrodzenia bezosobowe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2681" w14:textId="77777777" w:rsidR="002B4FE2" w:rsidRPr="002B4FE2" w:rsidRDefault="002B4FE2" w:rsidP="002B4FE2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7.000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2384" w14:textId="742CFA1A" w:rsidR="002B4FE2" w:rsidRPr="002B4FE2" w:rsidRDefault="002B4FE2" w:rsidP="002B4FE2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7.000</w:t>
            </w:r>
            <w:r>
              <w:rPr>
                <w:szCs w:val="24"/>
              </w:rPr>
              <w:t>,00</w:t>
            </w:r>
          </w:p>
        </w:tc>
      </w:tr>
      <w:tr w:rsidR="002B4FE2" w:rsidRPr="002B4FE2" w14:paraId="2FD36166" w14:textId="77777777" w:rsidTr="002B4FE2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7E09" w14:textId="03A88F04" w:rsidR="002B4FE2" w:rsidRPr="002B4FE2" w:rsidRDefault="002B4FE2" w:rsidP="002B4FE2">
            <w:pPr>
              <w:jc w:val="center"/>
              <w:rPr>
                <w:szCs w:val="24"/>
              </w:rPr>
            </w:pPr>
            <w:r w:rsidRPr="002B4FE2">
              <w:rPr>
                <w:szCs w:val="24"/>
              </w:rPr>
              <w:t>§4210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307F" w14:textId="21F9275D" w:rsidR="002B4FE2" w:rsidRPr="002B4FE2" w:rsidRDefault="002B4FE2" w:rsidP="002B4FE2">
            <w:pPr>
              <w:rPr>
                <w:szCs w:val="24"/>
              </w:rPr>
            </w:pPr>
            <w:r w:rsidRPr="002B4FE2">
              <w:rPr>
                <w:szCs w:val="24"/>
              </w:rPr>
              <w:t>Zakup materiałów i wyposażenia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5281" w14:textId="77777777" w:rsidR="002B4FE2" w:rsidRPr="002B4FE2" w:rsidRDefault="002B4FE2" w:rsidP="002B4FE2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6.221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D496" w14:textId="77777777" w:rsidR="002B4FE2" w:rsidRPr="002B4FE2" w:rsidRDefault="002B4FE2" w:rsidP="002B4FE2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4.045,72</w:t>
            </w:r>
          </w:p>
        </w:tc>
      </w:tr>
      <w:tr w:rsidR="002B4FE2" w:rsidRPr="002B4FE2" w14:paraId="5C338B3C" w14:textId="77777777" w:rsidTr="002B4FE2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63" w14:textId="748332AA" w:rsidR="002B4FE2" w:rsidRPr="002B4FE2" w:rsidRDefault="002B4FE2" w:rsidP="002B4FE2">
            <w:pPr>
              <w:jc w:val="center"/>
              <w:rPr>
                <w:szCs w:val="24"/>
              </w:rPr>
            </w:pPr>
            <w:r w:rsidRPr="002B4FE2">
              <w:rPr>
                <w:szCs w:val="24"/>
              </w:rPr>
              <w:t>§4300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45CC" w14:textId="77777777" w:rsidR="002B4FE2" w:rsidRPr="002B4FE2" w:rsidRDefault="002B4FE2" w:rsidP="00513D1B">
            <w:pPr>
              <w:rPr>
                <w:szCs w:val="24"/>
              </w:rPr>
            </w:pPr>
            <w:r w:rsidRPr="002B4FE2">
              <w:rPr>
                <w:szCs w:val="24"/>
              </w:rPr>
              <w:t>Zakup pozostałych usług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6ABF" w14:textId="77777777" w:rsidR="002B4FE2" w:rsidRPr="002B4FE2" w:rsidRDefault="002B4FE2" w:rsidP="002B4FE2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11.800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C760" w14:textId="2C05C395" w:rsidR="002B4FE2" w:rsidRPr="002B4FE2" w:rsidRDefault="002B4FE2" w:rsidP="002B4FE2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11.800</w:t>
            </w:r>
            <w:r>
              <w:rPr>
                <w:szCs w:val="24"/>
              </w:rPr>
              <w:t>,00</w:t>
            </w:r>
          </w:p>
        </w:tc>
      </w:tr>
      <w:tr w:rsidR="002B4FE2" w:rsidRPr="002B4FE2" w14:paraId="7A08001D" w14:textId="77777777" w:rsidTr="002B4FE2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A76B" w14:textId="683B9605" w:rsidR="002B4FE2" w:rsidRPr="002B4FE2" w:rsidRDefault="002B4FE2" w:rsidP="002B4FE2">
            <w:pPr>
              <w:jc w:val="center"/>
              <w:rPr>
                <w:szCs w:val="24"/>
              </w:rPr>
            </w:pPr>
            <w:r w:rsidRPr="002B4FE2">
              <w:rPr>
                <w:szCs w:val="24"/>
              </w:rPr>
              <w:t>§4350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93B4" w14:textId="77777777" w:rsidR="002B4FE2" w:rsidRPr="002B4FE2" w:rsidRDefault="002B4FE2" w:rsidP="00513D1B">
            <w:pPr>
              <w:rPr>
                <w:szCs w:val="24"/>
              </w:rPr>
            </w:pPr>
            <w:r w:rsidRPr="002B4FE2">
              <w:rPr>
                <w:szCs w:val="24"/>
              </w:rPr>
              <w:t xml:space="preserve">Opłaty z tytułu zakupu usług telekomunikacyjnych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4671" w14:textId="77777777" w:rsidR="002B4FE2" w:rsidRPr="002B4FE2" w:rsidRDefault="002B4FE2" w:rsidP="002B4FE2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462E" w14:textId="3818D73B" w:rsidR="002B4FE2" w:rsidRPr="002B4FE2" w:rsidRDefault="002B4FE2" w:rsidP="002B4FE2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0</w:t>
            </w:r>
            <w:r>
              <w:rPr>
                <w:szCs w:val="24"/>
              </w:rPr>
              <w:t>,00</w:t>
            </w:r>
          </w:p>
        </w:tc>
      </w:tr>
      <w:tr w:rsidR="002B4FE2" w:rsidRPr="002B4FE2" w14:paraId="27A2ADCB" w14:textId="77777777" w:rsidTr="002B4FE2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577E" w14:textId="50F73E2B" w:rsidR="002B4FE2" w:rsidRPr="002B4FE2" w:rsidRDefault="002B4FE2" w:rsidP="002B4FE2">
            <w:pPr>
              <w:jc w:val="center"/>
              <w:rPr>
                <w:szCs w:val="24"/>
              </w:rPr>
            </w:pPr>
            <w:r w:rsidRPr="002B4FE2">
              <w:rPr>
                <w:szCs w:val="24"/>
              </w:rPr>
              <w:t>§4410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59FC" w14:textId="77777777" w:rsidR="002B4FE2" w:rsidRPr="002B4FE2" w:rsidRDefault="002B4FE2" w:rsidP="00513D1B">
            <w:pPr>
              <w:rPr>
                <w:szCs w:val="24"/>
              </w:rPr>
            </w:pPr>
            <w:r w:rsidRPr="002B4FE2">
              <w:rPr>
                <w:szCs w:val="24"/>
              </w:rPr>
              <w:t xml:space="preserve">Podróże służbowe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F0E4" w14:textId="77777777" w:rsidR="002B4FE2" w:rsidRPr="002B4FE2" w:rsidRDefault="002B4FE2" w:rsidP="002B4FE2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1439" w14:textId="77777777" w:rsidR="002B4FE2" w:rsidRPr="002B4FE2" w:rsidRDefault="002B4FE2" w:rsidP="002B4FE2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74,32</w:t>
            </w:r>
          </w:p>
        </w:tc>
      </w:tr>
      <w:tr w:rsidR="002B4FE2" w:rsidRPr="002B4FE2" w14:paraId="356B20D3" w14:textId="77777777" w:rsidTr="002B4FE2"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0B7B" w14:textId="77777777" w:rsidR="002B4FE2" w:rsidRPr="002B4FE2" w:rsidRDefault="002B4FE2" w:rsidP="00513D1B">
            <w:pPr>
              <w:jc w:val="right"/>
              <w:rPr>
                <w:b/>
                <w:szCs w:val="24"/>
              </w:rPr>
            </w:pPr>
            <w:r w:rsidRPr="002B4FE2">
              <w:rPr>
                <w:b/>
                <w:szCs w:val="24"/>
              </w:rPr>
              <w:t>Razem: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3325" w14:textId="11A1CAB2" w:rsidR="002B4FE2" w:rsidRPr="002B4FE2" w:rsidRDefault="002B4FE2" w:rsidP="002B4FE2">
            <w:pPr>
              <w:jc w:val="right"/>
              <w:rPr>
                <w:b/>
                <w:szCs w:val="24"/>
              </w:rPr>
            </w:pPr>
            <w:r w:rsidRPr="002B4FE2">
              <w:rPr>
                <w:b/>
                <w:szCs w:val="24"/>
              </w:rPr>
              <w:t>31.000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D488" w14:textId="77777777" w:rsidR="002B4FE2" w:rsidRPr="002B4FE2" w:rsidRDefault="002B4FE2" w:rsidP="002B4FE2">
            <w:pPr>
              <w:jc w:val="right"/>
              <w:rPr>
                <w:b/>
                <w:szCs w:val="24"/>
              </w:rPr>
            </w:pPr>
            <w:r w:rsidRPr="002B4FE2">
              <w:rPr>
                <w:b/>
                <w:szCs w:val="24"/>
              </w:rPr>
              <w:t>28.548,70</w:t>
            </w:r>
          </w:p>
        </w:tc>
      </w:tr>
    </w:tbl>
    <w:p w14:paraId="0E39B584" w14:textId="77777777" w:rsidR="00A46AC5" w:rsidRDefault="00A46AC5">
      <w:pPr>
        <w:pStyle w:val="Nagwek1"/>
        <w:rPr>
          <w:sz w:val="24"/>
          <w:szCs w:val="24"/>
        </w:rPr>
      </w:pPr>
    </w:p>
    <w:p w14:paraId="3BE5AFF5" w14:textId="77777777" w:rsidR="00CE6792" w:rsidRPr="0011433B" w:rsidRDefault="00CE6792">
      <w:pPr>
        <w:pStyle w:val="Nagwek1"/>
        <w:rPr>
          <w:sz w:val="24"/>
          <w:szCs w:val="24"/>
        </w:rPr>
      </w:pPr>
      <w:r w:rsidRPr="0011433B">
        <w:rPr>
          <w:sz w:val="24"/>
          <w:szCs w:val="24"/>
        </w:rPr>
        <w:t xml:space="preserve">Rozdział 75095 Pozostała działalność </w:t>
      </w:r>
    </w:p>
    <w:p w14:paraId="759C22A4" w14:textId="539E5622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2B4FE2">
        <w:rPr>
          <w:szCs w:val="24"/>
        </w:rPr>
        <w:t>65.000</w:t>
      </w:r>
      <w:r w:rsidRPr="0011433B">
        <w:rPr>
          <w:szCs w:val="24"/>
        </w:rPr>
        <w:t xml:space="preserve"> zł, wykonanie – </w:t>
      </w:r>
      <w:r w:rsidR="002B4FE2">
        <w:rPr>
          <w:szCs w:val="24"/>
        </w:rPr>
        <w:t>46.127,61</w:t>
      </w:r>
      <w:r w:rsidR="00BB7016" w:rsidRPr="0011433B">
        <w:rPr>
          <w:szCs w:val="24"/>
        </w:rPr>
        <w:t xml:space="preserve"> </w:t>
      </w:r>
      <w:r w:rsidRPr="0011433B">
        <w:rPr>
          <w:szCs w:val="24"/>
        </w:rPr>
        <w:t xml:space="preserve">zł, tj. </w:t>
      </w:r>
      <w:r w:rsidR="00F36C22" w:rsidRPr="0011433B">
        <w:rPr>
          <w:szCs w:val="24"/>
        </w:rPr>
        <w:t>7</w:t>
      </w:r>
      <w:r w:rsidR="002B4FE2">
        <w:rPr>
          <w:szCs w:val="24"/>
        </w:rPr>
        <w:t>0</w:t>
      </w:r>
      <w:r w:rsidR="00F36C22" w:rsidRPr="0011433B">
        <w:rPr>
          <w:szCs w:val="24"/>
        </w:rPr>
        <w:t>,</w:t>
      </w:r>
      <w:r w:rsidR="002B4FE2">
        <w:rPr>
          <w:szCs w:val="24"/>
        </w:rPr>
        <w:t>97</w:t>
      </w:r>
      <w:r w:rsidRPr="0011433B">
        <w:rPr>
          <w:szCs w:val="24"/>
        </w:rPr>
        <w:t xml:space="preserve">%. </w:t>
      </w:r>
    </w:p>
    <w:p w14:paraId="01E9E937" w14:textId="54B2F2AD" w:rsidR="00CE6792" w:rsidRDefault="00CE6792">
      <w:pPr>
        <w:jc w:val="both"/>
        <w:rPr>
          <w:szCs w:val="24"/>
        </w:rPr>
      </w:pPr>
      <w:r w:rsidRPr="0011433B">
        <w:rPr>
          <w:szCs w:val="24"/>
        </w:rPr>
        <w:t>Wydatki poniesione w I półroczu 20</w:t>
      </w:r>
      <w:r w:rsidR="00CC71A2" w:rsidRPr="0011433B">
        <w:rPr>
          <w:szCs w:val="24"/>
        </w:rPr>
        <w:t>1</w:t>
      </w:r>
      <w:r w:rsidR="002B4FE2">
        <w:rPr>
          <w:szCs w:val="24"/>
        </w:rPr>
        <w:t>5</w:t>
      </w:r>
      <w:r w:rsidRPr="0011433B">
        <w:rPr>
          <w:szCs w:val="24"/>
        </w:rPr>
        <w:t xml:space="preserve"> r. przedstawia poniższa tabela:</w:t>
      </w:r>
    </w:p>
    <w:tbl>
      <w:tblPr>
        <w:tblStyle w:val="Tabela-Siatka"/>
        <w:tblW w:w="9002" w:type="dxa"/>
        <w:tblLook w:val="04A0" w:firstRow="1" w:lastRow="0" w:firstColumn="1" w:lastColumn="0" w:noHBand="0" w:noVBand="1"/>
      </w:tblPr>
      <w:tblGrid>
        <w:gridCol w:w="7792"/>
        <w:gridCol w:w="1210"/>
      </w:tblGrid>
      <w:tr w:rsidR="002B4FE2" w:rsidRPr="002B4FE2" w14:paraId="2F60A263" w14:textId="77777777" w:rsidTr="0092742C">
        <w:tc>
          <w:tcPr>
            <w:tcW w:w="7792" w:type="dxa"/>
            <w:vAlign w:val="center"/>
          </w:tcPr>
          <w:p w14:paraId="74CAE220" w14:textId="77777777" w:rsidR="002B4FE2" w:rsidRPr="002B4FE2" w:rsidRDefault="002B4FE2" w:rsidP="0092742C">
            <w:pPr>
              <w:jc w:val="both"/>
              <w:rPr>
                <w:szCs w:val="24"/>
              </w:rPr>
            </w:pPr>
            <w:r w:rsidRPr="002B4FE2">
              <w:rPr>
                <w:szCs w:val="24"/>
              </w:rPr>
              <w:t>Publikacje prasowe, w tym: życzenia, kondolencje, artykuły sponsorowane oraz inne artykuły i materiały prasowe zlecone lub realizowane w oparciu o podpisane umowy w tym publikacje na łamach Gazety Aleksandrowskiej.</w:t>
            </w:r>
          </w:p>
        </w:tc>
        <w:tc>
          <w:tcPr>
            <w:tcW w:w="1210" w:type="dxa"/>
            <w:vAlign w:val="center"/>
          </w:tcPr>
          <w:p w14:paraId="2651E8E7" w14:textId="538E9B8A" w:rsidR="002B4FE2" w:rsidRPr="002B4FE2" w:rsidRDefault="002B4FE2" w:rsidP="0092742C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4</w:t>
            </w:r>
            <w:r w:rsidR="0092742C">
              <w:rPr>
                <w:szCs w:val="24"/>
              </w:rPr>
              <w:t>.</w:t>
            </w:r>
            <w:r w:rsidRPr="002B4FE2">
              <w:rPr>
                <w:szCs w:val="24"/>
              </w:rPr>
              <w:t>059,00</w:t>
            </w:r>
          </w:p>
        </w:tc>
      </w:tr>
      <w:tr w:rsidR="002B4FE2" w:rsidRPr="002B4FE2" w14:paraId="1E6E2170" w14:textId="77777777" w:rsidTr="0092742C">
        <w:trPr>
          <w:trHeight w:val="529"/>
        </w:trPr>
        <w:tc>
          <w:tcPr>
            <w:tcW w:w="7792" w:type="dxa"/>
            <w:vAlign w:val="center"/>
          </w:tcPr>
          <w:p w14:paraId="7649310D" w14:textId="77777777" w:rsidR="002B4FE2" w:rsidRPr="002B4FE2" w:rsidRDefault="002B4FE2" w:rsidP="0092742C">
            <w:pPr>
              <w:jc w:val="both"/>
              <w:rPr>
                <w:szCs w:val="24"/>
              </w:rPr>
            </w:pPr>
            <w:r w:rsidRPr="002B4FE2">
              <w:rPr>
                <w:szCs w:val="24"/>
              </w:rPr>
              <w:t>Nagrody, wyróżnienia, puchary, statuetki, kwiaty i upominki ufundowane przez Zarząd lub Starostę Aleksandrowskiego z okazji jubileuszy, spotkań okolicznościowych i konkursów objętych honorowym patronatem, finansowanych lub dofinansowanych ze środków powiatu.</w:t>
            </w:r>
          </w:p>
        </w:tc>
        <w:tc>
          <w:tcPr>
            <w:tcW w:w="1210" w:type="dxa"/>
            <w:vAlign w:val="center"/>
          </w:tcPr>
          <w:p w14:paraId="70EBBAE7" w14:textId="775002F6" w:rsidR="002B4FE2" w:rsidRPr="002B4FE2" w:rsidRDefault="002B4FE2" w:rsidP="0092742C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4</w:t>
            </w:r>
            <w:r w:rsidR="0092742C">
              <w:rPr>
                <w:szCs w:val="24"/>
              </w:rPr>
              <w:t>.</w:t>
            </w:r>
            <w:r w:rsidRPr="002B4FE2">
              <w:rPr>
                <w:szCs w:val="24"/>
              </w:rPr>
              <w:t>215,11</w:t>
            </w:r>
          </w:p>
        </w:tc>
      </w:tr>
      <w:tr w:rsidR="002B4FE2" w:rsidRPr="002B4FE2" w14:paraId="392D93E4" w14:textId="77777777" w:rsidTr="0092742C">
        <w:trPr>
          <w:trHeight w:val="565"/>
        </w:trPr>
        <w:tc>
          <w:tcPr>
            <w:tcW w:w="7792" w:type="dxa"/>
            <w:vAlign w:val="center"/>
          </w:tcPr>
          <w:p w14:paraId="281A0584" w14:textId="77777777" w:rsidR="002B4FE2" w:rsidRPr="002B4FE2" w:rsidRDefault="002B4FE2" w:rsidP="0092742C">
            <w:pPr>
              <w:jc w:val="both"/>
              <w:rPr>
                <w:szCs w:val="24"/>
              </w:rPr>
            </w:pPr>
            <w:r w:rsidRPr="002B4FE2">
              <w:rPr>
                <w:szCs w:val="24"/>
              </w:rPr>
              <w:t>Usługi fotograficzne w tym. m.in. wydruk zdjęć, usługi poligraficzne, wydruki wielkoformatowe, druk wizytówek, kartek świątecznych i okolicznościowych, zakup grafik od lokalnych artystów, nadruki na koszulkach itp.</w:t>
            </w:r>
          </w:p>
        </w:tc>
        <w:tc>
          <w:tcPr>
            <w:tcW w:w="1210" w:type="dxa"/>
            <w:vAlign w:val="center"/>
          </w:tcPr>
          <w:p w14:paraId="0952665C" w14:textId="4F26B9DA" w:rsidR="002B4FE2" w:rsidRPr="002B4FE2" w:rsidRDefault="002B4FE2" w:rsidP="0092742C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969,90</w:t>
            </w:r>
          </w:p>
        </w:tc>
      </w:tr>
      <w:tr w:rsidR="002B4FE2" w:rsidRPr="002B4FE2" w14:paraId="1C8A32C1" w14:textId="77777777" w:rsidTr="0092742C">
        <w:tc>
          <w:tcPr>
            <w:tcW w:w="7792" w:type="dxa"/>
            <w:vAlign w:val="center"/>
          </w:tcPr>
          <w:p w14:paraId="2ABE0C57" w14:textId="77777777" w:rsidR="002B4FE2" w:rsidRPr="002B4FE2" w:rsidRDefault="002B4FE2" w:rsidP="0092742C">
            <w:pPr>
              <w:jc w:val="both"/>
              <w:rPr>
                <w:szCs w:val="24"/>
              </w:rPr>
            </w:pPr>
            <w:r w:rsidRPr="002B4FE2">
              <w:rPr>
                <w:szCs w:val="24"/>
              </w:rPr>
              <w:t>Artykuły i usługi zakupione na potrzeby organizacji narad, posiedzeń, spotkań, koncertów, targów itp., w tym udział w targach „Lato Na Wsi” w Minikowie.</w:t>
            </w:r>
          </w:p>
        </w:tc>
        <w:tc>
          <w:tcPr>
            <w:tcW w:w="1210" w:type="dxa"/>
            <w:vAlign w:val="center"/>
          </w:tcPr>
          <w:p w14:paraId="57EC3A6C" w14:textId="0C7172DB" w:rsidR="002B4FE2" w:rsidRPr="002B4FE2" w:rsidRDefault="002B4FE2" w:rsidP="0092742C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1</w:t>
            </w:r>
            <w:r w:rsidR="0092742C">
              <w:rPr>
                <w:szCs w:val="24"/>
              </w:rPr>
              <w:t>.</w:t>
            </w:r>
            <w:r w:rsidRPr="002B4FE2">
              <w:rPr>
                <w:szCs w:val="24"/>
              </w:rPr>
              <w:t>555,25</w:t>
            </w:r>
          </w:p>
        </w:tc>
      </w:tr>
      <w:tr w:rsidR="002B4FE2" w:rsidRPr="002B4FE2" w14:paraId="6065C6AE" w14:textId="77777777" w:rsidTr="0092742C">
        <w:tc>
          <w:tcPr>
            <w:tcW w:w="7792" w:type="dxa"/>
            <w:vAlign w:val="center"/>
          </w:tcPr>
          <w:p w14:paraId="65588B3D" w14:textId="77777777" w:rsidR="002B4FE2" w:rsidRPr="002B4FE2" w:rsidRDefault="002B4FE2" w:rsidP="0092742C">
            <w:pPr>
              <w:jc w:val="both"/>
              <w:rPr>
                <w:szCs w:val="24"/>
              </w:rPr>
            </w:pPr>
            <w:r w:rsidRPr="002B4FE2">
              <w:rPr>
                <w:szCs w:val="24"/>
              </w:rPr>
              <w:t xml:space="preserve">Usługi internetowe związane z utrzymaniem strony internetowej powiatu aleksandrowskiego o adresie </w:t>
            </w:r>
            <w:hyperlink r:id="rId8" w:history="1">
              <w:r w:rsidRPr="002B4FE2">
                <w:rPr>
                  <w:rStyle w:val="Hipercze"/>
                  <w:szCs w:val="24"/>
                </w:rPr>
                <w:t>www.aleksandrow.pl</w:t>
              </w:r>
            </w:hyperlink>
            <w:r w:rsidRPr="002B4FE2">
              <w:rPr>
                <w:szCs w:val="24"/>
              </w:rPr>
              <w:t xml:space="preserve"> na serwerze oraz usługi związane z utrzymaniem domeny internetowej.</w:t>
            </w:r>
          </w:p>
        </w:tc>
        <w:tc>
          <w:tcPr>
            <w:tcW w:w="1210" w:type="dxa"/>
            <w:vAlign w:val="center"/>
          </w:tcPr>
          <w:p w14:paraId="10E29B20" w14:textId="251DF52E" w:rsidR="002B4FE2" w:rsidRPr="002B4FE2" w:rsidRDefault="002B4FE2" w:rsidP="0092742C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858,54</w:t>
            </w:r>
          </w:p>
        </w:tc>
      </w:tr>
      <w:tr w:rsidR="002B4FE2" w:rsidRPr="002B4FE2" w14:paraId="435ADED5" w14:textId="77777777" w:rsidTr="0092742C">
        <w:tc>
          <w:tcPr>
            <w:tcW w:w="7792" w:type="dxa"/>
            <w:vAlign w:val="center"/>
          </w:tcPr>
          <w:p w14:paraId="7FB4F991" w14:textId="77777777" w:rsidR="002B4FE2" w:rsidRPr="002B4FE2" w:rsidRDefault="002B4FE2" w:rsidP="0092742C">
            <w:pPr>
              <w:jc w:val="both"/>
              <w:rPr>
                <w:szCs w:val="24"/>
              </w:rPr>
            </w:pPr>
            <w:r w:rsidRPr="002B4FE2">
              <w:rPr>
                <w:szCs w:val="24"/>
              </w:rPr>
              <w:t>Organizacja imprez własnych, w tym VIII Powiatowego Rajdu Rowerowego i II. Wiosennego Turnieju Siatkówki o Puchar Starosty Aleksandrowskiego.</w:t>
            </w:r>
          </w:p>
        </w:tc>
        <w:tc>
          <w:tcPr>
            <w:tcW w:w="1210" w:type="dxa"/>
            <w:vAlign w:val="center"/>
          </w:tcPr>
          <w:p w14:paraId="5CD71C05" w14:textId="0CB9C6F1" w:rsidR="002B4FE2" w:rsidRPr="002B4FE2" w:rsidRDefault="002B4FE2" w:rsidP="0092742C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397,00</w:t>
            </w:r>
          </w:p>
        </w:tc>
      </w:tr>
      <w:tr w:rsidR="002B4FE2" w:rsidRPr="002B4FE2" w14:paraId="1F10F0D7" w14:textId="77777777" w:rsidTr="0092742C">
        <w:tc>
          <w:tcPr>
            <w:tcW w:w="7792" w:type="dxa"/>
            <w:vAlign w:val="center"/>
          </w:tcPr>
          <w:p w14:paraId="38C9C10B" w14:textId="77777777" w:rsidR="002B4FE2" w:rsidRPr="002B4FE2" w:rsidRDefault="002B4FE2" w:rsidP="0092742C">
            <w:pPr>
              <w:jc w:val="both"/>
              <w:rPr>
                <w:szCs w:val="24"/>
              </w:rPr>
            </w:pPr>
            <w:r w:rsidRPr="002B4FE2">
              <w:rPr>
                <w:szCs w:val="24"/>
              </w:rPr>
              <w:t>Wydanie drukiem albumu fotograficznego pt. „Powiat Aleksandrowski - piękne i gościnne miejsce na Kujawach”. Wydawnictwo było przedmiotem umowy zawartej przez Zarząd Powiatu z Wykonawcą w dn. 3 marca 2014r.</w:t>
            </w:r>
          </w:p>
        </w:tc>
        <w:tc>
          <w:tcPr>
            <w:tcW w:w="1210" w:type="dxa"/>
            <w:vAlign w:val="center"/>
          </w:tcPr>
          <w:p w14:paraId="2EFF9C03" w14:textId="2925065A" w:rsidR="002B4FE2" w:rsidRPr="002B4FE2" w:rsidRDefault="002B4FE2" w:rsidP="0092742C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18</w:t>
            </w:r>
            <w:r w:rsidR="0092742C">
              <w:rPr>
                <w:szCs w:val="24"/>
              </w:rPr>
              <w:t>.</w:t>
            </w:r>
            <w:r w:rsidRPr="002B4FE2">
              <w:rPr>
                <w:szCs w:val="24"/>
              </w:rPr>
              <w:t>867,50</w:t>
            </w:r>
          </w:p>
        </w:tc>
      </w:tr>
      <w:tr w:rsidR="002B4FE2" w:rsidRPr="002B4FE2" w14:paraId="6A3C6F26" w14:textId="77777777" w:rsidTr="0092742C">
        <w:tc>
          <w:tcPr>
            <w:tcW w:w="7792" w:type="dxa"/>
            <w:vAlign w:val="center"/>
          </w:tcPr>
          <w:p w14:paraId="1BCD098D" w14:textId="77777777" w:rsidR="002B4FE2" w:rsidRPr="002B4FE2" w:rsidRDefault="002B4FE2" w:rsidP="0092742C">
            <w:pPr>
              <w:jc w:val="both"/>
              <w:rPr>
                <w:szCs w:val="24"/>
              </w:rPr>
            </w:pPr>
            <w:r w:rsidRPr="002B4FE2">
              <w:rPr>
                <w:szCs w:val="24"/>
              </w:rPr>
              <w:t>Zakup i zlecenie wykonania innych materiałów promocyjnych, m.in.: mapy turystycznej powiatu aleksandrowskiego ze szczegółowymi planami 3 miast w nakładzie 1000 egz., łamanie 7/2, papier 115g/m2, 100 szt., brulionu na Konwent Powiatów Województwa Kujawsko – Pomorskiego, książki dla dzieci na Dzień Dziecka pt. „Jak bezpiecznym być na drodze.” (książki w ilości 200 szt. otrzymał Wydz. PS), 500 szt. promocyjnych toreb papierowych z herbem Powiatu Aleksandrowskiego, oprawy dyplomowe z kartonu ozdobnego z napisem "Starosta Aleksandrowski" w ilości 300 szt. format A4.</w:t>
            </w:r>
          </w:p>
        </w:tc>
        <w:tc>
          <w:tcPr>
            <w:tcW w:w="1210" w:type="dxa"/>
            <w:vAlign w:val="center"/>
          </w:tcPr>
          <w:p w14:paraId="23F4325A" w14:textId="01E429D2" w:rsidR="002B4FE2" w:rsidRPr="002B4FE2" w:rsidRDefault="002B4FE2" w:rsidP="0092742C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13</w:t>
            </w:r>
            <w:r w:rsidR="0092742C">
              <w:rPr>
                <w:szCs w:val="24"/>
              </w:rPr>
              <w:t>.</w:t>
            </w:r>
            <w:r w:rsidRPr="002B4FE2">
              <w:rPr>
                <w:szCs w:val="24"/>
              </w:rPr>
              <w:t>022,39</w:t>
            </w:r>
          </w:p>
        </w:tc>
      </w:tr>
      <w:tr w:rsidR="002B4FE2" w:rsidRPr="002B4FE2" w14:paraId="5F4D2FF0" w14:textId="77777777" w:rsidTr="0092742C">
        <w:trPr>
          <w:trHeight w:val="540"/>
        </w:trPr>
        <w:tc>
          <w:tcPr>
            <w:tcW w:w="7792" w:type="dxa"/>
            <w:vAlign w:val="center"/>
          </w:tcPr>
          <w:p w14:paraId="0DA1A6CF" w14:textId="77777777" w:rsidR="002B4FE2" w:rsidRPr="002B4FE2" w:rsidRDefault="002B4FE2" w:rsidP="0092742C">
            <w:pPr>
              <w:jc w:val="both"/>
              <w:rPr>
                <w:szCs w:val="24"/>
              </w:rPr>
            </w:pPr>
            <w:r w:rsidRPr="002B4FE2">
              <w:rPr>
                <w:szCs w:val="24"/>
              </w:rPr>
              <w:t>Zakup sprzętu na potrzeby Wydziału Polityki Społecznej i Promocji -  2 szt. grilli gastronomicznych używanych podczas imprez plenerowych.</w:t>
            </w:r>
          </w:p>
        </w:tc>
        <w:tc>
          <w:tcPr>
            <w:tcW w:w="1210" w:type="dxa"/>
            <w:vAlign w:val="center"/>
          </w:tcPr>
          <w:p w14:paraId="0D89173D" w14:textId="2030A4E0" w:rsidR="002B4FE2" w:rsidRPr="002B4FE2" w:rsidRDefault="002B4FE2" w:rsidP="0092742C">
            <w:pPr>
              <w:jc w:val="right"/>
              <w:rPr>
                <w:szCs w:val="24"/>
              </w:rPr>
            </w:pPr>
            <w:r w:rsidRPr="002B4FE2">
              <w:rPr>
                <w:szCs w:val="24"/>
              </w:rPr>
              <w:t>810,0</w:t>
            </w:r>
            <w:r>
              <w:rPr>
                <w:szCs w:val="24"/>
              </w:rPr>
              <w:t>0</w:t>
            </w:r>
          </w:p>
        </w:tc>
      </w:tr>
      <w:tr w:rsidR="002B4FE2" w:rsidRPr="002B4FE2" w14:paraId="7CFBF17C" w14:textId="77777777" w:rsidTr="0092742C">
        <w:trPr>
          <w:trHeight w:val="135"/>
        </w:trPr>
        <w:tc>
          <w:tcPr>
            <w:tcW w:w="7792" w:type="dxa"/>
            <w:vAlign w:val="center"/>
          </w:tcPr>
          <w:p w14:paraId="1C89C1CB" w14:textId="77777777" w:rsidR="002B4FE2" w:rsidRPr="002B4FE2" w:rsidRDefault="002B4FE2" w:rsidP="0092742C">
            <w:pPr>
              <w:jc w:val="right"/>
              <w:rPr>
                <w:b/>
                <w:szCs w:val="24"/>
              </w:rPr>
            </w:pPr>
            <w:r w:rsidRPr="002B4FE2">
              <w:rPr>
                <w:b/>
                <w:szCs w:val="24"/>
              </w:rPr>
              <w:t>SUMA</w:t>
            </w:r>
          </w:p>
        </w:tc>
        <w:tc>
          <w:tcPr>
            <w:tcW w:w="1210" w:type="dxa"/>
            <w:vAlign w:val="center"/>
          </w:tcPr>
          <w:p w14:paraId="6BDC497B" w14:textId="05EA2042" w:rsidR="002B4FE2" w:rsidRPr="002B4FE2" w:rsidRDefault="002B4FE2" w:rsidP="0092742C">
            <w:pPr>
              <w:jc w:val="right"/>
              <w:rPr>
                <w:b/>
                <w:szCs w:val="24"/>
              </w:rPr>
            </w:pPr>
            <w:r w:rsidRPr="002B4FE2">
              <w:rPr>
                <w:b/>
                <w:szCs w:val="24"/>
              </w:rPr>
              <w:t>46</w:t>
            </w:r>
            <w:r w:rsidR="0092742C">
              <w:rPr>
                <w:b/>
                <w:szCs w:val="24"/>
              </w:rPr>
              <w:t>.</w:t>
            </w:r>
            <w:r w:rsidRPr="002B4FE2">
              <w:rPr>
                <w:b/>
                <w:szCs w:val="24"/>
              </w:rPr>
              <w:t>127,61</w:t>
            </w:r>
          </w:p>
        </w:tc>
      </w:tr>
    </w:tbl>
    <w:p w14:paraId="466ACB36" w14:textId="77777777" w:rsidR="00467635" w:rsidRDefault="00467635" w:rsidP="00741CB3">
      <w:pPr>
        <w:jc w:val="center"/>
        <w:rPr>
          <w:b/>
          <w:szCs w:val="24"/>
        </w:rPr>
      </w:pPr>
    </w:p>
    <w:p w14:paraId="1B2A21F8" w14:textId="77777777" w:rsidR="00A46AC5" w:rsidRDefault="00A46AC5" w:rsidP="00741CB3">
      <w:pPr>
        <w:jc w:val="center"/>
        <w:rPr>
          <w:b/>
          <w:szCs w:val="24"/>
        </w:rPr>
      </w:pPr>
    </w:p>
    <w:p w14:paraId="3A65E73C" w14:textId="77777777" w:rsidR="00A46AC5" w:rsidRDefault="00A46AC5" w:rsidP="00741CB3">
      <w:pPr>
        <w:jc w:val="center"/>
        <w:rPr>
          <w:b/>
          <w:szCs w:val="24"/>
        </w:rPr>
      </w:pPr>
    </w:p>
    <w:p w14:paraId="7264AEDA" w14:textId="77777777" w:rsidR="00A46AC5" w:rsidRPr="0011433B" w:rsidRDefault="00A46AC5" w:rsidP="00741CB3">
      <w:pPr>
        <w:jc w:val="center"/>
        <w:rPr>
          <w:b/>
          <w:szCs w:val="24"/>
        </w:rPr>
      </w:pPr>
    </w:p>
    <w:p w14:paraId="5772978C" w14:textId="77777777" w:rsidR="00741CB3" w:rsidRPr="0011433B" w:rsidRDefault="00741CB3" w:rsidP="00741CB3">
      <w:pPr>
        <w:jc w:val="center"/>
        <w:rPr>
          <w:b/>
          <w:szCs w:val="24"/>
        </w:rPr>
      </w:pPr>
      <w:r w:rsidRPr="0011433B">
        <w:rPr>
          <w:b/>
          <w:szCs w:val="24"/>
        </w:rPr>
        <w:lastRenderedPageBreak/>
        <w:t>DZIAŁ 752 OBRONA NARODOWA</w:t>
      </w:r>
    </w:p>
    <w:p w14:paraId="622CBF0F" w14:textId="77777777" w:rsidR="00741CB3" w:rsidRPr="0011433B" w:rsidRDefault="00741CB3" w:rsidP="00741CB3">
      <w:pPr>
        <w:jc w:val="both"/>
        <w:rPr>
          <w:szCs w:val="24"/>
        </w:rPr>
      </w:pPr>
      <w:r w:rsidRPr="0011433B">
        <w:rPr>
          <w:szCs w:val="24"/>
        </w:rPr>
        <w:t>P</w:t>
      </w:r>
      <w:r w:rsidR="008F3FE1" w:rsidRPr="0011433B">
        <w:rPr>
          <w:szCs w:val="24"/>
        </w:rPr>
        <w:t>lan – 4</w:t>
      </w:r>
      <w:r w:rsidRPr="0011433B">
        <w:rPr>
          <w:szCs w:val="24"/>
        </w:rPr>
        <w:t xml:space="preserve">.000 zł, wykonanie – </w:t>
      </w:r>
      <w:r w:rsidR="00CF6E44" w:rsidRPr="0011433B">
        <w:rPr>
          <w:szCs w:val="24"/>
        </w:rPr>
        <w:t>0</w:t>
      </w:r>
      <w:r w:rsidR="00987A9A" w:rsidRPr="0011433B">
        <w:rPr>
          <w:szCs w:val="24"/>
        </w:rPr>
        <w:t xml:space="preserve"> </w:t>
      </w:r>
      <w:r w:rsidRPr="0011433B">
        <w:rPr>
          <w:szCs w:val="24"/>
        </w:rPr>
        <w:t>zł</w:t>
      </w:r>
      <w:r w:rsidR="00FF1385" w:rsidRPr="0011433B">
        <w:rPr>
          <w:szCs w:val="24"/>
        </w:rPr>
        <w:t>.</w:t>
      </w:r>
    </w:p>
    <w:p w14:paraId="69AA7D2F" w14:textId="77777777" w:rsidR="00741CB3" w:rsidRPr="0011433B" w:rsidRDefault="00741CB3" w:rsidP="00741CB3">
      <w:pPr>
        <w:pStyle w:val="Nagwek1"/>
        <w:rPr>
          <w:bCs/>
          <w:sz w:val="24"/>
          <w:szCs w:val="24"/>
        </w:rPr>
      </w:pPr>
      <w:r w:rsidRPr="0011433B">
        <w:rPr>
          <w:bCs/>
          <w:sz w:val="24"/>
          <w:szCs w:val="24"/>
        </w:rPr>
        <w:t>Rozdział 75212 Pozostałe wydatki obronne</w:t>
      </w:r>
    </w:p>
    <w:p w14:paraId="4C917301" w14:textId="77777777" w:rsidR="00CF6E44" w:rsidRPr="0011433B" w:rsidRDefault="00CF6E44" w:rsidP="00CF6E44">
      <w:pPr>
        <w:jc w:val="both"/>
        <w:rPr>
          <w:szCs w:val="24"/>
        </w:rPr>
      </w:pPr>
      <w:r w:rsidRPr="0011433B">
        <w:rPr>
          <w:szCs w:val="24"/>
        </w:rPr>
        <w:t>Plan – 4.000 zł, wykonanie – 0 zł.</w:t>
      </w:r>
    </w:p>
    <w:p w14:paraId="02F5BBAB" w14:textId="77777777" w:rsidR="006F3E23" w:rsidRPr="0011433B" w:rsidRDefault="006F3E23" w:rsidP="009C170C">
      <w:pPr>
        <w:pStyle w:val="Tekstpodstawowy2"/>
        <w:rPr>
          <w:b w:val="0"/>
          <w:sz w:val="24"/>
          <w:szCs w:val="24"/>
        </w:rPr>
      </w:pPr>
      <w:r w:rsidRPr="0011433B">
        <w:rPr>
          <w:b w:val="0"/>
          <w:sz w:val="24"/>
          <w:szCs w:val="24"/>
        </w:rPr>
        <w:t xml:space="preserve">Środki pochodzą z dotacji celowej i zostaną wykorzystane na potrzeby przeprowadzenia szkoleń obronnych dla pracowników urzędów miast i gmin z terenu </w:t>
      </w:r>
      <w:r w:rsidR="00B547D2" w:rsidRPr="0011433B">
        <w:rPr>
          <w:b w:val="0"/>
          <w:sz w:val="24"/>
          <w:szCs w:val="24"/>
        </w:rPr>
        <w:t>P</w:t>
      </w:r>
      <w:r w:rsidRPr="0011433B">
        <w:rPr>
          <w:b w:val="0"/>
          <w:sz w:val="24"/>
          <w:szCs w:val="24"/>
        </w:rPr>
        <w:t xml:space="preserve">owiatu </w:t>
      </w:r>
      <w:r w:rsidR="00B547D2" w:rsidRPr="0011433B">
        <w:rPr>
          <w:b w:val="0"/>
          <w:sz w:val="24"/>
          <w:szCs w:val="24"/>
        </w:rPr>
        <w:t>A</w:t>
      </w:r>
      <w:r w:rsidRPr="0011433B">
        <w:rPr>
          <w:b w:val="0"/>
          <w:sz w:val="24"/>
          <w:szCs w:val="24"/>
        </w:rPr>
        <w:t>leksandrowskiego zajmujących się realizacją zadań obronnych.</w:t>
      </w:r>
      <w:r w:rsidR="00B9346A" w:rsidRPr="0011433B">
        <w:rPr>
          <w:b w:val="0"/>
          <w:sz w:val="24"/>
          <w:szCs w:val="24"/>
        </w:rPr>
        <w:t xml:space="preserve"> Szkolenia odbędą się w II półroczu.</w:t>
      </w:r>
    </w:p>
    <w:p w14:paraId="282D3B7B" w14:textId="77777777" w:rsidR="008F3FE1" w:rsidRPr="0011433B" w:rsidRDefault="008F3FE1">
      <w:pPr>
        <w:jc w:val="center"/>
        <w:rPr>
          <w:szCs w:val="24"/>
        </w:rPr>
      </w:pPr>
    </w:p>
    <w:p w14:paraId="6A4FA58A" w14:textId="77777777" w:rsidR="00CE6792" w:rsidRPr="0011433B" w:rsidRDefault="00CE6792">
      <w:pPr>
        <w:jc w:val="center"/>
        <w:rPr>
          <w:b/>
          <w:szCs w:val="24"/>
        </w:rPr>
      </w:pPr>
      <w:r w:rsidRPr="0011433B">
        <w:rPr>
          <w:b/>
          <w:szCs w:val="24"/>
        </w:rPr>
        <w:t>DZIAŁ 754  BEZPIECZEŃSTWO PUBLICZNE I OCHRONA PRZECIWPOŻAROWA</w:t>
      </w:r>
    </w:p>
    <w:p w14:paraId="0C8E9765" w14:textId="51F772A1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3C0A0E">
        <w:rPr>
          <w:szCs w:val="24"/>
        </w:rPr>
        <w:t>5.185.962</w:t>
      </w:r>
      <w:r w:rsidR="003A4DFE" w:rsidRPr="0011433B">
        <w:rPr>
          <w:szCs w:val="24"/>
        </w:rPr>
        <w:t xml:space="preserve"> </w:t>
      </w:r>
      <w:r w:rsidRPr="0011433B">
        <w:rPr>
          <w:szCs w:val="24"/>
        </w:rPr>
        <w:t xml:space="preserve">zł, wykonanie – </w:t>
      </w:r>
      <w:r w:rsidR="005E3BA6" w:rsidRPr="0011433B">
        <w:rPr>
          <w:szCs w:val="24"/>
        </w:rPr>
        <w:t>2.</w:t>
      </w:r>
      <w:r w:rsidR="003C0A0E">
        <w:rPr>
          <w:szCs w:val="24"/>
        </w:rPr>
        <w:t>742.321,55</w:t>
      </w:r>
      <w:r w:rsidR="006F20D4" w:rsidRPr="0011433B">
        <w:rPr>
          <w:szCs w:val="24"/>
        </w:rPr>
        <w:t xml:space="preserve"> </w:t>
      </w:r>
      <w:r w:rsidRPr="0011433B">
        <w:rPr>
          <w:szCs w:val="24"/>
        </w:rPr>
        <w:t>zł</w:t>
      </w:r>
      <w:r w:rsidR="00C51EBA" w:rsidRPr="0011433B">
        <w:rPr>
          <w:szCs w:val="24"/>
        </w:rPr>
        <w:t xml:space="preserve">, tj. </w:t>
      </w:r>
      <w:r w:rsidR="003C0A0E">
        <w:rPr>
          <w:szCs w:val="24"/>
        </w:rPr>
        <w:t>52,88</w:t>
      </w:r>
      <w:r w:rsidRPr="0011433B">
        <w:rPr>
          <w:szCs w:val="24"/>
        </w:rPr>
        <w:t>%.</w:t>
      </w:r>
    </w:p>
    <w:p w14:paraId="65E7A3FF" w14:textId="469B7692" w:rsidR="003C0A0E" w:rsidRPr="0011433B" w:rsidRDefault="003C0A0E" w:rsidP="003C0A0E">
      <w:pPr>
        <w:pStyle w:val="Nagwek1"/>
        <w:rPr>
          <w:bCs/>
          <w:sz w:val="24"/>
          <w:szCs w:val="24"/>
        </w:rPr>
      </w:pPr>
      <w:r w:rsidRPr="0011433B">
        <w:rPr>
          <w:bCs/>
          <w:sz w:val="24"/>
          <w:szCs w:val="24"/>
        </w:rPr>
        <w:t>Rozdział 754</w:t>
      </w:r>
      <w:r>
        <w:rPr>
          <w:bCs/>
          <w:sz w:val="24"/>
          <w:szCs w:val="24"/>
        </w:rPr>
        <w:t>04</w:t>
      </w:r>
      <w:r w:rsidRPr="0011433B">
        <w:rPr>
          <w:bCs/>
          <w:sz w:val="24"/>
          <w:szCs w:val="24"/>
        </w:rPr>
        <w:t xml:space="preserve"> Komendy </w:t>
      </w:r>
      <w:r>
        <w:rPr>
          <w:bCs/>
          <w:sz w:val="24"/>
          <w:szCs w:val="24"/>
        </w:rPr>
        <w:t xml:space="preserve">wojewódzkie Policji </w:t>
      </w:r>
    </w:p>
    <w:p w14:paraId="028B6321" w14:textId="501EEA78" w:rsidR="003C0A0E" w:rsidRPr="0011433B" w:rsidRDefault="003C0A0E" w:rsidP="003C0A0E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>
        <w:rPr>
          <w:szCs w:val="24"/>
        </w:rPr>
        <w:t>30.000</w:t>
      </w:r>
      <w:r w:rsidRPr="0011433B">
        <w:rPr>
          <w:szCs w:val="24"/>
        </w:rPr>
        <w:t xml:space="preserve"> zł, wykonanie – </w:t>
      </w:r>
      <w:r>
        <w:rPr>
          <w:szCs w:val="24"/>
        </w:rPr>
        <w:t>30.000,00</w:t>
      </w:r>
      <w:r w:rsidRPr="0011433B">
        <w:rPr>
          <w:szCs w:val="24"/>
        </w:rPr>
        <w:t xml:space="preserve"> zł, tj. </w:t>
      </w:r>
      <w:r>
        <w:rPr>
          <w:szCs w:val="24"/>
        </w:rPr>
        <w:t>100</w:t>
      </w:r>
      <w:r w:rsidRPr="0011433B">
        <w:rPr>
          <w:szCs w:val="24"/>
        </w:rPr>
        <w:t>%.</w:t>
      </w:r>
    </w:p>
    <w:p w14:paraId="1CF5797A" w14:textId="399E08B2" w:rsidR="003C0A0E" w:rsidRPr="003C0A0E" w:rsidRDefault="003C0A0E" w:rsidP="0063089E">
      <w:pPr>
        <w:autoSpaceDE w:val="0"/>
        <w:autoSpaceDN w:val="0"/>
        <w:adjustRightInd w:val="0"/>
        <w:jc w:val="both"/>
        <w:rPr>
          <w:bCs/>
          <w:szCs w:val="24"/>
        </w:rPr>
      </w:pPr>
      <w:r>
        <w:rPr>
          <w:rFonts w:ascii="TimesNewRoman" w:hAnsi="TimesNewRoman" w:cs="TimesNewRoman"/>
          <w:szCs w:val="24"/>
        </w:rPr>
        <w:t>K</w:t>
      </w:r>
      <w:r w:rsidRPr="003C0A0E">
        <w:rPr>
          <w:rFonts w:ascii="TimesNewRoman" w:hAnsi="TimesNewRoman" w:cs="TimesNewRoman"/>
          <w:szCs w:val="24"/>
        </w:rPr>
        <w:t>wotę 30.000 zł w</w:t>
      </w:r>
      <w:r w:rsidR="0063089E">
        <w:rPr>
          <w:rFonts w:ascii="TimesNewRoman" w:hAnsi="TimesNewRoman" w:cs="TimesNewRoman"/>
          <w:szCs w:val="24"/>
        </w:rPr>
        <w:t xml:space="preserve">ydatkowano w </w:t>
      </w:r>
      <w:r w:rsidRPr="003C0A0E">
        <w:rPr>
          <w:rFonts w:ascii="TimesNewRoman" w:hAnsi="TimesNewRoman" w:cs="TimesNewRoman"/>
          <w:szCs w:val="24"/>
        </w:rPr>
        <w:t>formie dotacji celowej z przeznaczeniem na</w:t>
      </w:r>
      <w:r w:rsidR="0063089E">
        <w:rPr>
          <w:rFonts w:ascii="TimesNewRoman" w:hAnsi="TimesNewRoman" w:cs="TimesNewRoman"/>
          <w:szCs w:val="24"/>
        </w:rPr>
        <w:t xml:space="preserve"> </w:t>
      </w:r>
      <w:r w:rsidRPr="003C0A0E">
        <w:rPr>
          <w:rFonts w:ascii="TimesNewRoman" w:hAnsi="TimesNewRoman" w:cs="TimesNewRoman"/>
          <w:szCs w:val="24"/>
        </w:rPr>
        <w:t>dofinansowanie zakupu samochodu dla potrzeb Powiatowej Komendy Policji.</w:t>
      </w:r>
    </w:p>
    <w:p w14:paraId="5552C59F" w14:textId="77777777" w:rsidR="00CE6792" w:rsidRPr="0011433B" w:rsidRDefault="00CE6792">
      <w:pPr>
        <w:pStyle w:val="Nagwek1"/>
        <w:rPr>
          <w:bCs/>
          <w:sz w:val="24"/>
          <w:szCs w:val="24"/>
        </w:rPr>
      </w:pPr>
      <w:r w:rsidRPr="0011433B">
        <w:rPr>
          <w:bCs/>
          <w:sz w:val="24"/>
          <w:szCs w:val="24"/>
        </w:rPr>
        <w:t>Rozdział 75411 Komendy Powiatowe Państwowej Straży Pożarnej</w:t>
      </w:r>
    </w:p>
    <w:p w14:paraId="53CC4244" w14:textId="10B9B4D4" w:rsidR="00226867" w:rsidRPr="0011433B" w:rsidRDefault="00226867" w:rsidP="00226867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513D1B">
        <w:rPr>
          <w:szCs w:val="24"/>
        </w:rPr>
        <w:t>5.155.962</w:t>
      </w:r>
      <w:r w:rsidRPr="0011433B">
        <w:rPr>
          <w:szCs w:val="24"/>
        </w:rPr>
        <w:t xml:space="preserve"> zł, wykonanie – 2.</w:t>
      </w:r>
      <w:r w:rsidR="00513D1B">
        <w:rPr>
          <w:szCs w:val="24"/>
        </w:rPr>
        <w:t>712.321,55</w:t>
      </w:r>
      <w:r w:rsidRPr="0011433B">
        <w:rPr>
          <w:szCs w:val="24"/>
        </w:rPr>
        <w:t xml:space="preserve"> zł, tj. 5</w:t>
      </w:r>
      <w:r w:rsidR="00513D1B">
        <w:rPr>
          <w:szCs w:val="24"/>
        </w:rPr>
        <w:t>2,61</w:t>
      </w:r>
      <w:r w:rsidRPr="0011433B">
        <w:rPr>
          <w:szCs w:val="24"/>
        </w:rPr>
        <w:t>%.</w:t>
      </w:r>
    </w:p>
    <w:p w14:paraId="7776E0E0" w14:textId="697999C7" w:rsidR="00513D1B" w:rsidRPr="00513D1B" w:rsidRDefault="00513D1B" w:rsidP="00513D1B">
      <w:pPr>
        <w:jc w:val="both"/>
        <w:rPr>
          <w:szCs w:val="24"/>
        </w:rPr>
      </w:pPr>
      <w:r w:rsidRPr="00513D1B">
        <w:rPr>
          <w:szCs w:val="24"/>
        </w:rPr>
        <w:t xml:space="preserve">Komenda Powiatowa Państwowej Straży Pożarnej w Aleksandrowie Kujawskim zatrudnia 75 funkcjonariuszy, </w:t>
      </w:r>
      <w:r>
        <w:rPr>
          <w:szCs w:val="24"/>
        </w:rPr>
        <w:t xml:space="preserve">2 </w:t>
      </w:r>
      <w:r w:rsidRPr="00513D1B">
        <w:rPr>
          <w:szCs w:val="24"/>
        </w:rPr>
        <w:t xml:space="preserve">pracowników korpusu służby cywilnej oraz 1 pracownika pomocniczego. </w:t>
      </w:r>
      <w:r w:rsidR="000D2723">
        <w:rPr>
          <w:szCs w:val="24"/>
        </w:rPr>
        <w:t>Wydatki związane z funkcjonowaniem jednostki poniesione w I półroczu 2015 r. wyniosły 2.712.321,55 zł, w tym:</w:t>
      </w:r>
    </w:p>
    <w:p w14:paraId="45A1BAAF" w14:textId="35F82764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 xml:space="preserve">§3020 Wydatki osobowe nie zaliczane do wynagrodzeń                     </w:t>
      </w:r>
      <w:r w:rsidRPr="00513D1B">
        <w:rPr>
          <w:szCs w:val="24"/>
        </w:rPr>
        <w:tab/>
        <w:t xml:space="preserve">                                                             Plan 3.000 zł. </w:t>
      </w:r>
    </w:p>
    <w:p w14:paraId="688392C1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W ramach tego paragrafu zakupuje się napoje chłodzące dla funkcjonariuszy uczestniczących w ćwiczeniach i akcjach długotrwałych oraz na zakup środków ochrony osobistej dla pracowników cywilnych.</w:t>
      </w:r>
    </w:p>
    <w:p w14:paraId="1AA1E562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Wykonanie wyniosło: 472,32 zł. – zakup napojów chłodzących</w:t>
      </w:r>
    </w:p>
    <w:p w14:paraId="531E442E" w14:textId="0C0BFF13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 xml:space="preserve">§3070 Wydatki osobowe nie zaliczane do uposażeń                              </w:t>
      </w:r>
      <w:r w:rsidRPr="00513D1B">
        <w:rPr>
          <w:szCs w:val="24"/>
        </w:rPr>
        <w:tab/>
        <w:t xml:space="preserve">                                                         </w:t>
      </w:r>
    </w:p>
    <w:p w14:paraId="4B2A855B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wypłacane funkcjonariuszom</w:t>
      </w:r>
    </w:p>
    <w:p w14:paraId="394ADC6F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Plan 244.800,00 zł</w:t>
      </w:r>
    </w:p>
    <w:p w14:paraId="07F76924" w14:textId="1FC89176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Wykonanie wydatków wyniosło: 116.965,27 zł.</w:t>
      </w:r>
    </w:p>
    <w:p w14:paraId="39894340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Z paragrafu wypłacono:</w:t>
      </w:r>
    </w:p>
    <w:p w14:paraId="61E5B86D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- równoważnik za brak lokalu 41.426,27 zł.</w:t>
      </w:r>
    </w:p>
    <w:p w14:paraId="44E1270E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- pomoc mieszkaniowa (1 osoba) 11.920,00 zł.</w:t>
      </w:r>
    </w:p>
    <w:p w14:paraId="0CA42ECA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- dopłata do wypoczynku za 2015 r. 63.536,00 zł.</w:t>
      </w:r>
    </w:p>
    <w:p w14:paraId="11A3A1AD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- przejazd raz w roku na koszt państwa  za 2014 r. (1 osoby) 83,00 zł.</w:t>
      </w:r>
    </w:p>
    <w:p w14:paraId="792C76D9" w14:textId="434523EA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 xml:space="preserve">§4010 Wynagrodzenia osobowe pracowników                            </w:t>
      </w:r>
      <w:r w:rsidRPr="00513D1B">
        <w:rPr>
          <w:szCs w:val="24"/>
        </w:rPr>
        <w:tab/>
        <w:t xml:space="preserve">                                                                         Plan 25.429,00 zł.</w:t>
      </w:r>
    </w:p>
    <w:p w14:paraId="39D86236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Wydatki w tym paragrafie dotyczą wynagrodzeń pracownika cywilnego zatrudnionego na stanowisku pomocniczym.</w:t>
      </w:r>
    </w:p>
    <w:p w14:paraId="3D3C835D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Wykonanie wyniosło:  12.305,52 zł.</w:t>
      </w:r>
    </w:p>
    <w:p w14:paraId="55886724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- wynagrodzenia  12.161,52 zł.</w:t>
      </w:r>
    </w:p>
    <w:p w14:paraId="6CE9C08B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- nagrody uznaniowe 144,00 zł.</w:t>
      </w:r>
    </w:p>
    <w:p w14:paraId="5023605D" w14:textId="4E7FA1B2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 xml:space="preserve">§4020 Wynagrodzenia osobowe członków korpusu  służby cywilnej            </w:t>
      </w:r>
      <w:r w:rsidRPr="00513D1B">
        <w:rPr>
          <w:szCs w:val="24"/>
        </w:rPr>
        <w:tab/>
        <w:t xml:space="preserve">                                          Plan 66.535,00 zł.</w:t>
      </w:r>
    </w:p>
    <w:p w14:paraId="7834C26C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Wykonanie wyniosło: 26.465,63 zł.</w:t>
      </w:r>
    </w:p>
    <w:p w14:paraId="1B13A5FE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- wynagrodzenia 26.465,63 zł.</w:t>
      </w:r>
    </w:p>
    <w:p w14:paraId="5BD3C562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- nagrody uznaniowe 288,00 zł.</w:t>
      </w:r>
    </w:p>
    <w:p w14:paraId="77CF0B59" w14:textId="116B13C4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lastRenderedPageBreak/>
        <w:t xml:space="preserve">§4040 Dodatkowe wynagrodzenie roczne                                   </w:t>
      </w:r>
      <w:r w:rsidRPr="00513D1B">
        <w:rPr>
          <w:szCs w:val="24"/>
        </w:rPr>
        <w:tab/>
        <w:t xml:space="preserve">                                                                           Plan 7.459,00 zł.</w:t>
      </w:r>
    </w:p>
    <w:p w14:paraId="5CF3505D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Wykonanie w tym paragrafie dotyczy dodatkowego wynagrodzenia rocznego za 2013 r., należnego zatrudnionym pracownikom cywilnym.</w:t>
      </w:r>
    </w:p>
    <w:p w14:paraId="7D5EE383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Wykonanie wyniosło:  6.402,00 zł.</w:t>
      </w:r>
    </w:p>
    <w:p w14:paraId="3C4B0FBA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w tym:</w:t>
      </w:r>
    </w:p>
    <w:p w14:paraId="26A72538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-pracownicy korpusu służby cywilnej 4.369,86 zł.</w:t>
      </w:r>
    </w:p>
    <w:p w14:paraId="754B963B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- pracownicy objęci niemnożnikowym systemem wynagrodzenia 2.032,14 zł.</w:t>
      </w:r>
    </w:p>
    <w:p w14:paraId="7C100E42" w14:textId="53E20178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 xml:space="preserve">§4050 Uposażenie funkcjonariuszy                                                 </w:t>
      </w:r>
      <w:r w:rsidRPr="00513D1B">
        <w:rPr>
          <w:szCs w:val="24"/>
        </w:rPr>
        <w:tab/>
      </w:r>
      <w:r w:rsidRPr="00513D1B">
        <w:rPr>
          <w:szCs w:val="24"/>
        </w:rPr>
        <w:tab/>
        <w:t xml:space="preserve">                                                   Plan 3.492.983,00 zł.</w:t>
      </w:r>
    </w:p>
    <w:p w14:paraId="0EFFEBF2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 xml:space="preserve">Wykonanie wyniosło:   1.734.628,49 zł. </w:t>
      </w:r>
    </w:p>
    <w:p w14:paraId="4E9639A3" w14:textId="205F4C6F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 xml:space="preserve">§4060 Pozostałe należności funkcjonariuszy                                   </w:t>
      </w:r>
      <w:r w:rsidRPr="00513D1B">
        <w:rPr>
          <w:szCs w:val="24"/>
        </w:rPr>
        <w:tab/>
      </w:r>
      <w:r w:rsidRPr="00513D1B">
        <w:rPr>
          <w:szCs w:val="24"/>
        </w:rPr>
        <w:tab/>
        <w:t xml:space="preserve">                                      Plan 256.340,00 zł.</w:t>
      </w:r>
    </w:p>
    <w:p w14:paraId="742DF1DC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Wykonanie wyniosło:  195.453,29 zł.</w:t>
      </w:r>
    </w:p>
    <w:p w14:paraId="21A48859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W ramach tego paragrafu wypłacono następujące należności:</w:t>
      </w:r>
    </w:p>
    <w:p w14:paraId="400F88E3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- nagrody jubileuszowe (2 osoby) 9.271,60 zł.</w:t>
      </w:r>
    </w:p>
    <w:p w14:paraId="2F033C0A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- jednorazowe odszkodowania uszczerbkowe (1 osoba) 730,00 zł.</w:t>
      </w:r>
    </w:p>
    <w:p w14:paraId="2A2321BA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- nagrody uznaniowe  24.312,20 zł.</w:t>
      </w:r>
    </w:p>
    <w:p w14:paraId="20D1AB19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- nadgodziny funkcjonariuszy 161.139,49 zł.</w:t>
      </w:r>
    </w:p>
    <w:p w14:paraId="6C8118B5" w14:textId="03041120" w:rsidR="001857DF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§4070 Nagrody roczne funkcjonariuszy</w:t>
      </w:r>
    </w:p>
    <w:p w14:paraId="07F6D4D4" w14:textId="6F46D59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Plan 291.053,00 zł</w:t>
      </w:r>
    </w:p>
    <w:p w14:paraId="234F8509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 xml:space="preserve">Wypłacono nagrody roczne za 2014 rok dla 73 funkcjonariuszy. </w:t>
      </w:r>
    </w:p>
    <w:p w14:paraId="3CAF70B4" w14:textId="3795AD84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Wykonanie wyniosło:</w:t>
      </w:r>
      <w:r w:rsidR="001857DF">
        <w:rPr>
          <w:szCs w:val="24"/>
        </w:rPr>
        <w:t xml:space="preserve"> </w:t>
      </w:r>
      <w:r w:rsidRPr="00513D1B">
        <w:rPr>
          <w:szCs w:val="24"/>
        </w:rPr>
        <w:t>281.644,15  zł.</w:t>
      </w:r>
    </w:p>
    <w:p w14:paraId="13E30FA3" w14:textId="65562C8E" w:rsidR="001857DF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§4110 Składki na ubezpieczenie społeczne</w:t>
      </w:r>
    </w:p>
    <w:p w14:paraId="1BD2D12E" w14:textId="72A5505E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Plan 17.499,00 zł.</w:t>
      </w:r>
    </w:p>
    <w:p w14:paraId="01AF8BA2" w14:textId="026C5A7D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Wykonanie wyniosło: 8.714,98  zł.</w:t>
      </w:r>
    </w:p>
    <w:p w14:paraId="468C88FD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- składki na ubezpieczenia społeczne pracowników cywilnych 2.599,92 zł.</w:t>
      </w:r>
    </w:p>
    <w:p w14:paraId="1870222A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- składki na ubezpieczenia społeczne pracowników korpusu służby cywilnej 5.638,51 zł.</w:t>
      </w:r>
    </w:p>
    <w:p w14:paraId="20DB5DFB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- składki na ubezpieczenia społeczne – umowa zlecenie 476,55 zł.</w:t>
      </w:r>
    </w:p>
    <w:p w14:paraId="1A14F8D5" w14:textId="2A10E60C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§4120 Składki na Fundusz Pracy                                                                                                                             Plan 2.460,00 zł.</w:t>
      </w:r>
    </w:p>
    <w:p w14:paraId="319AC578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Wykonanie wyniosło: 446,46 zł.</w:t>
      </w:r>
    </w:p>
    <w:p w14:paraId="19964804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składki na Fundusz Pracy pracowników cywilnych 351,28 zł.</w:t>
      </w:r>
    </w:p>
    <w:p w14:paraId="35557681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 xml:space="preserve">- składki na Fundusz Pracy pracowników korpusu służby cywilnej 430,74 zł.   </w:t>
      </w:r>
    </w:p>
    <w:p w14:paraId="2AAFFD6B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 xml:space="preserve">- składki na Fundusz Pracy – umowa zlecenie 64,44 zł.   </w:t>
      </w:r>
    </w:p>
    <w:p w14:paraId="719F0881" w14:textId="4E11A116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§4170 Wynagrodzenia bezosobowe                                                                                                                         Plan 8.830,00 zł.</w:t>
      </w:r>
    </w:p>
    <w:p w14:paraId="7D1631BF" w14:textId="11D817AC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Wykonanie wyniosło: 4.415,00 zł.</w:t>
      </w:r>
    </w:p>
    <w:p w14:paraId="577F7A60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Wydatki w tym paragrafie dotyczą wypłaconych wynagrodzeń na podstawie umowy zlecenia lub umowy o dzieło. Komenda w I półroczu 2015 r. zawarła umowy zlecenie:</w:t>
      </w:r>
    </w:p>
    <w:p w14:paraId="508696CE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- na prowadzenie dokumentacji finansowo-księgowej MPKZP – 230,00 zł.</w:t>
      </w:r>
    </w:p>
    <w:p w14:paraId="5654462F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- na obsługę prawną – 1.785,00 zł.</w:t>
      </w:r>
    </w:p>
    <w:p w14:paraId="7A1561BF" w14:textId="77777777" w:rsidR="00513D1B" w:rsidRPr="00513D1B" w:rsidRDefault="00513D1B" w:rsidP="00513D1B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- sprzątanie pomieszczeń komendy – 2.400,00 zł</w:t>
      </w:r>
    </w:p>
    <w:p w14:paraId="27D54EF4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§ 4180 Równoważniki pieniężne i ekwiwalenty dla funkcjonariuszy                                                                   Plan 164.000,00 zł.</w:t>
      </w:r>
    </w:p>
    <w:p w14:paraId="3D42B252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równoważnik pieniężny w zamian za umundurowanie: 151.930,36 zł.</w:t>
      </w:r>
    </w:p>
    <w:p w14:paraId="50214F1D" w14:textId="44BB285D" w:rsidR="00513D1B" w:rsidRPr="00513D1B" w:rsidRDefault="00513D1B" w:rsidP="001857DF">
      <w:pPr>
        <w:rPr>
          <w:szCs w:val="24"/>
        </w:rPr>
      </w:pPr>
      <w:r w:rsidRPr="00513D1B">
        <w:rPr>
          <w:szCs w:val="24"/>
        </w:rPr>
        <w:t>§4210 Zakup materiałów i wyposażenia                                                                                                                 Plan 151.174,00 zł.</w:t>
      </w:r>
    </w:p>
    <w:p w14:paraId="28E4DFAE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Wykonanie wyniosło:  61.668,14 zł.</w:t>
      </w:r>
    </w:p>
    <w:p w14:paraId="6F65EF5F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przedmioty administracyjno biurowe 1.345,65 zł.</w:t>
      </w:r>
    </w:p>
    <w:p w14:paraId="349D158F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lastRenderedPageBreak/>
        <w:t>- paliwo, smary  17.023,38 zł.</w:t>
      </w:r>
    </w:p>
    <w:p w14:paraId="0950E725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opał 21.000 l. 27.825,00 zł.</w:t>
      </w:r>
    </w:p>
    <w:p w14:paraId="7FC021E5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przedmioty zaopatrzenia mundurowego (koszule, mundury, buty służbowe) 1.331,97 zł.</w:t>
      </w:r>
    </w:p>
    <w:p w14:paraId="08E15BE2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materiały kwaterunkowe 1.000,00</w:t>
      </w:r>
    </w:p>
    <w:p w14:paraId="488EB329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materiały informatyki, akcesoria komputerowe 170,00 zł.</w:t>
      </w:r>
    </w:p>
    <w:p w14:paraId="257BFF5E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materiały i wyposażenia transportu (części zamienne) 3.002,98 zł.</w:t>
      </w:r>
    </w:p>
    <w:p w14:paraId="210079F7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węże i prądownice 2.868,65 zł</w:t>
      </w:r>
    </w:p>
    <w:p w14:paraId="2A53B0C7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adaptery do masek tlenowych 359,16 zł.</w:t>
      </w:r>
    </w:p>
    <w:p w14:paraId="67B19709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tlen medyczny, pasta uszczelniająca 95,36 zł.</w:t>
      </w:r>
    </w:p>
    <w:p w14:paraId="22FC1ED2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wyposażenie specjalne, odzież ochronna 540,00 zł.</w:t>
      </w:r>
    </w:p>
    <w:p w14:paraId="3D371D01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pozostałe materiały (środki czystości, mat. elektryczne, narzędzia itp.) 6.105,99 zł.</w:t>
      </w:r>
    </w:p>
    <w:p w14:paraId="40AD3F5D" w14:textId="155DA622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§4260 Zakup energii                                                                                                                                                     Plan 61.000,00 zł.</w:t>
      </w:r>
    </w:p>
    <w:p w14:paraId="5164B2D8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 xml:space="preserve">Wykonanie wyniosło:  29.638,18 zł. </w:t>
      </w:r>
    </w:p>
    <w:p w14:paraId="1F2DDD11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energia elektryczna 12.814,40 zł.</w:t>
      </w:r>
    </w:p>
    <w:p w14:paraId="3D868B6D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gaz 15.315,93 zł.</w:t>
      </w:r>
    </w:p>
    <w:p w14:paraId="6D9F9B8D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woda 1.507,85 zł.</w:t>
      </w:r>
    </w:p>
    <w:p w14:paraId="1F1F70F4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Zobowiązania niewymagalne w kwocie 288,22 zł. – faktury za wodę. Dotyczą kosztów miesiąca czerwcu 2015 r.</w:t>
      </w:r>
    </w:p>
    <w:p w14:paraId="01C9F070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§ 4270 Zakup usług remontowych                                                                                                                                 Plan 25.800,00 zł.</w:t>
      </w:r>
    </w:p>
    <w:p w14:paraId="3B199AEE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Wykonanie wyniosło:  21.499,56 zł.</w:t>
      </w:r>
    </w:p>
    <w:p w14:paraId="605976AD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naprawa samochodów 21.499,56 zł.</w:t>
      </w:r>
    </w:p>
    <w:p w14:paraId="08BE408E" w14:textId="5B085299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§4280 Zakup usług zdrowotnych                                                                                                                                  Plan 20.000,00 zł.</w:t>
      </w:r>
    </w:p>
    <w:p w14:paraId="05BF41A9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Wykonanie wyniosło:   7.502,95 zł.</w:t>
      </w:r>
    </w:p>
    <w:p w14:paraId="15469B1B" w14:textId="77777777" w:rsidR="00513D1B" w:rsidRPr="00513D1B" w:rsidRDefault="00513D1B" w:rsidP="001857DF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Z paragrafu tego dokonywane są wydatki związane z korzystaniem przez funkcjonariuszy i pracowników w cywilnych z badań profilaktycznych, medycyny pracy, komisji lekarskich.</w:t>
      </w:r>
    </w:p>
    <w:p w14:paraId="7380FF3B" w14:textId="7A22C2E0" w:rsidR="00513D1B" w:rsidRPr="00513D1B" w:rsidRDefault="001857DF" w:rsidP="001857DF">
      <w:pPr>
        <w:tabs>
          <w:tab w:val="right" w:pos="7558"/>
        </w:tabs>
        <w:rPr>
          <w:szCs w:val="24"/>
        </w:rPr>
      </w:pPr>
      <w:r>
        <w:rPr>
          <w:szCs w:val="24"/>
        </w:rPr>
        <w:t>§</w:t>
      </w:r>
      <w:r w:rsidR="00513D1B" w:rsidRPr="00513D1B">
        <w:rPr>
          <w:szCs w:val="24"/>
        </w:rPr>
        <w:t>4300 Zakup pozostałych usług                                                                                                                                    Plan 68.827,00 zł.</w:t>
      </w:r>
    </w:p>
    <w:p w14:paraId="36CC6296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Wykonanie wyniosło:  29.888,97 zł.</w:t>
      </w:r>
    </w:p>
    <w:p w14:paraId="59EEDA8D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wydatki okolicznościowe 105,00 zł.</w:t>
      </w:r>
    </w:p>
    <w:p w14:paraId="3B4326B2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wydatki reprezentacyjne 710,00 zł.</w:t>
      </w:r>
    </w:p>
    <w:p w14:paraId="1A303B7B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usługi pocztowe 507,70 zł.</w:t>
      </w:r>
    </w:p>
    <w:p w14:paraId="476695BB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usługi transportowe 266,48 zł.</w:t>
      </w:r>
    </w:p>
    <w:p w14:paraId="458AFBAD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usługi komunalne (wywóz nieczystości, ścieki) 5.228,32 zł.</w:t>
      </w:r>
    </w:p>
    <w:p w14:paraId="7FE60664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opłaty radiowo-telewizyjne 1.976,00 zł.</w:t>
      </w:r>
    </w:p>
    <w:p w14:paraId="369035C5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usługi pralnicze i krawieckie 470,00 zł.</w:t>
      </w:r>
    </w:p>
    <w:p w14:paraId="556BA1C1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usługi w zakresie szkolenia 390,00 zł.</w:t>
      </w:r>
    </w:p>
    <w:p w14:paraId="1D294521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miesięczny serwis centrali telefonicznej 1574,40 zł.</w:t>
      </w:r>
    </w:p>
    <w:p w14:paraId="534DB890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 xml:space="preserve">- serwis </w:t>
      </w:r>
      <w:proofErr w:type="spellStart"/>
      <w:r w:rsidRPr="00513D1B">
        <w:rPr>
          <w:szCs w:val="24"/>
        </w:rPr>
        <w:t>oprogramowań</w:t>
      </w:r>
      <w:proofErr w:type="spellEnd"/>
      <w:r w:rsidRPr="00513D1B">
        <w:rPr>
          <w:szCs w:val="24"/>
        </w:rPr>
        <w:t xml:space="preserve"> komputerowych 2.952,00 zł</w:t>
      </w:r>
    </w:p>
    <w:p w14:paraId="67AE4147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abonament na oprogramowanie 1.354,04 zł.</w:t>
      </w:r>
    </w:p>
    <w:p w14:paraId="230B4040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obsługa informatyczna Komendy Powiatowej 2.522,00 zł.</w:t>
      </w:r>
    </w:p>
    <w:p w14:paraId="01AC899B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kontrolne przeglądy podnośnika 1.599,00 zł.</w:t>
      </w:r>
    </w:p>
    <w:p w14:paraId="5327B52E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przegląd sprzętu 3.657,99 zł.</w:t>
      </w:r>
    </w:p>
    <w:p w14:paraId="355E968E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przeglądy samochodów 526,00 zł.</w:t>
      </w:r>
    </w:p>
    <w:p w14:paraId="08C2A533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kontrolne przeglądy kotłowni  1.370,00 zł.</w:t>
      </w:r>
    </w:p>
    <w:p w14:paraId="2E484050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 xml:space="preserve">- instalacja monitoringu 2.460,00 zł. </w:t>
      </w:r>
    </w:p>
    <w:p w14:paraId="24D80C0A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pozostałe usługi (drobne usługi) 2.246,64 zł.</w:t>
      </w:r>
    </w:p>
    <w:p w14:paraId="3675B8B6" w14:textId="38A382DF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lastRenderedPageBreak/>
        <w:t>§4360 Opłaty z tytułu zakupu usług telefonii komórkowej                                                                                        Plan 17.870,00 zł.</w:t>
      </w:r>
      <w:r w:rsidR="00A46AC5">
        <w:rPr>
          <w:szCs w:val="24"/>
        </w:rPr>
        <w:t xml:space="preserve"> </w:t>
      </w:r>
      <w:r w:rsidRPr="00513D1B">
        <w:rPr>
          <w:szCs w:val="24"/>
        </w:rPr>
        <w:t>Wykonanie wyniosło:  6.497,05zł.</w:t>
      </w:r>
    </w:p>
    <w:p w14:paraId="6053C74C" w14:textId="307CC57F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§4410 Podróże służbowe krajowe                                                                                                                                 Plan 10.000,00 zł.</w:t>
      </w:r>
    </w:p>
    <w:p w14:paraId="0911884D" w14:textId="77777777" w:rsidR="00513D1B" w:rsidRPr="00513D1B" w:rsidRDefault="00513D1B" w:rsidP="001857DF">
      <w:pPr>
        <w:tabs>
          <w:tab w:val="right" w:pos="7558"/>
        </w:tabs>
        <w:jc w:val="both"/>
        <w:rPr>
          <w:szCs w:val="24"/>
        </w:rPr>
      </w:pPr>
      <w:r w:rsidRPr="00513D1B">
        <w:rPr>
          <w:szCs w:val="24"/>
        </w:rPr>
        <w:t>W ramach tego paragrafu pokryto wydatki związane z noclegiem i wyżywieniem dla 1 osoby uczęszczającej do Szkoły Głównej w Warszawie, oraz diety i koszty przejazdów funkcjonariuszy wyjeżdżających służbowo.</w:t>
      </w:r>
    </w:p>
    <w:p w14:paraId="00A6B5B6" w14:textId="3DB171DA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Wykonanie wyniosło: 4.822,30 zł.</w:t>
      </w:r>
    </w:p>
    <w:p w14:paraId="0A4F1D72" w14:textId="5B69946E" w:rsidR="00513D1B" w:rsidRPr="00513D1B" w:rsidRDefault="00513D1B" w:rsidP="001857DF">
      <w:pPr>
        <w:rPr>
          <w:szCs w:val="24"/>
        </w:rPr>
      </w:pPr>
      <w:r w:rsidRPr="00513D1B">
        <w:rPr>
          <w:szCs w:val="24"/>
        </w:rPr>
        <w:t>§4430 Różne opłaty i składki                                                                                                                                     Plan 3.573,00 zł.</w:t>
      </w:r>
    </w:p>
    <w:p w14:paraId="1829565A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Wykonanie wyniosło – 73,50 zł.</w:t>
      </w:r>
    </w:p>
    <w:p w14:paraId="04E271CF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opłata rejestracyjna 73,50 zł</w:t>
      </w:r>
    </w:p>
    <w:p w14:paraId="4A1E991E" w14:textId="7C7030CD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§4440 Odpis na Zakładowy Fundusz Świadczeń Socjalnych                                                                                 Plan 3.282 zł.</w:t>
      </w:r>
    </w:p>
    <w:p w14:paraId="12E4F456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Naliczono i odprowadzono odpis w kwocie:  3.281,79 zł.</w:t>
      </w:r>
    </w:p>
    <w:p w14:paraId="284F25A6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§ 4480 Podatek od nieruchomości                                                                                                                            Plan 12.625,00 zł.</w:t>
      </w:r>
    </w:p>
    <w:p w14:paraId="7F641A35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Wykonanie wyniosło: 6.312,00 zł.</w:t>
      </w:r>
    </w:p>
    <w:p w14:paraId="5EC642A2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 xml:space="preserve">§ 4500 Pozostałe podatki na rzecz budżetów </w:t>
      </w:r>
      <w:proofErr w:type="spellStart"/>
      <w:r w:rsidRPr="00513D1B">
        <w:rPr>
          <w:szCs w:val="24"/>
        </w:rPr>
        <w:t>jst</w:t>
      </w:r>
      <w:proofErr w:type="spellEnd"/>
      <w:r w:rsidRPr="00513D1B">
        <w:rPr>
          <w:szCs w:val="24"/>
        </w:rPr>
        <w:t xml:space="preserve">                                                                                                          Plan 823,00 zł.</w:t>
      </w:r>
    </w:p>
    <w:p w14:paraId="76F72D7F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-  podatek od środków transportu za 2015 r. 412,00 zł</w:t>
      </w:r>
    </w:p>
    <w:p w14:paraId="2AA6017B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§ 4510 Opłaty na rzecz budżetu państwa                                                                                                                     Plan 600,00 zł.</w:t>
      </w:r>
    </w:p>
    <w:p w14:paraId="3D938BD3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 xml:space="preserve">-  roczna opłata za zarząd gruntami będącymi własnością Skarbu Państwa 593,64 zł. </w:t>
      </w:r>
    </w:p>
    <w:p w14:paraId="6067E3B5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Wykonanie wyniosło: 593,64 zł.</w:t>
      </w:r>
    </w:p>
    <w:p w14:paraId="2D92B1AB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§ 6060 Wydatki na zakupy inwestycyjne</w:t>
      </w:r>
    </w:p>
    <w:p w14:paraId="6FB6CB87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Plan 200.000 zł.</w:t>
      </w:r>
    </w:p>
    <w:p w14:paraId="52AAF526" w14:textId="77777777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Wykonanie 0,00 zł</w:t>
      </w:r>
    </w:p>
    <w:p w14:paraId="038B9D6F" w14:textId="3EA15A29" w:rsidR="00513D1B" w:rsidRPr="00513D1B" w:rsidRDefault="00513D1B" w:rsidP="001857DF">
      <w:pPr>
        <w:tabs>
          <w:tab w:val="right" w:pos="7558"/>
        </w:tabs>
        <w:rPr>
          <w:szCs w:val="24"/>
        </w:rPr>
      </w:pPr>
      <w:r w:rsidRPr="00513D1B">
        <w:rPr>
          <w:szCs w:val="24"/>
        </w:rPr>
        <w:t>Środki przeznaczone na zakup samochodu pożarniczego</w:t>
      </w:r>
      <w:r w:rsidR="001857DF">
        <w:rPr>
          <w:szCs w:val="24"/>
        </w:rPr>
        <w:t>.</w:t>
      </w:r>
    </w:p>
    <w:p w14:paraId="56FE8DB3" w14:textId="77777777" w:rsidR="00513D1B" w:rsidRPr="00513D1B" w:rsidRDefault="00513D1B" w:rsidP="00513D1B"/>
    <w:p w14:paraId="75586273" w14:textId="77777777" w:rsidR="00CE6792" w:rsidRPr="0011433B" w:rsidRDefault="00CE6792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t>DZIAŁ 757 OBSŁUGA DŁUGU PUBLICZNEGO</w:t>
      </w:r>
    </w:p>
    <w:p w14:paraId="5AC5D454" w14:textId="771D400B" w:rsidR="00CE6792" w:rsidRPr="0011433B" w:rsidRDefault="00CE6792">
      <w:pPr>
        <w:jc w:val="both"/>
        <w:rPr>
          <w:bCs/>
          <w:szCs w:val="24"/>
        </w:rPr>
      </w:pPr>
      <w:r w:rsidRPr="0011433B">
        <w:rPr>
          <w:bCs/>
          <w:szCs w:val="24"/>
        </w:rPr>
        <w:t>Plan</w:t>
      </w:r>
      <w:r w:rsidR="00176822" w:rsidRPr="0011433B">
        <w:rPr>
          <w:bCs/>
          <w:szCs w:val="24"/>
        </w:rPr>
        <w:t xml:space="preserve"> </w:t>
      </w:r>
      <w:r w:rsidR="0088074F" w:rsidRPr="0011433B">
        <w:rPr>
          <w:bCs/>
          <w:szCs w:val="24"/>
        </w:rPr>
        <w:t>–</w:t>
      </w:r>
      <w:r w:rsidRPr="0011433B">
        <w:rPr>
          <w:bCs/>
          <w:szCs w:val="24"/>
        </w:rPr>
        <w:t xml:space="preserve"> </w:t>
      </w:r>
      <w:r w:rsidR="001857DF">
        <w:rPr>
          <w:bCs/>
          <w:szCs w:val="24"/>
        </w:rPr>
        <w:t>500.784</w:t>
      </w:r>
      <w:r w:rsidRPr="0011433B">
        <w:rPr>
          <w:bCs/>
          <w:szCs w:val="24"/>
        </w:rPr>
        <w:t xml:space="preserve"> zł, wykonanie </w:t>
      </w:r>
      <w:r w:rsidR="00B80A13" w:rsidRPr="0011433B">
        <w:rPr>
          <w:bCs/>
          <w:szCs w:val="24"/>
        </w:rPr>
        <w:t>–</w:t>
      </w:r>
      <w:r w:rsidR="00176822" w:rsidRPr="0011433B">
        <w:rPr>
          <w:bCs/>
          <w:szCs w:val="24"/>
        </w:rPr>
        <w:t xml:space="preserve"> </w:t>
      </w:r>
      <w:r w:rsidR="00B36295" w:rsidRPr="0011433B">
        <w:rPr>
          <w:bCs/>
          <w:szCs w:val="24"/>
        </w:rPr>
        <w:t>1</w:t>
      </w:r>
      <w:r w:rsidR="001857DF">
        <w:rPr>
          <w:bCs/>
          <w:szCs w:val="24"/>
        </w:rPr>
        <w:t>1</w:t>
      </w:r>
      <w:r w:rsidR="00B36295" w:rsidRPr="0011433B">
        <w:rPr>
          <w:bCs/>
          <w:szCs w:val="24"/>
        </w:rPr>
        <w:t>7</w:t>
      </w:r>
      <w:r w:rsidR="001857DF">
        <w:rPr>
          <w:bCs/>
          <w:szCs w:val="24"/>
        </w:rPr>
        <w:t>.311,82</w:t>
      </w:r>
      <w:r w:rsidR="0088074F" w:rsidRPr="0011433B">
        <w:rPr>
          <w:bCs/>
          <w:szCs w:val="24"/>
        </w:rPr>
        <w:t xml:space="preserve"> </w:t>
      </w:r>
      <w:r w:rsidRPr="0011433B">
        <w:rPr>
          <w:bCs/>
          <w:szCs w:val="24"/>
        </w:rPr>
        <w:t>zł, tj.</w:t>
      </w:r>
      <w:r w:rsidR="001857DF">
        <w:rPr>
          <w:bCs/>
          <w:szCs w:val="24"/>
        </w:rPr>
        <w:t xml:space="preserve"> 23,43</w:t>
      </w:r>
      <w:r w:rsidRPr="0011433B">
        <w:rPr>
          <w:bCs/>
          <w:szCs w:val="24"/>
        </w:rPr>
        <w:t>%.</w:t>
      </w:r>
    </w:p>
    <w:p w14:paraId="726F92C6" w14:textId="77777777" w:rsidR="00CE6792" w:rsidRPr="0011433B" w:rsidRDefault="00CE6792">
      <w:pPr>
        <w:jc w:val="both"/>
        <w:rPr>
          <w:szCs w:val="24"/>
        </w:rPr>
      </w:pPr>
      <w:r w:rsidRPr="0011433B">
        <w:rPr>
          <w:b/>
          <w:szCs w:val="24"/>
        </w:rPr>
        <w:t>Rozdział 75702 Obsługa papierów wartościowych, kredytów</w:t>
      </w:r>
      <w:r w:rsidR="00F70FC8" w:rsidRPr="0011433B">
        <w:rPr>
          <w:b/>
          <w:szCs w:val="24"/>
        </w:rPr>
        <w:t>,</w:t>
      </w:r>
      <w:r w:rsidRPr="0011433B">
        <w:rPr>
          <w:b/>
          <w:szCs w:val="24"/>
        </w:rPr>
        <w:t xml:space="preserve"> pożyczek jednostek samorządu terytorialnego.</w:t>
      </w:r>
    </w:p>
    <w:p w14:paraId="5E3CD769" w14:textId="07F06449" w:rsidR="00B36295" w:rsidRPr="0011433B" w:rsidRDefault="00B36295" w:rsidP="00B36295">
      <w:pPr>
        <w:jc w:val="both"/>
        <w:rPr>
          <w:bCs/>
          <w:szCs w:val="24"/>
        </w:rPr>
      </w:pPr>
      <w:r w:rsidRPr="0011433B">
        <w:rPr>
          <w:bCs/>
          <w:szCs w:val="24"/>
        </w:rPr>
        <w:t xml:space="preserve">Plan – </w:t>
      </w:r>
      <w:r w:rsidR="001857DF">
        <w:rPr>
          <w:bCs/>
          <w:szCs w:val="24"/>
        </w:rPr>
        <w:t>300.000</w:t>
      </w:r>
      <w:r w:rsidRPr="0011433B">
        <w:rPr>
          <w:bCs/>
          <w:szCs w:val="24"/>
        </w:rPr>
        <w:t xml:space="preserve"> zł, wykonanie – </w:t>
      </w:r>
      <w:r w:rsidR="001857DF">
        <w:rPr>
          <w:bCs/>
          <w:szCs w:val="24"/>
        </w:rPr>
        <w:t>117.311,82</w:t>
      </w:r>
      <w:r w:rsidRPr="0011433B">
        <w:rPr>
          <w:bCs/>
          <w:szCs w:val="24"/>
        </w:rPr>
        <w:t xml:space="preserve"> zł, tj. 3</w:t>
      </w:r>
      <w:r w:rsidR="001857DF">
        <w:rPr>
          <w:bCs/>
          <w:szCs w:val="24"/>
        </w:rPr>
        <w:t>9,</w:t>
      </w:r>
      <w:r w:rsidRPr="0011433B">
        <w:rPr>
          <w:bCs/>
          <w:szCs w:val="24"/>
        </w:rPr>
        <w:t>1</w:t>
      </w:r>
      <w:r w:rsidR="001857DF">
        <w:rPr>
          <w:bCs/>
          <w:szCs w:val="24"/>
        </w:rPr>
        <w:t>0</w:t>
      </w:r>
      <w:r w:rsidRPr="0011433B">
        <w:rPr>
          <w:bCs/>
          <w:szCs w:val="24"/>
        </w:rPr>
        <w:t>%.</w:t>
      </w:r>
    </w:p>
    <w:p w14:paraId="72CF06EE" w14:textId="77777777" w:rsidR="00E93E0F" w:rsidRPr="001857DF" w:rsidRDefault="00CE6792" w:rsidP="00E93E0F">
      <w:pPr>
        <w:jc w:val="both"/>
        <w:rPr>
          <w:szCs w:val="24"/>
        </w:rPr>
      </w:pPr>
      <w:r w:rsidRPr="001857DF">
        <w:rPr>
          <w:szCs w:val="24"/>
        </w:rPr>
        <w:t>Poniesione wydatki dotyczą spłaty odsetek od zaciągnięt</w:t>
      </w:r>
      <w:r w:rsidR="00EA58AC" w:rsidRPr="001857DF">
        <w:rPr>
          <w:szCs w:val="24"/>
        </w:rPr>
        <w:t>ych</w:t>
      </w:r>
      <w:r w:rsidRPr="001857DF">
        <w:rPr>
          <w:szCs w:val="24"/>
        </w:rPr>
        <w:t xml:space="preserve"> kredyt</w:t>
      </w:r>
      <w:r w:rsidR="00EA58AC" w:rsidRPr="001857DF">
        <w:rPr>
          <w:szCs w:val="24"/>
        </w:rPr>
        <w:t>ów</w:t>
      </w:r>
      <w:r w:rsidRPr="001857DF">
        <w:rPr>
          <w:szCs w:val="24"/>
        </w:rPr>
        <w:t xml:space="preserve"> </w:t>
      </w:r>
      <w:r w:rsidR="00EA58AC" w:rsidRPr="001857DF">
        <w:rPr>
          <w:szCs w:val="24"/>
        </w:rPr>
        <w:t xml:space="preserve">przeznaczonych </w:t>
      </w:r>
      <w:r w:rsidRPr="001857DF">
        <w:rPr>
          <w:szCs w:val="24"/>
        </w:rPr>
        <w:t xml:space="preserve">na </w:t>
      </w:r>
      <w:r w:rsidR="00EA58AC" w:rsidRPr="001857DF">
        <w:rPr>
          <w:szCs w:val="24"/>
        </w:rPr>
        <w:t>p</w:t>
      </w:r>
      <w:r w:rsidRPr="001857DF">
        <w:rPr>
          <w:szCs w:val="24"/>
        </w:rPr>
        <w:t>okrycie deficytu budżetowego</w:t>
      </w:r>
      <w:r w:rsidR="00E4724E" w:rsidRPr="001857DF">
        <w:rPr>
          <w:szCs w:val="24"/>
        </w:rPr>
        <w:t xml:space="preserve"> w latach poprzednich. </w:t>
      </w:r>
    </w:p>
    <w:p w14:paraId="76FCB833" w14:textId="4941A633" w:rsidR="001857DF" w:rsidRPr="001857DF" w:rsidRDefault="001857DF" w:rsidP="001857DF">
      <w:pPr>
        <w:autoSpaceDE w:val="0"/>
        <w:autoSpaceDN w:val="0"/>
        <w:adjustRightInd w:val="0"/>
        <w:jc w:val="both"/>
        <w:rPr>
          <w:b/>
          <w:bCs/>
          <w:szCs w:val="24"/>
        </w:rPr>
      </w:pPr>
      <w:r w:rsidRPr="001857DF">
        <w:rPr>
          <w:b/>
          <w:bCs/>
          <w:szCs w:val="24"/>
        </w:rPr>
        <w:t>Rozdział 75704 Rozliczenia z tytułu poręczeń i gwarancji udzielonych przez Skarb Państwa lub</w:t>
      </w:r>
      <w:r>
        <w:rPr>
          <w:b/>
          <w:bCs/>
          <w:szCs w:val="24"/>
        </w:rPr>
        <w:t xml:space="preserve"> </w:t>
      </w:r>
      <w:r w:rsidRPr="001857DF">
        <w:rPr>
          <w:b/>
          <w:bCs/>
          <w:szCs w:val="24"/>
        </w:rPr>
        <w:t>jednostkę samorządu terytorialnego</w:t>
      </w:r>
    </w:p>
    <w:p w14:paraId="78D552FB" w14:textId="7FFDFBDE" w:rsidR="001857DF" w:rsidRPr="0011433B" w:rsidRDefault="001857DF" w:rsidP="001857DF">
      <w:pPr>
        <w:jc w:val="both"/>
        <w:rPr>
          <w:bCs/>
          <w:szCs w:val="24"/>
        </w:rPr>
      </w:pPr>
      <w:r w:rsidRPr="0011433B">
        <w:rPr>
          <w:bCs/>
          <w:szCs w:val="24"/>
        </w:rPr>
        <w:t xml:space="preserve">Plan – </w:t>
      </w:r>
      <w:r>
        <w:rPr>
          <w:bCs/>
          <w:szCs w:val="24"/>
        </w:rPr>
        <w:t>200.784</w:t>
      </w:r>
      <w:r w:rsidRPr="0011433B">
        <w:rPr>
          <w:bCs/>
          <w:szCs w:val="24"/>
        </w:rPr>
        <w:t xml:space="preserve"> zł, wykonanie – </w:t>
      </w:r>
      <w:r>
        <w:rPr>
          <w:bCs/>
          <w:szCs w:val="24"/>
        </w:rPr>
        <w:t>0</w:t>
      </w:r>
      <w:r w:rsidRPr="0011433B">
        <w:rPr>
          <w:bCs/>
          <w:szCs w:val="24"/>
        </w:rPr>
        <w:t xml:space="preserve"> zł.</w:t>
      </w:r>
    </w:p>
    <w:p w14:paraId="0B49CBB4" w14:textId="1B7011D8" w:rsidR="00195235" w:rsidRDefault="001857DF" w:rsidP="001857DF">
      <w:pPr>
        <w:autoSpaceDE w:val="0"/>
        <w:autoSpaceDN w:val="0"/>
        <w:adjustRightInd w:val="0"/>
        <w:jc w:val="both"/>
        <w:rPr>
          <w:szCs w:val="24"/>
        </w:rPr>
      </w:pPr>
      <w:r w:rsidRPr="001857DF">
        <w:rPr>
          <w:szCs w:val="24"/>
        </w:rPr>
        <w:t>Środki stanowią zabezpieczenie udzielonego w roku 2014 poręczenia kredytu inwestycyjnego zaciągniętego</w:t>
      </w:r>
      <w:r>
        <w:rPr>
          <w:szCs w:val="24"/>
        </w:rPr>
        <w:t xml:space="preserve"> </w:t>
      </w:r>
      <w:r w:rsidRPr="001857DF">
        <w:rPr>
          <w:szCs w:val="24"/>
        </w:rPr>
        <w:t>przez Powiatowy Szpital w Aleksandrowie Kujawski Sp. z o.o. na udział własny przy ubieganiu się o</w:t>
      </w:r>
      <w:r>
        <w:rPr>
          <w:szCs w:val="24"/>
        </w:rPr>
        <w:t xml:space="preserve"> </w:t>
      </w:r>
      <w:r w:rsidRPr="001857DF">
        <w:rPr>
          <w:szCs w:val="24"/>
        </w:rPr>
        <w:t>dofinansowanie zadań inwestycyjnych</w:t>
      </w:r>
      <w:r>
        <w:rPr>
          <w:szCs w:val="24"/>
        </w:rPr>
        <w:t xml:space="preserve"> </w:t>
      </w:r>
      <w:r w:rsidRPr="001857DF">
        <w:rPr>
          <w:szCs w:val="24"/>
        </w:rPr>
        <w:t>ze źródeł zewnętrznych.</w:t>
      </w:r>
    </w:p>
    <w:p w14:paraId="0517025D" w14:textId="77777777" w:rsidR="001857DF" w:rsidRPr="001857DF" w:rsidRDefault="001857DF" w:rsidP="001857DF">
      <w:pPr>
        <w:jc w:val="both"/>
        <w:rPr>
          <w:szCs w:val="24"/>
        </w:rPr>
      </w:pPr>
    </w:p>
    <w:p w14:paraId="291879F4" w14:textId="77777777" w:rsidR="00CE6792" w:rsidRPr="0011433B" w:rsidRDefault="00CE6792" w:rsidP="00E93E0F">
      <w:pPr>
        <w:jc w:val="center"/>
        <w:rPr>
          <w:b/>
          <w:szCs w:val="24"/>
        </w:rPr>
      </w:pPr>
      <w:r w:rsidRPr="0011433B">
        <w:rPr>
          <w:b/>
          <w:szCs w:val="24"/>
        </w:rPr>
        <w:t>DZIAŁ 758 RÓŻNE ROZLICZENIA</w:t>
      </w:r>
    </w:p>
    <w:p w14:paraId="2B0B5D02" w14:textId="261B87FD" w:rsidR="00B24687" w:rsidRPr="0011433B" w:rsidRDefault="00B24687" w:rsidP="00B24687">
      <w:pPr>
        <w:jc w:val="both"/>
        <w:rPr>
          <w:bCs/>
          <w:szCs w:val="24"/>
        </w:rPr>
      </w:pPr>
      <w:r w:rsidRPr="0011433B">
        <w:rPr>
          <w:bCs/>
          <w:szCs w:val="24"/>
        </w:rPr>
        <w:t xml:space="preserve">Plan – </w:t>
      </w:r>
      <w:r w:rsidR="001857DF">
        <w:rPr>
          <w:bCs/>
          <w:szCs w:val="24"/>
        </w:rPr>
        <w:t>626.806</w:t>
      </w:r>
      <w:r w:rsidRPr="0011433B">
        <w:rPr>
          <w:bCs/>
          <w:szCs w:val="24"/>
        </w:rPr>
        <w:t xml:space="preserve"> zł, wykonanie – </w:t>
      </w:r>
      <w:r w:rsidR="00B36295" w:rsidRPr="0011433B">
        <w:rPr>
          <w:bCs/>
          <w:szCs w:val="24"/>
        </w:rPr>
        <w:t>0</w:t>
      </w:r>
      <w:r w:rsidRPr="0011433B">
        <w:rPr>
          <w:bCs/>
          <w:szCs w:val="24"/>
        </w:rPr>
        <w:t xml:space="preserve"> zł.</w:t>
      </w:r>
    </w:p>
    <w:p w14:paraId="6DFBE79F" w14:textId="77777777" w:rsidR="00B24687" w:rsidRPr="0011433B" w:rsidRDefault="00B24687" w:rsidP="00B24687">
      <w:pPr>
        <w:jc w:val="both"/>
        <w:rPr>
          <w:szCs w:val="24"/>
        </w:rPr>
      </w:pPr>
      <w:r w:rsidRPr="0011433B">
        <w:rPr>
          <w:b/>
          <w:szCs w:val="24"/>
        </w:rPr>
        <w:t>Rozdział 75818 Rezerwy ogólne i celowe.</w:t>
      </w:r>
    </w:p>
    <w:p w14:paraId="77CF873A" w14:textId="77777777" w:rsidR="001857DF" w:rsidRPr="0011433B" w:rsidRDefault="001857DF" w:rsidP="001857DF">
      <w:pPr>
        <w:jc w:val="both"/>
        <w:rPr>
          <w:bCs/>
          <w:szCs w:val="24"/>
        </w:rPr>
      </w:pPr>
      <w:r w:rsidRPr="0011433B">
        <w:rPr>
          <w:bCs/>
          <w:szCs w:val="24"/>
        </w:rPr>
        <w:t xml:space="preserve">Plan – </w:t>
      </w:r>
      <w:r>
        <w:rPr>
          <w:bCs/>
          <w:szCs w:val="24"/>
        </w:rPr>
        <w:t>626.806</w:t>
      </w:r>
      <w:r w:rsidRPr="0011433B">
        <w:rPr>
          <w:bCs/>
          <w:szCs w:val="24"/>
        </w:rPr>
        <w:t xml:space="preserve"> zł, wykonanie – 0 zł.</w:t>
      </w:r>
    </w:p>
    <w:p w14:paraId="1988DA50" w14:textId="436A0902" w:rsidR="00CE6792" w:rsidRPr="00192248" w:rsidRDefault="00E4724E" w:rsidP="00192248">
      <w:pPr>
        <w:jc w:val="both"/>
        <w:rPr>
          <w:szCs w:val="24"/>
        </w:rPr>
      </w:pPr>
      <w:r w:rsidRPr="0011433B">
        <w:rPr>
          <w:szCs w:val="24"/>
        </w:rPr>
        <w:t xml:space="preserve">W I </w:t>
      </w:r>
      <w:r w:rsidRPr="00192248">
        <w:rPr>
          <w:szCs w:val="24"/>
        </w:rPr>
        <w:t>półroczu 201</w:t>
      </w:r>
      <w:r w:rsidR="001857DF" w:rsidRPr="00192248">
        <w:rPr>
          <w:szCs w:val="24"/>
        </w:rPr>
        <w:t>5</w:t>
      </w:r>
      <w:r w:rsidRPr="00192248">
        <w:rPr>
          <w:szCs w:val="24"/>
        </w:rPr>
        <w:t xml:space="preserve"> r. </w:t>
      </w:r>
      <w:r w:rsidR="00C11857" w:rsidRPr="00192248">
        <w:rPr>
          <w:szCs w:val="24"/>
        </w:rPr>
        <w:t>przeznaczono</w:t>
      </w:r>
      <w:r w:rsidRPr="00192248">
        <w:rPr>
          <w:szCs w:val="24"/>
        </w:rPr>
        <w:t xml:space="preserve"> środków z rezerwy</w:t>
      </w:r>
      <w:r w:rsidR="00C11857" w:rsidRPr="00192248">
        <w:rPr>
          <w:szCs w:val="24"/>
        </w:rPr>
        <w:t>:</w:t>
      </w:r>
    </w:p>
    <w:p w14:paraId="7A964F01" w14:textId="7C454468" w:rsidR="00192248" w:rsidRPr="00192248" w:rsidRDefault="00192248" w:rsidP="00192248">
      <w:pPr>
        <w:autoSpaceDE w:val="0"/>
        <w:autoSpaceDN w:val="0"/>
        <w:adjustRightInd w:val="0"/>
        <w:jc w:val="both"/>
        <w:rPr>
          <w:szCs w:val="24"/>
        </w:rPr>
      </w:pPr>
      <w:r w:rsidRPr="00192248">
        <w:rPr>
          <w:szCs w:val="24"/>
        </w:rPr>
        <w:lastRenderedPageBreak/>
        <w:t>1) celowej oświatowej w kwocie 2.990 zł na zwiększenie wydatków Dz. 801 Oświata i wychowanie</w:t>
      </w:r>
      <w:r>
        <w:rPr>
          <w:szCs w:val="24"/>
        </w:rPr>
        <w:t xml:space="preserve"> </w:t>
      </w:r>
      <w:r w:rsidRPr="00192248">
        <w:rPr>
          <w:szCs w:val="24"/>
        </w:rPr>
        <w:t>z przeznaczeniem na pomoc finansową z funduszu zdrowotnego dla nauczycieli.</w:t>
      </w:r>
    </w:p>
    <w:p w14:paraId="55DF6A9B" w14:textId="2351E56B" w:rsidR="00C11857" w:rsidRDefault="00192248" w:rsidP="00192248">
      <w:pPr>
        <w:autoSpaceDE w:val="0"/>
        <w:autoSpaceDN w:val="0"/>
        <w:adjustRightInd w:val="0"/>
        <w:jc w:val="both"/>
        <w:rPr>
          <w:szCs w:val="24"/>
        </w:rPr>
      </w:pPr>
      <w:r w:rsidRPr="00192248">
        <w:rPr>
          <w:szCs w:val="24"/>
        </w:rPr>
        <w:t>2) ogólnej w kwocie 8.204 zł na zwiększenie wydatków w Dz. 852 Pomoc społeczna w związku z przystąpieniem</w:t>
      </w:r>
      <w:r>
        <w:rPr>
          <w:szCs w:val="24"/>
        </w:rPr>
        <w:t xml:space="preserve"> </w:t>
      </w:r>
      <w:r w:rsidRPr="00192248">
        <w:rPr>
          <w:szCs w:val="24"/>
        </w:rPr>
        <w:t>do realizacji Programu integracji społecznej osób z zaburzeniami psychicznymi „Jesteśmy obok Was – II”.</w:t>
      </w:r>
    </w:p>
    <w:p w14:paraId="17DAFD02" w14:textId="77777777" w:rsidR="00192248" w:rsidRPr="00192248" w:rsidRDefault="00192248" w:rsidP="00192248">
      <w:pPr>
        <w:autoSpaceDE w:val="0"/>
        <w:autoSpaceDN w:val="0"/>
        <w:adjustRightInd w:val="0"/>
        <w:jc w:val="both"/>
        <w:rPr>
          <w:szCs w:val="24"/>
        </w:rPr>
      </w:pPr>
    </w:p>
    <w:p w14:paraId="5C6FEDD5" w14:textId="77777777" w:rsidR="00CE6792" w:rsidRPr="0011433B" w:rsidRDefault="00CE6792" w:rsidP="00C11857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t>DZIAŁ 801 OŚWIATA I WYCHOWANIE</w:t>
      </w:r>
    </w:p>
    <w:p w14:paraId="4D03F00D" w14:textId="39DDFA67" w:rsidR="00CE6792" w:rsidRPr="0011433B" w:rsidRDefault="00CE6792" w:rsidP="00C11857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192248">
        <w:rPr>
          <w:szCs w:val="24"/>
        </w:rPr>
        <w:t>17.906.973,27</w:t>
      </w:r>
      <w:r w:rsidR="003A4DFE" w:rsidRPr="0011433B">
        <w:rPr>
          <w:szCs w:val="24"/>
        </w:rPr>
        <w:t xml:space="preserve"> </w:t>
      </w:r>
      <w:r w:rsidRPr="0011433B">
        <w:rPr>
          <w:szCs w:val="24"/>
        </w:rPr>
        <w:t xml:space="preserve">zł, wykonanie </w:t>
      </w:r>
      <w:r w:rsidR="00192248">
        <w:rPr>
          <w:szCs w:val="24"/>
        </w:rPr>
        <w:t>–</w:t>
      </w:r>
      <w:r w:rsidR="00B36295" w:rsidRPr="0011433B">
        <w:rPr>
          <w:szCs w:val="24"/>
        </w:rPr>
        <w:t xml:space="preserve"> </w:t>
      </w:r>
      <w:r w:rsidR="00192248">
        <w:rPr>
          <w:szCs w:val="24"/>
        </w:rPr>
        <w:t>8.260.978,86</w:t>
      </w:r>
      <w:r w:rsidR="00CC62F0" w:rsidRPr="0011433B">
        <w:rPr>
          <w:szCs w:val="24"/>
        </w:rPr>
        <w:t xml:space="preserve"> </w:t>
      </w:r>
      <w:r w:rsidRPr="0011433B">
        <w:rPr>
          <w:szCs w:val="24"/>
        </w:rPr>
        <w:t xml:space="preserve">zł, tj. </w:t>
      </w:r>
      <w:r w:rsidR="00B36295" w:rsidRPr="0011433B">
        <w:rPr>
          <w:szCs w:val="24"/>
        </w:rPr>
        <w:t>46,</w:t>
      </w:r>
      <w:r w:rsidR="00192248">
        <w:rPr>
          <w:szCs w:val="24"/>
        </w:rPr>
        <w:t>13</w:t>
      </w:r>
      <w:r w:rsidRPr="0011433B">
        <w:rPr>
          <w:szCs w:val="24"/>
        </w:rPr>
        <w:t>%.</w:t>
      </w:r>
    </w:p>
    <w:p w14:paraId="2B1CFD3D" w14:textId="44F8E58C" w:rsidR="00CE6792" w:rsidRPr="0011433B" w:rsidRDefault="00CE6792" w:rsidP="00C11857">
      <w:pPr>
        <w:jc w:val="both"/>
        <w:rPr>
          <w:szCs w:val="24"/>
        </w:rPr>
      </w:pPr>
      <w:r w:rsidRPr="0011433B">
        <w:rPr>
          <w:szCs w:val="24"/>
        </w:rPr>
        <w:t>Wydatki poniesione w Dz. 801 Oświata i Wychowanie stanowią</w:t>
      </w:r>
      <w:r w:rsidR="00F72B08" w:rsidRPr="0011433B">
        <w:rPr>
          <w:szCs w:val="24"/>
        </w:rPr>
        <w:t xml:space="preserve"> </w:t>
      </w:r>
      <w:r w:rsidR="00FC6324" w:rsidRPr="0011433B">
        <w:rPr>
          <w:szCs w:val="24"/>
        </w:rPr>
        <w:t>36,</w:t>
      </w:r>
      <w:r w:rsidR="00192248">
        <w:rPr>
          <w:szCs w:val="24"/>
        </w:rPr>
        <w:t>01</w:t>
      </w:r>
      <w:r w:rsidRPr="0011433B">
        <w:rPr>
          <w:szCs w:val="24"/>
        </w:rPr>
        <w:t>% wszystkich wydatków poniesionych w I półroczu</w:t>
      </w:r>
      <w:r w:rsidR="00FC6324" w:rsidRPr="0011433B">
        <w:rPr>
          <w:szCs w:val="24"/>
        </w:rPr>
        <w:t xml:space="preserve"> 201</w:t>
      </w:r>
      <w:r w:rsidR="00192248">
        <w:rPr>
          <w:szCs w:val="24"/>
        </w:rPr>
        <w:t>5</w:t>
      </w:r>
      <w:r w:rsidR="00FC6324" w:rsidRPr="0011433B">
        <w:rPr>
          <w:szCs w:val="24"/>
        </w:rPr>
        <w:t xml:space="preserve"> r.</w:t>
      </w:r>
    </w:p>
    <w:tbl>
      <w:tblPr>
        <w:tblW w:w="9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3729"/>
        <w:gridCol w:w="1554"/>
        <w:gridCol w:w="1873"/>
        <w:gridCol w:w="1247"/>
      </w:tblGrid>
      <w:tr w:rsidR="00F51688" w:rsidRPr="002D6C33" w14:paraId="0D4E215E" w14:textId="77777777" w:rsidTr="00467635">
        <w:trPr>
          <w:trHeight w:val="20"/>
        </w:trPr>
        <w:tc>
          <w:tcPr>
            <w:tcW w:w="877" w:type="dxa"/>
            <w:shd w:val="clear" w:color="000000" w:fill="FFFFFF"/>
            <w:vAlign w:val="center"/>
            <w:hideMark/>
          </w:tcPr>
          <w:p w14:paraId="6E3810FE" w14:textId="77777777" w:rsidR="00667E4F" w:rsidRPr="002D6C33" w:rsidRDefault="00667E4F" w:rsidP="00667E4F">
            <w:pPr>
              <w:jc w:val="center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Rozdz.</w:t>
            </w:r>
          </w:p>
        </w:tc>
        <w:tc>
          <w:tcPr>
            <w:tcW w:w="3729" w:type="dxa"/>
            <w:shd w:val="clear" w:color="000000" w:fill="FFFFFF"/>
            <w:vAlign w:val="center"/>
            <w:hideMark/>
          </w:tcPr>
          <w:p w14:paraId="77F0D8FB" w14:textId="77777777" w:rsidR="00667E4F" w:rsidRPr="002D6C33" w:rsidRDefault="00667E4F" w:rsidP="00667E4F">
            <w:pPr>
              <w:jc w:val="center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Placówka</w:t>
            </w:r>
          </w:p>
        </w:tc>
        <w:tc>
          <w:tcPr>
            <w:tcW w:w="1554" w:type="dxa"/>
            <w:shd w:val="clear" w:color="000000" w:fill="FFFFFF"/>
            <w:vAlign w:val="center"/>
            <w:hideMark/>
          </w:tcPr>
          <w:p w14:paraId="6DC106FF" w14:textId="77777777" w:rsidR="00667E4F" w:rsidRPr="002D6C33" w:rsidRDefault="00667E4F" w:rsidP="00667E4F">
            <w:pPr>
              <w:jc w:val="center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Plan</w:t>
            </w:r>
          </w:p>
        </w:tc>
        <w:tc>
          <w:tcPr>
            <w:tcW w:w="1873" w:type="dxa"/>
            <w:shd w:val="clear" w:color="000000" w:fill="FFFFFF"/>
            <w:vAlign w:val="center"/>
            <w:hideMark/>
          </w:tcPr>
          <w:p w14:paraId="2136618B" w14:textId="77777777" w:rsidR="00667E4F" w:rsidRPr="002D6C33" w:rsidRDefault="00667E4F" w:rsidP="00667E4F">
            <w:pPr>
              <w:jc w:val="center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Wykonanie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14:paraId="3E48E38B" w14:textId="77777777" w:rsidR="00667E4F" w:rsidRPr="00A46AC5" w:rsidRDefault="00667E4F" w:rsidP="00667E4F">
            <w:pPr>
              <w:jc w:val="center"/>
              <w:rPr>
                <w:b/>
                <w:bCs/>
                <w:sz w:val="16"/>
                <w:szCs w:val="16"/>
              </w:rPr>
            </w:pPr>
            <w:r w:rsidRPr="00A46AC5">
              <w:rPr>
                <w:b/>
                <w:bCs/>
                <w:sz w:val="16"/>
                <w:szCs w:val="16"/>
              </w:rPr>
              <w:t>% wykonanie</w:t>
            </w:r>
          </w:p>
        </w:tc>
      </w:tr>
      <w:tr w:rsidR="002D6C33" w:rsidRPr="002D6C33" w14:paraId="692CC588" w14:textId="77777777" w:rsidTr="002D6C33">
        <w:trPr>
          <w:trHeight w:val="20"/>
        </w:trPr>
        <w:tc>
          <w:tcPr>
            <w:tcW w:w="877" w:type="dxa"/>
            <w:vMerge w:val="restart"/>
            <w:shd w:val="clear" w:color="000000" w:fill="FFFFFF"/>
            <w:hideMark/>
          </w:tcPr>
          <w:p w14:paraId="0962CCC6" w14:textId="77777777" w:rsidR="002D6C33" w:rsidRPr="002D6C33" w:rsidRDefault="002D6C33" w:rsidP="002D6C33">
            <w:pPr>
              <w:jc w:val="center"/>
              <w:rPr>
                <w:bCs/>
                <w:sz w:val="22"/>
                <w:szCs w:val="22"/>
              </w:rPr>
            </w:pPr>
            <w:r w:rsidRPr="002D6C33">
              <w:rPr>
                <w:bCs/>
                <w:sz w:val="22"/>
                <w:szCs w:val="22"/>
              </w:rPr>
              <w:t>80120</w:t>
            </w:r>
          </w:p>
        </w:tc>
        <w:tc>
          <w:tcPr>
            <w:tcW w:w="3729" w:type="dxa"/>
            <w:shd w:val="clear" w:color="000000" w:fill="FFFFFF"/>
            <w:hideMark/>
          </w:tcPr>
          <w:p w14:paraId="2E566F32" w14:textId="77777777" w:rsidR="002D6C33" w:rsidRPr="002D6C33" w:rsidRDefault="002D6C33" w:rsidP="002D6C33">
            <w:pPr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Licea ogólnokształcące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44F48B89" w14:textId="2FA08C75" w:rsidR="002D6C33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3.667.967,00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7499CD59" w14:textId="2B1C71BA" w:rsidR="002D6C33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1.802.290,08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4B67D395" w14:textId="2B4E97A3" w:rsidR="002D6C33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49,14</w:t>
            </w:r>
          </w:p>
        </w:tc>
      </w:tr>
      <w:tr w:rsidR="002D6C33" w:rsidRPr="002D6C33" w14:paraId="1BB4C498" w14:textId="77777777" w:rsidTr="002D6C33">
        <w:trPr>
          <w:trHeight w:val="20"/>
        </w:trPr>
        <w:tc>
          <w:tcPr>
            <w:tcW w:w="877" w:type="dxa"/>
            <w:vMerge/>
            <w:vAlign w:val="center"/>
            <w:hideMark/>
          </w:tcPr>
          <w:p w14:paraId="75A2DA67" w14:textId="77777777" w:rsidR="002D6C33" w:rsidRPr="002D6C33" w:rsidRDefault="002D6C33" w:rsidP="002D6C3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  <w:hideMark/>
          </w:tcPr>
          <w:p w14:paraId="03A1A61F" w14:textId="77777777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LO Ciechocinek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6B6E9ABF" w14:textId="47B2C0F0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1.078.110,00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0D338707" w14:textId="566A5B0A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552.889,31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0CCFD1EA" w14:textId="011C01FD" w:rsidR="002D6C33" w:rsidRPr="002D6C33" w:rsidRDefault="002D6C33" w:rsidP="002D6C33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51,28</w:t>
            </w:r>
          </w:p>
        </w:tc>
      </w:tr>
      <w:tr w:rsidR="002D6C33" w:rsidRPr="002D6C33" w14:paraId="6EFE72E4" w14:textId="77777777" w:rsidTr="002D6C33">
        <w:trPr>
          <w:trHeight w:val="20"/>
        </w:trPr>
        <w:tc>
          <w:tcPr>
            <w:tcW w:w="877" w:type="dxa"/>
            <w:vMerge/>
            <w:vAlign w:val="center"/>
            <w:hideMark/>
          </w:tcPr>
          <w:p w14:paraId="00E6B2BF" w14:textId="77777777" w:rsidR="002D6C33" w:rsidRPr="002D6C33" w:rsidRDefault="002D6C33" w:rsidP="002D6C3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  <w:hideMark/>
          </w:tcPr>
          <w:p w14:paraId="2D63ED5B" w14:textId="77777777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Niepubliczne jedn. oświatowe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6D9576BA" w14:textId="431CECBC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2.278.000,00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19F8AB88" w14:textId="4C2CC189" w:rsidR="002D6C33" w:rsidRPr="002D6C33" w:rsidRDefault="00C578E9" w:rsidP="002D6C3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1.029.279,06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73D93621" w14:textId="2A84FC1C" w:rsidR="002D6C33" w:rsidRPr="002D6C33" w:rsidRDefault="002D6C33" w:rsidP="002D6C33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45,18</w:t>
            </w:r>
          </w:p>
        </w:tc>
      </w:tr>
      <w:tr w:rsidR="002D6C33" w:rsidRPr="002D6C33" w14:paraId="573E27E0" w14:textId="77777777" w:rsidTr="002D6C33">
        <w:trPr>
          <w:trHeight w:val="20"/>
        </w:trPr>
        <w:tc>
          <w:tcPr>
            <w:tcW w:w="877" w:type="dxa"/>
            <w:vMerge/>
            <w:vAlign w:val="center"/>
            <w:hideMark/>
          </w:tcPr>
          <w:p w14:paraId="328A8C0A" w14:textId="77777777" w:rsidR="002D6C33" w:rsidRPr="002D6C33" w:rsidRDefault="002D6C33" w:rsidP="002D6C3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  <w:hideMark/>
          </w:tcPr>
          <w:p w14:paraId="082B352D" w14:textId="6E2CE494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Zespół Szkól Nr 1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7CA3B525" w14:textId="10855EA3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221.857,00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2F693651" w14:textId="49336C5E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160.642,58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72558E39" w14:textId="4AC896AA" w:rsidR="002D6C33" w:rsidRPr="002D6C33" w:rsidRDefault="002D6C33" w:rsidP="002D6C33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72,41</w:t>
            </w:r>
          </w:p>
        </w:tc>
      </w:tr>
      <w:tr w:rsidR="002D6C33" w:rsidRPr="002D6C33" w14:paraId="301C5E55" w14:textId="77777777" w:rsidTr="002D6C33">
        <w:trPr>
          <w:trHeight w:val="20"/>
        </w:trPr>
        <w:tc>
          <w:tcPr>
            <w:tcW w:w="877" w:type="dxa"/>
            <w:vMerge/>
            <w:vAlign w:val="center"/>
          </w:tcPr>
          <w:p w14:paraId="7F851CC0" w14:textId="77777777" w:rsidR="002D6C33" w:rsidRPr="002D6C33" w:rsidRDefault="002D6C33" w:rsidP="002D6C3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</w:tcPr>
          <w:p w14:paraId="30ACDF85" w14:textId="6C4D7F08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Zespół Szkól Nr 2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7307CF33" w14:textId="678C4531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90.000,00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0DA4C839" w14:textId="54D134E7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59.479,13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05A1ED61" w14:textId="0C48CA98" w:rsidR="002D6C33" w:rsidRPr="002D6C33" w:rsidRDefault="002D6C33" w:rsidP="002D6C33">
            <w:pPr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66,09</w:t>
            </w:r>
          </w:p>
        </w:tc>
      </w:tr>
      <w:tr w:rsidR="002D6C33" w:rsidRPr="002D6C33" w14:paraId="27385D5E" w14:textId="77777777" w:rsidTr="002D6C33">
        <w:trPr>
          <w:trHeight w:val="20"/>
        </w:trPr>
        <w:tc>
          <w:tcPr>
            <w:tcW w:w="877" w:type="dxa"/>
            <w:shd w:val="clear" w:color="000000" w:fill="FFFFFF"/>
            <w:hideMark/>
          </w:tcPr>
          <w:p w14:paraId="068CB04B" w14:textId="77777777" w:rsidR="002D6C33" w:rsidRPr="002D6C33" w:rsidRDefault="002D6C33" w:rsidP="002D6C33">
            <w:pPr>
              <w:jc w:val="center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80111</w:t>
            </w:r>
          </w:p>
        </w:tc>
        <w:tc>
          <w:tcPr>
            <w:tcW w:w="3729" w:type="dxa"/>
            <w:shd w:val="clear" w:color="000000" w:fill="FFFFFF"/>
            <w:hideMark/>
          </w:tcPr>
          <w:p w14:paraId="5E53E0A5" w14:textId="77777777" w:rsidR="002D6C33" w:rsidRPr="002D6C33" w:rsidRDefault="002D6C33" w:rsidP="002D6C33">
            <w:pPr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Gimnazja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52DE0B02" w14:textId="58334CFA" w:rsidR="002D6C33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1.133.694,60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2B59293D" w14:textId="78E76B30" w:rsidR="002D6C33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568.727,00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168FD703" w14:textId="0874870A" w:rsidR="002D6C33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50,17</w:t>
            </w:r>
          </w:p>
        </w:tc>
      </w:tr>
      <w:tr w:rsidR="002D6C33" w:rsidRPr="002D6C33" w14:paraId="30FEB8C9" w14:textId="77777777" w:rsidTr="002D6C33">
        <w:trPr>
          <w:trHeight w:val="20"/>
        </w:trPr>
        <w:tc>
          <w:tcPr>
            <w:tcW w:w="877" w:type="dxa"/>
            <w:vMerge w:val="restart"/>
            <w:shd w:val="clear" w:color="000000" w:fill="FFFFFF"/>
            <w:hideMark/>
          </w:tcPr>
          <w:p w14:paraId="3862995E" w14:textId="77777777" w:rsidR="002D6C33" w:rsidRPr="002D6C33" w:rsidRDefault="002D6C33" w:rsidP="002D6C33">
            <w:pPr>
              <w:jc w:val="center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80102</w:t>
            </w:r>
          </w:p>
        </w:tc>
        <w:tc>
          <w:tcPr>
            <w:tcW w:w="3729" w:type="dxa"/>
            <w:shd w:val="clear" w:color="000000" w:fill="FFFFFF"/>
            <w:hideMark/>
          </w:tcPr>
          <w:p w14:paraId="39A28A29" w14:textId="77777777" w:rsidR="002D6C33" w:rsidRPr="002D6C33" w:rsidRDefault="002D6C33" w:rsidP="002D6C33">
            <w:pPr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Szkoły podstawowe specjalne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2B9B06A9" w14:textId="5DF9EE2E" w:rsidR="002D6C33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2.435.412,67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755B4AF9" w14:textId="552451A9" w:rsidR="002D6C33" w:rsidRPr="002D6C33" w:rsidRDefault="002D6C33" w:rsidP="00C578E9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1</w:t>
            </w:r>
            <w:r w:rsidR="00C578E9">
              <w:rPr>
                <w:b/>
                <w:bCs/>
                <w:sz w:val="22"/>
                <w:szCs w:val="22"/>
              </w:rPr>
              <w:t>.</w:t>
            </w:r>
            <w:r w:rsidRPr="002D6C33">
              <w:rPr>
                <w:b/>
                <w:bCs/>
                <w:sz w:val="22"/>
                <w:szCs w:val="22"/>
              </w:rPr>
              <w:t>212</w:t>
            </w:r>
            <w:r w:rsidR="00C578E9">
              <w:rPr>
                <w:b/>
                <w:bCs/>
                <w:sz w:val="22"/>
                <w:szCs w:val="22"/>
              </w:rPr>
              <w:t>.</w:t>
            </w:r>
            <w:r w:rsidRPr="002D6C33">
              <w:rPr>
                <w:b/>
                <w:bCs/>
                <w:sz w:val="22"/>
                <w:szCs w:val="22"/>
              </w:rPr>
              <w:t>169</w:t>
            </w:r>
            <w:r w:rsidR="00C578E9">
              <w:rPr>
                <w:b/>
                <w:bCs/>
                <w:sz w:val="22"/>
                <w:szCs w:val="22"/>
              </w:rPr>
              <w:t>,00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4A581A88" w14:textId="796D4D64" w:rsidR="002D6C33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49,77</w:t>
            </w:r>
          </w:p>
        </w:tc>
      </w:tr>
      <w:tr w:rsidR="002D6C33" w:rsidRPr="002D6C33" w14:paraId="21AE9B0F" w14:textId="77777777" w:rsidTr="002D6C33">
        <w:trPr>
          <w:trHeight w:val="20"/>
        </w:trPr>
        <w:tc>
          <w:tcPr>
            <w:tcW w:w="877" w:type="dxa"/>
            <w:vMerge/>
            <w:vAlign w:val="center"/>
            <w:hideMark/>
          </w:tcPr>
          <w:p w14:paraId="3703C7A5" w14:textId="77777777" w:rsidR="002D6C33" w:rsidRPr="002D6C33" w:rsidRDefault="002D6C33" w:rsidP="002D6C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  <w:hideMark/>
          </w:tcPr>
          <w:p w14:paraId="270EC981" w14:textId="77777777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Szkoła Podstawowa Specjalna w Aleksandrowie Kuj.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7D55150E" w14:textId="0D2EF858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2.427.812,67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4415A6F5" w14:textId="31B5EB9B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1.212.169,00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0DB2DC00" w14:textId="713EEF75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49,93</w:t>
            </w:r>
          </w:p>
        </w:tc>
      </w:tr>
      <w:tr w:rsidR="002D6C33" w:rsidRPr="002D6C33" w14:paraId="0C0D7220" w14:textId="77777777" w:rsidTr="002D6C33">
        <w:trPr>
          <w:trHeight w:val="20"/>
        </w:trPr>
        <w:tc>
          <w:tcPr>
            <w:tcW w:w="877" w:type="dxa"/>
            <w:vMerge/>
            <w:vAlign w:val="center"/>
            <w:hideMark/>
          </w:tcPr>
          <w:p w14:paraId="427F449F" w14:textId="77777777" w:rsidR="002D6C33" w:rsidRPr="002D6C33" w:rsidRDefault="002D6C33" w:rsidP="002D6C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  <w:hideMark/>
          </w:tcPr>
          <w:p w14:paraId="27786E1E" w14:textId="77777777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Starostwo Powiatowe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52252D05" w14:textId="5C5A68D2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7.600,00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773CF487" w14:textId="0910731E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0,00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787DC578" w14:textId="16755EB5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D6C33" w:rsidRPr="002D6C33" w14:paraId="25F19E63" w14:textId="77777777" w:rsidTr="002D6C33">
        <w:trPr>
          <w:trHeight w:val="20"/>
        </w:trPr>
        <w:tc>
          <w:tcPr>
            <w:tcW w:w="877" w:type="dxa"/>
            <w:vMerge w:val="restart"/>
            <w:shd w:val="clear" w:color="000000" w:fill="FFFFFF"/>
            <w:hideMark/>
          </w:tcPr>
          <w:p w14:paraId="7ADFEDE5" w14:textId="77777777" w:rsidR="002D6C33" w:rsidRPr="002D6C33" w:rsidRDefault="002D6C33" w:rsidP="002D6C33">
            <w:pPr>
              <w:jc w:val="center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80130</w:t>
            </w:r>
          </w:p>
        </w:tc>
        <w:tc>
          <w:tcPr>
            <w:tcW w:w="3729" w:type="dxa"/>
            <w:shd w:val="clear" w:color="000000" w:fill="FFFFFF"/>
            <w:hideMark/>
          </w:tcPr>
          <w:p w14:paraId="7BB653D6" w14:textId="77777777" w:rsidR="002D6C33" w:rsidRPr="002D6C33" w:rsidRDefault="002D6C33" w:rsidP="002D6C33">
            <w:pPr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Szkoły zawodowe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1CBB3D71" w14:textId="2657B106" w:rsidR="002D6C33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8.222.226,00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5630E5E6" w14:textId="2A26E898" w:rsidR="002D6C33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3.506.226,03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2CF09E32" w14:textId="2FBEFB54" w:rsidR="002D6C33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42,64</w:t>
            </w:r>
          </w:p>
        </w:tc>
      </w:tr>
      <w:tr w:rsidR="002D6C33" w:rsidRPr="002D6C33" w14:paraId="691FA529" w14:textId="77777777" w:rsidTr="002D6C33">
        <w:trPr>
          <w:trHeight w:val="20"/>
        </w:trPr>
        <w:tc>
          <w:tcPr>
            <w:tcW w:w="877" w:type="dxa"/>
            <w:vMerge/>
            <w:vAlign w:val="center"/>
            <w:hideMark/>
          </w:tcPr>
          <w:p w14:paraId="4155F49C" w14:textId="77777777" w:rsidR="002D6C33" w:rsidRPr="002D6C33" w:rsidRDefault="002D6C33" w:rsidP="002D6C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  <w:hideMark/>
          </w:tcPr>
          <w:p w14:paraId="1995EACD" w14:textId="77777777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Niepubliczne jedn. Oświatowe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275D840E" w14:textId="57565715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342.000,00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499FCECC" w14:textId="49CE9418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108.867,58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12CD4D6A" w14:textId="4CBC9A7C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31,83</w:t>
            </w:r>
          </w:p>
        </w:tc>
      </w:tr>
      <w:tr w:rsidR="002D6C33" w:rsidRPr="002D6C33" w14:paraId="004B3CC8" w14:textId="77777777" w:rsidTr="002D6C33">
        <w:trPr>
          <w:trHeight w:val="20"/>
        </w:trPr>
        <w:tc>
          <w:tcPr>
            <w:tcW w:w="877" w:type="dxa"/>
            <w:vMerge/>
            <w:vAlign w:val="center"/>
            <w:hideMark/>
          </w:tcPr>
          <w:p w14:paraId="7E1004EF" w14:textId="77777777" w:rsidR="002D6C33" w:rsidRPr="002D6C33" w:rsidRDefault="002D6C33" w:rsidP="002D6C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  <w:hideMark/>
          </w:tcPr>
          <w:p w14:paraId="479A4C5F" w14:textId="77777777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Zespół Szkół Nr 2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0570A29F" w14:textId="0A7769A9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3.050.983,00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4D1B5386" w14:textId="21BB5133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1.693.817,43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2C602A80" w14:textId="7A7F6022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55,52</w:t>
            </w:r>
          </w:p>
        </w:tc>
      </w:tr>
      <w:tr w:rsidR="002D6C33" w:rsidRPr="002D6C33" w14:paraId="465745B7" w14:textId="77777777" w:rsidTr="002D6C33">
        <w:trPr>
          <w:trHeight w:val="20"/>
        </w:trPr>
        <w:tc>
          <w:tcPr>
            <w:tcW w:w="877" w:type="dxa"/>
            <w:vMerge/>
            <w:vAlign w:val="center"/>
            <w:hideMark/>
          </w:tcPr>
          <w:p w14:paraId="616774AF" w14:textId="77777777" w:rsidR="002D6C33" w:rsidRPr="002D6C33" w:rsidRDefault="002D6C33" w:rsidP="002D6C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  <w:hideMark/>
          </w:tcPr>
          <w:p w14:paraId="58F447F9" w14:textId="77777777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 xml:space="preserve">Zespól Szkół Nr 1 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2E7A00FC" w14:textId="210CFDF5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3.289.137,00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1984A21C" w14:textId="21AA6A43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1.703.530,02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104BC87E" w14:textId="0397F76F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51,79</w:t>
            </w:r>
          </w:p>
        </w:tc>
      </w:tr>
      <w:tr w:rsidR="002D6C33" w:rsidRPr="002D6C33" w14:paraId="1284D4F4" w14:textId="77777777" w:rsidTr="002D6C33">
        <w:trPr>
          <w:trHeight w:val="20"/>
        </w:trPr>
        <w:tc>
          <w:tcPr>
            <w:tcW w:w="877" w:type="dxa"/>
            <w:vMerge/>
            <w:vAlign w:val="center"/>
            <w:hideMark/>
          </w:tcPr>
          <w:p w14:paraId="1D1A634F" w14:textId="77777777" w:rsidR="002D6C33" w:rsidRPr="002D6C33" w:rsidRDefault="002D6C33" w:rsidP="002D6C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  <w:hideMark/>
          </w:tcPr>
          <w:p w14:paraId="1860A1C6" w14:textId="77777777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Starostwo Powiatowe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4E2AD4C3" w14:textId="2326C2D4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1.540.106,00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5C3120A5" w14:textId="571CF7E0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11,00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63BE31AE" w14:textId="77FC1332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2D6C33" w:rsidRPr="002D6C33" w14:paraId="70D3FAC7" w14:textId="77777777" w:rsidTr="002D6C33">
        <w:trPr>
          <w:trHeight w:val="20"/>
        </w:trPr>
        <w:tc>
          <w:tcPr>
            <w:tcW w:w="877" w:type="dxa"/>
            <w:shd w:val="clear" w:color="000000" w:fill="FFFFFF"/>
            <w:hideMark/>
          </w:tcPr>
          <w:p w14:paraId="0CEA47F8" w14:textId="77777777" w:rsidR="002D6C33" w:rsidRPr="002D6C33" w:rsidRDefault="002D6C33" w:rsidP="002D6C33">
            <w:pPr>
              <w:jc w:val="center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80134</w:t>
            </w:r>
          </w:p>
        </w:tc>
        <w:tc>
          <w:tcPr>
            <w:tcW w:w="3729" w:type="dxa"/>
            <w:shd w:val="clear" w:color="000000" w:fill="FFFFFF"/>
            <w:hideMark/>
          </w:tcPr>
          <w:p w14:paraId="12D7B8D5" w14:textId="77777777" w:rsidR="002D6C33" w:rsidRPr="002D6C33" w:rsidRDefault="002D6C33" w:rsidP="002D6C33">
            <w:pPr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Szkoły Zawodowe Specjalne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78DA7EA5" w14:textId="155619C1" w:rsidR="002D6C33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1.422.870,00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713973C7" w14:textId="03D8B87C" w:rsidR="002D6C33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706.920,38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441B929A" w14:textId="5858A35D" w:rsidR="002D6C33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49,68</w:t>
            </w:r>
          </w:p>
        </w:tc>
      </w:tr>
      <w:tr w:rsidR="002D6C33" w:rsidRPr="002D6C33" w14:paraId="76531392" w14:textId="77777777" w:rsidTr="002D6C33">
        <w:trPr>
          <w:trHeight w:val="20"/>
        </w:trPr>
        <w:tc>
          <w:tcPr>
            <w:tcW w:w="877" w:type="dxa"/>
            <w:vMerge w:val="restart"/>
            <w:shd w:val="clear" w:color="000000" w:fill="FFFFFF"/>
            <w:hideMark/>
          </w:tcPr>
          <w:p w14:paraId="0F48A686" w14:textId="77777777" w:rsidR="002D6C33" w:rsidRPr="002D6C33" w:rsidRDefault="002D6C33" w:rsidP="002D6C33">
            <w:pPr>
              <w:jc w:val="center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80146</w:t>
            </w:r>
          </w:p>
        </w:tc>
        <w:tc>
          <w:tcPr>
            <w:tcW w:w="3729" w:type="dxa"/>
            <w:shd w:val="clear" w:color="000000" w:fill="FFFFFF"/>
            <w:hideMark/>
          </w:tcPr>
          <w:p w14:paraId="71290A77" w14:textId="77777777" w:rsidR="002D6C33" w:rsidRPr="002D6C33" w:rsidRDefault="002D6C33" w:rsidP="002D6C33">
            <w:pPr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Dokształcanie i doskonalenie nauczycieli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4E836261" w14:textId="759E2D7A" w:rsidR="002D6C33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60.000,00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2161F37D" w14:textId="2C2A13C9" w:rsidR="002D6C33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15.415,90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45C6CA7E" w14:textId="5B7FF994" w:rsidR="002D6C33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25,69</w:t>
            </w:r>
          </w:p>
        </w:tc>
      </w:tr>
      <w:tr w:rsidR="002D6C33" w:rsidRPr="002D6C33" w14:paraId="57013828" w14:textId="77777777" w:rsidTr="002D6C33">
        <w:trPr>
          <w:trHeight w:val="20"/>
        </w:trPr>
        <w:tc>
          <w:tcPr>
            <w:tcW w:w="877" w:type="dxa"/>
            <w:vMerge/>
            <w:vAlign w:val="center"/>
            <w:hideMark/>
          </w:tcPr>
          <w:p w14:paraId="6C22B309" w14:textId="77777777" w:rsidR="002D6C33" w:rsidRPr="002D6C33" w:rsidRDefault="002D6C33" w:rsidP="002D6C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  <w:hideMark/>
          </w:tcPr>
          <w:p w14:paraId="0A3B48CC" w14:textId="63A40CF0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Poradnia Psychologiczno-Pedagogiczna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1F647C93" w14:textId="50438965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3.000,00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6D0BCB4C" w14:textId="0D5E2C23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0,00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78830FC7" w14:textId="579697F4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D6C33" w:rsidRPr="002D6C33" w14:paraId="0CE2324E" w14:textId="77777777" w:rsidTr="002D6C33">
        <w:trPr>
          <w:trHeight w:val="20"/>
        </w:trPr>
        <w:tc>
          <w:tcPr>
            <w:tcW w:w="877" w:type="dxa"/>
            <w:vMerge/>
            <w:vAlign w:val="center"/>
          </w:tcPr>
          <w:p w14:paraId="2C93D8FE" w14:textId="77777777" w:rsidR="002D6C33" w:rsidRPr="002D6C33" w:rsidRDefault="002D6C33" w:rsidP="002D6C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</w:tcPr>
          <w:p w14:paraId="3EF843D8" w14:textId="61B47973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LO Ciechocinek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554F7874" w14:textId="49FACD12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3.000,00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64CCE2D0" w14:textId="70CFF36F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0,00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23263C40" w14:textId="475048C7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D6C33" w:rsidRPr="002D6C33" w14:paraId="365DA910" w14:textId="77777777" w:rsidTr="002D6C33">
        <w:trPr>
          <w:trHeight w:val="20"/>
        </w:trPr>
        <w:tc>
          <w:tcPr>
            <w:tcW w:w="877" w:type="dxa"/>
            <w:vMerge/>
            <w:vAlign w:val="center"/>
            <w:hideMark/>
          </w:tcPr>
          <w:p w14:paraId="64D441E7" w14:textId="77777777" w:rsidR="002D6C33" w:rsidRPr="002D6C33" w:rsidRDefault="002D6C33" w:rsidP="002D6C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  <w:hideMark/>
          </w:tcPr>
          <w:p w14:paraId="3DF11FEC" w14:textId="77777777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Zespół Szkół Nr 1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666274E0" w14:textId="3599FC2A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7.000,00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6A2AB4E7" w14:textId="6545DC56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4.000,00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036AE19B" w14:textId="6E04CBAA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57,14</w:t>
            </w:r>
          </w:p>
        </w:tc>
      </w:tr>
      <w:tr w:rsidR="002D6C33" w:rsidRPr="002D6C33" w14:paraId="6D4BC252" w14:textId="77777777" w:rsidTr="002D6C33">
        <w:trPr>
          <w:trHeight w:val="20"/>
        </w:trPr>
        <w:tc>
          <w:tcPr>
            <w:tcW w:w="877" w:type="dxa"/>
            <w:vMerge/>
            <w:vAlign w:val="center"/>
            <w:hideMark/>
          </w:tcPr>
          <w:p w14:paraId="422B95AB" w14:textId="77777777" w:rsidR="002D6C33" w:rsidRPr="002D6C33" w:rsidRDefault="002D6C33" w:rsidP="002D6C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  <w:hideMark/>
          </w:tcPr>
          <w:p w14:paraId="1D198635" w14:textId="77777777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Zespół Szkół Nr 3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773E64DC" w14:textId="6F6B9BD1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13.130,00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2FB0424F" w14:textId="4422B2AC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10.130,00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17ECAA3E" w14:textId="49061CA3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77,15</w:t>
            </w:r>
          </w:p>
        </w:tc>
      </w:tr>
      <w:tr w:rsidR="002D6C33" w:rsidRPr="002D6C33" w14:paraId="125CE468" w14:textId="77777777" w:rsidTr="002D6C33">
        <w:trPr>
          <w:trHeight w:val="20"/>
        </w:trPr>
        <w:tc>
          <w:tcPr>
            <w:tcW w:w="877" w:type="dxa"/>
            <w:vMerge/>
            <w:vAlign w:val="center"/>
            <w:hideMark/>
          </w:tcPr>
          <w:p w14:paraId="0E6AADAB" w14:textId="77777777" w:rsidR="002D6C33" w:rsidRPr="002D6C33" w:rsidRDefault="002D6C33" w:rsidP="002D6C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  <w:hideMark/>
          </w:tcPr>
          <w:p w14:paraId="2D951F90" w14:textId="77777777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Starostwo Powiatowe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4CE891C2" w14:textId="0E45827C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30.590,00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112C8D08" w14:textId="022D4BC0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1.285,90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752B1F4E" w14:textId="0A857801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4,20</w:t>
            </w:r>
          </w:p>
        </w:tc>
      </w:tr>
      <w:tr w:rsidR="002D6C33" w:rsidRPr="002D6C33" w14:paraId="1B9B4BC4" w14:textId="77777777" w:rsidTr="002D6C33">
        <w:trPr>
          <w:trHeight w:val="20"/>
        </w:trPr>
        <w:tc>
          <w:tcPr>
            <w:tcW w:w="877" w:type="dxa"/>
            <w:vMerge/>
            <w:vAlign w:val="center"/>
          </w:tcPr>
          <w:p w14:paraId="03177635" w14:textId="77777777" w:rsidR="002D6C33" w:rsidRPr="002D6C33" w:rsidRDefault="002D6C33" w:rsidP="002D6C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</w:tcPr>
          <w:p w14:paraId="361E92C4" w14:textId="1D4C82E2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Zespół Szkół Nr 2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4DF135EE" w14:textId="1BAB95B5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3.280,00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39AEDC4E" w14:textId="019418D4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0,00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044664F2" w14:textId="3D596939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D6C33" w:rsidRPr="002D6C33" w14:paraId="257F9481" w14:textId="77777777" w:rsidTr="002D6C33">
        <w:trPr>
          <w:trHeight w:val="20"/>
        </w:trPr>
        <w:tc>
          <w:tcPr>
            <w:tcW w:w="877" w:type="dxa"/>
            <w:vMerge w:val="restart"/>
            <w:shd w:val="clear" w:color="000000" w:fill="FFFFFF"/>
            <w:hideMark/>
          </w:tcPr>
          <w:p w14:paraId="10B32102" w14:textId="77777777" w:rsidR="002D6C33" w:rsidRPr="002D6C33" w:rsidRDefault="002D6C33" w:rsidP="002D6C33">
            <w:pPr>
              <w:jc w:val="center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80195</w:t>
            </w:r>
          </w:p>
        </w:tc>
        <w:tc>
          <w:tcPr>
            <w:tcW w:w="3729" w:type="dxa"/>
            <w:shd w:val="clear" w:color="000000" w:fill="FFFFFF"/>
            <w:hideMark/>
          </w:tcPr>
          <w:p w14:paraId="4305F82F" w14:textId="77777777" w:rsidR="002D6C33" w:rsidRPr="002D6C33" w:rsidRDefault="002D6C33" w:rsidP="002D6C33">
            <w:pPr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Pozostała działalność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570EEE3A" w14:textId="209AFF3F" w:rsidR="002D6C33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219.669,00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72D60806" w14:textId="1EBFC15F" w:rsidR="002D6C33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147.355,54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17FED008" w14:textId="2A2685A7" w:rsidR="002D6C33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67,08</w:t>
            </w:r>
          </w:p>
        </w:tc>
      </w:tr>
      <w:tr w:rsidR="002D6C33" w:rsidRPr="002D6C33" w14:paraId="44F7D5C7" w14:textId="77777777" w:rsidTr="002D6C33">
        <w:trPr>
          <w:trHeight w:val="20"/>
        </w:trPr>
        <w:tc>
          <w:tcPr>
            <w:tcW w:w="877" w:type="dxa"/>
            <w:vMerge/>
            <w:vAlign w:val="center"/>
            <w:hideMark/>
          </w:tcPr>
          <w:p w14:paraId="2A70EB49" w14:textId="77777777" w:rsidR="002D6C33" w:rsidRPr="002D6C33" w:rsidRDefault="002D6C33" w:rsidP="002D6C3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  <w:hideMark/>
          </w:tcPr>
          <w:p w14:paraId="48FF21DE" w14:textId="77777777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 xml:space="preserve">Zespół Szkół Nr 2 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7EC30D06" w14:textId="753EDA17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38.782,00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1BD7950B" w14:textId="3D6A0AF8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29.087,00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387D9632" w14:textId="6E716213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75,00</w:t>
            </w:r>
          </w:p>
        </w:tc>
      </w:tr>
      <w:tr w:rsidR="002D6C33" w:rsidRPr="002D6C33" w14:paraId="55C71E49" w14:textId="77777777" w:rsidTr="002D6C33">
        <w:trPr>
          <w:trHeight w:val="20"/>
        </w:trPr>
        <w:tc>
          <w:tcPr>
            <w:tcW w:w="877" w:type="dxa"/>
            <w:vMerge/>
            <w:vAlign w:val="center"/>
            <w:hideMark/>
          </w:tcPr>
          <w:p w14:paraId="72D1166C" w14:textId="77777777" w:rsidR="002D6C33" w:rsidRPr="002D6C33" w:rsidRDefault="002D6C33" w:rsidP="002D6C3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  <w:hideMark/>
          </w:tcPr>
          <w:p w14:paraId="5A5612FC" w14:textId="77777777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 xml:space="preserve">LO Ciechocinek 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3323412A" w14:textId="0741AC21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15.690,00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6A87A625" w14:textId="28339214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15.690,00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70FDDAFD" w14:textId="0ECC761B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100,00</w:t>
            </w:r>
          </w:p>
        </w:tc>
      </w:tr>
      <w:tr w:rsidR="002D6C33" w:rsidRPr="002D6C33" w14:paraId="7B871B8E" w14:textId="77777777" w:rsidTr="002D6C33">
        <w:trPr>
          <w:trHeight w:val="20"/>
        </w:trPr>
        <w:tc>
          <w:tcPr>
            <w:tcW w:w="877" w:type="dxa"/>
            <w:vMerge/>
            <w:vAlign w:val="center"/>
            <w:hideMark/>
          </w:tcPr>
          <w:p w14:paraId="52E1B275" w14:textId="77777777" w:rsidR="002D6C33" w:rsidRPr="002D6C33" w:rsidRDefault="002D6C33" w:rsidP="002D6C3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  <w:hideMark/>
          </w:tcPr>
          <w:p w14:paraId="37880779" w14:textId="77777777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 xml:space="preserve">Zespół Szkół Nr 3 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7893860B" w14:textId="7D75268E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13.832,00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4E8A5313" w14:textId="5D77D5C4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10.000,00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2BA1DC24" w14:textId="54DB9F62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72,30</w:t>
            </w:r>
          </w:p>
        </w:tc>
      </w:tr>
      <w:tr w:rsidR="002D6C33" w:rsidRPr="002D6C33" w14:paraId="15FF20E7" w14:textId="77777777" w:rsidTr="002D6C33">
        <w:trPr>
          <w:trHeight w:val="20"/>
        </w:trPr>
        <w:tc>
          <w:tcPr>
            <w:tcW w:w="877" w:type="dxa"/>
            <w:vMerge/>
            <w:vAlign w:val="center"/>
            <w:hideMark/>
          </w:tcPr>
          <w:p w14:paraId="0939058F" w14:textId="77777777" w:rsidR="002D6C33" w:rsidRPr="002D6C33" w:rsidRDefault="002D6C33" w:rsidP="002D6C3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  <w:hideMark/>
          </w:tcPr>
          <w:p w14:paraId="6B96F2DF" w14:textId="317416DA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 xml:space="preserve">Zespół Szkół Nr 1 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18F0507F" w14:textId="12551B1C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149.165,00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564CD8CC" w14:textId="5950AB80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92.578,54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5D2600F2" w14:textId="087E4793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62,07</w:t>
            </w:r>
          </w:p>
        </w:tc>
      </w:tr>
      <w:tr w:rsidR="002D6C33" w:rsidRPr="002D6C33" w14:paraId="0FE296CA" w14:textId="77777777" w:rsidTr="002D6C33">
        <w:trPr>
          <w:trHeight w:val="20"/>
        </w:trPr>
        <w:tc>
          <w:tcPr>
            <w:tcW w:w="877" w:type="dxa"/>
            <w:vMerge/>
            <w:vAlign w:val="center"/>
            <w:hideMark/>
          </w:tcPr>
          <w:p w14:paraId="779E015A" w14:textId="77777777" w:rsidR="002D6C33" w:rsidRPr="002D6C33" w:rsidRDefault="002D6C33" w:rsidP="002D6C3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  <w:hideMark/>
          </w:tcPr>
          <w:p w14:paraId="03A6C5D2" w14:textId="77777777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Starostwo Powiatowe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2FFFC0F6" w14:textId="65FDCF05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2.200,00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019A75A3" w14:textId="45A3328F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0,00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1D9FA0A5" w14:textId="6F8C8520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2D6C33" w:rsidRPr="002D6C33" w14:paraId="7ECA4F50" w14:textId="77777777" w:rsidTr="002D6C33">
        <w:trPr>
          <w:trHeight w:val="20"/>
        </w:trPr>
        <w:tc>
          <w:tcPr>
            <w:tcW w:w="877" w:type="dxa"/>
            <w:vAlign w:val="center"/>
          </w:tcPr>
          <w:p w14:paraId="16B3A58A" w14:textId="2B1F07D2" w:rsidR="002D6C33" w:rsidRPr="002D6C33" w:rsidRDefault="002D6C33" w:rsidP="002D6C33">
            <w:pPr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80150</w:t>
            </w:r>
          </w:p>
        </w:tc>
        <w:tc>
          <w:tcPr>
            <w:tcW w:w="3729" w:type="dxa"/>
            <w:shd w:val="clear" w:color="000000" w:fill="FFFFFF"/>
          </w:tcPr>
          <w:p w14:paraId="04E24B92" w14:textId="45629655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b/>
                <w:bCs/>
                <w:color w:val="000000"/>
                <w:sz w:val="22"/>
                <w:szCs w:val="22"/>
              </w:rPr>
              <w:t>Realizacja zadań wymagających stosowania specjalnej organizacji nauki i metod pracy dla dzieci i młodzieży w szkołach podstawowych, gimnazjach, liceach ogólnokształcących, liceach profilowanych i szkołach zawodowych oraz szkołach artystycznych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7879C87F" w14:textId="54FBE874" w:rsidR="002D6C33" w:rsidRPr="002D6C33" w:rsidRDefault="002D6C33" w:rsidP="002D6C33">
            <w:pPr>
              <w:jc w:val="right"/>
              <w:rPr>
                <w:b/>
                <w:sz w:val="22"/>
                <w:szCs w:val="22"/>
              </w:rPr>
            </w:pPr>
            <w:r w:rsidRPr="002D6C33">
              <w:rPr>
                <w:b/>
                <w:sz w:val="22"/>
                <w:szCs w:val="22"/>
              </w:rPr>
              <w:t>745.134,00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730DB3A2" w14:textId="06D02B8A" w:rsidR="002D6C33" w:rsidRPr="002D6C33" w:rsidRDefault="002D6C33" w:rsidP="002D6C33">
            <w:pPr>
              <w:jc w:val="right"/>
              <w:rPr>
                <w:b/>
                <w:sz w:val="22"/>
                <w:szCs w:val="22"/>
              </w:rPr>
            </w:pPr>
            <w:r w:rsidRPr="002D6C33">
              <w:rPr>
                <w:b/>
                <w:sz w:val="22"/>
                <w:szCs w:val="22"/>
              </w:rPr>
              <w:t>301.874,93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6FB145A9" w14:textId="3CAE4D6E" w:rsidR="002D6C33" w:rsidRPr="002D6C33" w:rsidRDefault="002D6C33" w:rsidP="002D6C33">
            <w:pPr>
              <w:jc w:val="right"/>
              <w:rPr>
                <w:b/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40,51</w:t>
            </w:r>
          </w:p>
        </w:tc>
      </w:tr>
      <w:tr w:rsidR="002D6C33" w:rsidRPr="002D6C33" w14:paraId="72D21998" w14:textId="77777777" w:rsidTr="002D6C33">
        <w:trPr>
          <w:trHeight w:val="20"/>
        </w:trPr>
        <w:tc>
          <w:tcPr>
            <w:tcW w:w="877" w:type="dxa"/>
            <w:vAlign w:val="center"/>
          </w:tcPr>
          <w:p w14:paraId="3251B80F" w14:textId="77777777" w:rsidR="002D6C33" w:rsidRPr="002D6C33" w:rsidRDefault="002D6C33" w:rsidP="002D6C3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</w:tcPr>
          <w:p w14:paraId="040EE501" w14:textId="10622835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LO Ciechocinek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4A740AC4" w14:textId="5F118AB9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104.668,00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60CDCBE8" w14:textId="7B22FF08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54.339,15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521460CA" w14:textId="05DD4776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51,92</w:t>
            </w:r>
          </w:p>
        </w:tc>
      </w:tr>
      <w:tr w:rsidR="002D6C33" w:rsidRPr="002D6C33" w14:paraId="6F52A822" w14:textId="77777777" w:rsidTr="002D6C33">
        <w:trPr>
          <w:trHeight w:val="20"/>
        </w:trPr>
        <w:tc>
          <w:tcPr>
            <w:tcW w:w="877" w:type="dxa"/>
            <w:vAlign w:val="center"/>
          </w:tcPr>
          <w:p w14:paraId="012CD1DC" w14:textId="77777777" w:rsidR="002D6C33" w:rsidRPr="002D6C33" w:rsidRDefault="002D6C33" w:rsidP="002D6C3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</w:tcPr>
          <w:p w14:paraId="2F7B9F4B" w14:textId="48C83C18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Zespół Szkół Nr 1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349AC6D5" w14:textId="3F03BA37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207.810,00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30CA9C67" w14:textId="089ED510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110.190,34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67DEF465" w14:textId="150B2CD2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53,03</w:t>
            </w:r>
          </w:p>
        </w:tc>
      </w:tr>
      <w:tr w:rsidR="002D6C33" w:rsidRPr="002D6C33" w14:paraId="722A3565" w14:textId="77777777" w:rsidTr="002D6C33">
        <w:trPr>
          <w:trHeight w:val="20"/>
        </w:trPr>
        <w:tc>
          <w:tcPr>
            <w:tcW w:w="877" w:type="dxa"/>
            <w:vAlign w:val="center"/>
          </w:tcPr>
          <w:p w14:paraId="510915FD" w14:textId="77777777" w:rsidR="002D6C33" w:rsidRPr="002D6C33" w:rsidRDefault="002D6C33" w:rsidP="002D6C3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29" w:type="dxa"/>
            <w:shd w:val="clear" w:color="000000" w:fill="FFFFFF"/>
          </w:tcPr>
          <w:p w14:paraId="649D6BA4" w14:textId="1B2F09BD" w:rsidR="002D6C33" w:rsidRPr="002D6C33" w:rsidRDefault="002D6C33" w:rsidP="002D6C33">
            <w:pPr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Zespół Szkół Nr 2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06375F87" w14:textId="0D0BB61C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432.656,00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15587591" w14:textId="506083BB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sz w:val="22"/>
                <w:szCs w:val="22"/>
              </w:rPr>
              <w:t>137.345,44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7DA30600" w14:textId="68C33B8B" w:rsidR="002D6C33" w:rsidRPr="002D6C33" w:rsidRDefault="002D6C33" w:rsidP="002D6C33">
            <w:pPr>
              <w:jc w:val="right"/>
              <w:rPr>
                <w:sz w:val="22"/>
                <w:szCs w:val="22"/>
              </w:rPr>
            </w:pPr>
            <w:r w:rsidRPr="002D6C33">
              <w:rPr>
                <w:color w:val="000000"/>
                <w:sz w:val="22"/>
                <w:szCs w:val="22"/>
              </w:rPr>
              <w:t>31,75</w:t>
            </w:r>
          </w:p>
        </w:tc>
      </w:tr>
      <w:tr w:rsidR="00621B2A" w:rsidRPr="002D6C33" w14:paraId="127F5FE9" w14:textId="77777777" w:rsidTr="002D6C33">
        <w:trPr>
          <w:trHeight w:val="20"/>
        </w:trPr>
        <w:tc>
          <w:tcPr>
            <w:tcW w:w="4606" w:type="dxa"/>
            <w:gridSpan w:val="2"/>
            <w:shd w:val="clear" w:color="000000" w:fill="FFFFFF"/>
            <w:hideMark/>
          </w:tcPr>
          <w:p w14:paraId="02BF6EE2" w14:textId="77777777" w:rsidR="00621B2A" w:rsidRPr="002D6C33" w:rsidRDefault="00621B2A" w:rsidP="00621B2A">
            <w:pPr>
              <w:jc w:val="center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Ogółem</w:t>
            </w:r>
          </w:p>
        </w:tc>
        <w:tc>
          <w:tcPr>
            <w:tcW w:w="1554" w:type="dxa"/>
            <w:shd w:val="clear" w:color="000000" w:fill="FFFFFF"/>
            <w:vAlign w:val="center"/>
          </w:tcPr>
          <w:p w14:paraId="050D855F" w14:textId="6FECBA6F" w:rsidR="00621B2A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17.906.973,27</w:t>
            </w:r>
          </w:p>
        </w:tc>
        <w:tc>
          <w:tcPr>
            <w:tcW w:w="1873" w:type="dxa"/>
            <w:shd w:val="clear" w:color="000000" w:fill="FFFFFF"/>
            <w:vAlign w:val="center"/>
          </w:tcPr>
          <w:p w14:paraId="72C23E41" w14:textId="67B93606" w:rsidR="00621B2A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8.260.978,86</w:t>
            </w:r>
          </w:p>
        </w:tc>
        <w:tc>
          <w:tcPr>
            <w:tcW w:w="1247" w:type="dxa"/>
            <w:shd w:val="clear" w:color="000000" w:fill="FFFFFF"/>
            <w:vAlign w:val="center"/>
          </w:tcPr>
          <w:p w14:paraId="20DB274C" w14:textId="475A6E34" w:rsidR="00621B2A" w:rsidRPr="002D6C33" w:rsidRDefault="002D6C33" w:rsidP="002D6C33">
            <w:pPr>
              <w:jc w:val="right"/>
              <w:rPr>
                <w:b/>
                <w:bCs/>
                <w:sz w:val="22"/>
                <w:szCs w:val="22"/>
              </w:rPr>
            </w:pPr>
            <w:r w:rsidRPr="002D6C33">
              <w:rPr>
                <w:b/>
                <w:bCs/>
                <w:sz w:val="22"/>
                <w:szCs w:val="22"/>
              </w:rPr>
              <w:t>46,13</w:t>
            </w:r>
          </w:p>
        </w:tc>
      </w:tr>
    </w:tbl>
    <w:p w14:paraId="57F16079" w14:textId="77777777" w:rsidR="002172EE" w:rsidRPr="002172EE" w:rsidRDefault="002172EE" w:rsidP="002172EE">
      <w:pPr>
        <w:pStyle w:val="Standard"/>
        <w:jc w:val="both"/>
        <w:rPr>
          <w:rFonts w:cs="Times New Roman"/>
          <w:b/>
        </w:rPr>
      </w:pPr>
      <w:r w:rsidRPr="002172EE">
        <w:rPr>
          <w:rFonts w:cs="Times New Roman"/>
          <w:b/>
          <w:bCs/>
          <w:u w:val="single"/>
        </w:rPr>
        <w:lastRenderedPageBreak/>
        <w:t>W okresie od 1 stycznia 2015 r. do 30 czerwca 2015 r. działalność szkół i placówek  prowadzonych przez powiat aleksandrowski  przedstawiała się następująco</w:t>
      </w:r>
      <w:r w:rsidRPr="002172EE">
        <w:rPr>
          <w:rFonts w:cs="Times New Roman"/>
          <w:b/>
          <w:bCs/>
        </w:rPr>
        <w:t xml:space="preserve"> :</w:t>
      </w:r>
    </w:p>
    <w:p w14:paraId="07F22F41" w14:textId="77777777" w:rsidR="002172EE" w:rsidRPr="002172EE" w:rsidRDefault="002172EE" w:rsidP="002172EE">
      <w:pPr>
        <w:pStyle w:val="Tekstpodstawowy2"/>
        <w:rPr>
          <w:b w:val="0"/>
          <w:sz w:val="24"/>
          <w:szCs w:val="24"/>
        </w:rPr>
      </w:pPr>
      <w:r w:rsidRPr="002172EE">
        <w:rPr>
          <w:b w:val="0"/>
          <w:sz w:val="24"/>
          <w:szCs w:val="24"/>
        </w:rPr>
        <w:t>W szkołach prowadzonych przez powiat w okresie od 1 stycznia 2015 r. do 30 czerwca  2015 roku ( rok szkolny 2014/2015) kształciło  się 1169 uczniów i słuchaczy,</w:t>
      </w:r>
    </w:p>
    <w:p w14:paraId="5F8152ED" w14:textId="77777777" w:rsidR="002172EE" w:rsidRPr="002172EE" w:rsidRDefault="002172EE" w:rsidP="002172EE">
      <w:pPr>
        <w:pStyle w:val="Standard"/>
        <w:ind w:left="360" w:hanging="360"/>
        <w:jc w:val="both"/>
        <w:rPr>
          <w:rFonts w:cs="Times New Roman"/>
        </w:rPr>
      </w:pPr>
      <w:r w:rsidRPr="002172EE">
        <w:rPr>
          <w:rFonts w:cs="Times New Roman"/>
          <w:bCs/>
        </w:rPr>
        <w:t xml:space="preserve">1. </w:t>
      </w:r>
      <w:r w:rsidRPr="002172EE">
        <w:rPr>
          <w:rFonts w:cs="Times New Roman"/>
          <w:bCs/>
          <w:u w:val="single"/>
        </w:rPr>
        <w:t>Zespół Szkół Specjalnych Nr 3 w Aleksandrowie Kujawskim</w:t>
      </w:r>
    </w:p>
    <w:p w14:paraId="7F5734D2" w14:textId="77777777" w:rsidR="002172EE" w:rsidRPr="002172EE" w:rsidRDefault="002172EE" w:rsidP="002172EE">
      <w:pPr>
        <w:pStyle w:val="Nagwek2"/>
        <w:tabs>
          <w:tab w:val="left" w:pos="0"/>
        </w:tabs>
        <w:jc w:val="both"/>
        <w:rPr>
          <w:b w:val="0"/>
          <w:sz w:val="24"/>
          <w:szCs w:val="24"/>
        </w:rPr>
      </w:pPr>
      <w:r w:rsidRPr="002172EE">
        <w:rPr>
          <w:b w:val="0"/>
          <w:sz w:val="24"/>
          <w:szCs w:val="24"/>
        </w:rPr>
        <w:t>Rok szkolny 2014/2015</w:t>
      </w:r>
    </w:p>
    <w:p w14:paraId="4F925D9D" w14:textId="77777777" w:rsidR="002172EE" w:rsidRPr="002172EE" w:rsidRDefault="002172EE" w:rsidP="002172EE">
      <w:pPr>
        <w:pStyle w:val="Standard"/>
        <w:ind w:hanging="15"/>
        <w:jc w:val="both"/>
        <w:rPr>
          <w:rFonts w:cs="Times New Roman"/>
        </w:rPr>
      </w:pPr>
      <w:r w:rsidRPr="002172EE">
        <w:rPr>
          <w:rFonts w:cs="Times New Roman"/>
        </w:rPr>
        <w:t>– ogólna liczba uczniów - 165, w tym, szkoła podstawowa – 105, gimnazjum – 60 , liczba godzin – 10222, pracownicy administracji i obsługi – 5 etatów</w:t>
      </w:r>
    </w:p>
    <w:p w14:paraId="3D1E3DA8" w14:textId="77777777" w:rsidR="002172EE" w:rsidRPr="002172EE" w:rsidRDefault="002172EE" w:rsidP="002172EE">
      <w:pPr>
        <w:pStyle w:val="Standard"/>
        <w:ind w:hanging="15"/>
        <w:jc w:val="both"/>
        <w:rPr>
          <w:rFonts w:cs="Times New Roman"/>
        </w:rPr>
      </w:pPr>
      <w:r w:rsidRPr="002172EE">
        <w:rPr>
          <w:rFonts w:cs="Times New Roman"/>
        </w:rPr>
        <w:t>Liczba oddziałów :</w:t>
      </w:r>
    </w:p>
    <w:p w14:paraId="4C3025E8" w14:textId="02F7EF20" w:rsidR="002172EE" w:rsidRPr="002172EE" w:rsidRDefault="002172EE" w:rsidP="002172EE">
      <w:pPr>
        <w:pStyle w:val="Standard"/>
        <w:ind w:hanging="15"/>
        <w:jc w:val="both"/>
        <w:rPr>
          <w:rFonts w:cs="Times New Roman"/>
        </w:rPr>
      </w:pPr>
      <w:r w:rsidRPr="002172EE">
        <w:rPr>
          <w:rFonts w:cs="Times New Roman"/>
        </w:rPr>
        <w:t xml:space="preserve">- Szkoła podstawowa – 3 oddziały dla uczniów z upośledzeniem w stopniu lekkim, 4 grupy uczniów z upośledzeniem w stopniu umiarkowanym lub znacznym, 2 grupy zespołowych zajęć </w:t>
      </w:r>
      <w:proofErr w:type="spellStart"/>
      <w:r w:rsidRPr="002172EE">
        <w:rPr>
          <w:rFonts w:cs="Times New Roman"/>
        </w:rPr>
        <w:t>rewalidacyjno</w:t>
      </w:r>
      <w:proofErr w:type="spellEnd"/>
      <w:r w:rsidRPr="002172EE">
        <w:rPr>
          <w:rFonts w:cs="Times New Roman"/>
        </w:rPr>
        <w:t xml:space="preserve"> - wychowawczych oraz 16 uczniów, którym zorganizowano nauczanie indywidualne i 25 uczniów dla których prowadzone są indywidualne zajęcia </w:t>
      </w:r>
      <w:proofErr w:type="spellStart"/>
      <w:r w:rsidRPr="002172EE">
        <w:rPr>
          <w:rFonts w:cs="Times New Roman"/>
        </w:rPr>
        <w:t>rewalidacyjno</w:t>
      </w:r>
      <w:proofErr w:type="spellEnd"/>
      <w:r w:rsidRPr="002172EE">
        <w:rPr>
          <w:rFonts w:cs="Times New Roman"/>
        </w:rPr>
        <w:t xml:space="preserve"> – wychowawcze,  a także 2 dzieci, którym zorganizowano wczesne wspomaganie rozwoju.</w:t>
      </w:r>
    </w:p>
    <w:p w14:paraId="6E2B00E2" w14:textId="77777777" w:rsidR="002172EE" w:rsidRPr="002172EE" w:rsidRDefault="002172EE" w:rsidP="002172EE">
      <w:pPr>
        <w:pStyle w:val="Standard"/>
        <w:tabs>
          <w:tab w:val="left" w:pos="0"/>
        </w:tabs>
        <w:ind w:hanging="15"/>
        <w:jc w:val="both"/>
        <w:rPr>
          <w:rFonts w:cs="Times New Roman"/>
        </w:rPr>
      </w:pPr>
      <w:r w:rsidRPr="002172EE">
        <w:rPr>
          <w:rFonts w:cs="Times New Roman"/>
        </w:rPr>
        <w:t>- Gimnazjum - 3 oddziały dla uczniów z upośledzeniem w stopniu lekkim, 3 grupy uczniów z upośledzeniem w stopniu umiarkowanym lub znacznym oraz 2 uczniów którym zorganizowano nauczanie indywidualne</w:t>
      </w:r>
    </w:p>
    <w:p w14:paraId="2AABB7FD" w14:textId="77777777" w:rsidR="002172EE" w:rsidRPr="002172EE" w:rsidRDefault="002172EE" w:rsidP="002172EE">
      <w:pPr>
        <w:pStyle w:val="Standard"/>
        <w:ind w:left="360" w:hanging="360"/>
        <w:jc w:val="both"/>
        <w:rPr>
          <w:rFonts w:cs="Times New Roman"/>
        </w:rPr>
      </w:pPr>
      <w:r w:rsidRPr="002172EE">
        <w:rPr>
          <w:rFonts w:cs="Times New Roman"/>
          <w:bCs/>
        </w:rPr>
        <w:t xml:space="preserve">2.  </w:t>
      </w:r>
      <w:r w:rsidRPr="002172EE">
        <w:rPr>
          <w:rFonts w:cs="Times New Roman"/>
          <w:bCs/>
          <w:u w:val="single"/>
        </w:rPr>
        <w:t>Poradnia Psychologiczno-Pedagogiczna w Aleksandrowie Kujawskim</w:t>
      </w:r>
    </w:p>
    <w:p w14:paraId="18BE38AF" w14:textId="77777777" w:rsidR="002172EE" w:rsidRPr="002172EE" w:rsidRDefault="002172EE" w:rsidP="002172EE">
      <w:pPr>
        <w:pStyle w:val="Textbody"/>
        <w:spacing w:after="0"/>
        <w:jc w:val="both"/>
        <w:rPr>
          <w:rFonts w:cs="Times New Roman"/>
        </w:rPr>
      </w:pPr>
      <w:r w:rsidRPr="002172EE">
        <w:rPr>
          <w:rFonts w:cs="Times New Roman"/>
          <w:u w:val="single"/>
        </w:rPr>
        <w:t>Rok szkolny 2014/2015</w:t>
      </w:r>
    </w:p>
    <w:p w14:paraId="54915EE6" w14:textId="77777777" w:rsidR="002172EE" w:rsidRPr="002172EE" w:rsidRDefault="002172EE" w:rsidP="002172EE">
      <w:pPr>
        <w:pStyle w:val="Textbody"/>
        <w:spacing w:after="0"/>
        <w:jc w:val="both"/>
        <w:rPr>
          <w:rFonts w:cs="Times New Roman"/>
        </w:rPr>
      </w:pPr>
      <w:r w:rsidRPr="002172EE">
        <w:rPr>
          <w:rFonts w:cs="Times New Roman"/>
        </w:rPr>
        <w:t>- ogólna liczba godzin – 170, pracownicy administracji i obsługi –2,75 etatu, pracownicy służby zdrowia (pediatra) – 0,125 etatu.</w:t>
      </w:r>
    </w:p>
    <w:p w14:paraId="5E76115C" w14:textId="77777777" w:rsidR="002172EE" w:rsidRPr="002172EE" w:rsidRDefault="002172EE" w:rsidP="002172EE">
      <w:pPr>
        <w:pStyle w:val="Standard"/>
        <w:jc w:val="both"/>
        <w:rPr>
          <w:rFonts w:cs="Times New Roman"/>
        </w:rPr>
      </w:pPr>
      <w:r w:rsidRPr="002172EE">
        <w:rPr>
          <w:rFonts w:cs="Times New Roman"/>
          <w:bCs/>
        </w:rPr>
        <w:t xml:space="preserve">3.  </w:t>
      </w:r>
      <w:r w:rsidRPr="002172EE">
        <w:rPr>
          <w:rFonts w:cs="Times New Roman"/>
          <w:bCs/>
          <w:u w:val="single"/>
        </w:rPr>
        <w:t>Liceum Ogólnokształcące w Ciechocinku</w:t>
      </w:r>
    </w:p>
    <w:p w14:paraId="7284D2CE" w14:textId="77777777" w:rsidR="002172EE" w:rsidRPr="002172EE" w:rsidRDefault="002172EE" w:rsidP="002172EE">
      <w:pPr>
        <w:pStyle w:val="Nagwek2"/>
        <w:tabs>
          <w:tab w:val="left" w:pos="0"/>
        </w:tabs>
        <w:jc w:val="both"/>
        <w:rPr>
          <w:b w:val="0"/>
          <w:sz w:val="24"/>
          <w:szCs w:val="24"/>
        </w:rPr>
      </w:pPr>
      <w:r w:rsidRPr="002172EE">
        <w:rPr>
          <w:b w:val="0"/>
          <w:sz w:val="24"/>
          <w:szCs w:val="24"/>
        </w:rPr>
        <w:t>Rok szkolny 2014/2015</w:t>
      </w:r>
    </w:p>
    <w:p w14:paraId="6C98279D" w14:textId="77777777" w:rsidR="002172EE" w:rsidRPr="002172EE" w:rsidRDefault="002172EE" w:rsidP="002172EE">
      <w:pPr>
        <w:pStyle w:val="Textbody"/>
        <w:tabs>
          <w:tab w:val="left" w:pos="0"/>
        </w:tabs>
        <w:spacing w:after="0"/>
        <w:jc w:val="both"/>
        <w:rPr>
          <w:rFonts w:cs="Times New Roman"/>
        </w:rPr>
      </w:pPr>
      <w:r w:rsidRPr="002172EE">
        <w:rPr>
          <w:rFonts w:cs="Times New Roman"/>
        </w:rPr>
        <w:t>– liczba uczniów -126, w tym 2 uczniów, którym zorganizowano nauczanie indywidualne, liczba oddziałów – 5, liczba godzin nauczania – 264, pracownicy administracji i obsługi – 5,5 etatu</w:t>
      </w:r>
    </w:p>
    <w:p w14:paraId="10D54BE2" w14:textId="77777777" w:rsidR="002172EE" w:rsidRPr="002172EE" w:rsidRDefault="002172EE" w:rsidP="002172EE">
      <w:pPr>
        <w:pStyle w:val="Standard"/>
        <w:jc w:val="both"/>
        <w:rPr>
          <w:rFonts w:cs="Times New Roman"/>
        </w:rPr>
      </w:pPr>
      <w:r w:rsidRPr="002172EE">
        <w:rPr>
          <w:rFonts w:cs="Times New Roman"/>
          <w:bCs/>
        </w:rPr>
        <w:t xml:space="preserve">4. </w:t>
      </w:r>
      <w:r w:rsidRPr="002172EE">
        <w:rPr>
          <w:rFonts w:cs="Times New Roman"/>
          <w:bCs/>
          <w:u w:val="single"/>
        </w:rPr>
        <w:t xml:space="preserve"> Zespół Szkół Nr 1 CKP w Aleksandrowie Kujawskim</w:t>
      </w:r>
    </w:p>
    <w:p w14:paraId="61CCC4D0" w14:textId="77777777" w:rsidR="002172EE" w:rsidRPr="002172EE" w:rsidRDefault="002172EE" w:rsidP="002172EE">
      <w:pPr>
        <w:pStyle w:val="Standard"/>
        <w:ind w:hanging="15"/>
        <w:jc w:val="both"/>
        <w:rPr>
          <w:rFonts w:cs="Times New Roman"/>
        </w:rPr>
      </w:pPr>
      <w:r w:rsidRPr="002172EE">
        <w:rPr>
          <w:rFonts w:cs="Times New Roman"/>
          <w:u w:val="single"/>
        </w:rPr>
        <w:t>Rok szkolny 2014/2015</w:t>
      </w:r>
    </w:p>
    <w:p w14:paraId="07A743BF" w14:textId="77777777" w:rsidR="002172EE" w:rsidRPr="002172EE" w:rsidRDefault="002172EE" w:rsidP="002172EE">
      <w:pPr>
        <w:pStyle w:val="Standard"/>
        <w:jc w:val="both"/>
        <w:rPr>
          <w:rFonts w:eastAsia="Times New Roman" w:cs="Times New Roman"/>
        </w:rPr>
      </w:pPr>
      <w:r w:rsidRPr="002172EE">
        <w:rPr>
          <w:rFonts w:eastAsia="Times New Roman" w:cs="Times New Roman"/>
        </w:rPr>
        <w:t>– liczba uczniów - 446 w tym dla 7 uczniów, którym zorganizowano  nauczanie indywidualne, liczba oddziałów – 16 (liceum ogólnokształcące – 2 oddziały, technikum – 11 oddziałów, liceum ogólnokształcące dla dorosłych – 2 oddziały, technikum uzupełniające dla dorosłych – 1 oddziały), kurs kwalifikacyjny – 1 grupa, liczba godzin nauczania – 909, pracownicy administracji i obsługi – 14 etatów</w:t>
      </w:r>
    </w:p>
    <w:p w14:paraId="164FBEA9" w14:textId="77777777" w:rsidR="002172EE" w:rsidRPr="002172EE" w:rsidRDefault="002172EE" w:rsidP="002172EE">
      <w:pPr>
        <w:pStyle w:val="Standard"/>
        <w:jc w:val="both"/>
        <w:rPr>
          <w:rFonts w:cs="Times New Roman"/>
        </w:rPr>
      </w:pPr>
      <w:r w:rsidRPr="002172EE">
        <w:rPr>
          <w:rFonts w:cs="Times New Roman"/>
          <w:bCs/>
        </w:rPr>
        <w:t xml:space="preserve">5.  </w:t>
      </w:r>
      <w:r w:rsidRPr="002172EE">
        <w:rPr>
          <w:rFonts w:cs="Times New Roman"/>
          <w:bCs/>
          <w:u w:val="single"/>
        </w:rPr>
        <w:t>Zespół Szkół Nr 2 w Aleksandrowie Kujawskim</w:t>
      </w:r>
    </w:p>
    <w:p w14:paraId="0C520E99" w14:textId="77777777" w:rsidR="002172EE" w:rsidRPr="002172EE" w:rsidRDefault="002172EE" w:rsidP="002172EE">
      <w:pPr>
        <w:pStyle w:val="Textbody"/>
        <w:spacing w:after="0"/>
        <w:jc w:val="both"/>
        <w:rPr>
          <w:rFonts w:cs="Times New Roman"/>
        </w:rPr>
      </w:pPr>
      <w:r w:rsidRPr="002172EE">
        <w:rPr>
          <w:rFonts w:cs="Times New Roman"/>
          <w:u w:val="single"/>
        </w:rPr>
        <w:t>Rok szkolny 2014/2015</w:t>
      </w:r>
    </w:p>
    <w:p w14:paraId="4306B5B6" w14:textId="77777777" w:rsidR="002172EE" w:rsidRPr="002172EE" w:rsidRDefault="002172EE" w:rsidP="002172EE">
      <w:pPr>
        <w:pStyle w:val="Textbody"/>
        <w:spacing w:after="0"/>
        <w:jc w:val="both"/>
        <w:rPr>
          <w:rFonts w:cs="Times New Roman"/>
        </w:rPr>
      </w:pPr>
      <w:r w:rsidRPr="002172EE">
        <w:rPr>
          <w:rFonts w:cs="Times New Roman"/>
        </w:rPr>
        <w:t>– liczba uczniów - 432 w tym dla 15 uczniów, którym zorganizowano nauczanie indywidualne, liczba oddziałów  – 24 (liceum ogólnokształcące – 1 oddział, technikum – 6 oddziałów, zasadnicza szkoła zawodowa – 7 oddziałów, zasadnicza szkoła zawodowa specjalna – 5 oddziałów, szkoła specjalna przysposabiająca do pracy – 5 oddziałów), liczba godzin nauczania – 1208, pracownicy administracji i obsługi – 11 etatów</w:t>
      </w:r>
    </w:p>
    <w:p w14:paraId="6B4A2777" w14:textId="77777777" w:rsidR="002172EE" w:rsidRPr="002172EE" w:rsidRDefault="002172EE" w:rsidP="002172EE">
      <w:pPr>
        <w:pStyle w:val="Standard"/>
        <w:jc w:val="both"/>
        <w:rPr>
          <w:rFonts w:cs="Times New Roman"/>
          <w:b/>
          <w:bCs/>
        </w:rPr>
      </w:pPr>
      <w:r w:rsidRPr="002172EE">
        <w:rPr>
          <w:rFonts w:cs="Times New Roman"/>
          <w:b/>
          <w:bCs/>
        </w:rPr>
        <w:t>Dotowanie szkół i placówek niepublicznych o uprawnieniach szkół publicznych oraz szkół publicznych prowadzonych przez organ inny niż jednostka samorządu terytorialnego.</w:t>
      </w:r>
    </w:p>
    <w:p w14:paraId="1A018164" w14:textId="77777777" w:rsidR="002172EE" w:rsidRPr="002172EE" w:rsidRDefault="002172EE" w:rsidP="002172EE">
      <w:pPr>
        <w:pStyle w:val="Standard"/>
        <w:jc w:val="both"/>
        <w:rPr>
          <w:rFonts w:cs="Times New Roman"/>
          <w:bCs/>
          <w:u w:val="single"/>
        </w:rPr>
      </w:pPr>
      <w:r w:rsidRPr="002172EE">
        <w:rPr>
          <w:rFonts w:cs="Times New Roman"/>
          <w:bCs/>
          <w:u w:val="single"/>
        </w:rPr>
        <w:t>Liceum Ogólnokształcące Towarzystwa Salezjańskiego w Aleksandrowie Kujawskim</w:t>
      </w:r>
    </w:p>
    <w:p w14:paraId="46CDA767" w14:textId="77777777" w:rsidR="002172EE" w:rsidRPr="002172EE" w:rsidRDefault="002172EE" w:rsidP="002172EE">
      <w:pPr>
        <w:pStyle w:val="Standard"/>
        <w:jc w:val="both"/>
        <w:rPr>
          <w:rFonts w:cs="Times New Roman"/>
        </w:rPr>
      </w:pPr>
      <w:r w:rsidRPr="002172EE">
        <w:rPr>
          <w:rFonts w:cs="Times New Roman"/>
        </w:rPr>
        <w:t>Dotacja dla LO TS była przekazywana w miesięcznych ratach w wysokości zależnej od liczby uczniów w danym miesiącu. Liczba uczniów wynosiła 286 uczniów miesięcznie. Wysokość dotacji przekazanej ogółem  wyniosła 885.758,76 zł.</w:t>
      </w:r>
    </w:p>
    <w:p w14:paraId="2D8307CE" w14:textId="77777777" w:rsidR="002172EE" w:rsidRPr="002172EE" w:rsidRDefault="002172EE" w:rsidP="002172EE">
      <w:pPr>
        <w:pStyle w:val="Standard"/>
        <w:jc w:val="both"/>
        <w:rPr>
          <w:rFonts w:cs="Times New Roman"/>
          <w:bCs/>
          <w:u w:val="single"/>
        </w:rPr>
      </w:pPr>
      <w:r w:rsidRPr="002172EE">
        <w:rPr>
          <w:rFonts w:cs="Times New Roman"/>
          <w:bCs/>
          <w:u w:val="single"/>
        </w:rPr>
        <w:t>Centrum  Edukacji i Kształcenia Kadr Trzyletnie Liceum Ogólnokształcące dla Dorosłych w Bądkowie</w:t>
      </w:r>
    </w:p>
    <w:p w14:paraId="16CF239C" w14:textId="77777777" w:rsidR="002172EE" w:rsidRPr="002172EE" w:rsidRDefault="002172EE" w:rsidP="002172EE">
      <w:pPr>
        <w:pStyle w:val="Standard"/>
        <w:jc w:val="both"/>
        <w:rPr>
          <w:rFonts w:cs="Times New Roman"/>
        </w:rPr>
      </w:pPr>
      <w:r w:rsidRPr="002172EE">
        <w:rPr>
          <w:rFonts w:cs="Times New Roman"/>
        </w:rPr>
        <w:t xml:space="preserve">Dotacja dla </w:t>
      </w:r>
      <w:proofErr w:type="spellStart"/>
      <w:r w:rsidRPr="002172EE">
        <w:rPr>
          <w:rFonts w:cs="Times New Roman"/>
        </w:rPr>
        <w:t>CEiKK</w:t>
      </w:r>
      <w:proofErr w:type="spellEnd"/>
      <w:r w:rsidRPr="002172EE">
        <w:rPr>
          <w:rFonts w:cs="Times New Roman"/>
        </w:rPr>
        <w:t xml:space="preserve"> była przekazywana w miesięcznych ratach w wysokości zależnej od liczby słuchaczy w danym miesiącu, która wahała się od 37 do 41 słuchaczy miesięcznie. Wysokość </w:t>
      </w:r>
      <w:r w:rsidRPr="002172EE">
        <w:rPr>
          <w:rFonts w:cs="Times New Roman"/>
        </w:rPr>
        <w:lastRenderedPageBreak/>
        <w:t>dotacji przekazanej ogółem wyniosła 28.009,80 zł.</w:t>
      </w:r>
    </w:p>
    <w:p w14:paraId="44E15F81" w14:textId="77777777" w:rsidR="002172EE" w:rsidRPr="002172EE" w:rsidRDefault="002172EE" w:rsidP="002172EE">
      <w:pPr>
        <w:pStyle w:val="Standard"/>
        <w:jc w:val="both"/>
        <w:rPr>
          <w:rFonts w:cs="Times New Roman"/>
          <w:bCs/>
          <w:u w:val="single"/>
        </w:rPr>
      </w:pPr>
      <w:r w:rsidRPr="002172EE">
        <w:rPr>
          <w:rFonts w:cs="Times New Roman"/>
          <w:bCs/>
          <w:u w:val="single"/>
        </w:rPr>
        <w:t>Liceum Ogólnokształcące dla Dorosłych Zespołu Edukacji „WIEDZA”</w:t>
      </w:r>
    </w:p>
    <w:p w14:paraId="15199F33" w14:textId="77777777" w:rsidR="002172EE" w:rsidRPr="002172EE" w:rsidRDefault="002172EE" w:rsidP="002172EE">
      <w:pPr>
        <w:pStyle w:val="Standard"/>
        <w:jc w:val="both"/>
        <w:rPr>
          <w:rFonts w:cs="Times New Roman"/>
        </w:rPr>
      </w:pPr>
      <w:r w:rsidRPr="002172EE">
        <w:rPr>
          <w:rFonts w:cs="Times New Roman"/>
        </w:rPr>
        <w:t xml:space="preserve">Dotacja dla </w:t>
      </w:r>
      <w:proofErr w:type="spellStart"/>
      <w:r w:rsidRPr="002172EE">
        <w:rPr>
          <w:rFonts w:cs="Times New Roman"/>
        </w:rPr>
        <w:t>LOdD</w:t>
      </w:r>
      <w:proofErr w:type="spellEnd"/>
      <w:r w:rsidRPr="002172EE">
        <w:rPr>
          <w:rFonts w:cs="Times New Roman"/>
        </w:rPr>
        <w:t xml:space="preserve"> „Wiedza” była przekazywana w miesięcznych ratach w wysokości zależnej              od liczby słuchaczy w danym miesiącu, która wahała się od 50 do 66 słuchaczy miesięcznie. Wysokość dotacji przekazanej ogółem wyniosła 39.740,40 zł.</w:t>
      </w:r>
    </w:p>
    <w:p w14:paraId="128ECC36" w14:textId="77777777" w:rsidR="002172EE" w:rsidRPr="002172EE" w:rsidRDefault="002172EE" w:rsidP="002172EE">
      <w:pPr>
        <w:pStyle w:val="Standard"/>
        <w:jc w:val="both"/>
        <w:rPr>
          <w:rFonts w:cs="Times New Roman"/>
          <w:bCs/>
          <w:u w:val="single"/>
        </w:rPr>
      </w:pPr>
      <w:r w:rsidRPr="002172EE">
        <w:rPr>
          <w:rFonts w:cs="Times New Roman"/>
          <w:bCs/>
          <w:u w:val="single"/>
        </w:rPr>
        <w:t>Prywatna Zaoczna Szkoła Policealna Zespołu Edukacji „WIEDZA”</w:t>
      </w:r>
    </w:p>
    <w:p w14:paraId="0B3CF209" w14:textId="77777777" w:rsidR="002172EE" w:rsidRPr="002172EE" w:rsidRDefault="002172EE" w:rsidP="002172EE">
      <w:pPr>
        <w:pStyle w:val="Standard"/>
        <w:jc w:val="both"/>
        <w:rPr>
          <w:rFonts w:cs="Times New Roman"/>
        </w:rPr>
      </w:pPr>
      <w:r w:rsidRPr="002172EE">
        <w:rPr>
          <w:rFonts w:cs="Times New Roman"/>
        </w:rPr>
        <w:t>Dotacja dla PZSP „Wiedza” nie była przekazywana w roku 2015, w związku z brakiem naboru do szkoły.</w:t>
      </w:r>
    </w:p>
    <w:p w14:paraId="66531AC1" w14:textId="77777777" w:rsidR="002172EE" w:rsidRPr="002172EE" w:rsidRDefault="002172EE" w:rsidP="002172EE">
      <w:pPr>
        <w:pStyle w:val="Standard"/>
        <w:jc w:val="both"/>
        <w:rPr>
          <w:rFonts w:cs="Times New Roman"/>
          <w:bCs/>
          <w:u w:val="single"/>
        </w:rPr>
      </w:pPr>
      <w:r w:rsidRPr="002172EE">
        <w:rPr>
          <w:rFonts w:cs="Times New Roman"/>
          <w:bCs/>
          <w:u w:val="single"/>
        </w:rPr>
        <w:t>Zaoczne Liceum Ogólnokształcące Towarzystwa Wiedzy Powszechnej w Nieszawie</w:t>
      </w:r>
    </w:p>
    <w:p w14:paraId="1D363CAD" w14:textId="77777777" w:rsidR="002172EE" w:rsidRPr="002172EE" w:rsidRDefault="002172EE" w:rsidP="002172EE">
      <w:pPr>
        <w:pStyle w:val="Standard"/>
        <w:jc w:val="both"/>
        <w:rPr>
          <w:rFonts w:cs="Times New Roman"/>
        </w:rPr>
      </w:pPr>
      <w:r w:rsidRPr="002172EE">
        <w:rPr>
          <w:rFonts w:cs="Times New Roman"/>
        </w:rPr>
        <w:t>Dotacja dla LO TWP była przekazywana w miesięcznych ratach w wysokości zależnej  od liczby słuchaczy w danym miesiącu, która wahała się od 70 do 73 słuchaczy miesięcznie. Wysokość dotacji przekazanej ogółem wyniosła 50.633,10 zł</w:t>
      </w:r>
    </w:p>
    <w:p w14:paraId="7315AE90" w14:textId="77777777" w:rsidR="002172EE" w:rsidRPr="002172EE" w:rsidRDefault="002172EE" w:rsidP="002172EE">
      <w:pPr>
        <w:pStyle w:val="Standard"/>
        <w:jc w:val="both"/>
        <w:rPr>
          <w:rFonts w:cs="Times New Roman"/>
          <w:bCs/>
          <w:u w:val="single"/>
        </w:rPr>
      </w:pPr>
      <w:r w:rsidRPr="002172EE">
        <w:rPr>
          <w:rFonts w:cs="Times New Roman"/>
          <w:bCs/>
          <w:u w:val="single"/>
        </w:rPr>
        <w:t>PRESTIGE Liceum Ogólnokształcące dla Dorosłych w Ciechocinku</w:t>
      </w:r>
    </w:p>
    <w:p w14:paraId="21D6B024" w14:textId="77777777" w:rsidR="002172EE" w:rsidRPr="002172EE" w:rsidRDefault="002172EE" w:rsidP="002172EE">
      <w:pPr>
        <w:pStyle w:val="Standard"/>
        <w:jc w:val="both"/>
        <w:rPr>
          <w:rFonts w:cs="Times New Roman"/>
        </w:rPr>
      </w:pPr>
      <w:r w:rsidRPr="002172EE">
        <w:rPr>
          <w:rFonts w:cs="Times New Roman"/>
        </w:rPr>
        <w:t xml:space="preserve">Dotacja dla LO </w:t>
      </w:r>
      <w:proofErr w:type="spellStart"/>
      <w:r w:rsidRPr="002172EE">
        <w:rPr>
          <w:rFonts w:cs="Times New Roman"/>
        </w:rPr>
        <w:t>Prestige</w:t>
      </w:r>
      <w:proofErr w:type="spellEnd"/>
      <w:r w:rsidRPr="002172EE">
        <w:rPr>
          <w:rFonts w:cs="Times New Roman"/>
        </w:rPr>
        <w:t xml:space="preserve"> była przekazywana w miesięcznych ratach w wysokości zależnej  od liczby słuchaczy w danym miesiącu, która wahała się od 33 do 41 słuchaczy miesięcznie. Wysokość dotacji przekazanej ogółem w 2013 roku  wyniosła 25.137 zł</w:t>
      </w:r>
    </w:p>
    <w:p w14:paraId="06AA48E0" w14:textId="7C9D40A4" w:rsidR="002172EE" w:rsidRPr="002172EE" w:rsidRDefault="002172EE" w:rsidP="002172EE">
      <w:pPr>
        <w:pStyle w:val="Standard"/>
        <w:jc w:val="both"/>
        <w:rPr>
          <w:rFonts w:cs="Times New Roman"/>
          <w:bCs/>
        </w:rPr>
      </w:pPr>
      <w:r w:rsidRPr="002172EE">
        <w:rPr>
          <w:rFonts w:cs="Times New Roman"/>
          <w:bCs/>
          <w:u w:val="single"/>
        </w:rPr>
        <w:t>Policealna Szkoła Zawodowa Towarzystwa Wiedzy Powszechnej w Nieszawie</w:t>
      </w:r>
    </w:p>
    <w:p w14:paraId="4DBA72B2" w14:textId="77777777" w:rsidR="002172EE" w:rsidRPr="002172EE" w:rsidRDefault="002172EE" w:rsidP="002172EE">
      <w:pPr>
        <w:pStyle w:val="Standard"/>
        <w:jc w:val="both"/>
        <w:rPr>
          <w:rFonts w:cs="Times New Roman"/>
        </w:rPr>
      </w:pPr>
      <w:r w:rsidRPr="002172EE">
        <w:rPr>
          <w:rFonts w:cs="Times New Roman"/>
        </w:rPr>
        <w:t>Dotacja dla PSZ TWP była przekazywana w miesięcznych ratach w wysokości zależnej  od liczby słuchaczy w danym miesiącu, która wahała się od 34 do 35 słuchaczy miesięcznie. Wysokość dotacji przekazanej ogółem wyniosła 24.538,50 zł.</w:t>
      </w:r>
    </w:p>
    <w:p w14:paraId="11AB3983" w14:textId="37C5BF41" w:rsidR="002172EE" w:rsidRPr="002172EE" w:rsidRDefault="002172EE" w:rsidP="002172EE">
      <w:pPr>
        <w:pStyle w:val="Standard"/>
        <w:jc w:val="both"/>
        <w:rPr>
          <w:rFonts w:cs="Times New Roman"/>
          <w:bCs/>
        </w:rPr>
      </w:pPr>
      <w:r w:rsidRPr="002172EE">
        <w:rPr>
          <w:rFonts w:cs="Times New Roman"/>
          <w:bCs/>
          <w:u w:val="single"/>
        </w:rPr>
        <w:t>Szkoła Techniczna Bydgoskiego Zakładu Doskonalenia Zawodowego w Aleksandrowie Kujawskim</w:t>
      </w:r>
    </w:p>
    <w:p w14:paraId="70CA1BAC" w14:textId="77777777" w:rsidR="002172EE" w:rsidRPr="002172EE" w:rsidRDefault="002172EE" w:rsidP="002172EE">
      <w:pPr>
        <w:pStyle w:val="Standard"/>
        <w:jc w:val="both"/>
        <w:rPr>
          <w:rFonts w:cs="Times New Roman"/>
        </w:rPr>
      </w:pPr>
      <w:r w:rsidRPr="002172EE">
        <w:rPr>
          <w:rFonts w:cs="Times New Roman"/>
        </w:rPr>
        <w:t>Dotacja dla szkoły była przekazywana w miesięcznych ratach w wysokości zależnej  od liczby słuchaczy w danym miesiącu, która wahała się od 22 do 36 słuchaczy miesięcznie. Wysokość dotacji przekazanej ogółem wyniosła 67.239,07 zł.</w:t>
      </w:r>
    </w:p>
    <w:p w14:paraId="01103575" w14:textId="77777777" w:rsidR="002172EE" w:rsidRPr="002172EE" w:rsidRDefault="002172EE" w:rsidP="002172EE">
      <w:pPr>
        <w:pStyle w:val="Standard"/>
        <w:jc w:val="both"/>
        <w:rPr>
          <w:rFonts w:cs="Times New Roman"/>
          <w:b/>
          <w:bCs/>
        </w:rPr>
      </w:pPr>
      <w:r w:rsidRPr="002172EE">
        <w:rPr>
          <w:rFonts w:cs="Times New Roman"/>
          <w:b/>
          <w:bCs/>
        </w:rPr>
        <w:t>Pozostałe zadania oświatowe:</w:t>
      </w:r>
    </w:p>
    <w:p w14:paraId="65DF7B2E" w14:textId="09FD36D7" w:rsidR="002172EE" w:rsidRPr="002172EE" w:rsidRDefault="002172EE" w:rsidP="002172EE">
      <w:pPr>
        <w:pStyle w:val="Standard"/>
        <w:spacing w:line="100" w:lineRule="atLeast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Pr="002172EE">
        <w:rPr>
          <w:rFonts w:cs="Times New Roman"/>
        </w:rPr>
        <w:t>Koszty poniesione na teoretyczne dokształcanie uczniów klas wielozawodowych Zespołu Szkół Nr 2 w Aleksandrowie Kujawskim w Centrum Doskonalenia i Edukacji we Włocławku</w:t>
      </w:r>
      <w:r>
        <w:rPr>
          <w:rFonts w:cs="Times New Roman"/>
        </w:rPr>
        <w:t>: -</w:t>
      </w:r>
      <w:r w:rsidRPr="002172EE">
        <w:rPr>
          <w:rFonts w:cs="Times New Roman"/>
        </w:rPr>
        <w:t xml:space="preserve"> 17.090 zł</w:t>
      </w:r>
      <w:r>
        <w:rPr>
          <w:rFonts w:cs="Times New Roman"/>
        </w:rPr>
        <w:t>.</w:t>
      </w:r>
    </w:p>
    <w:p w14:paraId="18E80BB2" w14:textId="77777777" w:rsidR="002172EE" w:rsidRDefault="002172EE" w:rsidP="002172EE">
      <w:pPr>
        <w:pStyle w:val="Standard"/>
        <w:spacing w:line="100" w:lineRule="atLeast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Pr="002172EE">
        <w:rPr>
          <w:rFonts w:cs="Times New Roman"/>
        </w:rPr>
        <w:t>Koszty poniesione na badanie dzieci niewidzących i słabowidzących, dzieci niesłyszących i słabosłyszących oraz dzieci z autyzmem w Poradni Psychologiczno – Pedagogicznej we Włocławku: 2.120 zł</w:t>
      </w:r>
      <w:r>
        <w:rPr>
          <w:rFonts w:cs="Times New Roman"/>
        </w:rPr>
        <w:t>.</w:t>
      </w:r>
    </w:p>
    <w:p w14:paraId="213E1B0A" w14:textId="1F01562A" w:rsidR="002172EE" w:rsidRDefault="002172EE" w:rsidP="002172EE">
      <w:pPr>
        <w:pStyle w:val="Standard"/>
        <w:spacing w:line="100" w:lineRule="atLeast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Pr="002172EE">
        <w:rPr>
          <w:rFonts w:cs="Times New Roman"/>
        </w:rPr>
        <w:t>Koszty poniesione na doskonalenie zawodowe nauczycieli zatrudnionych w szkołach                   i placówkach prowadzonych przez Powiat Aleksandrowski: 29.410 zł</w:t>
      </w:r>
      <w:r>
        <w:rPr>
          <w:rFonts w:cs="Times New Roman"/>
        </w:rPr>
        <w:t>.</w:t>
      </w:r>
    </w:p>
    <w:p w14:paraId="66A00BD9" w14:textId="5EFFF605" w:rsidR="002172EE" w:rsidRPr="002172EE" w:rsidRDefault="002172EE" w:rsidP="002172EE">
      <w:pPr>
        <w:pStyle w:val="Standard"/>
        <w:spacing w:line="100" w:lineRule="atLeast"/>
        <w:jc w:val="both"/>
        <w:rPr>
          <w:rFonts w:cs="Times New Roman"/>
        </w:rPr>
      </w:pPr>
      <w:r>
        <w:rPr>
          <w:rFonts w:cs="Times New Roman"/>
        </w:rPr>
        <w:t>- K</w:t>
      </w:r>
      <w:r w:rsidRPr="002172EE">
        <w:rPr>
          <w:rFonts w:cs="Times New Roman"/>
        </w:rPr>
        <w:t>oszty poniesione na pomoc zdrowotną dla nauczycieli zatrudnionych w szkołach i placówkach prowadzonych przez Powiat Aleksandrowski: 8.950  zł</w:t>
      </w:r>
    </w:p>
    <w:p w14:paraId="4803BCD4" w14:textId="21A6B513" w:rsidR="00F251BA" w:rsidRPr="00F5189F" w:rsidRDefault="00F251BA" w:rsidP="002172EE">
      <w:pPr>
        <w:pStyle w:val="Standard"/>
        <w:spacing w:line="100" w:lineRule="atLeast"/>
        <w:jc w:val="both"/>
        <w:rPr>
          <w:rFonts w:cs="Times New Roman"/>
          <w:b/>
          <w:u w:val="single"/>
        </w:rPr>
      </w:pPr>
      <w:r w:rsidRPr="00F5189F">
        <w:rPr>
          <w:rFonts w:cs="Times New Roman"/>
          <w:b/>
          <w:u w:val="single"/>
        </w:rPr>
        <w:t>W dziale 801 Oświata</w:t>
      </w:r>
      <w:r w:rsidR="00F5189F">
        <w:rPr>
          <w:rFonts w:cs="Times New Roman"/>
          <w:b/>
          <w:u w:val="single"/>
        </w:rPr>
        <w:t xml:space="preserve"> i</w:t>
      </w:r>
      <w:r w:rsidRPr="00F5189F">
        <w:rPr>
          <w:rFonts w:cs="Times New Roman"/>
          <w:b/>
          <w:u w:val="single"/>
        </w:rPr>
        <w:t xml:space="preserve"> wychowanie zostały zaplanowane do realizacji w 2015 r. następujące zadania inwestycyjne:</w:t>
      </w:r>
    </w:p>
    <w:p w14:paraId="36F2F02D" w14:textId="77777777" w:rsidR="00F251BA" w:rsidRPr="00F5189F" w:rsidRDefault="00F251BA" w:rsidP="002172EE">
      <w:pPr>
        <w:pStyle w:val="Standard"/>
        <w:spacing w:line="100" w:lineRule="atLeast"/>
        <w:jc w:val="both"/>
      </w:pPr>
      <w:r w:rsidRPr="00F5189F">
        <w:rPr>
          <w:rFonts w:cs="Times New Roman"/>
        </w:rPr>
        <w:t xml:space="preserve">1) </w:t>
      </w:r>
      <w:r w:rsidRPr="00F251BA">
        <w:t>Realizacja systemu innowacyjnej edukacji w województwie kujawsko-pomorskim poprzez zbudowanie systemu dystrybucji treści edukacyjnych</w:t>
      </w:r>
      <w:r w:rsidRPr="00F5189F">
        <w:t>.</w:t>
      </w:r>
    </w:p>
    <w:p w14:paraId="0503C346" w14:textId="77777777" w:rsidR="00F251BA" w:rsidRPr="00F5189F" w:rsidRDefault="00F251BA" w:rsidP="002172EE">
      <w:pPr>
        <w:pStyle w:val="Standard"/>
        <w:spacing w:line="100" w:lineRule="atLeast"/>
        <w:jc w:val="both"/>
      </w:pPr>
      <w:r w:rsidRPr="00F5189F">
        <w:t xml:space="preserve">Plan - </w:t>
      </w:r>
      <w:r w:rsidRPr="00F251BA">
        <w:t>7.359 zł</w:t>
      </w:r>
      <w:r w:rsidRPr="00F5189F">
        <w:t>, wykonanie – 0 zł.</w:t>
      </w:r>
      <w:r w:rsidRPr="00F251BA">
        <w:t xml:space="preserve"> </w:t>
      </w:r>
    </w:p>
    <w:p w14:paraId="19BB490D" w14:textId="7C670BCD" w:rsidR="00F251BA" w:rsidRPr="00F5189F" w:rsidRDefault="00F251BA" w:rsidP="002172EE">
      <w:pPr>
        <w:pStyle w:val="Standard"/>
        <w:spacing w:line="100" w:lineRule="atLeast"/>
        <w:jc w:val="both"/>
      </w:pPr>
      <w:r w:rsidRPr="00F251BA">
        <w:t>Powyższa kwota dotyczy udziału własnego przy zakupie tablic interaktywnych dla potrzeb Zespołu Szkół Nr 3. Całkowity udział własny to kwota 7.600 zł, z tego 241 zł dotyczy wydatków bieżących.</w:t>
      </w:r>
    </w:p>
    <w:p w14:paraId="36866B37" w14:textId="77777777" w:rsidR="00F251BA" w:rsidRPr="00F5189F" w:rsidRDefault="00F251BA" w:rsidP="002172EE">
      <w:pPr>
        <w:pStyle w:val="Standard"/>
        <w:spacing w:line="100" w:lineRule="atLeast"/>
        <w:jc w:val="both"/>
      </w:pPr>
      <w:r w:rsidRPr="00F5189F">
        <w:t xml:space="preserve">2) </w:t>
      </w:r>
      <w:r w:rsidRPr="00F251BA">
        <w:t>Budowa Centrum Dydaktycznego przy Zespole Szkół Nr 1 w Aleksandrowie Kujawskim</w:t>
      </w:r>
    </w:p>
    <w:p w14:paraId="72812236" w14:textId="19F33539" w:rsidR="00F251BA" w:rsidRPr="00F5189F" w:rsidRDefault="00F251BA" w:rsidP="002172EE">
      <w:pPr>
        <w:pStyle w:val="Standard"/>
        <w:spacing w:line="100" w:lineRule="atLeast"/>
        <w:jc w:val="both"/>
      </w:pPr>
      <w:r w:rsidRPr="00F5189F">
        <w:t>Plan – 1.362.106 zł, wykonanie – 11,00 zł</w:t>
      </w:r>
    </w:p>
    <w:p w14:paraId="5D45DC82" w14:textId="1CA04E7C" w:rsidR="00F5189F" w:rsidRPr="00F5189F" w:rsidRDefault="00F251BA" w:rsidP="00F5189F">
      <w:pPr>
        <w:pStyle w:val="Nagwek2"/>
        <w:jc w:val="both"/>
        <w:rPr>
          <w:b w:val="0"/>
          <w:i/>
          <w:sz w:val="24"/>
          <w:szCs w:val="24"/>
        </w:rPr>
      </w:pPr>
      <w:r w:rsidRPr="00F251BA">
        <w:rPr>
          <w:b w:val="0"/>
          <w:sz w:val="24"/>
          <w:szCs w:val="24"/>
        </w:rPr>
        <w:t>Całkowita wartość 1.385.662 zł, z tego na rok 2015 – 1.362.106 zł, z tego udział własny Powiatu 662.106 zł. Kwota dofinansowania 700.000 zł.</w:t>
      </w:r>
      <w:r w:rsidRPr="00F5189F">
        <w:rPr>
          <w:b w:val="0"/>
          <w:sz w:val="24"/>
          <w:szCs w:val="24"/>
        </w:rPr>
        <w:t xml:space="preserve"> Wydatki w wysokości 11 zł dotyczą </w:t>
      </w:r>
      <w:r w:rsidRPr="00F5189F">
        <w:rPr>
          <w:b w:val="0"/>
          <w:sz w:val="24"/>
          <w:szCs w:val="24"/>
        </w:rPr>
        <w:lastRenderedPageBreak/>
        <w:t xml:space="preserve">zakupu dziennika budowy związanego z inwestycją. </w:t>
      </w:r>
      <w:r w:rsidR="00F5189F" w:rsidRPr="00F5189F">
        <w:rPr>
          <w:b w:val="0"/>
          <w:sz w:val="24"/>
          <w:szCs w:val="24"/>
        </w:rPr>
        <w:t xml:space="preserve">Projekt w trakcie  realizacji.  Przewidywany termin zakończenia 30 września br. </w:t>
      </w:r>
    </w:p>
    <w:p w14:paraId="69B8291E" w14:textId="4CCE68B7" w:rsidR="00F251BA" w:rsidRPr="00F5189F" w:rsidRDefault="00F251BA" w:rsidP="002172EE">
      <w:pPr>
        <w:pStyle w:val="Standard"/>
        <w:spacing w:line="100" w:lineRule="atLeast"/>
        <w:jc w:val="both"/>
      </w:pPr>
      <w:r w:rsidRPr="00F5189F">
        <w:t xml:space="preserve">3) </w:t>
      </w:r>
      <w:r w:rsidRPr="00F251BA">
        <w:t xml:space="preserve">Adaptacja budynków Zespołu Szkół Nr 2 w Aleksandrowie Kujawskim przy ulicy Sikorskiego 2 i Sikorskiego 3 na pracownie kształcenia zawodowego i ośrodki egzaminacyjne na potrzeby kształcenia </w:t>
      </w:r>
      <w:r w:rsidR="00F5189F" w:rsidRPr="00F251BA">
        <w:t>młodzieży</w:t>
      </w:r>
      <w:r w:rsidRPr="00F251BA">
        <w:t xml:space="preserve"> i dorosłych </w:t>
      </w:r>
    </w:p>
    <w:p w14:paraId="348521BB" w14:textId="38E4CD93" w:rsidR="00F251BA" w:rsidRPr="00F5189F" w:rsidRDefault="00F251BA" w:rsidP="002172EE">
      <w:pPr>
        <w:pStyle w:val="Standard"/>
        <w:spacing w:line="100" w:lineRule="atLeast"/>
        <w:jc w:val="both"/>
        <w:rPr>
          <w:rFonts w:cs="Times New Roman"/>
        </w:rPr>
      </w:pPr>
      <w:r w:rsidRPr="00F5189F">
        <w:t>Plan -</w:t>
      </w:r>
      <w:r w:rsidRPr="00F251BA">
        <w:t xml:space="preserve"> 61.000 zł</w:t>
      </w:r>
      <w:r w:rsidRPr="00F5189F">
        <w:t>, wykonanie – 0 zł.</w:t>
      </w:r>
    </w:p>
    <w:p w14:paraId="17CEAEAE" w14:textId="77777777" w:rsidR="00F5189F" w:rsidRPr="00F5189F" w:rsidRDefault="00F5189F" w:rsidP="00F5189F">
      <w:pPr>
        <w:pStyle w:val="Standard"/>
        <w:spacing w:line="100" w:lineRule="atLeast"/>
        <w:jc w:val="both"/>
      </w:pPr>
      <w:r w:rsidRPr="00F5189F">
        <w:t xml:space="preserve">4) </w:t>
      </w:r>
      <w:r w:rsidRPr="00F251BA">
        <w:t>Termomodernizacja budynków Zespołu Szkół Nr 1 w Aleksandrowie Kujawskim</w:t>
      </w:r>
    </w:p>
    <w:p w14:paraId="35115572" w14:textId="3ECD2760" w:rsidR="00F251BA" w:rsidRPr="00F5189F" w:rsidRDefault="00F5189F" w:rsidP="00F5189F">
      <w:pPr>
        <w:pStyle w:val="Standard"/>
        <w:spacing w:line="100" w:lineRule="atLeast"/>
        <w:jc w:val="both"/>
      </w:pPr>
      <w:r w:rsidRPr="00F5189F">
        <w:t>Plan</w:t>
      </w:r>
      <w:r w:rsidRPr="00F251BA">
        <w:t xml:space="preserve"> - 52.000 zł</w:t>
      </w:r>
      <w:r w:rsidRPr="00F5189F">
        <w:t>, wykonane – 0 zł.</w:t>
      </w:r>
    </w:p>
    <w:p w14:paraId="36169652" w14:textId="03832691" w:rsidR="00F5189F" w:rsidRPr="00F5189F" w:rsidRDefault="00F5189F" w:rsidP="00F5189F">
      <w:pPr>
        <w:pStyle w:val="Standard"/>
        <w:spacing w:line="100" w:lineRule="atLeast"/>
        <w:jc w:val="both"/>
      </w:pPr>
      <w:r w:rsidRPr="00F5189F">
        <w:t>W związku z realizacją inwestycji przygotowywana dokumentacja techniczna  na złożenie wniosku o dofinansowanie w ramach RPO WK-P.</w:t>
      </w:r>
    </w:p>
    <w:p w14:paraId="7380DCB3" w14:textId="77777777" w:rsidR="00F5189F" w:rsidRPr="00F5189F" w:rsidRDefault="00F5189F" w:rsidP="00F5189F">
      <w:pPr>
        <w:pStyle w:val="Standard"/>
        <w:spacing w:line="100" w:lineRule="atLeast"/>
        <w:jc w:val="both"/>
      </w:pPr>
      <w:r w:rsidRPr="00F5189F">
        <w:t xml:space="preserve">5) </w:t>
      </w:r>
      <w:r w:rsidRPr="00F251BA">
        <w:t>Przebudowa dachów budynków warsztatowych Zespołu Szkół Nr 2</w:t>
      </w:r>
    </w:p>
    <w:p w14:paraId="323F3B27" w14:textId="21CDB67E" w:rsidR="00F5189F" w:rsidRPr="00F5189F" w:rsidRDefault="00F5189F" w:rsidP="00F5189F">
      <w:pPr>
        <w:pStyle w:val="Standard"/>
        <w:spacing w:line="100" w:lineRule="atLeast"/>
        <w:jc w:val="both"/>
      </w:pPr>
      <w:r w:rsidRPr="00F5189F">
        <w:t xml:space="preserve">Plan </w:t>
      </w:r>
      <w:r w:rsidRPr="00F251BA">
        <w:t>- 223.516 zł</w:t>
      </w:r>
      <w:r w:rsidRPr="00F5189F">
        <w:t>, wykonanie 223.516 zł.</w:t>
      </w:r>
    </w:p>
    <w:p w14:paraId="1F253273" w14:textId="77777777" w:rsidR="00F5189F" w:rsidRPr="00F5189F" w:rsidRDefault="00F5189F" w:rsidP="00F5189F">
      <w:pPr>
        <w:pStyle w:val="Standard"/>
        <w:spacing w:line="100" w:lineRule="atLeast"/>
        <w:jc w:val="both"/>
      </w:pPr>
      <w:r w:rsidRPr="00F5189F">
        <w:rPr>
          <w:rFonts w:cs="Times New Roman"/>
        </w:rPr>
        <w:t xml:space="preserve">6) </w:t>
      </w:r>
      <w:r w:rsidRPr="00F251BA">
        <w:t>Adaptacja obiektu na Centrum Dydaktyczne wraz z wyposażeniem przy  Zespołu Szkół Nr 1 w Aleksandrowie Kujawskim</w:t>
      </w:r>
    </w:p>
    <w:p w14:paraId="3E42C008" w14:textId="7939C004" w:rsidR="00F5189F" w:rsidRPr="00F5189F" w:rsidRDefault="00F5189F" w:rsidP="00F5189F">
      <w:pPr>
        <w:pStyle w:val="Standard"/>
        <w:spacing w:line="100" w:lineRule="atLeast"/>
        <w:jc w:val="both"/>
      </w:pPr>
      <w:r w:rsidRPr="00F5189F">
        <w:t xml:space="preserve">Plan 35.000 zł, wykonanie </w:t>
      </w:r>
      <w:r w:rsidRPr="00F251BA">
        <w:t>0 zł.</w:t>
      </w:r>
    </w:p>
    <w:p w14:paraId="16892237" w14:textId="77777777" w:rsidR="00F5189F" w:rsidRPr="00F5189F" w:rsidRDefault="00F5189F" w:rsidP="00F5189F">
      <w:pPr>
        <w:pStyle w:val="Standard"/>
        <w:spacing w:line="100" w:lineRule="atLeast"/>
        <w:jc w:val="both"/>
      </w:pPr>
      <w:r w:rsidRPr="00F5189F">
        <w:t>7) Budowa łącznika przy Zespole Szkół Nr 1 w Aleksandrowie Kujawskim</w:t>
      </w:r>
    </w:p>
    <w:p w14:paraId="0EDFD893" w14:textId="77777777" w:rsidR="00F5189F" w:rsidRPr="00F5189F" w:rsidRDefault="00F5189F" w:rsidP="00F5189F">
      <w:pPr>
        <w:pStyle w:val="Standard"/>
        <w:spacing w:line="100" w:lineRule="atLeast"/>
        <w:jc w:val="both"/>
      </w:pPr>
      <w:r w:rsidRPr="00F5189F">
        <w:t>Plan – 30.000 zł, wykonanie</w:t>
      </w:r>
    </w:p>
    <w:p w14:paraId="29A45C9E" w14:textId="432C215A" w:rsidR="00F5189F" w:rsidRPr="00F5189F" w:rsidRDefault="00F5189F" w:rsidP="00F5189F">
      <w:pPr>
        <w:pStyle w:val="Standard"/>
        <w:spacing w:line="100" w:lineRule="atLeast"/>
        <w:jc w:val="both"/>
        <w:rPr>
          <w:rFonts w:cs="Times New Roman"/>
        </w:rPr>
      </w:pPr>
      <w:r w:rsidRPr="00F5189F">
        <w:t>W związku z realizacją inwestycji przygotowywana została dokumentacja techniczna do uzyskania pozwolenia na budowę łącznika.</w:t>
      </w:r>
    </w:p>
    <w:p w14:paraId="7507D1AC" w14:textId="77777777" w:rsidR="00F251BA" w:rsidRPr="00F5189F" w:rsidRDefault="00F251BA" w:rsidP="002172EE">
      <w:pPr>
        <w:pStyle w:val="Standard"/>
        <w:spacing w:line="100" w:lineRule="atLeast"/>
        <w:jc w:val="both"/>
        <w:rPr>
          <w:rFonts w:cs="Times New Roman"/>
        </w:rPr>
      </w:pPr>
    </w:p>
    <w:p w14:paraId="45F31759" w14:textId="77777777" w:rsidR="00CE6792" w:rsidRPr="0011433B" w:rsidRDefault="00CE6792" w:rsidP="00E93E0F">
      <w:pPr>
        <w:jc w:val="center"/>
        <w:rPr>
          <w:b/>
          <w:szCs w:val="24"/>
        </w:rPr>
      </w:pPr>
      <w:r w:rsidRPr="0011433B">
        <w:rPr>
          <w:b/>
          <w:szCs w:val="24"/>
        </w:rPr>
        <w:t>851 OCHRONA ZDROWIA</w:t>
      </w:r>
    </w:p>
    <w:p w14:paraId="19D39B0F" w14:textId="1B4BC181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>Plan –</w:t>
      </w:r>
      <w:r w:rsidR="009B41F2" w:rsidRPr="0011433B">
        <w:rPr>
          <w:szCs w:val="24"/>
        </w:rPr>
        <w:t xml:space="preserve"> </w:t>
      </w:r>
      <w:r w:rsidR="009B50D8" w:rsidRPr="0011433B">
        <w:rPr>
          <w:szCs w:val="24"/>
        </w:rPr>
        <w:t>2</w:t>
      </w:r>
      <w:r w:rsidR="00F5189F">
        <w:rPr>
          <w:szCs w:val="24"/>
        </w:rPr>
        <w:t>.964</w:t>
      </w:r>
      <w:r w:rsidR="00311115" w:rsidRPr="0011433B">
        <w:rPr>
          <w:szCs w:val="24"/>
        </w:rPr>
        <w:t>.</w:t>
      </w:r>
      <w:r w:rsidR="00F5189F">
        <w:rPr>
          <w:szCs w:val="24"/>
        </w:rPr>
        <w:t>0</w:t>
      </w:r>
      <w:r w:rsidR="00311115" w:rsidRPr="0011433B">
        <w:rPr>
          <w:szCs w:val="24"/>
        </w:rPr>
        <w:t>00</w:t>
      </w:r>
      <w:r w:rsidR="009B41F2" w:rsidRPr="0011433B">
        <w:rPr>
          <w:szCs w:val="24"/>
        </w:rPr>
        <w:t xml:space="preserve"> </w:t>
      </w:r>
      <w:r w:rsidRPr="0011433B">
        <w:rPr>
          <w:szCs w:val="24"/>
        </w:rPr>
        <w:t>zł, wykonanie –</w:t>
      </w:r>
      <w:r w:rsidR="00DA7BA8" w:rsidRPr="0011433B">
        <w:rPr>
          <w:szCs w:val="24"/>
        </w:rPr>
        <w:t xml:space="preserve"> </w:t>
      </w:r>
      <w:r w:rsidR="00D6129B">
        <w:rPr>
          <w:szCs w:val="24"/>
        </w:rPr>
        <w:t>1.389.571,31</w:t>
      </w:r>
      <w:r w:rsidR="00DA7BA8" w:rsidRPr="0011433B">
        <w:rPr>
          <w:szCs w:val="24"/>
        </w:rPr>
        <w:t xml:space="preserve"> </w:t>
      </w:r>
      <w:r w:rsidRPr="0011433B">
        <w:rPr>
          <w:szCs w:val="24"/>
        </w:rPr>
        <w:t xml:space="preserve">zł, tj. </w:t>
      </w:r>
      <w:r w:rsidR="00D6129B">
        <w:rPr>
          <w:szCs w:val="24"/>
        </w:rPr>
        <w:t>46,88</w:t>
      </w:r>
      <w:r w:rsidRPr="0011433B">
        <w:rPr>
          <w:szCs w:val="24"/>
        </w:rPr>
        <w:t>%</w:t>
      </w:r>
    </w:p>
    <w:p w14:paraId="65F04D3D" w14:textId="000E22CC" w:rsidR="00CE6792" w:rsidRPr="0011433B" w:rsidRDefault="00CE6792">
      <w:pPr>
        <w:pStyle w:val="Nagwek1"/>
        <w:rPr>
          <w:bCs/>
          <w:sz w:val="24"/>
          <w:szCs w:val="24"/>
        </w:rPr>
      </w:pPr>
      <w:r w:rsidRPr="0011433B">
        <w:rPr>
          <w:bCs/>
          <w:sz w:val="24"/>
          <w:szCs w:val="24"/>
        </w:rPr>
        <w:t>Rozdział 85156 Składki na ubezpieczenia zdrowotne oraz świadczenia dla osób nie objętych obowią</w:t>
      </w:r>
      <w:r w:rsidR="00624BC6" w:rsidRPr="0011433B">
        <w:rPr>
          <w:bCs/>
          <w:sz w:val="24"/>
          <w:szCs w:val="24"/>
        </w:rPr>
        <w:t>zkiem ubezpieczenia zdrowotnego</w:t>
      </w:r>
      <w:r w:rsidRPr="0011433B">
        <w:rPr>
          <w:bCs/>
          <w:sz w:val="24"/>
          <w:szCs w:val="24"/>
        </w:rPr>
        <w:t xml:space="preserve">      </w:t>
      </w:r>
    </w:p>
    <w:p w14:paraId="4ECFFF3E" w14:textId="2F152931" w:rsidR="00BE760E" w:rsidRPr="0011433B" w:rsidRDefault="00BE760E" w:rsidP="00BE760E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DA7BA8" w:rsidRPr="0011433B">
        <w:rPr>
          <w:szCs w:val="24"/>
        </w:rPr>
        <w:t>2.</w:t>
      </w:r>
      <w:r w:rsidR="00D6129B">
        <w:rPr>
          <w:szCs w:val="24"/>
        </w:rPr>
        <w:t>964</w:t>
      </w:r>
      <w:r w:rsidR="00DA7BA8" w:rsidRPr="0011433B">
        <w:rPr>
          <w:szCs w:val="24"/>
        </w:rPr>
        <w:t>.</w:t>
      </w:r>
      <w:r w:rsidR="00D6129B">
        <w:rPr>
          <w:szCs w:val="24"/>
        </w:rPr>
        <w:t>0</w:t>
      </w:r>
      <w:r w:rsidR="00DA7BA8" w:rsidRPr="0011433B">
        <w:rPr>
          <w:szCs w:val="24"/>
        </w:rPr>
        <w:t xml:space="preserve">00 </w:t>
      </w:r>
      <w:r w:rsidRPr="0011433B">
        <w:rPr>
          <w:szCs w:val="24"/>
        </w:rPr>
        <w:t xml:space="preserve">zł, wykonanie – </w:t>
      </w:r>
      <w:r w:rsidR="00DA7BA8" w:rsidRPr="0011433B">
        <w:rPr>
          <w:szCs w:val="24"/>
        </w:rPr>
        <w:t>1.</w:t>
      </w:r>
      <w:r w:rsidR="00D6129B">
        <w:rPr>
          <w:szCs w:val="24"/>
        </w:rPr>
        <w:t>389.571,31</w:t>
      </w:r>
      <w:r w:rsidR="00DA7BA8" w:rsidRPr="0011433B">
        <w:rPr>
          <w:szCs w:val="24"/>
        </w:rPr>
        <w:t xml:space="preserve"> </w:t>
      </w:r>
      <w:r w:rsidRPr="0011433B">
        <w:rPr>
          <w:szCs w:val="24"/>
        </w:rPr>
        <w:t xml:space="preserve">zł, tj. </w:t>
      </w:r>
      <w:r w:rsidR="00D6129B">
        <w:rPr>
          <w:szCs w:val="24"/>
        </w:rPr>
        <w:t>46,88</w:t>
      </w:r>
      <w:r w:rsidRPr="0011433B">
        <w:rPr>
          <w:szCs w:val="24"/>
        </w:rPr>
        <w:t>%</w:t>
      </w:r>
    </w:p>
    <w:p w14:paraId="1C7FBE73" w14:textId="219AB4FA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Układ wykonawczy w tym rozdziale obejmuje środki wydatkowane </w:t>
      </w:r>
      <w:r w:rsidR="00D6239B" w:rsidRPr="0011433B">
        <w:rPr>
          <w:szCs w:val="24"/>
        </w:rPr>
        <w:t xml:space="preserve">w I półroczu </w:t>
      </w:r>
      <w:r w:rsidR="00BE760E" w:rsidRPr="0011433B">
        <w:rPr>
          <w:szCs w:val="24"/>
        </w:rPr>
        <w:t>201</w:t>
      </w:r>
      <w:r w:rsidR="00D6129B">
        <w:rPr>
          <w:szCs w:val="24"/>
        </w:rPr>
        <w:t>5</w:t>
      </w:r>
      <w:r w:rsidR="00BE760E" w:rsidRPr="0011433B">
        <w:rPr>
          <w:szCs w:val="24"/>
        </w:rPr>
        <w:t xml:space="preserve"> r. </w:t>
      </w:r>
      <w:r w:rsidRPr="0011433B">
        <w:rPr>
          <w:szCs w:val="24"/>
        </w:rPr>
        <w:t>przez:</w:t>
      </w:r>
    </w:p>
    <w:p w14:paraId="6BB9FBD8" w14:textId="6814F7E4" w:rsidR="00CE6792" w:rsidRPr="0011433B" w:rsidRDefault="00CE6792" w:rsidP="00125AB8">
      <w:pPr>
        <w:numPr>
          <w:ilvl w:val="0"/>
          <w:numId w:val="28"/>
        </w:numPr>
        <w:jc w:val="both"/>
        <w:rPr>
          <w:szCs w:val="24"/>
        </w:rPr>
      </w:pPr>
      <w:r w:rsidRPr="0011433B">
        <w:rPr>
          <w:szCs w:val="24"/>
        </w:rPr>
        <w:t>Placówkę Socjalizacyjną w Aleksandrowie Kuj.</w:t>
      </w:r>
      <w:r w:rsidR="00EC25D3" w:rsidRPr="0011433B">
        <w:rPr>
          <w:szCs w:val="24"/>
        </w:rPr>
        <w:t xml:space="preserve"> – </w:t>
      </w:r>
      <w:r w:rsidR="00E47B21">
        <w:rPr>
          <w:szCs w:val="24"/>
        </w:rPr>
        <w:t>5.616,00</w:t>
      </w:r>
      <w:r w:rsidR="00EC25D3" w:rsidRPr="0011433B">
        <w:rPr>
          <w:szCs w:val="24"/>
        </w:rPr>
        <w:t xml:space="preserve"> zł</w:t>
      </w:r>
    </w:p>
    <w:p w14:paraId="58FF84E7" w14:textId="335C8B2A" w:rsidR="00CE6792" w:rsidRPr="0011433B" w:rsidRDefault="00CE6792" w:rsidP="00125AB8">
      <w:pPr>
        <w:numPr>
          <w:ilvl w:val="0"/>
          <w:numId w:val="28"/>
        </w:numPr>
        <w:jc w:val="both"/>
        <w:rPr>
          <w:szCs w:val="24"/>
        </w:rPr>
      </w:pPr>
      <w:r w:rsidRPr="0011433B">
        <w:rPr>
          <w:szCs w:val="24"/>
        </w:rPr>
        <w:t xml:space="preserve">Dom Pomocy Społecznej w </w:t>
      </w:r>
      <w:proofErr w:type="spellStart"/>
      <w:r w:rsidRPr="0011433B">
        <w:rPr>
          <w:szCs w:val="24"/>
        </w:rPr>
        <w:t>Grabiu</w:t>
      </w:r>
      <w:proofErr w:type="spellEnd"/>
      <w:r w:rsidR="00EC25D3" w:rsidRPr="0011433B">
        <w:rPr>
          <w:szCs w:val="24"/>
        </w:rPr>
        <w:t xml:space="preserve"> </w:t>
      </w:r>
      <w:r w:rsidR="00BE760E" w:rsidRPr="0011433B">
        <w:rPr>
          <w:szCs w:val="24"/>
        </w:rPr>
        <w:t xml:space="preserve">(środki przekazano w formie dotacji) </w:t>
      </w:r>
      <w:r w:rsidR="00EC25D3" w:rsidRPr="0011433B">
        <w:rPr>
          <w:szCs w:val="24"/>
        </w:rPr>
        <w:t>–</w:t>
      </w:r>
      <w:r w:rsidR="00DA7BA8" w:rsidRPr="0011433B">
        <w:rPr>
          <w:szCs w:val="24"/>
        </w:rPr>
        <w:t xml:space="preserve"> 5.</w:t>
      </w:r>
      <w:r w:rsidR="00D6129B">
        <w:rPr>
          <w:szCs w:val="24"/>
        </w:rPr>
        <w:t>147</w:t>
      </w:r>
      <w:r w:rsidR="00DA7BA8" w:rsidRPr="0011433B">
        <w:rPr>
          <w:szCs w:val="24"/>
        </w:rPr>
        <w:t xml:space="preserve">,00 </w:t>
      </w:r>
      <w:r w:rsidR="00EC25D3" w:rsidRPr="0011433B">
        <w:rPr>
          <w:szCs w:val="24"/>
        </w:rPr>
        <w:t>zł</w:t>
      </w:r>
    </w:p>
    <w:p w14:paraId="5D9A8070" w14:textId="5F5C7BD9" w:rsidR="00CE6792" w:rsidRPr="0011433B" w:rsidRDefault="00CE6792" w:rsidP="00125AB8">
      <w:pPr>
        <w:pStyle w:val="Tekstpodstawowy"/>
        <w:numPr>
          <w:ilvl w:val="0"/>
          <w:numId w:val="28"/>
        </w:numPr>
        <w:rPr>
          <w:b w:val="0"/>
          <w:sz w:val="24"/>
          <w:szCs w:val="24"/>
        </w:rPr>
      </w:pPr>
      <w:r w:rsidRPr="0011433B">
        <w:rPr>
          <w:b w:val="0"/>
          <w:sz w:val="24"/>
          <w:szCs w:val="24"/>
        </w:rPr>
        <w:t>Powiatowy Urząd Pracy w Aleksandrowie Kuj.</w:t>
      </w:r>
      <w:r w:rsidR="00EC25D3" w:rsidRPr="0011433B">
        <w:rPr>
          <w:b w:val="0"/>
          <w:sz w:val="24"/>
          <w:szCs w:val="24"/>
        </w:rPr>
        <w:t xml:space="preserve"> – </w:t>
      </w:r>
      <w:r w:rsidR="00E47B21">
        <w:rPr>
          <w:b w:val="0"/>
          <w:sz w:val="24"/>
          <w:szCs w:val="24"/>
        </w:rPr>
        <w:t>1.378.574,31</w:t>
      </w:r>
      <w:r w:rsidR="00EC25D3" w:rsidRPr="0011433B">
        <w:rPr>
          <w:b w:val="0"/>
          <w:sz w:val="24"/>
          <w:szCs w:val="24"/>
        </w:rPr>
        <w:t xml:space="preserve"> zł.</w:t>
      </w:r>
      <w:r w:rsidRPr="0011433B">
        <w:rPr>
          <w:b w:val="0"/>
          <w:sz w:val="24"/>
          <w:szCs w:val="24"/>
        </w:rPr>
        <w:t xml:space="preserve"> </w:t>
      </w:r>
    </w:p>
    <w:p w14:paraId="0B3E1F75" w14:textId="71FF28EA" w:rsidR="00E447E7" w:rsidRPr="0011433B" w:rsidRDefault="00E447E7" w:rsidP="00125AB8">
      <w:pPr>
        <w:pStyle w:val="Tekstpodstawowy"/>
        <w:numPr>
          <w:ilvl w:val="0"/>
          <w:numId w:val="28"/>
        </w:numPr>
        <w:rPr>
          <w:b w:val="0"/>
          <w:sz w:val="24"/>
          <w:szCs w:val="24"/>
        </w:rPr>
      </w:pPr>
      <w:r w:rsidRPr="0011433B">
        <w:rPr>
          <w:b w:val="0"/>
          <w:sz w:val="24"/>
          <w:szCs w:val="24"/>
        </w:rPr>
        <w:t xml:space="preserve">Zespół Szkół Nr 2 w Aleksandrowie Kujawskim – </w:t>
      </w:r>
      <w:r w:rsidR="00E47B21">
        <w:rPr>
          <w:b w:val="0"/>
          <w:sz w:val="24"/>
          <w:szCs w:val="24"/>
        </w:rPr>
        <w:t>234</w:t>
      </w:r>
      <w:r w:rsidR="00DA7BA8" w:rsidRPr="0011433B">
        <w:rPr>
          <w:b w:val="0"/>
          <w:sz w:val="24"/>
          <w:szCs w:val="24"/>
        </w:rPr>
        <w:t>,00</w:t>
      </w:r>
      <w:r w:rsidRPr="0011433B">
        <w:rPr>
          <w:b w:val="0"/>
          <w:sz w:val="24"/>
          <w:szCs w:val="24"/>
        </w:rPr>
        <w:t xml:space="preserve"> zł.</w:t>
      </w:r>
    </w:p>
    <w:p w14:paraId="69498C04" w14:textId="77777777" w:rsidR="007D31FE" w:rsidRPr="0011433B" w:rsidRDefault="007D31FE">
      <w:pPr>
        <w:jc w:val="both"/>
        <w:rPr>
          <w:szCs w:val="24"/>
        </w:rPr>
      </w:pPr>
    </w:p>
    <w:p w14:paraId="458D5E5A" w14:textId="77777777" w:rsidR="00CE6792" w:rsidRPr="0011433B" w:rsidRDefault="00CE6792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t>DZIAŁ 852 POMOC SPOŁECZNA</w:t>
      </w:r>
    </w:p>
    <w:p w14:paraId="5B6987EC" w14:textId="2E43EC87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Plan </w:t>
      </w:r>
      <w:r w:rsidR="00114512" w:rsidRPr="0011433B">
        <w:rPr>
          <w:szCs w:val="24"/>
        </w:rPr>
        <w:t>–</w:t>
      </w:r>
      <w:r w:rsidR="00176822" w:rsidRPr="0011433B">
        <w:rPr>
          <w:szCs w:val="24"/>
        </w:rPr>
        <w:t xml:space="preserve"> </w:t>
      </w:r>
      <w:r w:rsidR="00E51F05">
        <w:rPr>
          <w:szCs w:val="24"/>
        </w:rPr>
        <w:t>9.032.229</w:t>
      </w:r>
      <w:r w:rsidR="007E6BFD" w:rsidRPr="0011433B">
        <w:rPr>
          <w:szCs w:val="24"/>
        </w:rPr>
        <w:t xml:space="preserve"> </w:t>
      </w:r>
      <w:r w:rsidRPr="0011433B">
        <w:rPr>
          <w:szCs w:val="24"/>
        </w:rPr>
        <w:t xml:space="preserve">zł, wykonanie </w:t>
      </w:r>
      <w:r w:rsidR="007C3BAA" w:rsidRPr="0011433B">
        <w:rPr>
          <w:szCs w:val="24"/>
        </w:rPr>
        <w:t>–</w:t>
      </w:r>
      <w:r w:rsidR="00176822" w:rsidRPr="0011433B">
        <w:rPr>
          <w:szCs w:val="24"/>
        </w:rPr>
        <w:t xml:space="preserve"> </w:t>
      </w:r>
      <w:r w:rsidR="00E51F05">
        <w:rPr>
          <w:szCs w:val="24"/>
        </w:rPr>
        <w:t>4.160.648,84</w:t>
      </w:r>
      <w:r w:rsidR="00FF0199" w:rsidRPr="0011433B">
        <w:rPr>
          <w:szCs w:val="24"/>
        </w:rPr>
        <w:t xml:space="preserve"> </w:t>
      </w:r>
      <w:r w:rsidRPr="0011433B">
        <w:rPr>
          <w:szCs w:val="24"/>
        </w:rPr>
        <w:t xml:space="preserve">zł, tj. </w:t>
      </w:r>
      <w:r w:rsidR="00E51F05">
        <w:rPr>
          <w:szCs w:val="24"/>
        </w:rPr>
        <w:t>46,06</w:t>
      </w:r>
      <w:r w:rsidRPr="0011433B">
        <w:rPr>
          <w:szCs w:val="24"/>
        </w:rPr>
        <w:t>%</w:t>
      </w:r>
    </w:p>
    <w:p w14:paraId="7A9051C8" w14:textId="5826AB4C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Wydatki w tym dziale w I półroczu </w:t>
      </w:r>
      <w:r w:rsidR="00FF0199" w:rsidRPr="0011433B">
        <w:rPr>
          <w:szCs w:val="24"/>
        </w:rPr>
        <w:t>201</w:t>
      </w:r>
      <w:r w:rsidR="00E51F05">
        <w:rPr>
          <w:szCs w:val="24"/>
        </w:rPr>
        <w:t>5</w:t>
      </w:r>
      <w:r w:rsidR="00FF0199" w:rsidRPr="0011433B">
        <w:rPr>
          <w:szCs w:val="24"/>
        </w:rPr>
        <w:t xml:space="preserve"> r. </w:t>
      </w:r>
      <w:r w:rsidRPr="0011433B">
        <w:rPr>
          <w:szCs w:val="24"/>
        </w:rPr>
        <w:t xml:space="preserve">stanowiły </w:t>
      </w:r>
      <w:r w:rsidR="00B82E6B" w:rsidRPr="0011433B">
        <w:rPr>
          <w:szCs w:val="24"/>
        </w:rPr>
        <w:t>18,</w:t>
      </w:r>
      <w:r w:rsidR="00E51F05">
        <w:rPr>
          <w:szCs w:val="24"/>
        </w:rPr>
        <w:t>14</w:t>
      </w:r>
      <w:r w:rsidRPr="0011433B">
        <w:rPr>
          <w:szCs w:val="24"/>
        </w:rPr>
        <w:t>% wszystkich poniesionych wydatków w omawianym okresie</w:t>
      </w:r>
      <w:r w:rsidR="000F6E07" w:rsidRPr="0011433B">
        <w:rPr>
          <w:szCs w:val="24"/>
        </w:rPr>
        <w:t xml:space="preserve"> </w:t>
      </w:r>
      <w:r w:rsidRPr="0011433B">
        <w:rPr>
          <w:szCs w:val="24"/>
        </w:rPr>
        <w:t>z budżetu powiatu.</w:t>
      </w:r>
    </w:p>
    <w:p w14:paraId="50EDF83F" w14:textId="77777777" w:rsidR="00011279" w:rsidRDefault="00011279">
      <w:pPr>
        <w:pStyle w:val="Nagwek2"/>
        <w:rPr>
          <w:sz w:val="24"/>
          <w:szCs w:val="24"/>
        </w:rPr>
      </w:pPr>
    </w:p>
    <w:p w14:paraId="0EC2512D" w14:textId="77777777" w:rsidR="00CE6792" w:rsidRPr="0011433B" w:rsidRDefault="007C3BAA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t>W</w:t>
      </w:r>
      <w:r w:rsidR="00CE6792" w:rsidRPr="0011433B">
        <w:rPr>
          <w:sz w:val="24"/>
          <w:szCs w:val="24"/>
        </w:rPr>
        <w:t>ykaz zadań realizowanych w ramach działu 852</w:t>
      </w:r>
    </w:p>
    <w:tbl>
      <w:tblPr>
        <w:tblW w:w="90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7"/>
        <w:gridCol w:w="1400"/>
        <w:gridCol w:w="1520"/>
        <w:gridCol w:w="1276"/>
      </w:tblGrid>
      <w:tr w:rsidR="00011279" w:rsidRPr="00011279" w14:paraId="6D2F154B" w14:textId="77777777" w:rsidTr="00011279">
        <w:trPr>
          <w:trHeight w:val="282"/>
        </w:trPr>
        <w:tc>
          <w:tcPr>
            <w:tcW w:w="4817" w:type="dxa"/>
            <w:shd w:val="clear" w:color="auto" w:fill="FFFFFF" w:themeFill="background1"/>
            <w:vAlign w:val="center"/>
          </w:tcPr>
          <w:p w14:paraId="4ABC090F" w14:textId="4250C652" w:rsidR="00011279" w:rsidRPr="00011279" w:rsidRDefault="00011279" w:rsidP="00011279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011279">
              <w:rPr>
                <w:b/>
                <w:bCs/>
                <w:color w:val="000000"/>
                <w:szCs w:val="24"/>
              </w:rPr>
              <w:t>Rozdz.</w:t>
            </w:r>
          </w:p>
        </w:tc>
        <w:tc>
          <w:tcPr>
            <w:tcW w:w="1400" w:type="dxa"/>
            <w:shd w:val="clear" w:color="auto" w:fill="FFFFFF" w:themeFill="background1"/>
            <w:vAlign w:val="center"/>
          </w:tcPr>
          <w:p w14:paraId="2AB46509" w14:textId="2FD51D2B" w:rsidR="00011279" w:rsidRPr="00011279" w:rsidRDefault="00011279" w:rsidP="00011279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011279">
              <w:rPr>
                <w:b/>
                <w:bCs/>
                <w:color w:val="000000"/>
                <w:szCs w:val="24"/>
              </w:rPr>
              <w:t>Plan</w:t>
            </w:r>
          </w:p>
        </w:tc>
        <w:tc>
          <w:tcPr>
            <w:tcW w:w="1520" w:type="dxa"/>
            <w:shd w:val="clear" w:color="auto" w:fill="FFFFFF" w:themeFill="background1"/>
            <w:vAlign w:val="center"/>
          </w:tcPr>
          <w:p w14:paraId="6594C2EA" w14:textId="1DCCCB3F" w:rsidR="00011279" w:rsidRPr="00011279" w:rsidRDefault="00011279" w:rsidP="00011279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011279">
              <w:rPr>
                <w:b/>
                <w:bCs/>
                <w:color w:val="000000"/>
                <w:szCs w:val="24"/>
              </w:rPr>
              <w:t>Wykonanie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7067123" w14:textId="4AB79AF8" w:rsidR="00011279" w:rsidRPr="00011279" w:rsidRDefault="00011279" w:rsidP="0001127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11279">
              <w:rPr>
                <w:b/>
                <w:sz w:val="22"/>
                <w:szCs w:val="22"/>
              </w:rPr>
              <w:t>Struktura wykonania (%)</w:t>
            </w:r>
          </w:p>
        </w:tc>
      </w:tr>
      <w:tr w:rsidR="00011279" w:rsidRPr="00011279" w14:paraId="573FABE8" w14:textId="77777777" w:rsidTr="00011279">
        <w:trPr>
          <w:trHeight w:val="282"/>
        </w:trPr>
        <w:tc>
          <w:tcPr>
            <w:tcW w:w="4817" w:type="dxa"/>
            <w:shd w:val="clear" w:color="auto" w:fill="FFFFFF" w:themeFill="background1"/>
            <w:vAlign w:val="center"/>
            <w:hideMark/>
          </w:tcPr>
          <w:p w14:paraId="5CAC6BAD" w14:textId="77777777" w:rsidR="00011279" w:rsidRPr="00011279" w:rsidRDefault="00011279" w:rsidP="00011279">
            <w:pPr>
              <w:rPr>
                <w:b/>
                <w:bCs/>
                <w:color w:val="000000"/>
                <w:szCs w:val="24"/>
              </w:rPr>
            </w:pPr>
            <w:r w:rsidRPr="00011279">
              <w:rPr>
                <w:b/>
                <w:bCs/>
                <w:color w:val="000000"/>
                <w:szCs w:val="24"/>
              </w:rPr>
              <w:t>852 Pomoc społeczna</w:t>
            </w:r>
          </w:p>
        </w:tc>
        <w:tc>
          <w:tcPr>
            <w:tcW w:w="1400" w:type="dxa"/>
            <w:shd w:val="clear" w:color="auto" w:fill="FFFFFF" w:themeFill="background1"/>
            <w:vAlign w:val="center"/>
            <w:hideMark/>
          </w:tcPr>
          <w:p w14:paraId="5DABAD07" w14:textId="4CA0FF69" w:rsidR="00011279" w:rsidRPr="00011279" w:rsidRDefault="00011279" w:rsidP="00011279">
            <w:pPr>
              <w:jc w:val="right"/>
              <w:rPr>
                <w:b/>
                <w:bCs/>
                <w:color w:val="000000"/>
                <w:szCs w:val="24"/>
              </w:rPr>
            </w:pPr>
            <w:r w:rsidRPr="00011279">
              <w:rPr>
                <w:b/>
                <w:bCs/>
                <w:color w:val="000000"/>
                <w:szCs w:val="24"/>
              </w:rPr>
              <w:t>9</w:t>
            </w:r>
            <w:r>
              <w:rPr>
                <w:b/>
                <w:bCs/>
                <w:color w:val="000000"/>
                <w:szCs w:val="24"/>
              </w:rPr>
              <w:t>.</w:t>
            </w:r>
            <w:r w:rsidRPr="00011279">
              <w:rPr>
                <w:b/>
                <w:bCs/>
                <w:color w:val="000000"/>
                <w:szCs w:val="24"/>
              </w:rPr>
              <w:t>032</w:t>
            </w:r>
            <w:r>
              <w:rPr>
                <w:b/>
                <w:bCs/>
                <w:color w:val="000000"/>
                <w:szCs w:val="24"/>
              </w:rPr>
              <w:t>.</w:t>
            </w:r>
            <w:r w:rsidRPr="00011279">
              <w:rPr>
                <w:b/>
                <w:bCs/>
                <w:color w:val="000000"/>
                <w:szCs w:val="24"/>
              </w:rPr>
              <w:t>229,00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1E19D5F0" w14:textId="72E0AC40" w:rsidR="00011279" w:rsidRPr="00011279" w:rsidRDefault="00011279" w:rsidP="00011279">
            <w:pPr>
              <w:jc w:val="right"/>
              <w:rPr>
                <w:b/>
                <w:bCs/>
                <w:color w:val="000000"/>
                <w:szCs w:val="24"/>
              </w:rPr>
            </w:pPr>
            <w:r w:rsidRPr="00011279">
              <w:rPr>
                <w:b/>
                <w:bCs/>
                <w:color w:val="000000"/>
                <w:szCs w:val="24"/>
              </w:rPr>
              <w:t>4</w:t>
            </w:r>
            <w:r>
              <w:rPr>
                <w:b/>
                <w:bCs/>
                <w:color w:val="000000"/>
                <w:szCs w:val="24"/>
              </w:rPr>
              <w:t>.</w:t>
            </w:r>
            <w:r w:rsidRPr="00011279">
              <w:rPr>
                <w:b/>
                <w:bCs/>
                <w:color w:val="000000"/>
                <w:szCs w:val="24"/>
              </w:rPr>
              <w:t>160</w:t>
            </w:r>
            <w:r>
              <w:rPr>
                <w:b/>
                <w:bCs/>
                <w:color w:val="000000"/>
                <w:szCs w:val="24"/>
              </w:rPr>
              <w:t>.</w:t>
            </w:r>
            <w:r w:rsidRPr="00011279">
              <w:rPr>
                <w:b/>
                <w:bCs/>
                <w:color w:val="000000"/>
                <w:szCs w:val="24"/>
              </w:rPr>
              <w:t>648,84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60311D58" w14:textId="77777777" w:rsidR="00011279" w:rsidRPr="00011279" w:rsidRDefault="00011279" w:rsidP="00011279">
            <w:pPr>
              <w:jc w:val="right"/>
              <w:rPr>
                <w:b/>
                <w:bCs/>
                <w:color w:val="000000"/>
                <w:szCs w:val="24"/>
              </w:rPr>
            </w:pPr>
            <w:r w:rsidRPr="00011279">
              <w:rPr>
                <w:b/>
                <w:bCs/>
                <w:color w:val="000000"/>
                <w:szCs w:val="24"/>
              </w:rPr>
              <w:t>100,00</w:t>
            </w:r>
          </w:p>
        </w:tc>
      </w:tr>
      <w:tr w:rsidR="00011279" w:rsidRPr="00011279" w14:paraId="688A704C" w14:textId="77777777" w:rsidTr="00011279">
        <w:trPr>
          <w:trHeight w:val="282"/>
        </w:trPr>
        <w:tc>
          <w:tcPr>
            <w:tcW w:w="4817" w:type="dxa"/>
            <w:shd w:val="clear" w:color="auto" w:fill="FFFFFF" w:themeFill="background1"/>
            <w:vAlign w:val="center"/>
            <w:hideMark/>
          </w:tcPr>
          <w:p w14:paraId="40B2D58C" w14:textId="77777777" w:rsidR="00011279" w:rsidRPr="00011279" w:rsidRDefault="00011279" w:rsidP="00011279">
            <w:pPr>
              <w:rPr>
                <w:bCs/>
                <w:color w:val="000000"/>
                <w:szCs w:val="24"/>
              </w:rPr>
            </w:pPr>
            <w:r w:rsidRPr="00011279">
              <w:rPr>
                <w:bCs/>
                <w:color w:val="000000"/>
                <w:szCs w:val="24"/>
              </w:rPr>
              <w:t>85201 Placówki opiekuńczo-wychowawcze</w:t>
            </w:r>
          </w:p>
        </w:tc>
        <w:tc>
          <w:tcPr>
            <w:tcW w:w="1400" w:type="dxa"/>
            <w:shd w:val="clear" w:color="auto" w:fill="FFFFFF" w:themeFill="background1"/>
            <w:vAlign w:val="center"/>
            <w:hideMark/>
          </w:tcPr>
          <w:p w14:paraId="27B735C6" w14:textId="3D97C523" w:rsidR="00011279" w:rsidRPr="00011279" w:rsidRDefault="00011279" w:rsidP="00011279">
            <w:pPr>
              <w:jc w:val="right"/>
              <w:rPr>
                <w:bCs/>
                <w:color w:val="000000"/>
                <w:szCs w:val="24"/>
              </w:rPr>
            </w:pPr>
            <w:r w:rsidRPr="00011279">
              <w:rPr>
                <w:bCs/>
                <w:color w:val="000000"/>
                <w:szCs w:val="24"/>
              </w:rPr>
              <w:t>1</w:t>
            </w:r>
            <w:r>
              <w:rPr>
                <w:bCs/>
                <w:color w:val="000000"/>
                <w:szCs w:val="24"/>
              </w:rPr>
              <w:t>.</w:t>
            </w:r>
            <w:r w:rsidRPr="00011279">
              <w:rPr>
                <w:bCs/>
                <w:color w:val="000000"/>
                <w:szCs w:val="24"/>
              </w:rPr>
              <w:t>587</w:t>
            </w:r>
            <w:r>
              <w:rPr>
                <w:bCs/>
                <w:color w:val="000000"/>
                <w:szCs w:val="24"/>
              </w:rPr>
              <w:t>.</w:t>
            </w:r>
            <w:r w:rsidRPr="00011279">
              <w:rPr>
                <w:bCs/>
                <w:color w:val="000000"/>
                <w:szCs w:val="24"/>
              </w:rPr>
              <w:t>194,00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3A96C592" w14:textId="2EFE1EE5" w:rsidR="00011279" w:rsidRPr="00011279" w:rsidRDefault="00011279" w:rsidP="00011279">
            <w:pPr>
              <w:jc w:val="right"/>
              <w:rPr>
                <w:bCs/>
                <w:color w:val="000000"/>
                <w:szCs w:val="24"/>
              </w:rPr>
            </w:pPr>
            <w:r w:rsidRPr="00011279">
              <w:rPr>
                <w:bCs/>
                <w:color w:val="000000"/>
                <w:szCs w:val="24"/>
              </w:rPr>
              <w:t>733</w:t>
            </w:r>
            <w:r>
              <w:rPr>
                <w:bCs/>
                <w:color w:val="000000"/>
                <w:szCs w:val="24"/>
              </w:rPr>
              <w:t>.</w:t>
            </w:r>
            <w:r w:rsidRPr="00011279">
              <w:rPr>
                <w:bCs/>
                <w:color w:val="000000"/>
                <w:szCs w:val="24"/>
              </w:rPr>
              <w:t>081,78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4526474F" w14:textId="77777777" w:rsidR="00011279" w:rsidRPr="00011279" w:rsidRDefault="00011279" w:rsidP="00011279">
            <w:pPr>
              <w:jc w:val="right"/>
              <w:rPr>
                <w:bCs/>
                <w:color w:val="000000"/>
                <w:szCs w:val="24"/>
              </w:rPr>
            </w:pPr>
            <w:r w:rsidRPr="00011279">
              <w:rPr>
                <w:bCs/>
                <w:color w:val="000000"/>
                <w:szCs w:val="24"/>
              </w:rPr>
              <w:t>17,62</w:t>
            </w:r>
          </w:p>
        </w:tc>
      </w:tr>
      <w:tr w:rsidR="00011279" w:rsidRPr="00011279" w14:paraId="6E2A77DE" w14:textId="77777777" w:rsidTr="00011279">
        <w:trPr>
          <w:trHeight w:val="282"/>
        </w:trPr>
        <w:tc>
          <w:tcPr>
            <w:tcW w:w="4817" w:type="dxa"/>
            <w:shd w:val="clear" w:color="auto" w:fill="FFFFFF" w:themeFill="background1"/>
            <w:vAlign w:val="center"/>
            <w:hideMark/>
          </w:tcPr>
          <w:p w14:paraId="22030235" w14:textId="77777777" w:rsidR="00011279" w:rsidRPr="00011279" w:rsidRDefault="00011279" w:rsidP="00011279">
            <w:pPr>
              <w:rPr>
                <w:bCs/>
                <w:color w:val="000000"/>
                <w:szCs w:val="24"/>
              </w:rPr>
            </w:pPr>
            <w:r w:rsidRPr="00011279">
              <w:rPr>
                <w:bCs/>
                <w:color w:val="000000"/>
                <w:szCs w:val="24"/>
              </w:rPr>
              <w:t>85202 Domy pomocy społecznej</w:t>
            </w:r>
          </w:p>
        </w:tc>
        <w:tc>
          <w:tcPr>
            <w:tcW w:w="1400" w:type="dxa"/>
            <w:shd w:val="clear" w:color="auto" w:fill="FFFFFF" w:themeFill="background1"/>
            <w:vAlign w:val="center"/>
            <w:hideMark/>
          </w:tcPr>
          <w:p w14:paraId="687862A0" w14:textId="11B891F8" w:rsidR="00011279" w:rsidRPr="00011279" w:rsidRDefault="00011279" w:rsidP="00011279">
            <w:pPr>
              <w:jc w:val="right"/>
              <w:rPr>
                <w:bCs/>
                <w:color w:val="000000"/>
                <w:szCs w:val="24"/>
              </w:rPr>
            </w:pPr>
            <w:r w:rsidRPr="00011279">
              <w:rPr>
                <w:bCs/>
                <w:color w:val="000000"/>
                <w:szCs w:val="24"/>
              </w:rPr>
              <w:t>4</w:t>
            </w:r>
            <w:r>
              <w:rPr>
                <w:bCs/>
                <w:color w:val="000000"/>
                <w:szCs w:val="24"/>
              </w:rPr>
              <w:t>.</w:t>
            </w:r>
            <w:r w:rsidRPr="00011279">
              <w:rPr>
                <w:bCs/>
                <w:color w:val="000000"/>
                <w:szCs w:val="24"/>
              </w:rPr>
              <w:t>983</w:t>
            </w:r>
            <w:r>
              <w:rPr>
                <w:bCs/>
                <w:color w:val="000000"/>
                <w:szCs w:val="24"/>
              </w:rPr>
              <w:t>.</w:t>
            </w:r>
            <w:r w:rsidRPr="00011279">
              <w:rPr>
                <w:bCs/>
                <w:color w:val="000000"/>
                <w:szCs w:val="24"/>
              </w:rPr>
              <w:t>309,00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6D6C76E1" w14:textId="015775D9" w:rsidR="00011279" w:rsidRPr="00011279" w:rsidRDefault="00011279" w:rsidP="00011279">
            <w:pPr>
              <w:jc w:val="right"/>
              <w:rPr>
                <w:bCs/>
                <w:color w:val="000000"/>
                <w:szCs w:val="24"/>
              </w:rPr>
            </w:pPr>
            <w:r w:rsidRPr="00011279">
              <w:rPr>
                <w:bCs/>
                <w:color w:val="000000"/>
                <w:szCs w:val="24"/>
              </w:rPr>
              <w:t>2</w:t>
            </w:r>
            <w:r>
              <w:rPr>
                <w:bCs/>
                <w:color w:val="000000"/>
                <w:szCs w:val="24"/>
              </w:rPr>
              <w:t>.</w:t>
            </w:r>
            <w:r w:rsidRPr="00011279">
              <w:rPr>
                <w:bCs/>
                <w:color w:val="000000"/>
                <w:szCs w:val="24"/>
              </w:rPr>
              <w:t>330</w:t>
            </w:r>
            <w:r>
              <w:rPr>
                <w:bCs/>
                <w:color w:val="000000"/>
                <w:szCs w:val="24"/>
              </w:rPr>
              <w:t>.</w:t>
            </w:r>
            <w:r w:rsidRPr="00011279">
              <w:rPr>
                <w:bCs/>
                <w:color w:val="000000"/>
                <w:szCs w:val="24"/>
              </w:rPr>
              <w:t>405,26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75197F02" w14:textId="77777777" w:rsidR="00011279" w:rsidRPr="00011279" w:rsidRDefault="00011279" w:rsidP="00011279">
            <w:pPr>
              <w:jc w:val="right"/>
              <w:rPr>
                <w:bCs/>
                <w:color w:val="000000"/>
                <w:szCs w:val="24"/>
              </w:rPr>
            </w:pPr>
            <w:r w:rsidRPr="00011279">
              <w:rPr>
                <w:bCs/>
                <w:color w:val="000000"/>
                <w:szCs w:val="24"/>
              </w:rPr>
              <w:t>56,01</w:t>
            </w:r>
          </w:p>
        </w:tc>
      </w:tr>
      <w:tr w:rsidR="00011279" w:rsidRPr="00011279" w14:paraId="792A81C1" w14:textId="77777777" w:rsidTr="00011279">
        <w:trPr>
          <w:trHeight w:val="282"/>
        </w:trPr>
        <w:tc>
          <w:tcPr>
            <w:tcW w:w="4817" w:type="dxa"/>
            <w:shd w:val="clear" w:color="auto" w:fill="FFFFFF" w:themeFill="background1"/>
            <w:vAlign w:val="center"/>
            <w:hideMark/>
          </w:tcPr>
          <w:p w14:paraId="6E45817F" w14:textId="77777777" w:rsidR="00011279" w:rsidRPr="00011279" w:rsidRDefault="00011279" w:rsidP="00011279">
            <w:pPr>
              <w:rPr>
                <w:bCs/>
                <w:color w:val="000000"/>
                <w:szCs w:val="24"/>
              </w:rPr>
            </w:pPr>
            <w:r w:rsidRPr="00011279">
              <w:rPr>
                <w:bCs/>
                <w:color w:val="000000"/>
                <w:szCs w:val="24"/>
              </w:rPr>
              <w:t>85204 Rodziny zastępcze</w:t>
            </w:r>
          </w:p>
        </w:tc>
        <w:tc>
          <w:tcPr>
            <w:tcW w:w="1400" w:type="dxa"/>
            <w:shd w:val="clear" w:color="auto" w:fill="FFFFFF" w:themeFill="background1"/>
            <w:vAlign w:val="center"/>
            <w:hideMark/>
          </w:tcPr>
          <w:p w14:paraId="7B85DD18" w14:textId="708723DE" w:rsidR="00011279" w:rsidRPr="00011279" w:rsidRDefault="00011279" w:rsidP="00011279">
            <w:pPr>
              <w:jc w:val="right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1.</w:t>
            </w:r>
            <w:r w:rsidRPr="00011279">
              <w:rPr>
                <w:bCs/>
                <w:color w:val="000000"/>
                <w:szCs w:val="24"/>
              </w:rPr>
              <w:t>848</w:t>
            </w:r>
            <w:r>
              <w:rPr>
                <w:bCs/>
                <w:color w:val="000000"/>
                <w:szCs w:val="24"/>
              </w:rPr>
              <w:t>.</w:t>
            </w:r>
            <w:r w:rsidRPr="00011279">
              <w:rPr>
                <w:bCs/>
                <w:color w:val="000000"/>
                <w:szCs w:val="24"/>
              </w:rPr>
              <w:t>641,00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597FDA94" w14:textId="27DE1C61" w:rsidR="00011279" w:rsidRPr="00011279" w:rsidRDefault="00011279" w:rsidP="00011279">
            <w:pPr>
              <w:jc w:val="right"/>
              <w:rPr>
                <w:bCs/>
                <w:color w:val="000000"/>
                <w:szCs w:val="24"/>
              </w:rPr>
            </w:pPr>
            <w:r w:rsidRPr="00011279">
              <w:rPr>
                <w:bCs/>
                <w:color w:val="000000"/>
                <w:szCs w:val="24"/>
              </w:rPr>
              <w:t>872</w:t>
            </w:r>
            <w:r>
              <w:rPr>
                <w:bCs/>
                <w:color w:val="000000"/>
                <w:szCs w:val="24"/>
              </w:rPr>
              <w:t>.</w:t>
            </w:r>
            <w:r w:rsidRPr="00011279">
              <w:rPr>
                <w:bCs/>
                <w:color w:val="000000"/>
                <w:szCs w:val="24"/>
              </w:rPr>
              <w:t>788,45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18F13928" w14:textId="77777777" w:rsidR="00011279" w:rsidRPr="00011279" w:rsidRDefault="00011279" w:rsidP="00011279">
            <w:pPr>
              <w:jc w:val="right"/>
              <w:rPr>
                <w:bCs/>
                <w:color w:val="000000"/>
                <w:szCs w:val="24"/>
              </w:rPr>
            </w:pPr>
            <w:r w:rsidRPr="00011279">
              <w:rPr>
                <w:bCs/>
                <w:color w:val="000000"/>
                <w:szCs w:val="24"/>
              </w:rPr>
              <w:t>20,98</w:t>
            </w:r>
          </w:p>
        </w:tc>
      </w:tr>
      <w:tr w:rsidR="00011279" w:rsidRPr="00011279" w14:paraId="1ACFB17F" w14:textId="77777777" w:rsidTr="00011279">
        <w:trPr>
          <w:trHeight w:val="282"/>
        </w:trPr>
        <w:tc>
          <w:tcPr>
            <w:tcW w:w="4817" w:type="dxa"/>
            <w:shd w:val="clear" w:color="auto" w:fill="FFFFFF" w:themeFill="background1"/>
            <w:vAlign w:val="center"/>
            <w:hideMark/>
          </w:tcPr>
          <w:p w14:paraId="6EC0BB3A" w14:textId="77777777" w:rsidR="00011279" w:rsidRPr="00011279" w:rsidRDefault="00011279" w:rsidP="00011279">
            <w:pPr>
              <w:rPr>
                <w:bCs/>
                <w:color w:val="000000"/>
                <w:szCs w:val="24"/>
              </w:rPr>
            </w:pPr>
            <w:r w:rsidRPr="00011279">
              <w:rPr>
                <w:bCs/>
                <w:color w:val="000000"/>
                <w:szCs w:val="24"/>
              </w:rPr>
              <w:t>85218 Powiatowe centra pomocy rodzinie</w:t>
            </w:r>
          </w:p>
        </w:tc>
        <w:tc>
          <w:tcPr>
            <w:tcW w:w="1400" w:type="dxa"/>
            <w:shd w:val="clear" w:color="auto" w:fill="FFFFFF" w:themeFill="background1"/>
            <w:vAlign w:val="center"/>
            <w:hideMark/>
          </w:tcPr>
          <w:p w14:paraId="72DB927C" w14:textId="5E006105" w:rsidR="00011279" w:rsidRPr="00011279" w:rsidRDefault="00011279" w:rsidP="00011279">
            <w:pPr>
              <w:jc w:val="right"/>
              <w:rPr>
                <w:bCs/>
                <w:color w:val="000000"/>
                <w:szCs w:val="24"/>
              </w:rPr>
            </w:pPr>
            <w:r w:rsidRPr="00011279">
              <w:rPr>
                <w:bCs/>
                <w:color w:val="000000"/>
                <w:szCs w:val="24"/>
              </w:rPr>
              <w:t>537</w:t>
            </w:r>
            <w:r>
              <w:rPr>
                <w:bCs/>
                <w:color w:val="000000"/>
                <w:szCs w:val="24"/>
              </w:rPr>
              <w:t>.</w:t>
            </w:r>
            <w:r w:rsidRPr="00011279">
              <w:rPr>
                <w:bCs/>
                <w:color w:val="000000"/>
                <w:szCs w:val="24"/>
              </w:rPr>
              <w:t>652,00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6C8F86F8" w14:textId="2BEDDBAE" w:rsidR="00011279" w:rsidRPr="00011279" w:rsidRDefault="00011279" w:rsidP="00011279">
            <w:pPr>
              <w:jc w:val="right"/>
              <w:rPr>
                <w:bCs/>
                <w:color w:val="000000"/>
                <w:szCs w:val="24"/>
              </w:rPr>
            </w:pPr>
            <w:r w:rsidRPr="00011279">
              <w:rPr>
                <w:bCs/>
                <w:color w:val="000000"/>
                <w:szCs w:val="24"/>
              </w:rPr>
              <w:t>217</w:t>
            </w:r>
            <w:r>
              <w:rPr>
                <w:bCs/>
                <w:color w:val="000000"/>
                <w:szCs w:val="24"/>
              </w:rPr>
              <w:t>.</w:t>
            </w:r>
            <w:r w:rsidRPr="00011279">
              <w:rPr>
                <w:bCs/>
                <w:color w:val="000000"/>
                <w:szCs w:val="24"/>
              </w:rPr>
              <w:t>451,35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5939D5E6" w14:textId="77777777" w:rsidR="00011279" w:rsidRPr="00011279" w:rsidRDefault="00011279" w:rsidP="00011279">
            <w:pPr>
              <w:jc w:val="right"/>
              <w:rPr>
                <w:bCs/>
                <w:color w:val="000000"/>
                <w:szCs w:val="24"/>
              </w:rPr>
            </w:pPr>
            <w:r w:rsidRPr="00011279">
              <w:rPr>
                <w:bCs/>
                <w:color w:val="000000"/>
                <w:szCs w:val="24"/>
              </w:rPr>
              <w:t>5,23</w:t>
            </w:r>
          </w:p>
        </w:tc>
      </w:tr>
      <w:tr w:rsidR="00011279" w:rsidRPr="00011279" w14:paraId="378125A2" w14:textId="77777777" w:rsidTr="00011279">
        <w:trPr>
          <w:trHeight w:val="282"/>
        </w:trPr>
        <w:tc>
          <w:tcPr>
            <w:tcW w:w="4817" w:type="dxa"/>
            <w:shd w:val="clear" w:color="auto" w:fill="FFFFFF" w:themeFill="background1"/>
            <w:vAlign w:val="center"/>
            <w:hideMark/>
          </w:tcPr>
          <w:p w14:paraId="2CD91FEB" w14:textId="77777777" w:rsidR="00011279" w:rsidRPr="00011279" w:rsidRDefault="00011279" w:rsidP="00011279">
            <w:pPr>
              <w:rPr>
                <w:bCs/>
                <w:color w:val="000000"/>
                <w:szCs w:val="24"/>
              </w:rPr>
            </w:pPr>
            <w:r w:rsidRPr="00011279">
              <w:rPr>
                <w:bCs/>
                <w:color w:val="000000"/>
                <w:szCs w:val="24"/>
              </w:rPr>
              <w:t>85295 Pozostała działalność</w:t>
            </w:r>
          </w:p>
        </w:tc>
        <w:tc>
          <w:tcPr>
            <w:tcW w:w="1400" w:type="dxa"/>
            <w:shd w:val="clear" w:color="auto" w:fill="FFFFFF" w:themeFill="background1"/>
            <w:vAlign w:val="center"/>
            <w:hideMark/>
          </w:tcPr>
          <w:p w14:paraId="20AA387D" w14:textId="6D954493" w:rsidR="00011279" w:rsidRPr="00011279" w:rsidRDefault="00011279" w:rsidP="00011279">
            <w:pPr>
              <w:jc w:val="right"/>
              <w:rPr>
                <w:bCs/>
                <w:color w:val="000000"/>
                <w:szCs w:val="24"/>
              </w:rPr>
            </w:pPr>
            <w:r w:rsidRPr="00011279">
              <w:rPr>
                <w:bCs/>
                <w:color w:val="000000"/>
                <w:szCs w:val="24"/>
              </w:rPr>
              <w:t>75</w:t>
            </w:r>
            <w:r>
              <w:rPr>
                <w:bCs/>
                <w:color w:val="000000"/>
                <w:szCs w:val="24"/>
              </w:rPr>
              <w:t>.</w:t>
            </w:r>
            <w:r w:rsidRPr="00011279">
              <w:rPr>
                <w:bCs/>
                <w:color w:val="000000"/>
                <w:szCs w:val="24"/>
              </w:rPr>
              <w:t>433,00</w:t>
            </w:r>
          </w:p>
        </w:tc>
        <w:tc>
          <w:tcPr>
            <w:tcW w:w="1520" w:type="dxa"/>
            <w:shd w:val="clear" w:color="auto" w:fill="FFFFFF" w:themeFill="background1"/>
            <w:vAlign w:val="center"/>
            <w:hideMark/>
          </w:tcPr>
          <w:p w14:paraId="3D45DD24" w14:textId="38B79F99" w:rsidR="00011279" w:rsidRPr="00011279" w:rsidRDefault="00011279" w:rsidP="00011279">
            <w:pPr>
              <w:jc w:val="right"/>
              <w:rPr>
                <w:bCs/>
                <w:color w:val="000000"/>
                <w:szCs w:val="24"/>
              </w:rPr>
            </w:pPr>
            <w:r w:rsidRPr="00011279">
              <w:rPr>
                <w:bCs/>
                <w:color w:val="000000"/>
                <w:szCs w:val="24"/>
              </w:rPr>
              <w:t>6</w:t>
            </w:r>
            <w:r>
              <w:rPr>
                <w:bCs/>
                <w:color w:val="000000"/>
                <w:szCs w:val="24"/>
              </w:rPr>
              <w:t>.</w:t>
            </w:r>
            <w:r w:rsidRPr="00011279">
              <w:rPr>
                <w:bCs/>
                <w:color w:val="000000"/>
                <w:szCs w:val="24"/>
              </w:rPr>
              <w:t>922,00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  <w:hideMark/>
          </w:tcPr>
          <w:p w14:paraId="3C417DBA" w14:textId="77777777" w:rsidR="00011279" w:rsidRPr="00011279" w:rsidRDefault="00011279" w:rsidP="00011279">
            <w:pPr>
              <w:jc w:val="right"/>
              <w:rPr>
                <w:bCs/>
                <w:color w:val="000000"/>
                <w:szCs w:val="24"/>
              </w:rPr>
            </w:pPr>
            <w:r w:rsidRPr="00011279">
              <w:rPr>
                <w:bCs/>
                <w:color w:val="000000"/>
                <w:szCs w:val="24"/>
              </w:rPr>
              <w:t>0,17</w:t>
            </w:r>
          </w:p>
        </w:tc>
      </w:tr>
    </w:tbl>
    <w:p w14:paraId="248687EA" w14:textId="77777777" w:rsidR="00011279" w:rsidRDefault="00011279">
      <w:pPr>
        <w:pStyle w:val="Nagwek1"/>
        <w:rPr>
          <w:sz w:val="24"/>
          <w:szCs w:val="24"/>
        </w:rPr>
      </w:pPr>
    </w:p>
    <w:p w14:paraId="2C2054B7" w14:textId="77777777" w:rsidR="00CE6792" w:rsidRPr="0011433B" w:rsidRDefault="00CE6792">
      <w:pPr>
        <w:pStyle w:val="Nagwek1"/>
        <w:rPr>
          <w:sz w:val="24"/>
          <w:szCs w:val="24"/>
        </w:rPr>
      </w:pPr>
      <w:r w:rsidRPr="0011433B">
        <w:rPr>
          <w:sz w:val="24"/>
          <w:szCs w:val="24"/>
        </w:rPr>
        <w:t>Rozdział 85201 Placówki opiekuńczo – wychowawcze</w:t>
      </w:r>
    </w:p>
    <w:p w14:paraId="6F5EB543" w14:textId="59701979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9155C8" w:rsidRPr="00011279">
        <w:rPr>
          <w:bCs/>
          <w:color w:val="000000"/>
          <w:szCs w:val="24"/>
        </w:rPr>
        <w:t>1</w:t>
      </w:r>
      <w:r w:rsidR="009155C8">
        <w:rPr>
          <w:bCs/>
          <w:color w:val="000000"/>
          <w:szCs w:val="24"/>
        </w:rPr>
        <w:t>.</w:t>
      </w:r>
      <w:r w:rsidR="009155C8" w:rsidRPr="00011279">
        <w:rPr>
          <w:bCs/>
          <w:color w:val="000000"/>
          <w:szCs w:val="24"/>
        </w:rPr>
        <w:t>587</w:t>
      </w:r>
      <w:r w:rsidR="009155C8">
        <w:rPr>
          <w:bCs/>
          <w:color w:val="000000"/>
          <w:szCs w:val="24"/>
        </w:rPr>
        <w:t>.</w:t>
      </w:r>
      <w:r w:rsidR="009155C8" w:rsidRPr="00011279">
        <w:rPr>
          <w:bCs/>
          <w:color w:val="000000"/>
          <w:szCs w:val="24"/>
        </w:rPr>
        <w:t>194</w:t>
      </w:r>
      <w:r w:rsidRPr="0011433B">
        <w:rPr>
          <w:szCs w:val="24"/>
        </w:rPr>
        <w:t xml:space="preserve"> zł, wykonanie – </w:t>
      </w:r>
      <w:r w:rsidR="009155C8" w:rsidRPr="00011279">
        <w:rPr>
          <w:bCs/>
          <w:color w:val="000000"/>
          <w:szCs w:val="24"/>
        </w:rPr>
        <w:t>733</w:t>
      </w:r>
      <w:r w:rsidR="009155C8">
        <w:rPr>
          <w:bCs/>
          <w:color w:val="000000"/>
          <w:szCs w:val="24"/>
        </w:rPr>
        <w:t>.</w:t>
      </w:r>
      <w:r w:rsidR="009155C8" w:rsidRPr="00011279">
        <w:rPr>
          <w:bCs/>
          <w:color w:val="000000"/>
          <w:szCs w:val="24"/>
        </w:rPr>
        <w:t>081,78</w:t>
      </w:r>
      <w:r w:rsidR="009155C8">
        <w:rPr>
          <w:bCs/>
          <w:color w:val="000000"/>
          <w:szCs w:val="24"/>
        </w:rPr>
        <w:t xml:space="preserve"> </w:t>
      </w:r>
      <w:r w:rsidRPr="0011433B">
        <w:rPr>
          <w:szCs w:val="24"/>
        </w:rPr>
        <w:t>zł</w:t>
      </w:r>
      <w:r w:rsidR="007C3BAA" w:rsidRPr="0011433B">
        <w:rPr>
          <w:szCs w:val="24"/>
        </w:rPr>
        <w:t xml:space="preserve">, tj. </w:t>
      </w:r>
      <w:r w:rsidR="009155C8">
        <w:rPr>
          <w:szCs w:val="24"/>
        </w:rPr>
        <w:t>46,19</w:t>
      </w:r>
      <w:r w:rsidR="007C3BAA" w:rsidRPr="0011433B">
        <w:rPr>
          <w:szCs w:val="24"/>
        </w:rPr>
        <w:t>%.</w:t>
      </w:r>
    </w:p>
    <w:p w14:paraId="1F5CC1CE" w14:textId="3582819B" w:rsidR="00CE6792" w:rsidRPr="0011433B" w:rsidRDefault="00CE6792" w:rsidP="00C85D42">
      <w:pPr>
        <w:jc w:val="both"/>
        <w:rPr>
          <w:szCs w:val="24"/>
        </w:rPr>
      </w:pPr>
      <w:r w:rsidRPr="0011433B">
        <w:rPr>
          <w:szCs w:val="24"/>
        </w:rPr>
        <w:t>Z budżetu Powiatu w I półroczu 20</w:t>
      </w:r>
      <w:r w:rsidR="003925CC" w:rsidRPr="0011433B">
        <w:rPr>
          <w:szCs w:val="24"/>
        </w:rPr>
        <w:t>1</w:t>
      </w:r>
      <w:r w:rsidR="009155C8">
        <w:rPr>
          <w:szCs w:val="24"/>
        </w:rPr>
        <w:t>5</w:t>
      </w:r>
      <w:r w:rsidRPr="0011433B">
        <w:rPr>
          <w:szCs w:val="24"/>
        </w:rPr>
        <w:t xml:space="preserve"> r. </w:t>
      </w:r>
      <w:r w:rsidR="008361C6" w:rsidRPr="0011433B">
        <w:rPr>
          <w:szCs w:val="24"/>
        </w:rPr>
        <w:t>poniesiono następujące wydatki:</w:t>
      </w:r>
    </w:p>
    <w:p w14:paraId="4483B60E" w14:textId="21CA8174" w:rsidR="008361C6" w:rsidRPr="0011433B" w:rsidRDefault="008361C6" w:rsidP="009155C8">
      <w:pPr>
        <w:numPr>
          <w:ilvl w:val="0"/>
          <w:numId w:val="29"/>
        </w:numPr>
        <w:ind w:left="360"/>
        <w:jc w:val="both"/>
        <w:rPr>
          <w:szCs w:val="24"/>
        </w:rPr>
      </w:pPr>
      <w:r w:rsidRPr="0011433B">
        <w:rPr>
          <w:szCs w:val="24"/>
        </w:rPr>
        <w:lastRenderedPageBreak/>
        <w:t xml:space="preserve">utrzymanie Placówki Socjalizacyjnej w Aleksandrowie Kujawskim – </w:t>
      </w:r>
      <w:r w:rsidR="00AB651D" w:rsidRPr="0011433B">
        <w:rPr>
          <w:szCs w:val="24"/>
        </w:rPr>
        <w:t>6</w:t>
      </w:r>
      <w:r w:rsidR="009155C8">
        <w:rPr>
          <w:szCs w:val="24"/>
        </w:rPr>
        <w:t>89.076,86</w:t>
      </w:r>
      <w:r w:rsidRPr="0011433B">
        <w:rPr>
          <w:szCs w:val="24"/>
        </w:rPr>
        <w:t xml:space="preserve"> zł,</w:t>
      </w:r>
    </w:p>
    <w:p w14:paraId="7C1A3BC8" w14:textId="77777777" w:rsidR="009155C8" w:rsidRDefault="00C85D42" w:rsidP="00F71514">
      <w:pPr>
        <w:numPr>
          <w:ilvl w:val="0"/>
          <w:numId w:val="44"/>
        </w:numPr>
        <w:jc w:val="both"/>
        <w:rPr>
          <w:szCs w:val="24"/>
        </w:rPr>
      </w:pPr>
      <w:r w:rsidRPr="009155C8">
        <w:rPr>
          <w:szCs w:val="24"/>
        </w:rPr>
        <w:t xml:space="preserve">świadczenia społeczne </w:t>
      </w:r>
      <w:r w:rsidR="009155C8" w:rsidRPr="009155C8">
        <w:rPr>
          <w:szCs w:val="24"/>
        </w:rPr>
        <w:t>–</w:t>
      </w:r>
      <w:r w:rsidRPr="009155C8">
        <w:rPr>
          <w:szCs w:val="24"/>
        </w:rPr>
        <w:t xml:space="preserve"> </w:t>
      </w:r>
      <w:r w:rsidR="009155C8" w:rsidRPr="009155C8">
        <w:rPr>
          <w:szCs w:val="24"/>
        </w:rPr>
        <w:t>44.004,92</w:t>
      </w:r>
      <w:r w:rsidRPr="009155C8">
        <w:rPr>
          <w:szCs w:val="24"/>
        </w:rPr>
        <w:t xml:space="preserve"> zł, w tym</w:t>
      </w:r>
      <w:r w:rsidR="00467635" w:rsidRPr="009155C8">
        <w:rPr>
          <w:szCs w:val="24"/>
        </w:rPr>
        <w:t>:</w:t>
      </w:r>
      <w:r w:rsidRPr="009155C8">
        <w:rPr>
          <w:szCs w:val="24"/>
        </w:rPr>
        <w:t xml:space="preserve"> wypłacono kontynuację nauki dla                          </w:t>
      </w:r>
      <w:r w:rsidR="009155C8" w:rsidRPr="009155C8">
        <w:rPr>
          <w:szCs w:val="24"/>
        </w:rPr>
        <w:t>8</w:t>
      </w:r>
      <w:r w:rsidRPr="009155C8">
        <w:rPr>
          <w:szCs w:val="24"/>
        </w:rPr>
        <w:t xml:space="preserve"> wychowanków  Placówki Socjalizacyjnej (</w:t>
      </w:r>
      <w:r w:rsidR="009155C8" w:rsidRPr="009155C8">
        <w:rPr>
          <w:szCs w:val="24"/>
        </w:rPr>
        <w:t>16.607,26 zł</w:t>
      </w:r>
      <w:r w:rsidR="009155C8">
        <w:rPr>
          <w:szCs w:val="24"/>
        </w:rPr>
        <w:t>),</w:t>
      </w:r>
    </w:p>
    <w:p w14:paraId="17938F39" w14:textId="0C6714DB" w:rsidR="009155C8" w:rsidRDefault="009155C8" w:rsidP="00F71514">
      <w:pPr>
        <w:numPr>
          <w:ilvl w:val="0"/>
          <w:numId w:val="44"/>
        </w:numPr>
        <w:jc w:val="both"/>
        <w:rPr>
          <w:szCs w:val="24"/>
        </w:rPr>
      </w:pPr>
      <w:r w:rsidRPr="009155C8">
        <w:rPr>
          <w:szCs w:val="24"/>
        </w:rPr>
        <w:t xml:space="preserve">pomoc na zagospodarowanie w formie rzeczowej dla 1 wychowanka Placówki Socjalizacyjnej i wychowanka Młodzieżowego Ośrodka Wychowawczego - </w:t>
      </w:r>
      <w:r w:rsidR="002A7B48">
        <w:rPr>
          <w:szCs w:val="24"/>
        </w:rPr>
        <w:t xml:space="preserve">                 </w:t>
      </w:r>
      <w:r w:rsidRPr="009155C8">
        <w:rPr>
          <w:szCs w:val="24"/>
        </w:rPr>
        <w:t>7.621,66 zł,</w:t>
      </w:r>
    </w:p>
    <w:p w14:paraId="63EA44B9" w14:textId="12EA2BDE" w:rsidR="009155C8" w:rsidRPr="009155C8" w:rsidRDefault="009155C8" w:rsidP="00F71514">
      <w:pPr>
        <w:numPr>
          <w:ilvl w:val="0"/>
          <w:numId w:val="44"/>
        </w:numPr>
        <w:jc w:val="both"/>
        <w:rPr>
          <w:szCs w:val="24"/>
        </w:rPr>
      </w:pPr>
      <w:r w:rsidRPr="009155C8">
        <w:rPr>
          <w:szCs w:val="24"/>
        </w:rPr>
        <w:t>pomoc pieniężna dla 3 wychowanków Placówki Socjalizacyjnej - 19.776,00 zł.</w:t>
      </w:r>
    </w:p>
    <w:p w14:paraId="6C5D4776" w14:textId="77777777" w:rsidR="00CE6792" w:rsidRPr="0011433B" w:rsidRDefault="00CE6792" w:rsidP="009155C8">
      <w:pPr>
        <w:pStyle w:val="Nagwek1"/>
        <w:rPr>
          <w:sz w:val="24"/>
          <w:szCs w:val="24"/>
        </w:rPr>
      </w:pPr>
      <w:r w:rsidRPr="0011433B">
        <w:rPr>
          <w:sz w:val="24"/>
          <w:szCs w:val="24"/>
        </w:rPr>
        <w:t xml:space="preserve">Rozdział 85202 Domy Pomocy Społecznej </w:t>
      </w:r>
    </w:p>
    <w:p w14:paraId="518B68AF" w14:textId="0283B03B" w:rsidR="00CE6792" w:rsidRPr="0011433B" w:rsidRDefault="00CE6792" w:rsidP="00C85D42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9155C8">
        <w:rPr>
          <w:szCs w:val="24"/>
        </w:rPr>
        <w:t>4.983.309</w:t>
      </w:r>
      <w:r w:rsidR="00817D4F" w:rsidRPr="0011433B">
        <w:rPr>
          <w:szCs w:val="24"/>
        </w:rPr>
        <w:t xml:space="preserve"> </w:t>
      </w:r>
      <w:r w:rsidRPr="0011433B">
        <w:rPr>
          <w:szCs w:val="24"/>
        </w:rPr>
        <w:t xml:space="preserve">zł, wykonanie – </w:t>
      </w:r>
      <w:r w:rsidR="009155C8">
        <w:rPr>
          <w:szCs w:val="24"/>
        </w:rPr>
        <w:t xml:space="preserve">2.330.405,26 </w:t>
      </w:r>
      <w:r w:rsidRPr="0011433B">
        <w:rPr>
          <w:szCs w:val="24"/>
        </w:rPr>
        <w:t xml:space="preserve">zł, tj. </w:t>
      </w:r>
      <w:r w:rsidR="009155C8">
        <w:rPr>
          <w:szCs w:val="24"/>
        </w:rPr>
        <w:t>56,01</w:t>
      </w:r>
      <w:r w:rsidR="00C05B28" w:rsidRPr="0011433B">
        <w:rPr>
          <w:szCs w:val="24"/>
        </w:rPr>
        <w:t>%</w:t>
      </w:r>
      <w:r w:rsidRPr="0011433B">
        <w:rPr>
          <w:szCs w:val="24"/>
        </w:rPr>
        <w:t>.</w:t>
      </w:r>
    </w:p>
    <w:p w14:paraId="6C3BF449" w14:textId="023E83D4" w:rsidR="00C05B28" w:rsidRPr="0011433B" w:rsidRDefault="00CE6792" w:rsidP="00C85D42">
      <w:pPr>
        <w:jc w:val="both"/>
        <w:rPr>
          <w:szCs w:val="24"/>
        </w:rPr>
      </w:pPr>
      <w:r w:rsidRPr="0011433B">
        <w:rPr>
          <w:szCs w:val="24"/>
        </w:rPr>
        <w:t xml:space="preserve">W przedmiotowym rozdziale ujęto wydatki Domu Pomocy Społecznej w Zakrzewie – </w:t>
      </w:r>
      <w:r w:rsidR="006177AE" w:rsidRPr="0011433B">
        <w:rPr>
          <w:szCs w:val="24"/>
        </w:rPr>
        <w:t>1.</w:t>
      </w:r>
      <w:r w:rsidR="00C85D42" w:rsidRPr="0011433B">
        <w:rPr>
          <w:szCs w:val="24"/>
        </w:rPr>
        <w:t>849.</w:t>
      </w:r>
      <w:r w:rsidR="009155C8">
        <w:rPr>
          <w:szCs w:val="24"/>
        </w:rPr>
        <w:t>170,26</w:t>
      </w:r>
      <w:r w:rsidR="006177AE" w:rsidRPr="0011433B">
        <w:rPr>
          <w:szCs w:val="24"/>
        </w:rPr>
        <w:t xml:space="preserve"> </w:t>
      </w:r>
      <w:r w:rsidR="004221F5" w:rsidRPr="0011433B">
        <w:rPr>
          <w:szCs w:val="24"/>
        </w:rPr>
        <w:t xml:space="preserve"> </w:t>
      </w:r>
      <w:r w:rsidRPr="0011433B">
        <w:rPr>
          <w:szCs w:val="24"/>
        </w:rPr>
        <w:t xml:space="preserve">zł, oraz dotację dla Domu Pomocy Społecznej  w </w:t>
      </w:r>
      <w:proofErr w:type="spellStart"/>
      <w:r w:rsidRPr="0011433B">
        <w:rPr>
          <w:szCs w:val="24"/>
        </w:rPr>
        <w:t>Grabiu</w:t>
      </w:r>
      <w:proofErr w:type="spellEnd"/>
      <w:r w:rsidRPr="0011433B">
        <w:rPr>
          <w:szCs w:val="24"/>
        </w:rPr>
        <w:t xml:space="preserve"> w wysokości </w:t>
      </w:r>
      <w:r w:rsidR="00C85D42" w:rsidRPr="0011433B">
        <w:rPr>
          <w:szCs w:val="24"/>
        </w:rPr>
        <w:t xml:space="preserve">          48</w:t>
      </w:r>
      <w:r w:rsidR="009155C8">
        <w:rPr>
          <w:szCs w:val="24"/>
        </w:rPr>
        <w:t>1</w:t>
      </w:r>
      <w:r w:rsidR="00C85D42" w:rsidRPr="0011433B">
        <w:rPr>
          <w:szCs w:val="24"/>
        </w:rPr>
        <w:t>.2</w:t>
      </w:r>
      <w:r w:rsidR="009155C8">
        <w:rPr>
          <w:szCs w:val="24"/>
        </w:rPr>
        <w:t>35</w:t>
      </w:r>
      <w:r w:rsidR="00C85D42" w:rsidRPr="0011433B">
        <w:rPr>
          <w:szCs w:val="24"/>
        </w:rPr>
        <w:t xml:space="preserve">,00 </w:t>
      </w:r>
      <w:r w:rsidRPr="0011433B">
        <w:rPr>
          <w:szCs w:val="24"/>
        </w:rPr>
        <w:t xml:space="preserve"> zł. </w:t>
      </w:r>
    </w:p>
    <w:p w14:paraId="5317983E" w14:textId="1A01704E" w:rsidR="006177AE" w:rsidRPr="0011433B" w:rsidRDefault="006177AE" w:rsidP="00C0595A">
      <w:pPr>
        <w:pStyle w:val="Nagwek2"/>
        <w:jc w:val="both"/>
        <w:rPr>
          <w:b w:val="0"/>
          <w:sz w:val="24"/>
          <w:szCs w:val="24"/>
        </w:rPr>
      </w:pPr>
      <w:r w:rsidRPr="0011433B">
        <w:rPr>
          <w:b w:val="0"/>
          <w:sz w:val="24"/>
          <w:szCs w:val="24"/>
        </w:rPr>
        <w:t>W I półroczu 201</w:t>
      </w:r>
      <w:r w:rsidR="00A64562">
        <w:rPr>
          <w:b w:val="0"/>
          <w:sz w:val="24"/>
          <w:szCs w:val="24"/>
        </w:rPr>
        <w:t>5</w:t>
      </w:r>
      <w:r w:rsidRPr="0011433B">
        <w:rPr>
          <w:b w:val="0"/>
          <w:sz w:val="24"/>
          <w:szCs w:val="24"/>
        </w:rPr>
        <w:t xml:space="preserve"> roku na plan 100 miejsc dla osób przewlekle psychicznie chorych</w:t>
      </w:r>
      <w:r w:rsidR="00C0595A" w:rsidRPr="0011433B">
        <w:rPr>
          <w:b w:val="0"/>
          <w:sz w:val="24"/>
          <w:szCs w:val="24"/>
        </w:rPr>
        <w:t xml:space="preserve"> </w:t>
      </w:r>
      <w:r w:rsidRPr="0011433B">
        <w:rPr>
          <w:b w:val="0"/>
          <w:sz w:val="24"/>
          <w:szCs w:val="24"/>
        </w:rPr>
        <w:t>przebywało 100  mieszkańców w tym:</w:t>
      </w:r>
    </w:p>
    <w:p w14:paraId="4B3868F3" w14:textId="1C5FC62D" w:rsidR="00310D40" w:rsidRPr="0011433B" w:rsidRDefault="006177AE" w:rsidP="00125AB8">
      <w:pPr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Cs w:val="24"/>
        </w:rPr>
      </w:pPr>
      <w:r w:rsidRPr="0011433B">
        <w:rPr>
          <w:szCs w:val="24"/>
        </w:rPr>
        <w:t>somatycznie chorych 1</w:t>
      </w:r>
      <w:r w:rsidR="00A64562">
        <w:rPr>
          <w:szCs w:val="24"/>
        </w:rPr>
        <w:t>6</w:t>
      </w:r>
      <w:r w:rsidRPr="0011433B">
        <w:rPr>
          <w:szCs w:val="24"/>
        </w:rPr>
        <w:t xml:space="preserve"> mieszkańców</w:t>
      </w:r>
      <w:r w:rsidR="00C0595A" w:rsidRPr="0011433B">
        <w:rPr>
          <w:szCs w:val="24"/>
        </w:rPr>
        <w:t>,</w:t>
      </w:r>
    </w:p>
    <w:p w14:paraId="4E1F17BB" w14:textId="4F8E8CFA" w:rsidR="006177AE" w:rsidRPr="0011433B" w:rsidRDefault="006177AE" w:rsidP="00125AB8">
      <w:pPr>
        <w:numPr>
          <w:ilvl w:val="0"/>
          <w:numId w:val="30"/>
        </w:numPr>
        <w:tabs>
          <w:tab w:val="left" w:pos="426"/>
        </w:tabs>
        <w:ind w:left="0" w:firstLine="0"/>
        <w:jc w:val="both"/>
        <w:rPr>
          <w:szCs w:val="24"/>
        </w:rPr>
      </w:pPr>
      <w:r w:rsidRPr="0011433B">
        <w:rPr>
          <w:szCs w:val="24"/>
        </w:rPr>
        <w:t xml:space="preserve">przewlekle psychicznie chorych </w:t>
      </w:r>
      <w:r w:rsidR="00A64562">
        <w:rPr>
          <w:szCs w:val="24"/>
        </w:rPr>
        <w:t>84</w:t>
      </w:r>
      <w:r w:rsidRPr="0011433B">
        <w:rPr>
          <w:szCs w:val="24"/>
        </w:rPr>
        <w:t xml:space="preserve"> mieszkańców</w:t>
      </w:r>
      <w:r w:rsidR="00C0595A" w:rsidRPr="0011433B">
        <w:rPr>
          <w:szCs w:val="24"/>
        </w:rPr>
        <w:t>.</w:t>
      </w:r>
    </w:p>
    <w:p w14:paraId="7D2B537A" w14:textId="77777777" w:rsidR="00A51046" w:rsidRDefault="00A51046" w:rsidP="003155E5">
      <w:pPr>
        <w:jc w:val="both"/>
        <w:rPr>
          <w:szCs w:val="24"/>
        </w:rPr>
      </w:pPr>
      <w:r w:rsidRPr="0011433B">
        <w:rPr>
          <w:szCs w:val="24"/>
        </w:rPr>
        <w:t>Wydatki w poszczególnych paragrafach kształtują się następująco:</w:t>
      </w:r>
    </w:p>
    <w:p w14:paraId="73E06AFE" w14:textId="77777777" w:rsidR="00A46AC5" w:rsidRDefault="00A46AC5" w:rsidP="003155E5">
      <w:pPr>
        <w:jc w:val="both"/>
        <w:rPr>
          <w:szCs w:val="24"/>
        </w:rPr>
      </w:pPr>
    </w:p>
    <w:tbl>
      <w:tblPr>
        <w:tblW w:w="89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701"/>
        <w:gridCol w:w="1417"/>
        <w:gridCol w:w="1560"/>
        <w:gridCol w:w="1701"/>
        <w:gridCol w:w="1134"/>
      </w:tblGrid>
      <w:tr w:rsidR="009155C8" w:rsidRPr="00FD796E" w14:paraId="3A98D521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FFFFF"/>
            <w:vAlign w:val="center"/>
            <w:hideMark/>
          </w:tcPr>
          <w:p w14:paraId="6785407D" w14:textId="77777777" w:rsidR="009155C8" w:rsidRPr="00FD796E" w:rsidRDefault="009155C8" w:rsidP="009155C8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>Klasyfikacja budżetowa</w:t>
            </w:r>
          </w:p>
        </w:tc>
        <w:tc>
          <w:tcPr>
            <w:tcW w:w="1560" w:type="dxa"/>
            <w:vMerge w:val="restart"/>
            <w:shd w:val="clear" w:color="000000" w:fill="FFFFFF"/>
            <w:vAlign w:val="center"/>
            <w:hideMark/>
          </w:tcPr>
          <w:p w14:paraId="7E07EE6C" w14:textId="77777777" w:rsidR="009155C8" w:rsidRPr="00FD796E" w:rsidRDefault="009155C8" w:rsidP="009155C8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 xml:space="preserve">Plan </w:t>
            </w:r>
          </w:p>
          <w:p w14:paraId="11529E79" w14:textId="77777777" w:rsidR="009155C8" w:rsidRPr="00FD796E" w:rsidRDefault="009155C8" w:rsidP="009155C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n</w:t>
            </w:r>
            <w:r w:rsidRPr="00FD796E">
              <w:rPr>
                <w:b/>
                <w:color w:val="000000"/>
                <w:sz w:val="20"/>
              </w:rPr>
              <w:t>a 30.06.2015 r.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14:paraId="2996378A" w14:textId="77777777" w:rsidR="009155C8" w:rsidRPr="00FD796E" w:rsidRDefault="009155C8" w:rsidP="009155C8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>Wykonanie</w:t>
            </w:r>
          </w:p>
          <w:p w14:paraId="02DD69BA" w14:textId="77777777" w:rsidR="009155C8" w:rsidRPr="00FD796E" w:rsidRDefault="009155C8" w:rsidP="009155C8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 xml:space="preserve"> na 30.06.2015 r.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14:paraId="032DA7B7" w14:textId="77777777" w:rsidR="009155C8" w:rsidRPr="00FD796E" w:rsidRDefault="009155C8" w:rsidP="009155C8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>%</w:t>
            </w:r>
          </w:p>
          <w:p w14:paraId="0987D23B" w14:textId="77777777" w:rsidR="009155C8" w:rsidRPr="00FD796E" w:rsidRDefault="009155C8" w:rsidP="009155C8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 xml:space="preserve"> wykonane</w:t>
            </w:r>
          </w:p>
        </w:tc>
      </w:tr>
      <w:tr w:rsidR="009155C8" w:rsidRPr="00FD796E" w14:paraId="0009BCA9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43531F2" w14:textId="77777777" w:rsidR="009155C8" w:rsidRPr="00FD796E" w:rsidRDefault="009155C8" w:rsidP="009155C8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>dział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7C9C1D7" w14:textId="77777777" w:rsidR="009155C8" w:rsidRPr="00FD796E" w:rsidRDefault="009155C8" w:rsidP="009155C8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>rozdział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21E4665" w14:textId="77777777" w:rsidR="009155C8" w:rsidRPr="00FD796E" w:rsidRDefault="009155C8" w:rsidP="009155C8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>paragraf</w:t>
            </w:r>
          </w:p>
        </w:tc>
        <w:tc>
          <w:tcPr>
            <w:tcW w:w="1560" w:type="dxa"/>
            <w:vMerge/>
            <w:vAlign w:val="center"/>
            <w:hideMark/>
          </w:tcPr>
          <w:p w14:paraId="0E7F831C" w14:textId="77777777" w:rsidR="009155C8" w:rsidRPr="00FD796E" w:rsidRDefault="009155C8" w:rsidP="009155C8">
            <w:pPr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CD58ABC" w14:textId="77777777" w:rsidR="009155C8" w:rsidRPr="00FD796E" w:rsidRDefault="009155C8" w:rsidP="009155C8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73825AA" w14:textId="77777777" w:rsidR="009155C8" w:rsidRPr="00FD796E" w:rsidRDefault="009155C8" w:rsidP="009155C8">
            <w:pPr>
              <w:rPr>
                <w:color w:val="000000"/>
                <w:sz w:val="20"/>
              </w:rPr>
            </w:pPr>
          </w:p>
        </w:tc>
      </w:tr>
      <w:tr w:rsidR="009155C8" w:rsidRPr="00FD796E" w14:paraId="130E8120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109740F7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85202 Domy pomocy społecznej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15A40599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4 983 309,00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507772C0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2 330 405,26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17A11EE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46,76</w:t>
            </w:r>
          </w:p>
        </w:tc>
      </w:tr>
      <w:tr w:rsidR="009155C8" w:rsidRPr="00FD796E" w14:paraId="02A97853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E7C5BCD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283 Dotacja celowa z budżetu na finansowanie lub dofinansowanie zadań zleconych do realizacji pozostałym jednostkom nie zaliczanym do sektora finansów publicznych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3DAA3A2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980 130,00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5C467BA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481 235,00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ACC175E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49,10</w:t>
            </w:r>
          </w:p>
        </w:tc>
      </w:tr>
      <w:tr w:rsidR="009155C8" w:rsidRPr="00FD796E" w14:paraId="2A6557EC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A79AF57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48765F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BF1FC39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D65C4CA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980 130,00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43B480F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481 235,00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14836A6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49,10</w:t>
            </w:r>
          </w:p>
        </w:tc>
      </w:tr>
      <w:tr w:rsidR="009155C8" w:rsidRPr="00FD796E" w14:paraId="7EDCF289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CEAB581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302 Wydatki osobowe niezaliczone do wynagrodzeń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341D541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F9EEBB7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EC5A1CB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9155C8" w:rsidRPr="00FD796E" w14:paraId="246496EE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D517378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8C7AC9E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F360423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6498B48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E711775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39DB63A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9155C8" w:rsidRPr="00FD796E" w14:paraId="1216B72B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1FEE35B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A64EB0E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1 970 157,00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C9A5F7D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913 322,76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94E0B5D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46,36</w:t>
            </w:r>
          </w:p>
        </w:tc>
      </w:tr>
      <w:tr w:rsidR="009155C8" w:rsidRPr="00FD796E" w14:paraId="7C767F64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C7DB1EF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D1FD1F9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8C7277B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B427458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1 970 157,00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F764BED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913 322,76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84BBBF5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46,36</w:t>
            </w:r>
          </w:p>
        </w:tc>
      </w:tr>
      <w:tr w:rsidR="009155C8" w:rsidRPr="00FD796E" w14:paraId="275D5E89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90213EA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FC2EA20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148 022,00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39C999A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148 021,47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9BD89D3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9155C8" w:rsidRPr="00FD796E" w14:paraId="1593DDB4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400836A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2BE4496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85A087B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104364A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148 022,00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9A3AC65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148 021,47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7196DBE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9155C8" w:rsidRPr="00FD796E" w14:paraId="723A3748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4AD0766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D01B90E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363 492,00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6254898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170 434,35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F5EC861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46,89</w:t>
            </w:r>
          </w:p>
        </w:tc>
      </w:tr>
      <w:tr w:rsidR="009155C8" w:rsidRPr="00FD796E" w14:paraId="21B9CDBE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E67C3B6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DCBEF04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39D3463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0EF7BD4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363 492,00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E6E40E4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170 434,35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6BC529B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46,89</w:t>
            </w:r>
          </w:p>
        </w:tc>
      </w:tr>
      <w:tr w:rsidR="009155C8" w:rsidRPr="00FD796E" w14:paraId="26781D75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016A5CC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FE370A8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48 490,00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365A616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17 984,87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DA177A7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37,09</w:t>
            </w:r>
          </w:p>
        </w:tc>
      </w:tr>
      <w:tr w:rsidR="009155C8" w:rsidRPr="00FD796E" w14:paraId="4B77BD7A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90ED889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995E119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5E97A6A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909F192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48 490,00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D856FAA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17 984,87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319AFBD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37,09</w:t>
            </w:r>
          </w:p>
        </w:tc>
      </w:tr>
      <w:tr w:rsidR="009155C8" w:rsidRPr="00FD796E" w14:paraId="32113008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BACC6AA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E4E3D54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A9383A0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1 050,00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82D6F3C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7,50</w:t>
            </w:r>
          </w:p>
        </w:tc>
      </w:tr>
      <w:tr w:rsidR="009155C8" w:rsidRPr="00FD796E" w14:paraId="38B00622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86C7793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43425FB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FA1F761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39C4557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D1CF340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1 050,00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AAC8D28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7,50</w:t>
            </w:r>
          </w:p>
        </w:tc>
      </w:tr>
      <w:tr w:rsidR="009155C8" w:rsidRPr="00FD796E" w14:paraId="26C499FD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3E80E95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88447DE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508 654,00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5C5CC0A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227 989,58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03184E9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44,82</w:t>
            </w:r>
          </w:p>
        </w:tc>
      </w:tr>
      <w:tr w:rsidR="009155C8" w:rsidRPr="00FD796E" w14:paraId="0115A807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F54535A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10E98BC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806337E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0F268C0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508 654,00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EA970E0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227 989,58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55C4D7E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44,82</w:t>
            </w:r>
          </w:p>
        </w:tc>
      </w:tr>
      <w:tr w:rsidR="009155C8" w:rsidRPr="00FD796E" w14:paraId="53C6D757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6DBD26F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422 Zakup środków żywności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A24C784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006D410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125 061,77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102641A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43,12</w:t>
            </w:r>
          </w:p>
        </w:tc>
      </w:tr>
      <w:tr w:rsidR="009155C8" w:rsidRPr="00FD796E" w14:paraId="31D9E3BF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E4010A8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CBB920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489CE08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5B1AE5F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290 000,00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C7B4574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125 061,77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0247644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43,12</w:t>
            </w:r>
          </w:p>
        </w:tc>
      </w:tr>
      <w:tr w:rsidR="009155C8" w:rsidRPr="00FD796E" w14:paraId="4AC797AD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F02F673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423 Zakup leków, wyrobów medycznych i produktów biobójczych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FB54801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57 000,00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8985156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25 630,36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6753D90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44,97</w:t>
            </w:r>
          </w:p>
        </w:tc>
      </w:tr>
      <w:tr w:rsidR="009155C8" w:rsidRPr="00FD796E" w14:paraId="772EA744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612A3EF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427EABA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A64D8C8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9DD4A32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57 000,00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9743C53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25 630,36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B3B2608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44,97</w:t>
            </w:r>
          </w:p>
        </w:tc>
      </w:tr>
      <w:tr w:rsidR="009155C8" w:rsidRPr="00FD796E" w14:paraId="02118AD0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3D3DBE8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1A82508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175 000,00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AA15DE7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75 389,79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B9C3107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43,08</w:t>
            </w:r>
          </w:p>
        </w:tc>
      </w:tr>
      <w:tr w:rsidR="009155C8" w:rsidRPr="00FD796E" w14:paraId="55EA65EB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606FE4D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556C308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C84BDD4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B736980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175 000,00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5A3142A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75 389,79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C495FBA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43,08</w:t>
            </w:r>
          </w:p>
        </w:tc>
      </w:tr>
      <w:tr w:rsidR="009155C8" w:rsidRPr="00FD796E" w14:paraId="57E17F9E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C54D23F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427 Zakup usług remontowych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D12879C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AE96BE0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19 854,19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7DC421E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22,06</w:t>
            </w:r>
          </w:p>
        </w:tc>
      </w:tr>
      <w:tr w:rsidR="009155C8" w:rsidRPr="00FD796E" w14:paraId="56700914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0E9C105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29E9085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81AFE88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EA37FEE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16FD1C8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19 854,19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9CFDD78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22,06</w:t>
            </w:r>
          </w:p>
        </w:tc>
      </w:tr>
      <w:tr w:rsidR="009155C8" w:rsidRPr="00FD796E" w14:paraId="7E1B296D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3191EDB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lastRenderedPageBreak/>
              <w:t>428 Zakup usług zdrowotnych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5C18231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BAC41FB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15 783,00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A6C0C27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42,66</w:t>
            </w:r>
          </w:p>
        </w:tc>
      </w:tr>
      <w:tr w:rsidR="009155C8" w:rsidRPr="00FD796E" w14:paraId="38D15313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3114510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8936A6C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A66BBED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2445554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37 000,00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28A565F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15 783,00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0207911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42,66</w:t>
            </w:r>
          </w:p>
        </w:tc>
      </w:tr>
      <w:tr w:rsidR="009155C8" w:rsidRPr="00FD796E" w14:paraId="1C6473A1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16CC7D5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53B1E9A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84 100,00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811ED2F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36 266,39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2C50BDA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43,12</w:t>
            </w:r>
          </w:p>
        </w:tc>
      </w:tr>
      <w:tr w:rsidR="009155C8" w:rsidRPr="00FD796E" w14:paraId="7207BADA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4B49B43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FB546E3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86D3B5E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18B7B3C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84 100,00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0390D4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36 266,39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6D7DB60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43,12</w:t>
            </w:r>
          </w:p>
        </w:tc>
      </w:tr>
      <w:tr w:rsidR="009155C8" w:rsidRPr="00FD796E" w14:paraId="76FB73AC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D983A41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3FF893C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8 176,00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D40906C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2 221,21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0F15FF7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27,17</w:t>
            </w:r>
          </w:p>
        </w:tc>
      </w:tr>
      <w:tr w:rsidR="009155C8" w:rsidRPr="00FD796E" w14:paraId="5D8940FC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79191E2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6966372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271C5D0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1BE754A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8 176,00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A63842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2 221,21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DC8DB13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27,17</w:t>
            </w:r>
          </w:p>
        </w:tc>
      </w:tr>
      <w:tr w:rsidR="009155C8" w:rsidRPr="00FD796E" w14:paraId="635C9A2A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58EFAFB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93F5D8F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EF4D97D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121,00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248867F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6,05</w:t>
            </w:r>
          </w:p>
        </w:tc>
      </w:tr>
      <w:tr w:rsidR="009155C8" w:rsidRPr="00FD796E" w14:paraId="00A34F3A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29329FA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2BE4B2B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956611A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1D7E9ED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3360DE1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121,00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BBF300D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6,05</w:t>
            </w:r>
          </w:p>
        </w:tc>
      </w:tr>
      <w:tr w:rsidR="009155C8" w:rsidRPr="00FD796E" w14:paraId="0C669EA3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42308CA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443 Różne opłaty i składki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F14E103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15 511,00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F08F4D5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5A5958A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9155C8" w:rsidRPr="00FD796E" w14:paraId="61D6F334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7E07BFA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A00F877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248D47B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F0C580F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15 511,00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79B2E83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7542332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9155C8" w:rsidRPr="00FD796E" w14:paraId="67F49EA4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E3CFB05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444 Odpisy na zakładowy fundusz świadczeń socjalnych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4769C39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77 943,00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5541364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58 458,00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578D79D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75,00</w:t>
            </w:r>
          </w:p>
        </w:tc>
      </w:tr>
      <w:tr w:rsidR="009155C8" w:rsidRPr="00FD796E" w14:paraId="1DE84D25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E76D60B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FFE1D05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2AC050E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C4AEBC9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77 943,00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144680A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58 458,00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85848A8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75,00</w:t>
            </w:r>
          </w:p>
        </w:tc>
      </w:tr>
      <w:tr w:rsidR="009155C8" w:rsidRPr="00FD796E" w14:paraId="39F51D8C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3E43E6F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448 Podatek od nieruchomości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63C18CB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3 469,00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A8FEFF3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1 734,00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EF50CB4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49,99</w:t>
            </w:r>
          </w:p>
        </w:tc>
      </w:tr>
      <w:tr w:rsidR="009155C8" w:rsidRPr="00FD796E" w14:paraId="22ACD878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B7B5AA1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6509301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C244FE7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81A0FC9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3 469,00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DC54B4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1 734,00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1AA708F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49,99</w:t>
            </w:r>
          </w:p>
        </w:tc>
      </w:tr>
      <w:tr w:rsidR="009155C8" w:rsidRPr="00FD796E" w14:paraId="7BC87431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BF9481D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450 Pozostałe podatki na rzecz budżetów jednostek samorządu terytorialnego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550562F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1 847,00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606EDC9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924,00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2DD3860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50,03</w:t>
            </w:r>
          </w:p>
        </w:tc>
      </w:tr>
      <w:tr w:rsidR="009155C8" w:rsidRPr="00FD796E" w14:paraId="6C3E2FF9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41E7A48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045FE17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8317B58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D55A147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1 847,00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919177C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924,00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2A698BC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50,03</w:t>
            </w:r>
          </w:p>
        </w:tc>
      </w:tr>
      <w:tr w:rsidR="009155C8" w:rsidRPr="00FD796E" w14:paraId="77341A5D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8C34ED5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470 Szkolenia pracowników niebędących członkami korpusu służby cywilnej 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7B40017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F7473D4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1 310,00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18C876C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29,11</w:t>
            </w:r>
          </w:p>
        </w:tc>
      </w:tr>
      <w:tr w:rsidR="009155C8" w:rsidRPr="00FD796E" w14:paraId="79D8F351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4E463B6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8D215C1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E9988BE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31FD5FD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7611324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1 310,00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22829D1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29,11</w:t>
            </w:r>
          </w:p>
        </w:tc>
      </w:tr>
      <w:tr w:rsidR="009155C8" w:rsidRPr="00FD796E" w14:paraId="1B28046F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2FB53B4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478 Składki na Fundusz Emerytur Pomostowych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EC6DBCF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18 818,00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DEB6F9D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7 613,52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C25A498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40,46</w:t>
            </w:r>
          </w:p>
        </w:tc>
      </w:tr>
      <w:tr w:rsidR="009155C8" w:rsidRPr="00FD796E" w14:paraId="205EC58B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93EC60D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840D59D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A4FA94C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D1EAA77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18 818,00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C7E799C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7 613,52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B0C4277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40,46</w:t>
            </w:r>
          </w:p>
        </w:tc>
      </w:tr>
      <w:tr w:rsidR="009155C8" w:rsidRPr="00FD796E" w14:paraId="305CAE6B" w14:textId="77777777" w:rsidTr="009155C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ECD3824" w14:textId="77777777" w:rsidR="009155C8" w:rsidRPr="00FD796E" w:rsidRDefault="009155C8" w:rsidP="009155C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605 Wydatki inwestycyjne jednostek budżetowych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1EFA454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78 000,00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180100A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8F4548E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9155C8" w:rsidRPr="00FD796E" w14:paraId="4D5C98B1" w14:textId="77777777" w:rsidTr="009155C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E9C08BF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3088B55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9D63723" w14:textId="77777777" w:rsidR="009155C8" w:rsidRPr="00FD796E" w:rsidRDefault="009155C8" w:rsidP="009155C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6059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A0E0BEA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78 000,00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7EBCD73" w14:textId="77777777" w:rsidR="009155C8" w:rsidRPr="00FD796E" w:rsidRDefault="009155C8" w:rsidP="009155C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C358C85" w14:textId="77777777" w:rsidR="009155C8" w:rsidRPr="00FD796E" w:rsidRDefault="009155C8" w:rsidP="009155C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</w:tbl>
    <w:p w14:paraId="03758524" w14:textId="77777777" w:rsidR="00A46AC5" w:rsidRDefault="00A46AC5" w:rsidP="00C85D42">
      <w:pPr>
        <w:jc w:val="both"/>
        <w:rPr>
          <w:szCs w:val="24"/>
        </w:rPr>
      </w:pPr>
    </w:p>
    <w:p w14:paraId="2E9B413B" w14:textId="4840861B" w:rsidR="00C85D42" w:rsidRDefault="008361C6" w:rsidP="00C85D42">
      <w:pPr>
        <w:jc w:val="both"/>
        <w:rPr>
          <w:szCs w:val="24"/>
        </w:rPr>
      </w:pPr>
      <w:r w:rsidRPr="0011433B">
        <w:rPr>
          <w:szCs w:val="24"/>
        </w:rPr>
        <w:t xml:space="preserve">Wydatki inwestycyjne w wysokości </w:t>
      </w:r>
      <w:r w:rsidR="009155C8">
        <w:rPr>
          <w:szCs w:val="24"/>
        </w:rPr>
        <w:t>7</w:t>
      </w:r>
      <w:r w:rsidR="00C85D42" w:rsidRPr="0011433B">
        <w:rPr>
          <w:szCs w:val="24"/>
        </w:rPr>
        <w:t>8</w:t>
      </w:r>
      <w:r w:rsidRPr="0011433B">
        <w:rPr>
          <w:szCs w:val="24"/>
        </w:rPr>
        <w:t xml:space="preserve">.000 zł przeznaczone są do wydatkowania </w:t>
      </w:r>
      <w:r w:rsidR="00310D40" w:rsidRPr="0011433B">
        <w:rPr>
          <w:szCs w:val="24"/>
        </w:rPr>
        <w:t xml:space="preserve">                             </w:t>
      </w:r>
      <w:r w:rsidRPr="0011433B">
        <w:rPr>
          <w:szCs w:val="24"/>
        </w:rPr>
        <w:t xml:space="preserve">w II półroczu i dotyczyć będą </w:t>
      </w:r>
      <w:r w:rsidR="00A64562" w:rsidRPr="00A64562">
        <w:rPr>
          <w:szCs w:val="24"/>
        </w:rPr>
        <w:t>Termomodernizacj</w:t>
      </w:r>
      <w:r w:rsidR="00A64562">
        <w:rPr>
          <w:szCs w:val="24"/>
        </w:rPr>
        <w:t>i</w:t>
      </w:r>
      <w:r w:rsidR="00A64562" w:rsidRPr="00A64562">
        <w:rPr>
          <w:szCs w:val="24"/>
        </w:rPr>
        <w:t xml:space="preserve"> Domu Pomocy Społecznej w Zakrzewie</w:t>
      </w:r>
      <w:r w:rsidR="00A64562">
        <w:rPr>
          <w:szCs w:val="24"/>
        </w:rPr>
        <w:t>.</w:t>
      </w:r>
    </w:p>
    <w:p w14:paraId="5959130B" w14:textId="15222F8E" w:rsidR="00CE6792" w:rsidRPr="0011433B" w:rsidRDefault="00CE6792" w:rsidP="00C85D42">
      <w:pPr>
        <w:jc w:val="both"/>
        <w:rPr>
          <w:b/>
          <w:szCs w:val="24"/>
        </w:rPr>
      </w:pPr>
      <w:r w:rsidRPr="0011433B">
        <w:rPr>
          <w:b/>
          <w:szCs w:val="24"/>
        </w:rPr>
        <w:t xml:space="preserve">Rozdział 85204 Rodziny zastępcze </w:t>
      </w:r>
    </w:p>
    <w:p w14:paraId="493C7C7D" w14:textId="10D7347C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F230C8" w:rsidRPr="0011433B">
        <w:rPr>
          <w:szCs w:val="24"/>
        </w:rPr>
        <w:t>1.</w:t>
      </w:r>
      <w:r w:rsidR="00A64562">
        <w:rPr>
          <w:szCs w:val="24"/>
        </w:rPr>
        <w:t>848.641</w:t>
      </w:r>
      <w:r w:rsidR="00682258" w:rsidRPr="0011433B">
        <w:rPr>
          <w:szCs w:val="24"/>
        </w:rPr>
        <w:t xml:space="preserve"> </w:t>
      </w:r>
      <w:r w:rsidRPr="0011433B">
        <w:rPr>
          <w:szCs w:val="24"/>
        </w:rPr>
        <w:t xml:space="preserve">zł, wykonanie – </w:t>
      </w:r>
      <w:r w:rsidR="00A64562">
        <w:rPr>
          <w:szCs w:val="24"/>
        </w:rPr>
        <w:t>872.788,45</w:t>
      </w:r>
      <w:r w:rsidR="008806E9" w:rsidRPr="0011433B">
        <w:rPr>
          <w:szCs w:val="24"/>
        </w:rPr>
        <w:t xml:space="preserve"> zł</w:t>
      </w:r>
      <w:r w:rsidR="003155E5" w:rsidRPr="0011433B">
        <w:rPr>
          <w:szCs w:val="24"/>
        </w:rPr>
        <w:t xml:space="preserve">, tj. </w:t>
      </w:r>
      <w:r w:rsidR="00FA0405" w:rsidRPr="0011433B">
        <w:rPr>
          <w:szCs w:val="24"/>
        </w:rPr>
        <w:t>47,</w:t>
      </w:r>
      <w:r w:rsidR="00A64562">
        <w:rPr>
          <w:szCs w:val="24"/>
        </w:rPr>
        <w:t>2</w:t>
      </w:r>
      <w:r w:rsidR="00FA0405" w:rsidRPr="0011433B">
        <w:rPr>
          <w:szCs w:val="24"/>
        </w:rPr>
        <w:t>1</w:t>
      </w:r>
      <w:r w:rsidR="003155E5" w:rsidRPr="0011433B">
        <w:rPr>
          <w:szCs w:val="24"/>
        </w:rPr>
        <w:t>%.</w:t>
      </w:r>
    </w:p>
    <w:p w14:paraId="3080AC0A" w14:textId="77777777" w:rsidR="00AF5BD8" w:rsidRPr="0011433B" w:rsidRDefault="00DB2678" w:rsidP="00AF5BD8">
      <w:pPr>
        <w:jc w:val="both"/>
        <w:rPr>
          <w:szCs w:val="24"/>
        </w:rPr>
      </w:pPr>
      <w:r w:rsidRPr="0011433B">
        <w:rPr>
          <w:szCs w:val="24"/>
        </w:rPr>
        <w:t>Wydatki związane były z:</w:t>
      </w:r>
    </w:p>
    <w:p w14:paraId="6CAF37A4" w14:textId="7CBD9F74" w:rsidR="001B411D" w:rsidRPr="00A64562" w:rsidRDefault="00FA0405" w:rsidP="00A64562">
      <w:pPr>
        <w:jc w:val="both"/>
        <w:rPr>
          <w:szCs w:val="24"/>
        </w:rPr>
      </w:pPr>
      <w:r w:rsidRPr="00A64562">
        <w:rPr>
          <w:szCs w:val="24"/>
        </w:rPr>
        <w:t xml:space="preserve">§2320 - </w:t>
      </w:r>
      <w:r w:rsidR="00DB2678" w:rsidRPr="00A64562">
        <w:rPr>
          <w:szCs w:val="24"/>
        </w:rPr>
        <w:t>przekazaniem dotacji celowej dla innych powiatów tytułem opłaty za pobyt dzieci pochodzących z powiatu aleksandrowskiego umieszczonych w rodzinach zastępczych</w:t>
      </w:r>
      <w:r w:rsidR="00310D40" w:rsidRPr="00A64562">
        <w:rPr>
          <w:szCs w:val="24"/>
        </w:rPr>
        <w:t xml:space="preserve">                </w:t>
      </w:r>
      <w:r w:rsidR="00DB2678" w:rsidRPr="00A64562">
        <w:rPr>
          <w:szCs w:val="24"/>
        </w:rPr>
        <w:t xml:space="preserve"> na terenie innych powiatów – </w:t>
      </w:r>
      <w:r w:rsidR="001B411D" w:rsidRPr="00A64562">
        <w:rPr>
          <w:szCs w:val="24"/>
        </w:rPr>
        <w:t xml:space="preserve">wykonanie </w:t>
      </w:r>
      <w:r w:rsidR="00A64562" w:rsidRPr="00A64562">
        <w:rPr>
          <w:szCs w:val="24"/>
        </w:rPr>
        <w:t>51.160,00</w:t>
      </w:r>
      <w:r w:rsidR="00DB2678" w:rsidRPr="00A64562">
        <w:rPr>
          <w:szCs w:val="24"/>
        </w:rPr>
        <w:t xml:space="preserve"> zł,</w:t>
      </w:r>
    </w:p>
    <w:p w14:paraId="61CF7897" w14:textId="7D746DEE" w:rsidR="00FA0405" w:rsidRPr="00A64562" w:rsidRDefault="00FA0405" w:rsidP="00A64562">
      <w:pPr>
        <w:jc w:val="both"/>
        <w:rPr>
          <w:szCs w:val="24"/>
        </w:rPr>
      </w:pPr>
      <w:r w:rsidRPr="00A64562">
        <w:rPr>
          <w:szCs w:val="24"/>
        </w:rPr>
        <w:t xml:space="preserve">§3110  świadczenia społeczne - </w:t>
      </w:r>
      <w:r w:rsidR="001B411D" w:rsidRPr="00A64562">
        <w:rPr>
          <w:szCs w:val="24"/>
        </w:rPr>
        <w:t xml:space="preserve">wykonanie </w:t>
      </w:r>
      <w:r w:rsidR="00A64562" w:rsidRPr="00A64562">
        <w:rPr>
          <w:szCs w:val="24"/>
        </w:rPr>
        <w:t>653.659,98</w:t>
      </w:r>
      <w:r w:rsidRPr="00A64562">
        <w:rPr>
          <w:szCs w:val="24"/>
        </w:rPr>
        <w:t xml:space="preserve"> zł, w tym:</w:t>
      </w:r>
    </w:p>
    <w:p w14:paraId="07FFD17A" w14:textId="0E46320C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pomoc pieniężna dla dzieci umieszczonych w 38 rodzinach spokrewnionych </w:t>
      </w:r>
      <w:r>
        <w:rPr>
          <w:szCs w:val="24"/>
        </w:rPr>
        <w:t>-</w:t>
      </w:r>
      <w:r w:rsidRPr="00A64562">
        <w:rPr>
          <w:szCs w:val="24"/>
        </w:rPr>
        <w:t xml:space="preserve"> 190.210,36</w:t>
      </w:r>
      <w:r>
        <w:rPr>
          <w:szCs w:val="24"/>
        </w:rPr>
        <w:t xml:space="preserve"> </w:t>
      </w:r>
      <w:r w:rsidRPr="00A64562">
        <w:rPr>
          <w:szCs w:val="24"/>
        </w:rPr>
        <w:t>zł,</w:t>
      </w:r>
    </w:p>
    <w:p w14:paraId="7C13DF94" w14:textId="6E6EB019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pomoc pieniężna dla dzieci umieszczonych w 27 rodzinach niezawodowych </w:t>
      </w:r>
      <w:r>
        <w:rPr>
          <w:szCs w:val="24"/>
        </w:rPr>
        <w:t>-</w:t>
      </w:r>
      <w:r w:rsidRPr="00A64562">
        <w:rPr>
          <w:szCs w:val="24"/>
        </w:rPr>
        <w:t xml:space="preserve"> 232.686,92</w:t>
      </w:r>
      <w:r>
        <w:rPr>
          <w:szCs w:val="24"/>
        </w:rPr>
        <w:t xml:space="preserve"> </w:t>
      </w:r>
      <w:r w:rsidRPr="00A64562">
        <w:rPr>
          <w:szCs w:val="24"/>
        </w:rPr>
        <w:t>zł,</w:t>
      </w:r>
    </w:p>
    <w:p w14:paraId="21751BB1" w14:textId="282EA2FA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>pomoc pieniężna dla dzieci umieszczonych w 7 rodzinach zawodowych</w:t>
      </w:r>
      <w:r>
        <w:rPr>
          <w:szCs w:val="24"/>
        </w:rPr>
        <w:t xml:space="preserve"> -</w:t>
      </w:r>
      <w:r w:rsidRPr="00A64562">
        <w:rPr>
          <w:szCs w:val="24"/>
        </w:rPr>
        <w:t xml:space="preserve"> 122.973,35 zł,</w:t>
      </w:r>
    </w:p>
    <w:p w14:paraId="24B41092" w14:textId="49F7E46C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pomoc pieniężna dla dzieci umieszczonych w Rodzinnych Domach Dziecka </w:t>
      </w:r>
      <w:r>
        <w:rPr>
          <w:szCs w:val="24"/>
        </w:rPr>
        <w:t xml:space="preserve">- </w:t>
      </w:r>
      <w:r w:rsidRPr="00A64562">
        <w:rPr>
          <w:szCs w:val="24"/>
        </w:rPr>
        <w:t>41.380,65 zł,</w:t>
      </w:r>
    </w:p>
    <w:p w14:paraId="2AEC7E84" w14:textId="790CFADF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pomoc na zagospodarowanie w formie rzeczowej dla 1 wychowanka </w:t>
      </w:r>
      <w:r>
        <w:rPr>
          <w:szCs w:val="24"/>
        </w:rPr>
        <w:t>-</w:t>
      </w:r>
      <w:r w:rsidRPr="00A64562">
        <w:rPr>
          <w:szCs w:val="24"/>
        </w:rPr>
        <w:t xml:space="preserve"> 2.047,69 zł,</w:t>
      </w:r>
    </w:p>
    <w:p w14:paraId="4DBE60C0" w14:textId="018B3BB4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pomoc na zagospodarowanie w formie pieniężnej dla 1 wychowanka </w:t>
      </w:r>
      <w:r>
        <w:rPr>
          <w:szCs w:val="24"/>
        </w:rPr>
        <w:t>-</w:t>
      </w:r>
      <w:r w:rsidRPr="00A64562">
        <w:rPr>
          <w:szCs w:val="24"/>
        </w:rPr>
        <w:t xml:space="preserve"> 3.300,00 zł,</w:t>
      </w:r>
    </w:p>
    <w:p w14:paraId="1B927494" w14:textId="629295B8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świadczenie jednorazowe dla 1 rodziny zawodowej </w:t>
      </w:r>
      <w:r>
        <w:rPr>
          <w:szCs w:val="24"/>
        </w:rPr>
        <w:t>-</w:t>
      </w:r>
      <w:r w:rsidRPr="00A64562">
        <w:rPr>
          <w:szCs w:val="24"/>
        </w:rPr>
        <w:t xml:space="preserve"> 1.248,00 zł,</w:t>
      </w:r>
    </w:p>
    <w:p w14:paraId="5C8F0889" w14:textId="456B70E7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wypłacono świadczenie na kontynuacje nauki dla 26 wychowanków </w:t>
      </w:r>
      <w:r>
        <w:rPr>
          <w:szCs w:val="24"/>
        </w:rPr>
        <w:t xml:space="preserve">- </w:t>
      </w:r>
      <w:r w:rsidRPr="00A64562">
        <w:rPr>
          <w:szCs w:val="24"/>
        </w:rPr>
        <w:t>59.813,01 zł,</w:t>
      </w:r>
    </w:p>
    <w:p w14:paraId="76476780" w14:textId="001EE465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§4010 wynagrodzenie osobowe pracowników </w:t>
      </w:r>
      <w:r>
        <w:rPr>
          <w:szCs w:val="24"/>
        </w:rPr>
        <w:t>-</w:t>
      </w:r>
      <w:r w:rsidRPr="00A64562">
        <w:rPr>
          <w:szCs w:val="24"/>
        </w:rPr>
        <w:t xml:space="preserve"> 12.401,90 zł,</w:t>
      </w:r>
    </w:p>
    <w:p w14:paraId="2C5AA3BF" w14:textId="6CAAAC6B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>wypłacono wynagrodzenie dla 1 koordynatora pieczy zastępczej,</w:t>
      </w:r>
    </w:p>
    <w:p w14:paraId="2C488ECF" w14:textId="3C2C9B7B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§4110 składki na ubezpieczenie społeczne </w:t>
      </w:r>
      <w:r>
        <w:rPr>
          <w:szCs w:val="24"/>
        </w:rPr>
        <w:t>-</w:t>
      </w:r>
      <w:r w:rsidRPr="00A64562">
        <w:rPr>
          <w:szCs w:val="24"/>
        </w:rPr>
        <w:t xml:space="preserve"> 22.336,92 zł,</w:t>
      </w:r>
    </w:p>
    <w:p w14:paraId="769B6C6B" w14:textId="77777777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>opłacono składki na ubezpieczenie społeczne od wynagrodzeń osobowych i bezosobowych tj. umów-zleceń koordynatora pieczy zastępczej i zawodowych rodzin zastępczych</w:t>
      </w:r>
    </w:p>
    <w:p w14:paraId="439B412D" w14:textId="16559EA5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>§4120 składki na Fundusz Pracy</w:t>
      </w:r>
      <w:r>
        <w:rPr>
          <w:szCs w:val="24"/>
        </w:rPr>
        <w:t xml:space="preserve"> -</w:t>
      </w:r>
      <w:r w:rsidRPr="00A64562">
        <w:rPr>
          <w:szCs w:val="24"/>
        </w:rPr>
        <w:t xml:space="preserve"> 2.759,39 zł,</w:t>
      </w:r>
    </w:p>
    <w:p w14:paraId="36204260" w14:textId="77777777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>opłacono składki od wynagrodzeń osobowych i umów zleceń</w:t>
      </w:r>
    </w:p>
    <w:p w14:paraId="0E9F2D5A" w14:textId="6DB3E373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lastRenderedPageBreak/>
        <w:t xml:space="preserve">§4170 wynagrodzenia bezosobowe </w:t>
      </w:r>
      <w:r>
        <w:rPr>
          <w:szCs w:val="24"/>
        </w:rPr>
        <w:t>-</w:t>
      </w:r>
      <w:r w:rsidRPr="00A64562">
        <w:rPr>
          <w:szCs w:val="24"/>
        </w:rPr>
        <w:t xml:space="preserve"> 114.227,7</w:t>
      </w:r>
      <w:r>
        <w:rPr>
          <w:szCs w:val="24"/>
        </w:rPr>
        <w:t xml:space="preserve">0 </w:t>
      </w:r>
      <w:r w:rsidRPr="00A64562">
        <w:rPr>
          <w:szCs w:val="24"/>
        </w:rPr>
        <w:t xml:space="preserve">zł,                                                                 </w:t>
      </w:r>
    </w:p>
    <w:p w14:paraId="0B9B8C52" w14:textId="169BDAB1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>wypłacono wynagrodzenie z tut. umów-zleceń dla 1 koordynatora pieczy zastępczej</w:t>
      </w:r>
      <w:r>
        <w:rPr>
          <w:szCs w:val="24"/>
        </w:rPr>
        <w:t xml:space="preserve"> </w:t>
      </w:r>
      <w:r w:rsidRPr="00A64562">
        <w:rPr>
          <w:szCs w:val="24"/>
        </w:rPr>
        <w:t>i 7 zawodowych rodzin zastępczych</w:t>
      </w:r>
    </w:p>
    <w:p w14:paraId="6962E939" w14:textId="5F4F311D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§4210 zakup materiałów i wyposażenia </w:t>
      </w:r>
      <w:r>
        <w:rPr>
          <w:szCs w:val="24"/>
        </w:rPr>
        <w:t>-</w:t>
      </w:r>
      <w:r w:rsidRPr="00A64562">
        <w:rPr>
          <w:szCs w:val="24"/>
        </w:rPr>
        <w:t xml:space="preserve"> 2.228,58 zł,</w:t>
      </w:r>
    </w:p>
    <w:p w14:paraId="129A1BD5" w14:textId="77777777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>zakupiono miał węglowy dla 2 Rodzinnych Domów Dziecka</w:t>
      </w:r>
    </w:p>
    <w:p w14:paraId="3D2A71FA" w14:textId="7C1C1E9E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§4260 zakup energii </w:t>
      </w:r>
      <w:r>
        <w:rPr>
          <w:szCs w:val="24"/>
        </w:rPr>
        <w:t>-</w:t>
      </w:r>
      <w:r w:rsidRPr="00A64562">
        <w:rPr>
          <w:szCs w:val="24"/>
        </w:rPr>
        <w:t xml:space="preserve"> 3.403,31 zł,</w:t>
      </w:r>
    </w:p>
    <w:p w14:paraId="32BAB408" w14:textId="785046EA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>zakup gazu</w:t>
      </w:r>
      <w:r>
        <w:rPr>
          <w:szCs w:val="24"/>
        </w:rPr>
        <w:t xml:space="preserve">, </w:t>
      </w:r>
      <w:r w:rsidRPr="00A64562">
        <w:rPr>
          <w:szCs w:val="24"/>
        </w:rPr>
        <w:t>zakup energii elektrycznej</w:t>
      </w:r>
      <w:r>
        <w:rPr>
          <w:szCs w:val="24"/>
        </w:rPr>
        <w:t xml:space="preserve">, </w:t>
      </w:r>
      <w:r w:rsidRPr="00A64562">
        <w:rPr>
          <w:szCs w:val="24"/>
        </w:rPr>
        <w:t>zakup wody</w:t>
      </w:r>
    </w:p>
    <w:p w14:paraId="3F9960C9" w14:textId="5DCF819E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§4280 zakup usług zdrowotnych </w:t>
      </w:r>
      <w:r>
        <w:rPr>
          <w:szCs w:val="24"/>
        </w:rPr>
        <w:t>-</w:t>
      </w:r>
      <w:r w:rsidRPr="00A64562">
        <w:rPr>
          <w:szCs w:val="24"/>
        </w:rPr>
        <w:t xml:space="preserve"> 80,00 zł,</w:t>
      </w:r>
    </w:p>
    <w:p w14:paraId="7A22DC9A" w14:textId="77777777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wstępne badania lekarskie koordynatora pieczy zastępczej </w:t>
      </w:r>
    </w:p>
    <w:p w14:paraId="2675FB21" w14:textId="7CAC6BBA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§4300 zakup usług pozostałych </w:t>
      </w:r>
      <w:r>
        <w:rPr>
          <w:szCs w:val="24"/>
        </w:rPr>
        <w:t>-</w:t>
      </w:r>
      <w:r w:rsidRPr="00A64562">
        <w:rPr>
          <w:szCs w:val="24"/>
        </w:rPr>
        <w:t xml:space="preserve"> 6.806,15 zł,</w:t>
      </w:r>
    </w:p>
    <w:p w14:paraId="6DC67D73" w14:textId="35D040FE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>usługi telekomunikacyjne</w:t>
      </w:r>
      <w:r>
        <w:rPr>
          <w:szCs w:val="24"/>
        </w:rPr>
        <w:t xml:space="preserve">, </w:t>
      </w:r>
      <w:r w:rsidRPr="00A64562">
        <w:rPr>
          <w:szCs w:val="24"/>
        </w:rPr>
        <w:t>wywóz nieczystości stałych</w:t>
      </w:r>
      <w:r>
        <w:rPr>
          <w:szCs w:val="24"/>
        </w:rPr>
        <w:t xml:space="preserve">, </w:t>
      </w:r>
      <w:r w:rsidRPr="00A64562">
        <w:rPr>
          <w:szCs w:val="24"/>
        </w:rPr>
        <w:t>kanały i ścieki</w:t>
      </w:r>
      <w:r>
        <w:rPr>
          <w:szCs w:val="24"/>
        </w:rPr>
        <w:t>, u</w:t>
      </w:r>
      <w:r w:rsidRPr="00A64562">
        <w:rPr>
          <w:szCs w:val="24"/>
        </w:rPr>
        <w:t>sługi psychologa</w:t>
      </w:r>
      <w:r>
        <w:rPr>
          <w:szCs w:val="24"/>
        </w:rPr>
        <w:t xml:space="preserve">, </w:t>
      </w:r>
      <w:r w:rsidRPr="00A64562">
        <w:rPr>
          <w:szCs w:val="24"/>
        </w:rPr>
        <w:t xml:space="preserve">abonament RTV                                             </w:t>
      </w:r>
    </w:p>
    <w:p w14:paraId="72C7A1AE" w14:textId="7DADBCE5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§4360 opłaty z tyt. zakupu usług telekomunikacyjnych </w:t>
      </w:r>
      <w:r>
        <w:rPr>
          <w:szCs w:val="24"/>
        </w:rPr>
        <w:t>-</w:t>
      </w:r>
      <w:r w:rsidRPr="00A64562">
        <w:rPr>
          <w:szCs w:val="24"/>
        </w:rPr>
        <w:t xml:space="preserve"> 840,84 zł,</w:t>
      </w:r>
    </w:p>
    <w:p w14:paraId="6F92889E" w14:textId="77777777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opłacono usługi telekomunikacyjne i </w:t>
      </w:r>
      <w:proofErr w:type="spellStart"/>
      <w:r w:rsidRPr="00A64562">
        <w:rPr>
          <w:szCs w:val="24"/>
        </w:rPr>
        <w:t>internet</w:t>
      </w:r>
      <w:proofErr w:type="spellEnd"/>
      <w:r w:rsidRPr="00A64562">
        <w:rPr>
          <w:szCs w:val="24"/>
        </w:rPr>
        <w:t xml:space="preserve"> w 2 Rodzinnych Domach Dziecka</w:t>
      </w:r>
    </w:p>
    <w:p w14:paraId="639011B4" w14:textId="0D34A6FD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§4410 podróże służbowe krajowe </w:t>
      </w:r>
      <w:r>
        <w:rPr>
          <w:szCs w:val="24"/>
        </w:rPr>
        <w:t>-</w:t>
      </w:r>
      <w:r w:rsidRPr="00A64562">
        <w:rPr>
          <w:szCs w:val="24"/>
        </w:rPr>
        <w:t xml:space="preserve"> 1.789,73 zł,</w:t>
      </w:r>
    </w:p>
    <w:p w14:paraId="29040D6B" w14:textId="77777777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>opłacono delegacje służbowe 2 koordynatorów pieczy zastępczej</w:t>
      </w:r>
    </w:p>
    <w:p w14:paraId="1B839259" w14:textId="37F6ECE3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§4440 odpis na zakładowy fundusz świadczeń socjalnych </w:t>
      </w:r>
      <w:r>
        <w:rPr>
          <w:szCs w:val="24"/>
        </w:rPr>
        <w:t>-</w:t>
      </w:r>
      <w:r w:rsidRPr="00A64562">
        <w:rPr>
          <w:szCs w:val="24"/>
        </w:rPr>
        <w:t xml:space="preserve"> 1.093,93 zł,</w:t>
      </w:r>
    </w:p>
    <w:p w14:paraId="219216F5" w14:textId="77777777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>dokonano odpisu na 1 koordynatora pieczy zastępczej</w:t>
      </w:r>
    </w:p>
    <w:p w14:paraId="4C3E1AD5" w14:textId="77777777" w:rsidR="00CE6792" w:rsidRPr="0011433B" w:rsidRDefault="00CE6792" w:rsidP="001B411D">
      <w:pPr>
        <w:jc w:val="both"/>
        <w:rPr>
          <w:b/>
          <w:szCs w:val="24"/>
        </w:rPr>
      </w:pPr>
      <w:r w:rsidRPr="0011433B">
        <w:rPr>
          <w:b/>
          <w:szCs w:val="24"/>
        </w:rPr>
        <w:t>Rozdział 85218 Powiatowe Centra Pomocy Rodzinie</w:t>
      </w:r>
    </w:p>
    <w:p w14:paraId="059834AD" w14:textId="75A1CC84" w:rsidR="00CE6792" w:rsidRPr="0011433B" w:rsidRDefault="00CE6792" w:rsidP="001B411D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A64562">
        <w:rPr>
          <w:szCs w:val="24"/>
        </w:rPr>
        <w:t>537.652</w:t>
      </w:r>
      <w:r w:rsidR="00581C45" w:rsidRPr="0011433B">
        <w:rPr>
          <w:szCs w:val="24"/>
        </w:rPr>
        <w:t xml:space="preserve"> </w:t>
      </w:r>
      <w:r w:rsidRPr="0011433B">
        <w:rPr>
          <w:szCs w:val="24"/>
        </w:rPr>
        <w:t xml:space="preserve">zł, wykonanie – </w:t>
      </w:r>
      <w:r w:rsidR="00A64562">
        <w:rPr>
          <w:szCs w:val="24"/>
        </w:rPr>
        <w:t>217.451,35</w:t>
      </w:r>
      <w:r w:rsidR="00581C45" w:rsidRPr="0011433B">
        <w:rPr>
          <w:szCs w:val="24"/>
        </w:rPr>
        <w:t xml:space="preserve"> </w:t>
      </w:r>
      <w:r w:rsidRPr="0011433B">
        <w:rPr>
          <w:szCs w:val="24"/>
        </w:rPr>
        <w:t>zł</w:t>
      </w:r>
      <w:r w:rsidR="008806E9" w:rsidRPr="0011433B">
        <w:rPr>
          <w:szCs w:val="24"/>
        </w:rPr>
        <w:t>, tj.</w:t>
      </w:r>
      <w:r w:rsidRPr="0011433B">
        <w:rPr>
          <w:szCs w:val="24"/>
        </w:rPr>
        <w:t xml:space="preserve"> </w:t>
      </w:r>
      <w:r w:rsidR="00A64562">
        <w:rPr>
          <w:szCs w:val="24"/>
        </w:rPr>
        <w:t>40,44</w:t>
      </w:r>
      <w:r w:rsidR="00CA1EDB" w:rsidRPr="0011433B">
        <w:rPr>
          <w:szCs w:val="24"/>
        </w:rPr>
        <w:t>%</w:t>
      </w:r>
      <w:r w:rsidRPr="0011433B">
        <w:rPr>
          <w:szCs w:val="24"/>
        </w:rPr>
        <w:t>.</w:t>
      </w:r>
    </w:p>
    <w:p w14:paraId="3B29756A" w14:textId="77777777" w:rsidR="00CE6792" w:rsidRPr="0011433B" w:rsidRDefault="00CE6792" w:rsidP="001B411D">
      <w:pPr>
        <w:jc w:val="both"/>
        <w:rPr>
          <w:szCs w:val="24"/>
        </w:rPr>
      </w:pPr>
      <w:r w:rsidRPr="0011433B">
        <w:rPr>
          <w:szCs w:val="24"/>
        </w:rPr>
        <w:t>Wydatki tej placówki kształtowały się w następujący sposób:</w:t>
      </w:r>
    </w:p>
    <w:p w14:paraId="75E0C299" w14:textId="58A83150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§4010 wynagrodzenia osobowe pracowników </w:t>
      </w:r>
      <w:r w:rsidR="008E283C">
        <w:rPr>
          <w:szCs w:val="24"/>
        </w:rPr>
        <w:t>-</w:t>
      </w:r>
      <w:r w:rsidRPr="00A64562">
        <w:rPr>
          <w:szCs w:val="24"/>
        </w:rPr>
        <w:t xml:space="preserve"> 136.353,97 </w:t>
      </w:r>
      <w:r w:rsidR="000D0EF7">
        <w:rPr>
          <w:szCs w:val="24"/>
        </w:rPr>
        <w:t>zł</w:t>
      </w:r>
    </w:p>
    <w:p w14:paraId="06F5DD52" w14:textId="160470B1" w:rsidR="00A64562" w:rsidRPr="00A64562" w:rsidRDefault="008E283C" w:rsidP="00A64562">
      <w:pPr>
        <w:jc w:val="both"/>
        <w:rPr>
          <w:szCs w:val="24"/>
        </w:rPr>
      </w:pPr>
      <w:r>
        <w:rPr>
          <w:szCs w:val="24"/>
        </w:rPr>
        <w:t>w</w:t>
      </w:r>
      <w:r w:rsidR="00A64562" w:rsidRPr="00A64562">
        <w:rPr>
          <w:szCs w:val="24"/>
        </w:rPr>
        <w:t>ypłacono wynagrodzenia dla 9 pracowników PCPR w tym nagrody na dzień Pracownika Samorządowego</w:t>
      </w:r>
    </w:p>
    <w:p w14:paraId="213857E0" w14:textId="68B361DD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§4040 dodatkowe wynagrodzenia roczne </w:t>
      </w:r>
      <w:r w:rsidR="008E283C">
        <w:rPr>
          <w:szCs w:val="24"/>
        </w:rPr>
        <w:t>-</w:t>
      </w:r>
      <w:r w:rsidRPr="00A64562">
        <w:rPr>
          <w:szCs w:val="24"/>
        </w:rPr>
        <w:t xml:space="preserve"> 18.867,31</w:t>
      </w:r>
      <w:r w:rsidR="000D0EF7" w:rsidRPr="000D0EF7">
        <w:rPr>
          <w:szCs w:val="24"/>
        </w:rPr>
        <w:t xml:space="preserve"> </w:t>
      </w:r>
      <w:r w:rsidR="000D0EF7">
        <w:rPr>
          <w:szCs w:val="24"/>
        </w:rPr>
        <w:t>zł</w:t>
      </w:r>
    </w:p>
    <w:p w14:paraId="098FF1FD" w14:textId="44BE5558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§4110 składki na ubezpieczenie społeczne </w:t>
      </w:r>
      <w:r w:rsidR="008E283C">
        <w:rPr>
          <w:szCs w:val="24"/>
        </w:rPr>
        <w:t>-</w:t>
      </w:r>
      <w:r w:rsidRPr="00A64562">
        <w:rPr>
          <w:szCs w:val="24"/>
        </w:rPr>
        <w:t xml:space="preserve"> 27.098,45 </w:t>
      </w:r>
      <w:r w:rsidR="000D0EF7">
        <w:rPr>
          <w:szCs w:val="24"/>
        </w:rPr>
        <w:t>zł</w:t>
      </w:r>
      <w:r w:rsidRPr="00A64562">
        <w:rPr>
          <w:szCs w:val="24"/>
        </w:rPr>
        <w:t xml:space="preserve">    </w:t>
      </w:r>
    </w:p>
    <w:p w14:paraId="14455A95" w14:textId="4920E354" w:rsidR="00A64562" w:rsidRPr="00A64562" w:rsidRDefault="008E283C" w:rsidP="00A64562">
      <w:pPr>
        <w:jc w:val="both"/>
        <w:rPr>
          <w:szCs w:val="24"/>
        </w:rPr>
      </w:pPr>
      <w:r>
        <w:rPr>
          <w:szCs w:val="24"/>
        </w:rPr>
        <w:t>o</w:t>
      </w:r>
      <w:r w:rsidR="00A64562" w:rsidRPr="00A64562">
        <w:rPr>
          <w:szCs w:val="24"/>
        </w:rPr>
        <w:t>płacono składki na ubezpieczenie społeczne za 6 m-</w:t>
      </w:r>
      <w:proofErr w:type="spellStart"/>
      <w:r w:rsidR="00A64562" w:rsidRPr="00A64562">
        <w:rPr>
          <w:szCs w:val="24"/>
        </w:rPr>
        <w:t>cy</w:t>
      </w:r>
      <w:proofErr w:type="spellEnd"/>
      <w:r w:rsidR="00A64562" w:rsidRPr="00A64562">
        <w:rPr>
          <w:szCs w:val="24"/>
        </w:rPr>
        <w:t xml:space="preserve"> od wynagrodzeń i dodatkowego wynagrodzenia rocznego</w:t>
      </w:r>
    </w:p>
    <w:p w14:paraId="43B0BC01" w14:textId="398ABFFC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§4120 składki na Fundusz Pracy </w:t>
      </w:r>
      <w:r w:rsidR="008E283C">
        <w:rPr>
          <w:szCs w:val="24"/>
        </w:rPr>
        <w:t>-</w:t>
      </w:r>
      <w:r w:rsidRPr="00A64562">
        <w:rPr>
          <w:szCs w:val="24"/>
        </w:rPr>
        <w:t xml:space="preserve"> 3.473,46</w:t>
      </w:r>
      <w:r w:rsidR="000D0EF7" w:rsidRPr="000D0EF7">
        <w:rPr>
          <w:szCs w:val="24"/>
        </w:rPr>
        <w:t xml:space="preserve"> </w:t>
      </w:r>
      <w:r w:rsidR="000D0EF7">
        <w:rPr>
          <w:szCs w:val="24"/>
        </w:rPr>
        <w:t>zł</w:t>
      </w:r>
    </w:p>
    <w:p w14:paraId="3F0FF313" w14:textId="19A5A816" w:rsidR="00A64562" w:rsidRPr="00A64562" w:rsidRDefault="008E283C" w:rsidP="00A64562">
      <w:pPr>
        <w:jc w:val="both"/>
        <w:rPr>
          <w:szCs w:val="24"/>
        </w:rPr>
      </w:pPr>
      <w:r>
        <w:rPr>
          <w:szCs w:val="24"/>
        </w:rPr>
        <w:t>o</w:t>
      </w:r>
      <w:r w:rsidR="00A64562" w:rsidRPr="00A64562">
        <w:rPr>
          <w:szCs w:val="24"/>
        </w:rPr>
        <w:t>płacono składki na F.P za 6 m-</w:t>
      </w:r>
      <w:proofErr w:type="spellStart"/>
      <w:r w:rsidR="00A64562" w:rsidRPr="00A64562">
        <w:rPr>
          <w:szCs w:val="24"/>
        </w:rPr>
        <w:t>cy</w:t>
      </w:r>
      <w:proofErr w:type="spellEnd"/>
      <w:r w:rsidR="00A64562" w:rsidRPr="00A64562">
        <w:rPr>
          <w:szCs w:val="24"/>
        </w:rPr>
        <w:t xml:space="preserve"> od wynagrodzeń i dodatkowego wynagrodzenia              rocznego</w:t>
      </w:r>
    </w:p>
    <w:p w14:paraId="61ECFA30" w14:textId="1D274E7E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§4170 wynagrodzenia bezosobowe </w:t>
      </w:r>
      <w:r w:rsidR="008E283C">
        <w:rPr>
          <w:szCs w:val="24"/>
        </w:rPr>
        <w:t>-</w:t>
      </w:r>
      <w:r w:rsidRPr="00A64562">
        <w:rPr>
          <w:szCs w:val="24"/>
        </w:rPr>
        <w:t xml:space="preserve"> 1.955,00</w:t>
      </w:r>
      <w:r w:rsidR="000D0EF7" w:rsidRPr="000D0EF7">
        <w:rPr>
          <w:szCs w:val="24"/>
        </w:rPr>
        <w:t xml:space="preserve"> </w:t>
      </w:r>
      <w:r w:rsidR="000D0EF7">
        <w:rPr>
          <w:szCs w:val="24"/>
        </w:rPr>
        <w:t>zł</w:t>
      </w:r>
    </w:p>
    <w:p w14:paraId="364E6D87" w14:textId="46CAB1CC" w:rsidR="00A64562" w:rsidRPr="00A64562" w:rsidRDefault="008E283C" w:rsidP="00A64562">
      <w:pPr>
        <w:jc w:val="both"/>
        <w:rPr>
          <w:szCs w:val="24"/>
        </w:rPr>
      </w:pPr>
      <w:r>
        <w:rPr>
          <w:szCs w:val="24"/>
        </w:rPr>
        <w:t>w</w:t>
      </w:r>
      <w:r w:rsidR="00A64562" w:rsidRPr="00A64562">
        <w:rPr>
          <w:szCs w:val="24"/>
        </w:rPr>
        <w:t>ypłacono wynagrodzenia z tytułu umowy – zleceń</w:t>
      </w:r>
      <w:r>
        <w:rPr>
          <w:szCs w:val="24"/>
        </w:rPr>
        <w:t xml:space="preserve">: </w:t>
      </w:r>
      <w:r w:rsidR="00A64562" w:rsidRPr="00A64562">
        <w:rPr>
          <w:szCs w:val="24"/>
        </w:rPr>
        <w:t xml:space="preserve"> szkolenie BHP i opracowanie instrukcji BHP</w:t>
      </w:r>
      <w:r>
        <w:rPr>
          <w:szCs w:val="24"/>
        </w:rPr>
        <w:t xml:space="preserve">, </w:t>
      </w:r>
      <w:r w:rsidR="00A64562" w:rsidRPr="00A64562">
        <w:rPr>
          <w:szCs w:val="24"/>
        </w:rPr>
        <w:t>sprzątanie pomieszczeń</w:t>
      </w:r>
    </w:p>
    <w:p w14:paraId="79CCB107" w14:textId="07FB0567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>§4210 zakup materiałów i wyposażenie</w:t>
      </w:r>
      <w:r w:rsidR="008E283C">
        <w:rPr>
          <w:szCs w:val="24"/>
        </w:rPr>
        <w:t xml:space="preserve"> -</w:t>
      </w:r>
      <w:r w:rsidRPr="00A64562">
        <w:rPr>
          <w:szCs w:val="24"/>
        </w:rPr>
        <w:t xml:space="preserve"> 5.327,73 </w:t>
      </w:r>
      <w:r w:rsidR="000D0EF7">
        <w:rPr>
          <w:szCs w:val="24"/>
        </w:rPr>
        <w:t>zł</w:t>
      </w:r>
    </w:p>
    <w:p w14:paraId="69EB21C7" w14:textId="6FF33474" w:rsidR="00A64562" w:rsidRPr="00A64562" w:rsidRDefault="008E283C" w:rsidP="008E283C">
      <w:pPr>
        <w:jc w:val="both"/>
        <w:rPr>
          <w:szCs w:val="24"/>
        </w:rPr>
      </w:pPr>
      <w:r>
        <w:rPr>
          <w:szCs w:val="24"/>
        </w:rPr>
        <w:t>zakup materiałów biurowych, sanitarnych oraz materiałów na bieżące potrzeby jednostki</w:t>
      </w:r>
    </w:p>
    <w:p w14:paraId="7C7BD0C4" w14:textId="440AFACA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§4270 zakup usług remontowych </w:t>
      </w:r>
      <w:r w:rsidR="008E283C">
        <w:rPr>
          <w:szCs w:val="24"/>
        </w:rPr>
        <w:t>-</w:t>
      </w:r>
      <w:r w:rsidRPr="00A64562">
        <w:rPr>
          <w:szCs w:val="24"/>
        </w:rPr>
        <w:t xml:space="preserve"> 123,00     </w:t>
      </w:r>
      <w:r w:rsidR="000D0EF7">
        <w:rPr>
          <w:szCs w:val="24"/>
        </w:rPr>
        <w:t>zł</w:t>
      </w:r>
      <w:r w:rsidRPr="00A64562">
        <w:rPr>
          <w:szCs w:val="24"/>
        </w:rPr>
        <w:t xml:space="preserve">                                                                                             </w:t>
      </w:r>
    </w:p>
    <w:p w14:paraId="3504EA9C" w14:textId="22678E7F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>konserwacja kserokopiarki</w:t>
      </w:r>
    </w:p>
    <w:p w14:paraId="0839858C" w14:textId="6AA72A9D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§4280 zakup usług zdrowotnych </w:t>
      </w:r>
      <w:r w:rsidR="008E283C">
        <w:rPr>
          <w:szCs w:val="24"/>
        </w:rPr>
        <w:t>-</w:t>
      </w:r>
      <w:r w:rsidRPr="00A64562">
        <w:rPr>
          <w:szCs w:val="24"/>
        </w:rPr>
        <w:t xml:space="preserve"> 220,00</w:t>
      </w:r>
      <w:r w:rsidR="000D0EF7" w:rsidRPr="000D0EF7">
        <w:rPr>
          <w:szCs w:val="24"/>
        </w:rPr>
        <w:t xml:space="preserve"> </w:t>
      </w:r>
      <w:r w:rsidR="000D0EF7">
        <w:rPr>
          <w:szCs w:val="24"/>
        </w:rPr>
        <w:t>zł</w:t>
      </w:r>
    </w:p>
    <w:p w14:paraId="21C51331" w14:textId="54DEB0C8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>opłacono badania lekarskie wstępne, okresowe i kontrolne za pracowników PCPR</w:t>
      </w:r>
    </w:p>
    <w:p w14:paraId="207E15A5" w14:textId="5E56D579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§4300 zakup usług pozostałych </w:t>
      </w:r>
      <w:r w:rsidR="008E283C">
        <w:rPr>
          <w:szCs w:val="24"/>
        </w:rPr>
        <w:t>-</w:t>
      </w:r>
      <w:r w:rsidRPr="00A64562">
        <w:rPr>
          <w:szCs w:val="24"/>
        </w:rPr>
        <w:t xml:space="preserve"> 13.114,92</w:t>
      </w:r>
      <w:r w:rsidR="000D0EF7" w:rsidRPr="000D0EF7">
        <w:rPr>
          <w:szCs w:val="24"/>
        </w:rPr>
        <w:t xml:space="preserve"> </w:t>
      </w:r>
      <w:r w:rsidR="000D0EF7">
        <w:rPr>
          <w:szCs w:val="24"/>
        </w:rPr>
        <w:t>zł</w:t>
      </w:r>
    </w:p>
    <w:p w14:paraId="3619ECA1" w14:textId="524E6A87" w:rsidR="00A64562" w:rsidRPr="00A64562" w:rsidRDefault="00A64562" w:rsidP="008E283C">
      <w:pPr>
        <w:jc w:val="both"/>
        <w:rPr>
          <w:szCs w:val="24"/>
        </w:rPr>
      </w:pPr>
      <w:r w:rsidRPr="00A64562">
        <w:rPr>
          <w:szCs w:val="24"/>
        </w:rPr>
        <w:t>wywóz nieczystości stałych</w:t>
      </w:r>
      <w:r w:rsidR="008E283C">
        <w:rPr>
          <w:szCs w:val="24"/>
        </w:rPr>
        <w:t>, d</w:t>
      </w:r>
      <w:r w:rsidRPr="00A64562">
        <w:rPr>
          <w:szCs w:val="24"/>
        </w:rPr>
        <w:t>zierżawa pojemnika na odpady komunalne</w:t>
      </w:r>
      <w:r w:rsidR="008E283C">
        <w:rPr>
          <w:szCs w:val="24"/>
        </w:rPr>
        <w:t xml:space="preserve">, </w:t>
      </w:r>
      <w:r w:rsidRPr="00A64562">
        <w:rPr>
          <w:szCs w:val="24"/>
        </w:rPr>
        <w:t>abonament RTV</w:t>
      </w:r>
      <w:r w:rsidR="008E283C">
        <w:rPr>
          <w:szCs w:val="24"/>
        </w:rPr>
        <w:t xml:space="preserve">, </w:t>
      </w:r>
      <w:r w:rsidRPr="00A64562">
        <w:rPr>
          <w:szCs w:val="24"/>
        </w:rPr>
        <w:t>usługi pocztowe</w:t>
      </w:r>
      <w:r w:rsidR="008E283C">
        <w:rPr>
          <w:szCs w:val="24"/>
        </w:rPr>
        <w:t xml:space="preserve">, szkolenia, naprawy bieżące, serwis oprogramowania, </w:t>
      </w:r>
      <w:r w:rsidRPr="00A64562">
        <w:rPr>
          <w:szCs w:val="24"/>
        </w:rPr>
        <w:t>usługa – utrz</w:t>
      </w:r>
      <w:r w:rsidR="008E283C">
        <w:rPr>
          <w:szCs w:val="24"/>
        </w:rPr>
        <w:t>ymanie czystości wokół budynku</w:t>
      </w:r>
    </w:p>
    <w:p w14:paraId="1B97A8B1" w14:textId="4448614B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§4300 opłaty z tyt. zakupu usług telekomunikacyjnych </w:t>
      </w:r>
      <w:r w:rsidR="008E283C">
        <w:rPr>
          <w:szCs w:val="24"/>
        </w:rPr>
        <w:t xml:space="preserve">- </w:t>
      </w:r>
      <w:r w:rsidRPr="00A64562">
        <w:rPr>
          <w:szCs w:val="24"/>
        </w:rPr>
        <w:t xml:space="preserve">2.037,74 </w:t>
      </w:r>
      <w:r w:rsidR="000D0EF7">
        <w:rPr>
          <w:szCs w:val="24"/>
        </w:rPr>
        <w:t>zł</w:t>
      </w:r>
    </w:p>
    <w:p w14:paraId="242F5DBA" w14:textId="71852574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opłaty za usługi telekomunikacyjne stacjonarne, komórkowe i </w:t>
      </w:r>
      <w:proofErr w:type="spellStart"/>
      <w:r w:rsidRPr="00A64562">
        <w:rPr>
          <w:szCs w:val="24"/>
        </w:rPr>
        <w:t>internet</w:t>
      </w:r>
      <w:proofErr w:type="spellEnd"/>
      <w:r w:rsidRPr="00A64562">
        <w:rPr>
          <w:szCs w:val="24"/>
        </w:rPr>
        <w:t xml:space="preserve"> </w:t>
      </w:r>
    </w:p>
    <w:p w14:paraId="482B70BA" w14:textId="6FDCD67C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§4410 podróże służbowe krajowe </w:t>
      </w:r>
      <w:r w:rsidR="008E283C">
        <w:rPr>
          <w:szCs w:val="24"/>
        </w:rPr>
        <w:t>-</w:t>
      </w:r>
      <w:r w:rsidRPr="00A64562">
        <w:rPr>
          <w:szCs w:val="24"/>
        </w:rPr>
        <w:t xml:space="preserve"> 359,05</w:t>
      </w:r>
      <w:r w:rsidR="000D0EF7" w:rsidRPr="000D0EF7">
        <w:rPr>
          <w:szCs w:val="24"/>
        </w:rPr>
        <w:t xml:space="preserve"> </w:t>
      </w:r>
      <w:r w:rsidR="000D0EF7">
        <w:rPr>
          <w:szCs w:val="24"/>
        </w:rPr>
        <w:t>zł</w:t>
      </w:r>
    </w:p>
    <w:p w14:paraId="1B19DFCD" w14:textId="402245DD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t xml:space="preserve">§4430 różne opłaty i składki </w:t>
      </w:r>
      <w:r w:rsidR="000D0EF7">
        <w:rPr>
          <w:szCs w:val="24"/>
        </w:rPr>
        <w:t xml:space="preserve">- </w:t>
      </w:r>
      <w:r w:rsidRPr="00A64562">
        <w:rPr>
          <w:szCs w:val="24"/>
        </w:rPr>
        <w:t>288,00</w:t>
      </w:r>
      <w:r w:rsidR="000D0EF7">
        <w:rPr>
          <w:szCs w:val="24"/>
        </w:rPr>
        <w:t xml:space="preserve"> zł</w:t>
      </w:r>
    </w:p>
    <w:p w14:paraId="640E3556" w14:textId="77777777" w:rsidR="008E283C" w:rsidRDefault="008E283C" w:rsidP="00A64562">
      <w:pPr>
        <w:jc w:val="both"/>
        <w:rPr>
          <w:szCs w:val="24"/>
        </w:rPr>
      </w:pPr>
      <w:r>
        <w:rPr>
          <w:szCs w:val="24"/>
        </w:rPr>
        <w:t xml:space="preserve"> </w:t>
      </w:r>
      <w:r w:rsidR="00A64562" w:rsidRPr="00A64562">
        <w:rPr>
          <w:szCs w:val="24"/>
        </w:rPr>
        <w:t>opłacono składki – ubezpieczenie mienia</w:t>
      </w:r>
      <w:r>
        <w:rPr>
          <w:szCs w:val="24"/>
        </w:rPr>
        <w:t xml:space="preserve">, </w:t>
      </w:r>
      <w:r w:rsidR="00A64562" w:rsidRPr="00A64562">
        <w:rPr>
          <w:szCs w:val="24"/>
        </w:rPr>
        <w:t>opłata sądowa</w:t>
      </w:r>
    </w:p>
    <w:p w14:paraId="0773F00D" w14:textId="7DDF0D64" w:rsidR="00A64562" w:rsidRPr="00A64562" w:rsidRDefault="008E283C" w:rsidP="00A64562">
      <w:pPr>
        <w:jc w:val="both"/>
        <w:rPr>
          <w:szCs w:val="24"/>
        </w:rPr>
      </w:pPr>
      <w:r>
        <w:rPr>
          <w:szCs w:val="24"/>
        </w:rPr>
        <w:t>§</w:t>
      </w:r>
      <w:r w:rsidR="00A64562" w:rsidRPr="00A64562">
        <w:rPr>
          <w:szCs w:val="24"/>
        </w:rPr>
        <w:t xml:space="preserve">4440 odpis na zakładowy fundusz świadczeń socjalnych </w:t>
      </w:r>
      <w:r>
        <w:rPr>
          <w:szCs w:val="24"/>
        </w:rPr>
        <w:t>-</w:t>
      </w:r>
      <w:r w:rsidR="00A64562" w:rsidRPr="00A64562">
        <w:rPr>
          <w:szCs w:val="24"/>
        </w:rPr>
        <w:t xml:space="preserve"> 8.205,00 </w:t>
      </w:r>
      <w:r w:rsidR="000D0EF7">
        <w:rPr>
          <w:szCs w:val="24"/>
        </w:rPr>
        <w:t>zł</w:t>
      </w:r>
    </w:p>
    <w:p w14:paraId="05CCDD2C" w14:textId="503CEAD7" w:rsidR="00A64562" w:rsidRPr="00A64562" w:rsidRDefault="00A64562" w:rsidP="00A64562">
      <w:pPr>
        <w:jc w:val="both"/>
        <w:rPr>
          <w:szCs w:val="24"/>
        </w:rPr>
      </w:pPr>
      <w:r w:rsidRPr="00A64562">
        <w:rPr>
          <w:szCs w:val="24"/>
        </w:rPr>
        <w:lastRenderedPageBreak/>
        <w:t xml:space="preserve">§4520 opłaty na rzecz budżetów jednostek samorządu terytorialnego </w:t>
      </w:r>
      <w:r w:rsidR="008E283C">
        <w:rPr>
          <w:szCs w:val="24"/>
        </w:rPr>
        <w:t>-</w:t>
      </w:r>
      <w:r w:rsidRPr="00A64562">
        <w:rPr>
          <w:szCs w:val="24"/>
        </w:rPr>
        <w:t xml:space="preserve"> 27,72</w:t>
      </w:r>
      <w:r w:rsidR="000D0EF7" w:rsidRPr="000D0EF7">
        <w:rPr>
          <w:szCs w:val="24"/>
        </w:rPr>
        <w:t xml:space="preserve"> </w:t>
      </w:r>
      <w:r w:rsidR="000D0EF7">
        <w:rPr>
          <w:szCs w:val="24"/>
        </w:rPr>
        <w:t>zł</w:t>
      </w:r>
    </w:p>
    <w:p w14:paraId="5FDD1BAD" w14:textId="77777777" w:rsidR="00CE6792" w:rsidRPr="0011433B" w:rsidRDefault="00CE6792" w:rsidP="001B411D">
      <w:pPr>
        <w:pStyle w:val="Nagwek1"/>
        <w:rPr>
          <w:sz w:val="24"/>
          <w:szCs w:val="24"/>
        </w:rPr>
      </w:pPr>
      <w:r w:rsidRPr="0011433B">
        <w:rPr>
          <w:sz w:val="24"/>
          <w:szCs w:val="24"/>
        </w:rPr>
        <w:t>Rozdział 85295 Pozostała działalność</w:t>
      </w:r>
    </w:p>
    <w:p w14:paraId="407BB65B" w14:textId="34C6D423" w:rsidR="00CE6792" w:rsidRPr="0011433B" w:rsidRDefault="00CE6792" w:rsidP="001B411D">
      <w:pPr>
        <w:jc w:val="both"/>
        <w:rPr>
          <w:szCs w:val="24"/>
        </w:rPr>
      </w:pPr>
      <w:r w:rsidRPr="0011433B">
        <w:rPr>
          <w:szCs w:val="24"/>
        </w:rPr>
        <w:t xml:space="preserve">Plan </w:t>
      </w:r>
      <w:r w:rsidR="00670065" w:rsidRPr="0011433B">
        <w:rPr>
          <w:szCs w:val="24"/>
        </w:rPr>
        <w:t xml:space="preserve">– </w:t>
      </w:r>
      <w:r w:rsidR="00A64562">
        <w:rPr>
          <w:szCs w:val="24"/>
        </w:rPr>
        <w:t>75.433</w:t>
      </w:r>
      <w:r w:rsidR="000D5A8A" w:rsidRPr="0011433B">
        <w:rPr>
          <w:szCs w:val="24"/>
        </w:rPr>
        <w:t xml:space="preserve"> </w:t>
      </w:r>
      <w:r w:rsidRPr="0011433B">
        <w:rPr>
          <w:szCs w:val="24"/>
        </w:rPr>
        <w:t>zł, wykonanie –</w:t>
      </w:r>
      <w:r w:rsidR="006B71BD" w:rsidRPr="0011433B">
        <w:rPr>
          <w:szCs w:val="24"/>
        </w:rPr>
        <w:t xml:space="preserve"> </w:t>
      </w:r>
      <w:r w:rsidR="00DA6BD5" w:rsidRPr="0011433B">
        <w:rPr>
          <w:szCs w:val="24"/>
        </w:rPr>
        <w:t>6.</w:t>
      </w:r>
      <w:r w:rsidR="00A64562">
        <w:rPr>
          <w:szCs w:val="24"/>
        </w:rPr>
        <w:t>922</w:t>
      </w:r>
      <w:r w:rsidR="00DA6BD5" w:rsidRPr="0011433B">
        <w:rPr>
          <w:szCs w:val="24"/>
        </w:rPr>
        <w:t>,00</w:t>
      </w:r>
      <w:r w:rsidRPr="0011433B">
        <w:rPr>
          <w:szCs w:val="24"/>
        </w:rPr>
        <w:t xml:space="preserve"> zł</w:t>
      </w:r>
      <w:r w:rsidR="007C3BAA" w:rsidRPr="0011433B">
        <w:rPr>
          <w:szCs w:val="24"/>
        </w:rPr>
        <w:t>, tj.</w:t>
      </w:r>
      <w:r w:rsidR="00A64562">
        <w:rPr>
          <w:szCs w:val="24"/>
        </w:rPr>
        <w:t xml:space="preserve"> 9,18</w:t>
      </w:r>
      <w:r w:rsidR="007C3BAA" w:rsidRPr="0011433B">
        <w:rPr>
          <w:szCs w:val="24"/>
        </w:rPr>
        <w:t>%</w:t>
      </w:r>
    </w:p>
    <w:p w14:paraId="650F9A39" w14:textId="77777777" w:rsidR="00CE6792" w:rsidRDefault="00CE6792" w:rsidP="001B411D">
      <w:pPr>
        <w:jc w:val="both"/>
        <w:rPr>
          <w:szCs w:val="24"/>
        </w:rPr>
      </w:pPr>
      <w:r w:rsidRPr="0011433B">
        <w:rPr>
          <w:szCs w:val="24"/>
        </w:rPr>
        <w:t xml:space="preserve">Są to </w:t>
      </w:r>
      <w:r w:rsidR="00FC3AF1" w:rsidRPr="0011433B">
        <w:rPr>
          <w:szCs w:val="24"/>
        </w:rPr>
        <w:t>w</w:t>
      </w:r>
      <w:r w:rsidRPr="0011433B">
        <w:rPr>
          <w:szCs w:val="24"/>
        </w:rPr>
        <w:t>ydatki związane z odpisem na</w:t>
      </w:r>
      <w:r w:rsidR="00C145DA" w:rsidRPr="0011433B">
        <w:rPr>
          <w:szCs w:val="24"/>
        </w:rPr>
        <w:t xml:space="preserve"> ZFŚS dla nauczycieli emerytów</w:t>
      </w:r>
      <w:r w:rsidR="00670065" w:rsidRPr="0011433B">
        <w:rPr>
          <w:szCs w:val="24"/>
        </w:rPr>
        <w:t xml:space="preserve"> byłych pracowników Placówki Socjalizacyjnej w Aleksandrowie Kujawskim. </w:t>
      </w:r>
    </w:p>
    <w:p w14:paraId="35D559FE" w14:textId="4AEB83E0" w:rsidR="00C25D2C" w:rsidRPr="00A04768" w:rsidRDefault="00C25D2C" w:rsidP="00C25D2C">
      <w:pPr>
        <w:jc w:val="both"/>
        <w:rPr>
          <w:szCs w:val="24"/>
        </w:rPr>
      </w:pPr>
      <w:r>
        <w:rPr>
          <w:szCs w:val="24"/>
        </w:rPr>
        <w:t>W rozdziale tym zabezpieczono także ś</w:t>
      </w:r>
      <w:r w:rsidRPr="00A04768">
        <w:rPr>
          <w:szCs w:val="24"/>
        </w:rPr>
        <w:t xml:space="preserve">rodki finansowe </w:t>
      </w:r>
      <w:r>
        <w:rPr>
          <w:szCs w:val="24"/>
        </w:rPr>
        <w:t xml:space="preserve">z </w:t>
      </w:r>
      <w:r w:rsidRPr="00A04768">
        <w:rPr>
          <w:szCs w:val="24"/>
        </w:rPr>
        <w:t>przeznacze</w:t>
      </w:r>
      <w:r>
        <w:rPr>
          <w:szCs w:val="24"/>
        </w:rPr>
        <w:t>niem</w:t>
      </w:r>
      <w:r w:rsidRPr="00A04768">
        <w:rPr>
          <w:szCs w:val="24"/>
        </w:rPr>
        <w:t xml:space="preserve"> na realizację Programu integracji społecznej osób z zaburzeniami psychicznymi „JESTEŚMY OBOK WAS – II” realizowanego w ramach programu Ministra Pracy i Polityki Społecznej „Oparcie z Zaburzeniami Psychicznymi”</w:t>
      </w:r>
      <w:r>
        <w:rPr>
          <w:szCs w:val="24"/>
        </w:rPr>
        <w:t>.</w:t>
      </w:r>
      <w:r w:rsidRPr="00A04768">
        <w:rPr>
          <w:szCs w:val="24"/>
        </w:rPr>
        <w:t xml:space="preserve"> </w:t>
      </w:r>
      <w:r>
        <w:rPr>
          <w:szCs w:val="24"/>
        </w:rPr>
        <w:t>W</w:t>
      </w:r>
      <w:r w:rsidRPr="00A04768">
        <w:rPr>
          <w:szCs w:val="24"/>
        </w:rPr>
        <w:t xml:space="preserve"> I półroczu 2015 roku </w:t>
      </w:r>
      <w:r>
        <w:rPr>
          <w:szCs w:val="24"/>
        </w:rPr>
        <w:t>zawarto umowy na realizację programu. Wykorzystanie środków nastąpi w II półroczu.</w:t>
      </w:r>
    </w:p>
    <w:p w14:paraId="4E817B16" w14:textId="77777777" w:rsidR="00A46AC5" w:rsidRDefault="00A46AC5" w:rsidP="001B411D">
      <w:pPr>
        <w:pStyle w:val="Nagwek2"/>
        <w:rPr>
          <w:sz w:val="24"/>
          <w:szCs w:val="24"/>
        </w:rPr>
      </w:pPr>
    </w:p>
    <w:p w14:paraId="63914071" w14:textId="77777777" w:rsidR="00CE6792" w:rsidRPr="0011433B" w:rsidRDefault="003C1FC5" w:rsidP="001B411D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t>D</w:t>
      </w:r>
      <w:r w:rsidR="00CE6792" w:rsidRPr="0011433B">
        <w:rPr>
          <w:sz w:val="24"/>
          <w:szCs w:val="24"/>
        </w:rPr>
        <w:t>ZIAŁ 853 POZOSTAŁE ZADANIA W ZAKRESIE</w:t>
      </w:r>
      <w:r w:rsidR="00310D40" w:rsidRPr="0011433B">
        <w:rPr>
          <w:sz w:val="24"/>
          <w:szCs w:val="24"/>
        </w:rPr>
        <w:t xml:space="preserve"> </w:t>
      </w:r>
      <w:r w:rsidR="00CE6792" w:rsidRPr="0011433B">
        <w:rPr>
          <w:sz w:val="24"/>
          <w:szCs w:val="24"/>
        </w:rPr>
        <w:t>POLITYKI SPOŁECZNEJ</w:t>
      </w:r>
    </w:p>
    <w:p w14:paraId="56622044" w14:textId="2BA0B99A" w:rsidR="00CE6792" w:rsidRPr="0011433B" w:rsidRDefault="00CE6792">
      <w:pPr>
        <w:rPr>
          <w:szCs w:val="24"/>
        </w:rPr>
      </w:pPr>
      <w:r w:rsidRPr="0011433B">
        <w:rPr>
          <w:szCs w:val="24"/>
        </w:rPr>
        <w:t xml:space="preserve">Plan </w:t>
      </w:r>
      <w:r w:rsidR="005721E5" w:rsidRPr="0011433B">
        <w:rPr>
          <w:szCs w:val="24"/>
        </w:rPr>
        <w:t>–</w:t>
      </w:r>
      <w:r w:rsidR="00176822" w:rsidRPr="0011433B">
        <w:rPr>
          <w:szCs w:val="24"/>
        </w:rPr>
        <w:t xml:space="preserve"> </w:t>
      </w:r>
      <w:r w:rsidR="00FF5781">
        <w:rPr>
          <w:szCs w:val="24"/>
        </w:rPr>
        <w:t>2.569.130</w:t>
      </w:r>
      <w:r w:rsidRPr="0011433B">
        <w:rPr>
          <w:szCs w:val="24"/>
        </w:rPr>
        <w:t xml:space="preserve"> zł, wykonanie</w:t>
      </w:r>
      <w:r w:rsidR="00176822" w:rsidRPr="0011433B">
        <w:rPr>
          <w:szCs w:val="24"/>
        </w:rPr>
        <w:t xml:space="preserve"> </w:t>
      </w:r>
      <w:r w:rsidR="007C3BAA" w:rsidRPr="0011433B">
        <w:rPr>
          <w:szCs w:val="24"/>
        </w:rPr>
        <w:t>–</w:t>
      </w:r>
      <w:r w:rsidRPr="0011433B">
        <w:rPr>
          <w:szCs w:val="24"/>
        </w:rPr>
        <w:t xml:space="preserve"> </w:t>
      </w:r>
      <w:r w:rsidR="00B336C9" w:rsidRPr="0011433B">
        <w:rPr>
          <w:szCs w:val="24"/>
        </w:rPr>
        <w:t>1.</w:t>
      </w:r>
      <w:r w:rsidR="00FF5781">
        <w:rPr>
          <w:szCs w:val="24"/>
        </w:rPr>
        <w:t>602.025,04</w:t>
      </w:r>
      <w:r w:rsidRPr="0011433B">
        <w:rPr>
          <w:szCs w:val="24"/>
        </w:rPr>
        <w:t xml:space="preserve"> zł, tj. </w:t>
      </w:r>
      <w:r w:rsidR="00FF5781">
        <w:rPr>
          <w:szCs w:val="24"/>
        </w:rPr>
        <w:t>62,36</w:t>
      </w:r>
      <w:r w:rsidRPr="0011433B">
        <w:rPr>
          <w:szCs w:val="24"/>
        </w:rPr>
        <w:t>%</w:t>
      </w:r>
    </w:p>
    <w:p w14:paraId="0D7CBC27" w14:textId="77777777" w:rsidR="00181DED" w:rsidRPr="0011433B" w:rsidRDefault="00181DED" w:rsidP="00181DED">
      <w:pPr>
        <w:pStyle w:val="Nagwek7"/>
        <w:jc w:val="both"/>
        <w:rPr>
          <w:bCs/>
          <w:sz w:val="24"/>
          <w:szCs w:val="24"/>
        </w:rPr>
      </w:pPr>
      <w:r w:rsidRPr="0011433B">
        <w:rPr>
          <w:bCs/>
          <w:sz w:val="24"/>
          <w:szCs w:val="24"/>
        </w:rPr>
        <w:t>Rozdział 85311 Rehabilitacja zawodowa i społeczna osób niepełnosprawnych</w:t>
      </w:r>
    </w:p>
    <w:p w14:paraId="054AE9C8" w14:textId="06ED1CE0" w:rsidR="00181DED" w:rsidRPr="0011433B" w:rsidRDefault="00181DED" w:rsidP="00181DED">
      <w:pPr>
        <w:jc w:val="both"/>
        <w:rPr>
          <w:szCs w:val="24"/>
        </w:rPr>
      </w:pPr>
      <w:r w:rsidRPr="0011433B">
        <w:rPr>
          <w:szCs w:val="24"/>
        </w:rPr>
        <w:t>Plan</w:t>
      </w:r>
      <w:r w:rsidR="00176822" w:rsidRPr="0011433B">
        <w:rPr>
          <w:szCs w:val="24"/>
        </w:rPr>
        <w:t xml:space="preserve"> </w:t>
      </w:r>
      <w:r w:rsidR="000A747A" w:rsidRPr="0011433B">
        <w:rPr>
          <w:szCs w:val="24"/>
        </w:rPr>
        <w:t>–</w:t>
      </w:r>
      <w:r w:rsidRPr="0011433B">
        <w:rPr>
          <w:szCs w:val="24"/>
        </w:rPr>
        <w:t xml:space="preserve"> </w:t>
      </w:r>
      <w:r w:rsidR="00FF5781">
        <w:rPr>
          <w:szCs w:val="24"/>
        </w:rPr>
        <w:t>139.740</w:t>
      </w:r>
      <w:r w:rsidR="007C4E63" w:rsidRPr="0011433B">
        <w:rPr>
          <w:szCs w:val="24"/>
        </w:rPr>
        <w:t xml:space="preserve"> </w:t>
      </w:r>
      <w:r w:rsidRPr="0011433B">
        <w:rPr>
          <w:szCs w:val="24"/>
        </w:rPr>
        <w:t>zł, wykonanie</w:t>
      </w:r>
      <w:r w:rsidR="00176822" w:rsidRPr="0011433B">
        <w:rPr>
          <w:szCs w:val="24"/>
        </w:rPr>
        <w:t xml:space="preserve"> </w:t>
      </w:r>
      <w:r w:rsidR="000A747A" w:rsidRPr="0011433B">
        <w:rPr>
          <w:szCs w:val="24"/>
        </w:rPr>
        <w:t>–</w:t>
      </w:r>
      <w:r w:rsidRPr="0011433B">
        <w:rPr>
          <w:szCs w:val="24"/>
        </w:rPr>
        <w:t xml:space="preserve"> </w:t>
      </w:r>
      <w:r w:rsidR="00FF5781">
        <w:rPr>
          <w:szCs w:val="24"/>
        </w:rPr>
        <w:t>90.420,00</w:t>
      </w:r>
      <w:r w:rsidR="007C4E63" w:rsidRPr="0011433B">
        <w:rPr>
          <w:szCs w:val="24"/>
        </w:rPr>
        <w:t xml:space="preserve"> zł, tj. </w:t>
      </w:r>
      <w:r w:rsidR="00FF5781">
        <w:rPr>
          <w:szCs w:val="24"/>
        </w:rPr>
        <w:t>64,71</w:t>
      </w:r>
      <w:r w:rsidR="007C4E63" w:rsidRPr="0011433B">
        <w:rPr>
          <w:szCs w:val="24"/>
        </w:rPr>
        <w:t>%</w:t>
      </w:r>
    </w:p>
    <w:p w14:paraId="25F74751" w14:textId="77777777" w:rsidR="00FC3AF1" w:rsidRPr="0011433B" w:rsidRDefault="00FC3AF1" w:rsidP="00181DED">
      <w:pPr>
        <w:jc w:val="both"/>
        <w:rPr>
          <w:szCs w:val="24"/>
        </w:rPr>
      </w:pPr>
      <w:r w:rsidRPr="0011433B">
        <w:rPr>
          <w:szCs w:val="24"/>
        </w:rPr>
        <w:t xml:space="preserve">Środki </w:t>
      </w:r>
      <w:r w:rsidR="006B71BD" w:rsidRPr="0011433B">
        <w:rPr>
          <w:szCs w:val="24"/>
        </w:rPr>
        <w:t>wykorzystano</w:t>
      </w:r>
      <w:r w:rsidR="007D6E75" w:rsidRPr="0011433B">
        <w:rPr>
          <w:szCs w:val="24"/>
        </w:rPr>
        <w:t xml:space="preserve"> na dofinansowanie </w:t>
      </w:r>
      <w:r w:rsidR="006B71BD" w:rsidRPr="0011433B">
        <w:rPr>
          <w:szCs w:val="24"/>
        </w:rPr>
        <w:t xml:space="preserve">działalności </w:t>
      </w:r>
      <w:r w:rsidR="007D6E75" w:rsidRPr="0011433B">
        <w:rPr>
          <w:szCs w:val="24"/>
        </w:rPr>
        <w:t>warsztatów terapii zajęciowej</w:t>
      </w:r>
      <w:r w:rsidR="00922A7F" w:rsidRPr="0011433B">
        <w:rPr>
          <w:szCs w:val="24"/>
        </w:rPr>
        <w:t xml:space="preserve"> w Otłoczynie oraz w Aleksandrowie Kujawskim</w:t>
      </w:r>
      <w:r w:rsidR="007D6E75" w:rsidRPr="0011433B">
        <w:rPr>
          <w:szCs w:val="24"/>
        </w:rPr>
        <w:t>.</w:t>
      </w:r>
    </w:p>
    <w:p w14:paraId="1A77C7F8" w14:textId="77777777" w:rsidR="00CE6792" w:rsidRPr="0011433B" w:rsidRDefault="00F17E2C">
      <w:pPr>
        <w:pStyle w:val="Nagwek7"/>
        <w:jc w:val="both"/>
        <w:rPr>
          <w:bCs/>
          <w:sz w:val="24"/>
          <w:szCs w:val="24"/>
        </w:rPr>
      </w:pPr>
      <w:r w:rsidRPr="0011433B">
        <w:rPr>
          <w:bCs/>
          <w:sz w:val="24"/>
          <w:szCs w:val="24"/>
        </w:rPr>
        <w:t>Rozdział 85321 Zespoły ds. O</w:t>
      </w:r>
      <w:r w:rsidR="00CE6792" w:rsidRPr="0011433B">
        <w:rPr>
          <w:bCs/>
          <w:sz w:val="24"/>
          <w:szCs w:val="24"/>
        </w:rPr>
        <w:t xml:space="preserve">rzekania </w:t>
      </w:r>
      <w:r w:rsidR="00D6239B" w:rsidRPr="0011433B">
        <w:rPr>
          <w:bCs/>
          <w:sz w:val="24"/>
          <w:szCs w:val="24"/>
        </w:rPr>
        <w:t>o</w:t>
      </w:r>
      <w:r w:rsidRPr="0011433B">
        <w:rPr>
          <w:bCs/>
          <w:sz w:val="24"/>
          <w:szCs w:val="24"/>
        </w:rPr>
        <w:t xml:space="preserve"> N</w:t>
      </w:r>
      <w:r w:rsidR="00CE6792" w:rsidRPr="0011433B">
        <w:rPr>
          <w:bCs/>
          <w:sz w:val="24"/>
          <w:szCs w:val="24"/>
        </w:rPr>
        <w:t>iepełnosprawności</w:t>
      </w:r>
    </w:p>
    <w:p w14:paraId="003F2AE6" w14:textId="3CF32114" w:rsidR="00CE6792" w:rsidRPr="0011433B" w:rsidRDefault="00CE6792" w:rsidP="00627600">
      <w:pPr>
        <w:jc w:val="both"/>
        <w:rPr>
          <w:szCs w:val="24"/>
        </w:rPr>
      </w:pPr>
      <w:r w:rsidRPr="0011433B">
        <w:rPr>
          <w:szCs w:val="24"/>
        </w:rPr>
        <w:t>Plan</w:t>
      </w:r>
      <w:r w:rsidR="00176822" w:rsidRPr="0011433B">
        <w:rPr>
          <w:szCs w:val="24"/>
        </w:rPr>
        <w:t xml:space="preserve"> </w:t>
      </w:r>
      <w:r w:rsidR="00B61BA9" w:rsidRPr="0011433B">
        <w:rPr>
          <w:szCs w:val="24"/>
        </w:rPr>
        <w:t>–</w:t>
      </w:r>
      <w:r w:rsidRPr="0011433B">
        <w:rPr>
          <w:szCs w:val="24"/>
        </w:rPr>
        <w:t xml:space="preserve"> </w:t>
      </w:r>
      <w:r w:rsidR="00FF5781">
        <w:rPr>
          <w:szCs w:val="24"/>
        </w:rPr>
        <w:t>167.443</w:t>
      </w:r>
      <w:r w:rsidR="000D5A8A" w:rsidRPr="0011433B">
        <w:rPr>
          <w:szCs w:val="24"/>
        </w:rPr>
        <w:t xml:space="preserve"> </w:t>
      </w:r>
      <w:r w:rsidRPr="0011433B">
        <w:rPr>
          <w:szCs w:val="24"/>
        </w:rPr>
        <w:t>zł, wykonanie</w:t>
      </w:r>
      <w:r w:rsidR="00176822" w:rsidRPr="0011433B">
        <w:rPr>
          <w:szCs w:val="24"/>
        </w:rPr>
        <w:t xml:space="preserve"> </w:t>
      </w:r>
      <w:r w:rsidR="007C3BAA" w:rsidRPr="0011433B">
        <w:rPr>
          <w:szCs w:val="24"/>
        </w:rPr>
        <w:t>–</w:t>
      </w:r>
      <w:r w:rsidRPr="0011433B">
        <w:rPr>
          <w:szCs w:val="24"/>
        </w:rPr>
        <w:t xml:space="preserve"> </w:t>
      </w:r>
      <w:r w:rsidR="00FF5781">
        <w:rPr>
          <w:szCs w:val="24"/>
        </w:rPr>
        <w:t>79.149,89</w:t>
      </w:r>
      <w:r w:rsidRPr="0011433B">
        <w:rPr>
          <w:szCs w:val="24"/>
        </w:rPr>
        <w:t xml:space="preserve"> zł, tj. </w:t>
      </w:r>
      <w:r w:rsidR="00B336C9" w:rsidRPr="0011433B">
        <w:rPr>
          <w:szCs w:val="24"/>
        </w:rPr>
        <w:t>47,2</w:t>
      </w:r>
      <w:r w:rsidR="00FF5781">
        <w:rPr>
          <w:szCs w:val="24"/>
        </w:rPr>
        <w:t>7</w:t>
      </w:r>
      <w:r w:rsidRPr="0011433B">
        <w:rPr>
          <w:szCs w:val="24"/>
        </w:rPr>
        <w:t xml:space="preserve">% </w:t>
      </w:r>
    </w:p>
    <w:p w14:paraId="7B9FB185" w14:textId="77777777" w:rsidR="00FF5781" w:rsidRDefault="00FF5781" w:rsidP="00FF5781">
      <w:pPr>
        <w:jc w:val="both"/>
        <w:rPr>
          <w:szCs w:val="24"/>
        </w:rPr>
      </w:pPr>
      <w:r w:rsidRPr="00B03200">
        <w:rPr>
          <w:szCs w:val="24"/>
        </w:rPr>
        <w:t xml:space="preserve">Ogółem poniesione wydatki na funkcjonowanie Powiatowego Zespołu do Spraw Orzekania  </w:t>
      </w:r>
      <w:r w:rsidRPr="00B03200">
        <w:rPr>
          <w:szCs w:val="24"/>
        </w:rPr>
        <w:br/>
        <w:t>o niepełnosprawności  wyniosły 79.149,89</w:t>
      </w:r>
      <w:r>
        <w:rPr>
          <w:szCs w:val="24"/>
        </w:rPr>
        <w:t xml:space="preserve">  zł w tym:</w:t>
      </w:r>
    </w:p>
    <w:p w14:paraId="386A4110" w14:textId="77777777" w:rsidR="00FF5781" w:rsidRPr="00BE7CFA" w:rsidRDefault="00FF5781" w:rsidP="00F71514">
      <w:pPr>
        <w:pStyle w:val="Akapitzlist"/>
        <w:numPr>
          <w:ilvl w:val="0"/>
          <w:numId w:val="50"/>
        </w:numPr>
        <w:spacing w:after="0" w:line="240" w:lineRule="auto"/>
        <w:jc w:val="both"/>
        <w:rPr>
          <w:sz w:val="24"/>
          <w:szCs w:val="24"/>
        </w:rPr>
      </w:pPr>
      <w:r w:rsidRPr="00BE7CFA">
        <w:rPr>
          <w:sz w:val="24"/>
          <w:szCs w:val="24"/>
        </w:rPr>
        <w:t>z dotacji</w:t>
      </w:r>
      <w:r>
        <w:rPr>
          <w:sz w:val="24"/>
          <w:szCs w:val="24"/>
        </w:rPr>
        <w:t xml:space="preserve"> 52.508,00 zł</w:t>
      </w:r>
    </w:p>
    <w:p w14:paraId="5F4EE57E" w14:textId="77777777" w:rsidR="00FF5781" w:rsidRDefault="00FF5781" w:rsidP="00F71514">
      <w:pPr>
        <w:pStyle w:val="Akapitzlist"/>
        <w:numPr>
          <w:ilvl w:val="0"/>
          <w:numId w:val="50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środki własne 26.641,89 zł</w:t>
      </w:r>
    </w:p>
    <w:p w14:paraId="036E26FD" w14:textId="6A3F70E7" w:rsidR="00FF5781" w:rsidRPr="00FF5781" w:rsidRDefault="00FF5781" w:rsidP="00FF5781">
      <w:pPr>
        <w:jc w:val="both"/>
        <w:rPr>
          <w:szCs w:val="24"/>
        </w:rPr>
      </w:pPr>
      <w:r>
        <w:rPr>
          <w:szCs w:val="24"/>
        </w:rPr>
        <w:t>Realizacja zadań przedstawia się w następujący sposób:</w:t>
      </w:r>
    </w:p>
    <w:p w14:paraId="70C6F514" w14:textId="77777777" w:rsidR="00FF5781" w:rsidRPr="00A04768" w:rsidRDefault="00FF5781" w:rsidP="00FF5781">
      <w:pPr>
        <w:rPr>
          <w:szCs w:val="24"/>
        </w:rPr>
      </w:pPr>
      <w:r w:rsidRPr="00A04768">
        <w:rPr>
          <w:szCs w:val="24"/>
        </w:rPr>
        <w:t>- ilość złożonych wniosków o wydanie orzeczenia ogółem – 1.441, w tym wnioski osób dorosłych – 1.149, wnioski dzieci do lat 16 – 292,</w:t>
      </w:r>
    </w:p>
    <w:p w14:paraId="1BB4E619" w14:textId="77777777" w:rsidR="00FF5781" w:rsidRPr="00A04768" w:rsidRDefault="00FF5781" w:rsidP="00FF5781">
      <w:pPr>
        <w:rPr>
          <w:szCs w:val="24"/>
        </w:rPr>
      </w:pPr>
      <w:r w:rsidRPr="00A04768">
        <w:rPr>
          <w:szCs w:val="24"/>
        </w:rPr>
        <w:t>- ilość wydanych orzeczeń o niepełnosprawności ogółem – 1.410, w tym orzeczenia  osób dorosłych – 1.109, orzeczenia dzieci do lat 16 – 301</w:t>
      </w:r>
    </w:p>
    <w:p w14:paraId="05EBFADE" w14:textId="77777777" w:rsidR="00FF5781" w:rsidRPr="00A04768" w:rsidRDefault="00FF5781" w:rsidP="00FF5781">
      <w:pPr>
        <w:rPr>
          <w:szCs w:val="24"/>
        </w:rPr>
      </w:pPr>
      <w:r w:rsidRPr="00A04768">
        <w:rPr>
          <w:szCs w:val="24"/>
        </w:rPr>
        <w:t>- ilość wydanych legitymacji dla osób niepełnosprawnych - 200</w:t>
      </w:r>
    </w:p>
    <w:p w14:paraId="4903C973" w14:textId="77777777" w:rsidR="00FF5781" w:rsidRPr="00A04768" w:rsidRDefault="00FF5781" w:rsidP="00FF5781">
      <w:pPr>
        <w:rPr>
          <w:szCs w:val="24"/>
        </w:rPr>
      </w:pPr>
      <w:r w:rsidRPr="00A04768">
        <w:rPr>
          <w:szCs w:val="24"/>
        </w:rPr>
        <w:t>- ilość wydanych kart parkingowych – ogółem – 126 (w tym 84 po zmianie przepisów)</w:t>
      </w:r>
    </w:p>
    <w:p w14:paraId="1EDB4E1F" w14:textId="1D0AFA35" w:rsidR="00FF5781" w:rsidRPr="00FF5781" w:rsidRDefault="00FF5781" w:rsidP="00FF5781">
      <w:pPr>
        <w:pStyle w:val="Nagwek7"/>
        <w:rPr>
          <w:b w:val="0"/>
          <w:sz w:val="24"/>
          <w:szCs w:val="24"/>
        </w:rPr>
      </w:pPr>
      <w:r w:rsidRPr="00FF5781">
        <w:rPr>
          <w:b w:val="0"/>
          <w:sz w:val="24"/>
          <w:szCs w:val="24"/>
        </w:rPr>
        <w:t>- ilość posiedzeń składów orzekających – 101</w:t>
      </w:r>
    </w:p>
    <w:p w14:paraId="0CF5DC98" w14:textId="4D049ED8" w:rsidR="00D91937" w:rsidRPr="0011433B" w:rsidRDefault="00D91937" w:rsidP="00D91937">
      <w:pPr>
        <w:pStyle w:val="Nagwek7"/>
        <w:rPr>
          <w:sz w:val="24"/>
          <w:szCs w:val="24"/>
        </w:rPr>
      </w:pPr>
      <w:r w:rsidRPr="0011433B">
        <w:rPr>
          <w:sz w:val="24"/>
          <w:szCs w:val="24"/>
        </w:rPr>
        <w:t>Rozdział 853</w:t>
      </w:r>
      <w:r>
        <w:rPr>
          <w:sz w:val="24"/>
          <w:szCs w:val="24"/>
        </w:rPr>
        <w:t xml:space="preserve">24 </w:t>
      </w:r>
      <w:r w:rsidR="00DF1D78" w:rsidRPr="00DF1D78">
        <w:rPr>
          <w:bCs/>
          <w:color w:val="000000"/>
          <w:sz w:val="24"/>
          <w:szCs w:val="24"/>
        </w:rPr>
        <w:t>Państwowy Fundusz Rehabilitacji Osób Niepełnosprawnych</w:t>
      </w:r>
    </w:p>
    <w:p w14:paraId="4F1C711C" w14:textId="43B99EB4" w:rsidR="00D91937" w:rsidRPr="0011433B" w:rsidRDefault="00D91937" w:rsidP="00D91937">
      <w:pPr>
        <w:jc w:val="both"/>
        <w:rPr>
          <w:szCs w:val="24"/>
        </w:rPr>
      </w:pPr>
      <w:r w:rsidRPr="0011433B">
        <w:rPr>
          <w:szCs w:val="24"/>
        </w:rPr>
        <w:t>Plan – 1</w:t>
      </w:r>
      <w:r w:rsidR="00DF1D78">
        <w:rPr>
          <w:szCs w:val="24"/>
        </w:rPr>
        <w:t>0.762</w:t>
      </w:r>
      <w:r w:rsidRPr="0011433B">
        <w:rPr>
          <w:szCs w:val="24"/>
        </w:rPr>
        <w:t xml:space="preserve"> zł, wykonanie – </w:t>
      </w:r>
      <w:r w:rsidR="00DF1D78">
        <w:rPr>
          <w:szCs w:val="24"/>
        </w:rPr>
        <w:t>10.761,86</w:t>
      </w:r>
      <w:r w:rsidRPr="0011433B">
        <w:rPr>
          <w:szCs w:val="24"/>
        </w:rPr>
        <w:t xml:space="preserve"> zł, tj. </w:t>
      </w:r>
      <w:r w:rsidR="00DF1D78">
        <w:rPr>
          <w:szCs w:val="24"/>
        </w:rPr>
        <w:t>100</w:t>
      </w:r>
      <w:r w:rsidRPr="0011433B">
        <w:rPr>
          <w:szCs w:val="24"/>
        </w:rPr>
        <w:t>%</w:t>
      </w:r>
    </w:p>
    <w:p w14:paraId="4B334522" w14:textId="27B46F0F" w:rsidR="00D91937" w:rsidRPr="00DF1D78" w:rsidRDefault="00DF1D78" w:rsidP="00DF1D78">
      <w:pPr>
        <w:pStyle w:val="Nagwek7"/>
        <w:jc w:val="both"/>
        <w:rPr>
          <w:b w:val="0"/>
          <w:sz w:val="24"/>
          <w:szCs w:val="24"/>
        </w:rPr>
      </w:pPr>
      <w:r w:rsidRPr="00DF1D78">
        <w:rPr>
          <w:b w:val="0"/>
          <w:sz w:val="24"/>
          <w:szCs w:val="24"/>
        </w:rPr>
        <w:t xml:space="preserve">Poniesione wydatki w tym rozdziale dotyczą </w:t>
      </w:r>
      <w:r>
        <w:rPr>
          <w:b w:val="0"/>
          <w:sz w:val="24"/>
          <w:szCs w:val="24"/>
        </w:rPr>
        <w:t>z</w:t>
      </w:r>
      <w:r w:rsidRPr="00DF1D78">
        <w:rPr>
          <w:b w:val="0"/>
          <w:bCs/>
          <w:color w:val="000000"/>
          <w:sz w:val="24"/>
          <w:szCs w:val="24"/>
        </w:rPr>
        <w:t>wrot</w:t>
      </w:r>
      <w:r>
        <w:rPr>
          <w:b w:val="0"/>
          <w:bCs/>
          <w:color w:val="000000"/>
          <w:sz w:val="24"/>
          <w:szCs w:val="24"/>
        </w:rPr>
        <w:t>u</w:t>
      </w:r>
      <w:r w:rsidRPr="00DF1D78">
        <w:rPr>
          <w:b w:val="0"/>
          <w:bCs/>
          <w:color w:val="000000"/>
          <w:sz w:val="24"/>
          <w:szCs w:val="24"/>
        </w:rPr>
        <w:t xml:space="preserve"> dotacji</w:t>
      </w:r>
      <w:r>
        <w:rPr>
          <w:b w:val="0"/>
          <w:bCs/>
          <w:color w:val="000000"/>
          <w:sz w:val="24"/>
          <w:szCs w:val="24"/>
        </w:rPr>
        <w:t xml:space="preserve"> oraz odsetek</w:t>
      </w:r>
      <w:r w:rsidRPr="00DF1D78">
        <w:rPr>
          <w:b w:val="0"/>
          <w:bCs/>
          <w:color w:val="000000"/>
          <w:sz w:val="24"/>
          <w:szCs w:val="24"/>
        </w:rPr>
        <w:t xml:space="preserve"> wykorzystanych niezgodnie z przeznaczeniem lub wykorzystanych z naruszeniem procedur, o których mowa w art. 184 ustawy, pobranych nienależnie lub w nadmiernej wysokości</w:t>
      </w:r>
      <w:r>
        <w:rPr>
          <w:b w:val="0"/>
          <w:bCs/>
          <w:color w:val="000000"/>
          <w:sz w:val="24"/>
          <w:szCs w:val="24"/>
        </w:rPr>
        <w:t>.</w:t>
      </w:r>
    </w:p>
    <w:p w14:paraId="5F67E19F" w14:textId="5E50CCEF" w:rsidR="00CE6792" w:rsidRPr="0011433B" w:rsidRDefault="00CE6792" w:rsidP="00FF5781">
      <w:pPr>
        <w:pStyle w:val="Nagwek7"/>
        <w:rPr>
          <w:sz w:val="24"/>
          <w:szCs w:val="24"/>
        </w:rPr>
      </w:pPr>
      <w:r w:rsidRPr="0011433B">
        <w:rPr>
          <w:sz w:val="24"/>
          <w:szCs w:val="24"/>
        </w:rPr>
        <w:t>Rozdział 85333 Powiatowe Urzędy Pracy</w:t>
      </w:r>
    </w:p>
    <w:p w14:paraId="2F47697A" w14:textId="7FE3CBCD" w:rsidR="00CE6792" w:rsidRPr="0011433B" w:rsidRDefault="00CE6792" w:rsidP="00627600">
      <w:pPr>
        <w:jc w:val="both"/>
        <w:rPr>
          <w:szCs w:val="24"/>
        </w:rPr>
      </w:pPr>
      <w:r w:rsidRPr="0011433B">
        <w:rPr>
          <w:szCs w:val="24"/>
        </w:rPr>
        <w:t>Plan</w:t>
      </w:r>
      <w:r w:rsidR="00176822" w:rsidRPr="0011433B">
        <w:rPr>
          <w:szCs w:val="24"/>
        </w:rPr>
        <w:t xml:space="preserve"> </w:t>
      </w:r>
      <w:r w:rsidR="00B61BA9" w:rsidRPr="0011433B">
        <w:rPr>
          <w:szCs w:val="24"/>
        </w:rPr>
        <w:t>–</w:t>
      </w:r>
      <w:r w:rsidR="00176822" w:rsidRPr="0011433B">
        <w:rPr>
          <w:szCs w:val="24"/>
        </w:rPr>
        <w:t xml:space="preserve"> </w:t>
      </w:r>
      <w:r w:rsidR="00627600" w:rsidRPr="0011433B">
        <w:rPr>
          <w:szCs w:val="24"/>
        </w:rPr>
        <w:t>1.</w:t>
      </w:r>
      <w:r w:rsidR="00D61050" w:rsidRPr="0011433B">
        <w:rPr>
          <w:szCs w:val="24"/>
        </w:rPr>
        <w:t>5</w:t>
      </w:r>
      <w:r w:rsidR="00DF1D78">
        <w:rPr>
          <w:szCs w:val="24"/>
        </w:rPr>
        <w:t>24.980</w:t>
      </w:r>
      <w:r w:rsidR="002F1619" w:rsidRPr="0011433B">
        <w:rPr>
          <w:szCs w:val="24"/>
        </w:rPr>
        <w:t xml:space="preserve"> </w:t>
      </w:r>
      <w:r w:rsidR="00AB7C70" w:rsidRPr="0011433B">
        <w:rPr>
          <w:szCs w:val="24"/>
        </w:rPr>
        <w:t>z</w:t>
      </w:r>
      <w:r w:rsidRPr="0011433B">
        <w:rPr>
          <w:szCs w:val="24"/>
        </w:rPr>
        <w:t>ł, wykonanie</w:t>
      </w:r>
      <w:r w:rsidR="00176822" w:rsidRPr="0011433B">
        <w:rPr>
          <w:szCs w:val="24"/>
        </w:rPr>
        <w:t xml:space="preserve"> </w:t>
      </w:r>
      <w:r w:rsidR="007C3BAA" w:rsidRPr="0011433B">
        <w:rPr>
          <w:szCs w:val="24"/>
        </w:rPr>
        <w:t>–</w:t>
      </w:r>
      <w:r w:rsidRPr="0011433B">
        <w:rPr>
          <w:szCs w:val="24"/>
        </w:rPr>
        <w:t xml:space="preserve"> </w:t>
      </w:r>
      <w:r w:rsidR="00DF1D78">
        <w:rPr>
          <w:szCs w:val="24"/>
        </w:rPr>
        <w:t>727.923,24</w:t>
      </w:r>
      <w:r w:rsidRPr="0011433B">
        <w:rPr>
          <w:szCs w:val="24"/>
        </w:rPr>
        <w:t xml:space="preserve"> zł, tj. </w:t>
      </w:r>
      <w:r w:rsidR="00DF1D78">
        <w:rPr>
          <w:szCs w:val="24"/>
        </w:rPr>
        <w:t>47,73</w:t>
      </w:r>
      <w:r w:rsidRPr="0011433B">
        <w:rPr>
          <w:szCs w:val="24"/>
        </w:rPr>
        <w:t>%</w:t>
      </w:r>
    </w:p>
    <w:p w14:paraId="567E18EB" w14:textId="77777777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Realizacja planu wydatków w roku 2015r. w rozdziale 85333  wyniosła 727.923,24 zł co stanowi ok 48 % planu wydatków ogółem.</w:t>
      </w:r>
    </w:p>
    <w:p w14:paraId="01282318" w14:textId="35910242" w:rsidR="00E32BCA" w:rsidRPr="00E32BCA" w:rsidRDefault="00E32BCA" w:rsidP="00E32BCA">
      <w:pPr>
        <w:jc w:val="both"/>
        <w:rPr>
          <w:color w:val="FF0000"/>
          <w:szCs w:val="24"/>
        </w:rPr>
      </w:pPr>
      <w:r w:rsidRPr="00E32BCA">
        <w:rPr>
          <w:szCs w:val="24"/>
        </w:rPr>
        <w:t>Na wynagrodzenia pracowników PUP wydatkowano kwotę  661.369,91 zł, tj. ok 48% zaplanowanych środków w Dz.853, Rozdz. 85333, w tym:</w:t>
      </w:r>
      <w:r>
        <w:rPr>
          <w:szCs w:val="24"/>
        </w:rPr>
        <w:t xml:space="preserve"> </w:t>
      </w:r>
    </w:p>
    <w:p w14:paraId="7BD70D62" w14:textId="73B53E63" w:rsidR="00E32BCA" w:rsidRPr="00E32BCA" w:rsidRDefault="00E32BCA" w:rsidP="00E32BCA">
      <w:pPr>
        <w:jc w:val="both"/>
        <w:rPr>
          <w:color w:val="FF0000"/>
          <w:szCs w:val="24"/>
        </w:rPr>
      </w:pPr>
      <w:r w:rsidRPr="00E32BCA">
        <w:rPr>
          <w:szCs w:val="24"/>
        </w:rPr>
        <w:t>§4010 Wynagrodzenia osobowe  pracowników - 479.274,86 zł.</w:t>
      </w:r>
    </w:p>
    <w:p w14:paraId="53AE6588" w14:textId="69D0A0F5" w:rsidR="00E32BCA" w:rsidRPr="00E32BCA" w:rsidRDefault="00E32BCA" w:rsidP="00E32BCA">
      <w:pPr>
        <w:jc w:val="both"/>
        <w:rPr>
          <w:color w:val="FF0000"/>
          <w:szCs w:val="24"/>
        </w:rPr>
      </w:pPr>
      <w:r w:rsidRPr="00E32BCA">
        <w:rPr>
          <w:szCs w:val="24"/>
        </w:rPr>
        <w:t>§ 4040 Dodatkowe wynagrodzenie roczne - 78.714,48 zł.</w:t>
      </w:r>
    </w:p>
    <w:p w14:paraId="357A1246" w14:textId="77777777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 xml:space="preserve">§ 4047 Dodatkowe wynagrodzenie roczne                    </w:t>
      </w:r>
    </w:p>
    <w:p w14:paraId="271BD8F4" w14:textId="6387D90B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 xml:space="preserve">POKL 6.1.2 „Wspólny sukces V” - 4.820,00 zł.  </w:t>
      </w:r>
    </w:p>
    <w:p w14:paraId="3AFB7330" w14:textId="6D9E591B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 xml:space="preserve">§4049 Dodatkowe wynagrodzenie roczne                                        </w:t>
      </w:r>
    </w:p>
    <w:p w14:paraId="5B7EC397" w14:textId="1A95BCFE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 xml:space="preserve">PO KL 6.1.2 „Wspólny sukces  V” - 851,00 zł.     </w:t>
      </w:r>
    </w:p>
    <w:p w14:paraId="25B5FF0D" w14:textId="7365F83C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§4110 Składki społeczne od wynagrodzeń - 85.522,45 zł.</w:t>
      </w:r>
    </w:p>
    <w:p w14:paraId="3D0F22E8" w14:textId="4CF8401E" w:rsidR="00E32BCA" w:rsidRPr="00E32BCA" w:rsidRDefault="00E32BCA" w:rsidP="00106E65">
      <w:pPr>
        <w:jc w:val="both"/>
        <w:rPr>
          <w:szCs w:val="24"/>
        </w:rPr>
      </w:pPr>
      <w:r w:rsidRPr="00E32BCA">
        <w:rPr>
          <w:szCs w:val="24"/>
        </w:rPr>
        <w:lastRenderedPageBreak/>
        <w:t>§4117 Składki społeczne od dodatkowego wynagrodzenia rocznego pośredników w ramach projektu  POKL 6.1.2 Wspólny sukces  V - 824,75 zł.</w:t>
      </w:r>
    </w:p>
    <w:p w14:paraId="1B00CA6E" w14:textId="31DA8800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 xml:space="preserve">§4119 Składki społeczne od dodatkowego wynagrodzenia rocznego pośredników w ramach projektu  POKL 6.1.2 Wspólny sukces  V </w:t>
      </w:r>
      <w:r w:rsidR="00106E65">
        <w:rPr>
          <w:szCs w:val="24"/>
        </w:rPr>
        <w:t>-</w:t>
      </w:r>
      <w:r w:rsidRPr="00E32BCA">
        <w:rPr>
          <w:szCs w:val="24"/>
        </w:rPr>
        <w:t xml:space="preserve"> 145,00 zł.</w:t>
      </w:r>
    </w:p>
    <w:p w14:paraId="4B692538" w14:textId="4ADC8A95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§4120 Składki na Fundusz Pracy</w:t>
      </w:r>
      <w:r w:rsidR="00106E65">
        <w:rPr>
          <w:szCs w:val="24"/>
        </w:rPr>
        <w:t xml:space="preserve"> -</w:t>
      </w:r>
      <w:r w:rsidRPr="00E32BCA">
        <w:rPr>
          <w:szCs w:val="24"/>
        </w:rPr>
        <w:t xml:space="preserve"> 11.078,42 zł.      </w:t>
      </w:r>
    </w:p>
    <w:p w14:paraId="76FFD8FD" w14:textId="462B5F76" w:rsidR="00E32BCA" w:rsidRPr="00E32BCA" w:rsidRDefault="00E32BCA" w:rsidP="00106E65">
      <w:pPr>
        <w:jc w:val="both"/>
        <w:rPr>
          <w:szCs w:val="24"/>
        </w:rPr>
      </w:pPr>
      <w:r w:rsidRPr="00E32BCA">
        <w:rPr>
          <w:szCs w:val="24"/>
        </w:rPr>
        <w:t xml:space="preserve">§4127 Składki na F. Pracy od dodatkowego wynagrodzenia rocznego pośredników w ramach projektu POKL 6.1.2 Wspólny sukces V </w:t>
      </w:r>
      <w:r w:rsidR="00106E65">
        <w:rPr>
          <w:szCs w:val="24"/>
        </w:rPr>
        <w:t>-</w:t>
      </w:r>
      <w:r w:rsidRPr="00E32BCA">
        <w:rPr>
          <w:szCs w:val="24"/>
        </w:rPr>
        <w:t xml:space="preserve"> 118,00 zł.</w:t>
      </w:r>
    </w:p>
    <w:p w14:paraId="37DE5B99" w14:textId="0E40913B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§4129 Składki na F. Pracy od dodatkowego wynagrodzenia rocznego pośredników w ramach projektu POKL 6.1.2 Wspólny sukces V</w:t>
      </w:r>
      <w:r w:rsidR="00106E65">
        <w:rPr>
          <w:szCs w:val="24"/>
        </w:rPr>
        <w:t xml:space="preserve"> - </w:t>
      </w:r>
      <w:r w:rsidRPr="00E32BCA">
        <w:rPr>
          <w:szCs w:val="24"/>
        </w:rPr>
        <w:t>20,95 zł.</w:t>
      </w:r>
    </w:p>
    <w:p w14:paraId="47F86BCC" w14:textId="089CD1F0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Na wydatki rzeczowe PUP w I półroczu 2015r przeznaczono kwotę 66.553,33 zł; co stanowi ok. 50 % środków w ramach Dz.853, Rozdz. 85333 będących w dyspozycji PUP</w:t>
      </w:r>
      <w:r w:rsidR="00106E65">
        <w:rPr>
          <w:szCs w:val="24"/>
        </w:rPr>
        <w:t>, w tym:</w:t>
      </w:r>
    </w:p>
    <w:p w14:paraId="609DC3E9" w14:textId="2E6FDBA9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§4210 Zakup materiałów – 13.350,77 zł.</w:t>
      </w:r>
    </w:p>
    <w:p w14:paraId="69183FA9" w14:textId="4C051A48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- zakup paliwa i oleju opałowego  -  11.792,94 zł.</w:t>
      </w:r>
    </w:p>
    <w:p w14:paraId="48F935B2" w14:textId="3170262C" w:rsidR="00E32BCA" w:rsidRPr="00E32BCA" w:rsidRDefault="00106E65" w:rsidP="00E32BCA">
      <w:pPr>
        <w:jc w:val="both"/>
        <w:rPr>
          <w:szCs w:val="24"/>
        </w:rPr>
      </w:pPr>
      <w:r>
        <w:rPr>
          <w:szCs w:val="24"/>
        </w:rPr>
        <w:t>-</w:t>
      </w:r>
      <w:r w:rsidR="00E32BCA" w:rsidRPr="00E32BCA">
        <w:rPr>
          <w:szCs w:val="24"/>
        </w:rPr>
        <w:t xml:space="preserve"> zakup materiałów gospodarczych  - 102,22 zł.</w:t>
      </w:r>
    </w:p>
    <w:p w14:paraId="7120BEF1" w14:textId="3923C8C2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-  zakup środków czystości - 858,02 zł.</w:t>
      </w:r>
    </w:p>
    <w:p w14:paraId="05B806F8" w14:textId="4CB69523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-  materiały pozostałe – 597,59 zł.</w:t>
      </w:r>
    </w:p>
    <w:p w14:paraId="06D1F167" w14:textId="7EC7B3E7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 xml:space="preserve">§4260 Zakup energii  - 8.612,61 zł.    </w:t>
      </w:r>
    </w:p>
    <w:p w14:paraId="794ABEDF" w14:textId="187820A0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§4270  Usługi remontowe – 1.732,83 zł.</w:t>
      </w:r>
    </w:p>
    <w:p w14:paraId="438974D0" w14:textId="77777777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-    przebudowa instalacji elektrycznej – 300,00 zł.</w:t>
      </w:r>
    </w:p>
    <w:p w14:paraId="0B531686" w14:textId="77777777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-    naprawa samochodu - 1.132,83 zł.</w:t>
      </w:r>
    </w:p>
    <w:p w14:paraId="7939DD4B" w14:textId="12455ADF" w:rsidR="00E32BCA" w:rsidRPr="00106E65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-    montaż drzwi – 300,00</w:t>
      </w:r>
      <w:r w:rsidR="00106E65">
        <w:rPr>
          <w:szCs w:val="24"/>
        </w:rPr>
        <w:t xml:space="preserve"> zł.</w:t>
      </w:r>
      <w:r w:rsidRPr="00E32BCA">
        <w:rPr>
          <w:color w:val="FF0000"/>
          <w:szCs w:val="24"/>
        </w:rPr>
        <w:t xml:space="preserve">             </w:t>
      </w:r>
    </w:p>
    <w:p w14:paraId="3BEB8F84" w14:textId="054594BD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§4280  Zakup usług zdrowotnych  - 1.014,50 zł.</w:t>
      </w:r>
    </w:p>
    <w:p w14:paraId="721910EF" w14:textId="7DEAB093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 xml:space="preserve">§ 4300  Usługi pozostałe  -  2.288,76 zł.     </w:t>
      </w:r>
    </w:p>
    <w:p w14:paraId="409B234F" w14:textId="5B13114F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- usługi komunalne -295,00 zł.</w:t>
      </w:r>
    </w:p>
    <w:p w14:paraId="1AA66106" w14:textId="04D0DB93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- opłaty za szkolenia BHP  - 770,00 zł.</w:t>
      </w:r>
    </w:p>
    <w:p w14:paraId="7BE4D60D" w14:textId="06BAF734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- zakup pieczątek – 312,50 zł.</w:t>
      </w:r>
    </w:p>
    <w:p w14:paraId="14F4BDBE" w14:textId="3B14EB00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- wymiana opon – 44,28 zł.</w:t>
      </w:r>
    </w:p>
    <w:p w14:paraId="0C1FCFCF" w14:textId="236FDE34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- okresowe badanie techniczne samochodu, przegląd serwisowy – 454,70 zł.</w:t>
      </w:r>
    </w:p>
    <w:p w14:paraId="3B73EB00" w14:textId="74726B5B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- prowizja bankowa - 275,28 zł.</w:t>
      </w:r>
    </w:p>
    <w:p w14:paraId="690B3EAE" w14:textId="0BBE4C6E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- koszty wysyłki – 19,00 zł.</w:t>
      </w:r>
    </w:p>
    <w:p w14:paraId="6F7097B0" w14:textId="5C0670D0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- dorobienie kluczy – 118,00 zł.</w:t>
      </w:r>
    </w:p>
    <w:p w14:paraId="1642BFB1" w14:textId="6D3D45C7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§4360 Opłaty z tytułu zakupu usług telekomunikacyjnych  - 1.670,39 zł.</w:t>
      </w:r>
    </w:p>
    <w:p w14:paraId="110E44A5" w14:textId="40F2B8DE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§4410 Podróże krajowe służbowe - 1.036,02 zł.</w:t>
      </w:r>
    </w:p>
    <w:p w14:paraId="2E4DB76A" w14:textId="50F34DBC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§4430 Różne opłaty i składki  - 1.595,00 zł.</w:t>
      </w:r>
    </w:p>
    <w:p w14:paraId="7BE5AAC3" w14:textId="63070FE8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- ubezpieczenie samochodu - 412,00 zł.</w:t>
      </w:r>
    </w:p>
    <w:p w14:paraId="34D4E577" w14:textId="2BA7BBEA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- ubezpieczenie majątku - 1.182,00 zł.</w:t>
      </w:r>
    </w:p>
    <w:p w14:paraId="6673CBFD" w14:textId="54A52D57" w:rsidR="00E32BCA" w:rsidRPr="00E32BCA" w:rsidRDefault="00106E65" w:rsidP="00E32BCA">
      <w:pPr>
        <w:jc w:val="both"/>
        <w:rPr>
          <w:szCs w:val="24"/>
        </w:rPr>
      </w:pPr>
      <w:r>
        <w:rPr>
          <w:szCs w:val="24"/>
        </w:rPr>
        <w:t>-</w:t>
      </w:r>
      <w:r w:rsidR="00E32BCA" w:rsidRPr="00E32BCA">
        <w:rPr>
          <w:szCs w:val="24"/>
        </w:rPr>
        <w:t xml:space="preserve"> opłaty sądowe, notarialne, ewidencyjne itp. - 1,00 zł.</w:t>
      </w:r>
    </w:p>
    <w:p w14:paraId="7070B59C" w14:textId="6B43CE09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§4440 Odpis na ZFŚS -  32.000,00 zł.</w:t>
      </w:r>
    </w:p>
    <w:p w14:paraId="625D92D1" w14:textId="299F9C81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§4480  Podatek od nieruchomości - 1.548,00 zł.</w:t>
      </w:r>
    </w:p>
    <w:p w14:paraId="38479E21" w14:textId="765B0EB7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§4610 Koszty postępowania sądowego -1.364,45 zł.</w:t>
      </w:r>
    </w:p>
    <w:p w14:paraId="07305D7C" w14:textId="1C9A80F6" w:rsidR="00E32BCA" w:rsidRPr="00E32BCA" w:rsidRDefault="00E32BCA" w:rsidP="00E32BCA">
      <w:pPr>
        <w:jc w:val="both"/>
        <w:rPr>
          <w:szCs w:val="24"/>
        </w:rPr>
      </w:pPr>
      <w:r w:rsidRPr="00E32BCA">
        <w:rPr>
          <w:szCs w:val="24"/>
        </w:rPr>
        <w:t>§4700 Szkolenia pracowników - 340,00 zł.</w:t>
      </w:r>
    </w:p>
    <w:p w14:paraId="7913C075" w14:textId="35C20038" w:rsidR="00E32BCA" w:rsidRPr="00106E65" w:rsidRDefault="00E32BCA" w:rsidP="00E32BCA">
      <w:pPr>
        <w:jc w:val="both"/>
        <w:rPr>
          <w:color w:val="FF0000"/>
          <w:szCs w:val="24"/>
        </w:rPr>
      </w:pPr>
      <w:r w:rsidRPr="00E32BCA">
        <w:rPr>
          <w:szCs w:val="24"/>
        </w:rPr>
        <w:t>Stan zobowiązań na dzień 30.06.2015r w rozdziale 85333 wynosi  43.541,15 zł</w:t>
      </w:r>
      <w:r w:rsidR="00106E65">
        <w:rPr>
          <w:szCs w:val="24"/>
        </w:rPr>
        <w:t xml:space="preserve">. </w:t>
      </w:r>
      <w:r w:rsidRPr="00E32BCA">
        <w:rPr>
          <w:szCs w:val="24"/>
        </w:rPr>
        <w:t>Są to zobowiązania niewymagalne i będą uregulowane w lipcu 2015</w:t>
      </w:r>
      <w:r w:rsidR="00106E65">
        <w:rPr>
          <w:szCs w:val="24"/>
        </w:rPr>
        <w:t xml:space="preserve"> </w:t>
      </w:r>
      <w:r w:rsidRPr="00E32BCA">
        <w:rPr>
          <w:szCs w:val="24"/>
        </w:rPr>
        <w:t>r oraz zgodnie z ustawowymi terminami płatności (podatek od nieruchomości).</w:t>
      </w:r>
    </w:p>
    <w:p w14:paraId="5510D96A" w14:textId="42D70A80" w:rsidR="00E32BCA" w:rsidRPr="00E32BCA" w:rsidRDefault="00E32BCA" w:rsidP="00106E65">
      <w:pPr>
        <w:jc w:val="both"/>
        <w:rPr>
          <w:szCs w:val="24"/>
        </w:rPr>
      </w:pPr>
      <w:r w:rsidRPr="00E32BCA">
        <w:rPr>
          <w:szCs w:val="24"/>
        </w:rPr>
        <w:t>Stan należności na dzień 30.06.2015r w rozdziale 85333 wynosi 2.736,69 zł.</w:t>
      </w:r>
      <w:r w:rsidR="00106E65" w:rsidRPr="00E32BCA">
        <w:rPr>
          <w:szCs w:val="24"/>
        </w:rPr>
        <w:t xml:space="preserve"> </w:t>
      </w:r>
      <w:r w:rsidRPr="00E32BCA">
        <w:rPr>
          <w:szCs w:val="24"/>
        </w:rPr>
        <w:t>Są to koszty stażu wraz z należnymi odsetkami przypadające do zwrotu z powodu niewywiązania się osoby bezrobotnej z zapisów umowy.</w:t>
      </w:r>
    </w:p>
    <w:p w14:paraId="4A97B5F0" w14:textId="285EE2C1" w:rsidR="00106E65" w:rsidRPr="00106E65" w:rsidRDefault="00106E65" w:rsidP="00106E65">
      <w:pPr>
        <w:jc w:val="both"/>
        <w:rPr>
          <w:szCs w:val="24"/>
        </w:rPr>
      </w:pPr>
      <w:r w:rsidRPr="00106E65">
        <w:rPr>
          <w:szCs w:val="24"/>
        </w:rPr>
        <w:t xml:space="preserve"> Od 01.01.2015 do dnia 31.03.2015 Powiatowy Urząd Pracy w Aleksandrowie Kujawskim kontynuował realizację projektu „Wspólny sukces V”.</w:t>
      </w:r>
      <w:r>
        <w:rPr>
          <w:szCs w:val="24"/>
        </w:rPr>
        <w:t xml:space="preserve"> </w:t>
      </w:r>
      <w:r w:rsidRPr="00106E65">
        <w:rPr>
          <w:szCs w:val="24"/>
        </w:rPr>
        <w:t>Zadanie projektu na rok 2015 to dofinansowanie 3 etatów pośredników pracy (dodatkowe wynagrodzenie roczne).</w:t>
      </w:r>
      <w:r>
        <w:rPr>
          <w:szCs w:val="24"/>
        </w:rPr>
        <w:t xml:space="preserve"> </w:t>
      </w:r>
      <w:r w:rsidRPr="00106E65">
        <w:rPr>
          <w:szCs w:val="24"/>
        </w:rPr>
        <w:t xml:space="preserve">Budżet </w:t>
      </w:r>
      <w:r w:rsidRPr="00106E65">
        <w:rPr>
          <w:szCs w:val="24"/>
        </w:rPr>
        <w:lastRenderedPageBreak/>
        <w:t>projektu w 2015r opiewał na kwotę 6.780,00 zł w tym kwota dofinansowania  - 5.763,00 zł.</w:t>
      </w:r>
      <w:r>
        <w:rPr>
          <w:szCs w:val="24"/>
        </w:rPr>
        <w:t xml:space="preserve"> </w:t>
      </w:r>
      <w:r w:rsidRPr="00106E65">
        <w:rPr>
          <w:szCs w:val="24"/>
        </w:rPr>
        <w:t>Ogółem wydatkowano 6.779,70 zł, w tym z kwoty dofinansowania 5.762,75 zł co stanowi 99,9% całości budżetu w tym zadaniu.</w:t>
      </w:r>
      <w:r>
        <w:rPr>
          <w:szCs w:val="24"/>
        </w:rPr>
        <w:t xml:space="preserve"> </w:t>
      </w:r>
      <w:r w:rsidRPr="00106E65">
        <w:rPr>
          <w:szCs w:val="24"/>
        </w:rPr>
        <w:t>W ramach projektu realizowane były 2 zadania:</w:t>
      </w:r>
    </w:p>
    <w:p w14:paraId="55FE5A31" w14:textId="77777777" w:rsidR="00106E65" w:rsidRPr="00106E65" w:rsidRDefault="00106E65" w:rsidP="00F71514">
      <w:pPr>
        <w:pStyle w:val="Akapitzlist"/>
        <w:numPr>
          <w:ilvl w:val="0"/>
          <w:numId w:val="51"/>
        </w:numPr>
        <w:spacing w:after="0" w:line="240" w:lineRule="auto"/>
        <w:jc w:val="both"/>
        <w:rPr>
          <w:sz w:val="24"/>
          <w:szCs w:val="24"/>
        </w:rPr>
      </w:pPr>
      <w:r w:rsidRPr="00106E65">
        <w:rPr>
          <w:sz w:val="24"/>
          <w:szCs w:val="24"/>
        </w:rPr>
        <w:t xml:space="preserve">wzmocnienie zasobów kadrowych PUP w Aleksandrowie Kuj. wynikające </w:t>
      </w:r>
      <w:r w:rsidRPr="00106E65">
        <w:rPr>
          <w:sz w:val="24"/>
          <w:szCs w:val="24"/>
        </w:rPr>
        <w:br/>
        <w:t xml:space="preserve">z konieczności osiągnięcia standardów określonych w rozporządzeniu </w:t>
      </w:r>
      <w:proofErr w:type="spellStart"/>
      <w:r w:rsidRPr="00106E65">
        <w:rPr>
          <w:sz w:val="24"/>
          <w:szCs w:val="24"/>
        </w:rPr>
        <w:t>MPiPS</w:t>
      </w:r>
      <w:proofErr w:type="spellEnd"/>
      <w:r w:rsidRPr="00106E65">
        <w:rPr>
          <w:sz w:val="24"/>
          <w:szCs w:val="24"/>
        </w:rPr>
        <w:t xml:space="preserve"> w sprawie szczegółowych warunków prowadzenia przez publiczne służby zatrudnienia usług rynku pracy  jak również z rosnących potrzeb związanych z działaniami realizowanymi przez PUP na rzecz osób bezrobotnych. Dzięki realizacji projektu kontynuowane było dofinansowanie 3 stanowisk pracy, tj. 3 pośredników pracy. </w:t>
      </w:r>
    </w:p>
    <w:p w14:paraId="19D6E092" w14:textId="5B2DC906" w:rsidR="00106E65" w:rsidRPr="00106E65" w:rsidRDefault="00106E65" w:rsidP="00106E65">
      <w:pPr>
        <w:pStyle w:val="Akapitzlist"/>
        <w:spacing w:after="0" w:line="240" w:lineRule="auto"/>
        <w:ind w:left="765"/>
        <w:jc w:val="both"/>
        <w:rPr>
          <w:sz w:val="24"/>
          <w:szCs w:val="24"/>
        </w:rPr>
      </w:pPr>
      <w:r w:rsidRPr="00106E65">
        <w:rPr>
          <w:sz w:val="24"/>
          <w:szCs w:val="24"/>
        </w:rPr>
        <w:t>Wynagrodzenie powyższych etatów finansowane było w całym 2014 roku, natomiast dodatkowe wynagrodzenie roczne wypłacone zostało ze środków projektu w 2015 roku.</w:t>
      </w:r>
    </w:p>
    <w:p w14:paraId="022AF57E" w14:textId="7E3F2556" w:rsidR="00106E65" w:rsidRPr="00106E65" w:rsidRDefault="00106E65" w:rsidP="00F71514">
      <w:pPr>
        <w:numPr>
          <w:ilvl w:val="0"/>
          <w:numId w:val="51"/>
        </w:numPr>
        <w:jc w:val="both"/>
        <w:rPr>
          <w:szCs w:val="24"/>
        </w:rPr>
      </w:pPr>
      <w:r w:rsidRPr="00106E65">
        <w:rPr>
          <w:szCs w:val="24"/>
        </w:rPr>
        <w:t>podniesienie kwalifikacji 15 kluczowych pracowników PUP. Zadanie realizowano w 2014r.</w:t>
      </w:r>
    </w:p>
    <w:p w14:paraId="08A5D3EF" w14:textId="3C7C62FE" w:rsidR="00106E65" w:rsidRPr="00106E65" w:rsidRDefault="00106E65" w:rsidP="00106E65">
      <w:pPr>
        <w:jc w:val="both"/>
        <w:rPr>
          <w:b/>
          <w:color w:val="FF0000"/>
          <w:szCs w:val="24"/>
        </w:rPr>
      </w:pPr>
      <w:r w:rsidRPr="00106E65">
        <w:rPr>
          <w:szCs w:val="24"/>
        </w:rPr>
        <w:t>Środki niewykorzystane w kwocie 0,30 zł. przekazano na konto Wojewódzkiego Urzędu Pracy w Toruniu</w:t>
      </w:r>
      <w:r>
        <w:rPr>
          <w:szCs w:val="24"/>
        </w:rPr>
        <w:t>.</w:t>
      </w:r>
      <w:r w:rsidRPr="00106E65">
        <w:rPr>
          <w:szCs w:val="24"/>
        </w:rPr>
        <w:t xml:space="preserve"> </w:t>
      </w:r>
    </w:p>
    <w:p w14:paraId="6C4BF855" w14:textId="2CCA4AB8" w:rsidR="006227C3" w:rsidRPr="0011433B" w:rsidRDefault="006227C3" w:rsidP="00B8289C">
      <w:pPr>
        <w:pStyle w:val="Nagwek7"/>
        <w:rPr>
          <w:sz w:val="24"/>
          <w:szCs w:val="24"/>
        </w:rPr>
      </w:pPr>
      <w:r w:rsidRPr="0011433B">
        <w:rPr>
          <w:sz w:val="24"/>
          <w:szCs w:val="24"/>
        </w:rPr>
        <w:t>Rozdział 85395 Pozostała działalność</w:t>
      </w:r>
    </w:p>
    <w:p w14:paraId="3982C4F9" w14:textId="37E7E7CE" w:rsidR="006227C3" w:rsidRPr="0011433B" w:rsidRDefault="006227C3" w:rsidP="00B8289C">
      <w:pPr>
        <w:rPr>
          <w:szCs w:val="24"/>
        </w:rPr>
      </w:pPr>
      <w:r w:rsidRPr="0011433B">
        <w:rPr>
          <w:szCs w:val="24"/>
        </w:rPr>
        <w:t xml:space="preserve">Plan – </w:t>
      </w:r>
      <w:r w:rsidR="00B4133A">
        <w:rPr>
          <w:szCs w:val="24"/>
        </w:rPr>
        <w:t>726.205</w:t>
      </w:r>
      <w:r w:rsidRPr="0011433B">
        <w:rPr>
          <w:szCs w:val="24"/>
        </w:rPr>
        <w:t xml:space="preserve"> zł, wykonanie – </w:t>
      </w:r>
      <w:r w:rsidR="00B4133A">
        <w:rPr>
          <w:szCs w:val="24"/>
        </w:rPr>
        <w:t>693.770,05</w:t>
      </w:r>
      <w:r w:rsidRPr="0011433B">
        <w:rPr>
          <w:szCs w:val="24"/>
        </w:rPr>
        <w:t xml:space="preserve"> zł</w:t>
      </w:r>
      <w:r w:rsidR="00F16453" w:rsidRPr="0011433B">
        <w:rPr>
          <w:szCs w:val="24"/>
        </w:rPr>
        <w:t xml:space="preserve">, tj. </w:t>
      </w:r>
      <w:r w:rsidR="00B4133A">
        <w:rPr>
          <w:szCs w:val="24"/>
        </w:rPr>
        <w:t>95,53</w:t>
      </w:r>
      <w:r w:rsidR="00F16453" w:rsidRPr="0011433B">
        <w:rPr>
          <w:szCs w:val="24"/>
        </w:rPr>
        <w:t>%.</w:t>
      </w:r>
    </w:p>
    <w:p w14:paraId="68CB541B" w14:textId="77777777" w:rsidR="006227C3" w:rsidRPr="006525BC" w:rsidRDefault="00F16453" w:rsidP="006525BC">
      <w:pPr>
        <w:jc w:val="both"/>
        <w:rPr>
          <w:szCs w:val="24"/>
        </w:rPr>
      </w:pPr>
      <w:r w:rsidRPr="006525BC">
        <w:rPr>
          <w:szCs w:val="24"/>
        </w:rPr>
        <w:t>W</w:t>
      </w:r>
      <w:r w:rsidR="006B65F9" w:rsidRPr="006525BC">
        <w:rPr>
          <w:szCs w:val="24"/>
        </w:rPr>
        <w:t>ydatki w tym rozdziale związane są</w:t>
      </w:r>
      <w:r w:rsidR="003D472E" w:rsidRPr="006525BC">
        <w:rPr>
          <w:szCs w:val="24"/>
        </w:rPr>
        <w:t xml:space="preserve"> </w:t>
      </w:r>
      <w:r w:rsidR="006B65F9" w:rsidRPr="006525BC">
        <w:rPr>
          <w:szCs w:val="24"/>
        </w:rPr>
        <w:t>z realizacją program</w:t>
      </w:r>
      <w:r w:rsidRPr="006525BC">
        <w:rPr>
          <w:szCs w:val="24"/>
        </w:rPr>
        <w:t xml:space="preserve">ów: </w:t>
      </w:r>
      <w:r w:rsidR="006B65F9" w:rsidRPr="006525BC">
        <w:rPr>
          <w:szCs w:val="24"/>
        </w:rPr>
        <w:t xml:space="preserve"> </w:t>
      </w:r>
    </w:p>
    <w:p w14:paraId="6D6267D9" w14:textId="7B714BBF" w:rsidR="00940976" w:rsidRDefault="00940976" w:rsidP="006525BC">
      <w:pPr>
        <w:pStyle w:val="Akapitzlist"/>
        <w:spacing w:after="0" w:line="240" w:lineRule="auto"/>
        <w:ind w:left="0"/>
        <w:jc w:val="both"/>
        <w:rPr>
          <w:szCs w:val="24"/>
        </w:rPr>
      </w:pPr>
      <w:r w:rsidRPr="006525BC">
        <w:rPr>
          <w:sz w:val="24"/>
          <w:szCs w:val="24"/>
        </w:rPr>
        <w:t xml:space="preserve">1) „Moja szansa na niezależność” – program realizowany przez PCPR – </w:t>
      </w:r>
      <w:r w:rsidR="006525BC" w:rsidRPr="006525BC">
        <w:rPr>
          <w:color w:val="000000" w:themeColor="text1"/>
          <w:sz w:val="24"/>
          <w:szCs w:val="24"/>
        </w:rPr>
        <w:t>który był współfinansowany z Europejskiego Funduszu Społecznego w ramach POKL Działanie 7.1 Poddziałanie 7.1.2 Rozwój i upowszechnianie aktywnej integracji przez powiatowe centra pomocy rodzinie. W 2014 r. na realizację projektu otrzymaliśmy kwotę 132.666,08 zł (środki europejskie i dotacja celowa z budżetu państwa), środki JST i PFRON to kwota 15.564,18 zł.</w:t>
      </w:r>
      <w:r w:rsidR="006525BC">
        <w:rPr>
          <w:color w:val="000000" w:themeColor="text1"/>
          <w:sz w:val="24"/>
          <w:szCs w:val="24"/>
        </w:rPr>
        <w:t xml:space="preserve"> </w:t>
      </w:r>
      <w:r w:rsidR="006525BC" w:rsidRPr="006525BC">
        <w:rPr>
          <w:color w:val="000000" w:themeColor="text1"/>
          <w:sz w:val="24"/>
          <w:szCs w:val="24"/>
        </w:rPr>
        <w:t>Wydatki wykonane w okresie I-XII 2014 ze środków europejskich i dotacji celowej to 119.920,28 zł. natomiast koszty poniesione e tym okresie to 124.061,39 zł. Wydatki w ramach udziału własnego: JST 43.726,00 zł, PFRON 826,00 zł.</w:t>
      </w:r>
      <w:r w:rsidR="006525BC">
        <w:rPr>
          <w:color w:val="000000" w:themeColor="text1"/>
          <w:sz w:val="24"/>
          <w:szCs w:val="24"/>
        </w:rPr>
        <w:t xml:space="preserve"> </w:t>
      </w:r>
      <w:r w:rsidR="006525BC" w:rsidRPr="006525BC">
        <w:rPr>
          <w:color w:val="000000" w:themeColor="text1"/>
          <w:sz w:val="24"/>
          <w:szCs w:val="24"/>
        </w:rPr>
        <w:t>W okresie I-VI 2015 r. poniesione zostały wydatki na kwotę</w:t>
      </w:r>
      <w:r w:rsidR="006525BC" w:rsidRPr="00A04768">
        <w:rPr>
          <w:color w:val="000000" w:themeColor="text1"/>
          <w:sz w:val="24"/>
          <w:szCs w:val="24"/>
        </w:rPr>
        <w:t xml:space="preserve"> 4.142,01 zł. dodatkowe wynagrodzenie roczne – 1.948,59 zł, składki na ubezpieczenie społeczne i FP – 387,97 zł oraz koszty pośrednie w wysokości 1.805,45 zł. przeznaczone na refundacje wynagrodzeń</w:t>
      </w:r>
      <w:r w:rsidR="006525BC">
        <w:rPr>
          <w:color w:val="000000" w:themeColor="text1"/>
          <w:sz w:val="24"/>
          <w:szCs w:val="24"/>
        </w:rPr>
        <w:t>.</w:t>
      </w:r>
    </w:p>
    <w:p w14:paraId="125B93D2" w14:textId="77777777" w:rsidR="00940976" w:rsidRDefault="00940976" w:rsidP="00940976">
      <w:pPr>
        <w:jc w:val="both"/>
        <w:rPr>
          <w:szCs w:val="24"/>
        </w:rPr>
      </w:pPr>
      <w:r>
        <w:rPr>
          <w:szCs w:val="24"/>
        </w:rPr>
        <w:t xml:space="preserve">2) </w:t>
      </w:r>
      <w:r w:rsidRPr="00940976">
        <w:rPr>
          <w:szCs w:val="24"/>
        </w:rPr>
        <w:t>„Perspektywy” - program realizowany przez PUP w Aleksandrowie Kujawskim</w:t>
      </w:r>
      <w:r>
        <w:rPr>
          <w:szCs w:val="24"/>
        </w:rPr>
        <w:t>.</w:t>
      </w:r>
      <w:r w:rsidRPr="00940976">
        <w:rPr>
          <w:szCs w:val="24"/>
        </w:rPr>
        <w:t xml:space="preserve"> Okres realizacji projektu: od 01.08.2014r. do 30.04.2015r.</w:t>
      </w:r>
      <w:r>
        <w:rPr>
          <w:szCs w:val="24"/>
        </w:rPr>
        <w:t xml:space="preserve"> </w:t>
      </w:r>
      <w:r w:rsidRPr="00940976">
        <w:rPr>
          <w:szCs w:val="24"/>
        </w:rPr>
        <w:t>Budżet projektu – 675.977,28, w tym w roku 2015 do wydatkowania była kwota  355.059,77 zł ( 318.784,74 zł.- kwota wynikająca z Umowy o dofinansowanie oraz 36.275,03 zł – środki niewykorzystane w 2014r będące do dyspozycji PUP  w 2015r).</w:t>
      </w:r>
      <w:r>
        <w:rPr>
          <w:szCs w:val="24"/>
        </w:rPr>
        <w:t xml:space="preserve"> </w:t>
      </w:r>
      <w:r w:rsidRPr="00940976">
        <w:rPr>
          <w:szCs w:val="24"/>
        </w:rPr>
        <w:t>Celem projektu było</w:t>
      </w:r>
      <w:r>
        <w:rPr>
          <w:szCs w:val="24"/>
        </w:rPr>
        <w:t xml:space="preserve"> </w:t>
      </w:r>
      <w:r w:rsidRPr="00940976">
        <w:rPr>
          <w:szCs w:val="24"/>
        </w:rPr>
        <w:t>podniesienie poziomu aktywności zawodowej oraz zdolności do zatrudnienia u 88 osób</w:t>
      </w:r>
      <w:r>
        <w:rPr>
          <w:szCs w:val="24"/>
        </w:rPr>
        <w:t xml:space="preserve"> oraz </w:t>
      </w:r>
      <w:r w:rsidRPr="00940976">
        <w:rPr>
          <w:szCs w:val="24"/>
        </w:rPr>
        <w:t>zdobycie doświadczenia zawodowego przez 88 uczestników projektu poprzez organizację staży.</w:t>
      </w:r>
      <w:r>
        <w:rPr>
          <w:szCs w:val="24"/>
        </w:rPr>
        <w:t xml:space="preserve"> </w:t>
      </w:r>
      <w:r w:rsidRPr="00940976">
        <w:rPr>
          <w:szCs w:val="24"/>
        </w:rPr>
        <w:t>W w/w projekcie powstały oszczędności w wysokości 32.421,04 zł., których powodem był krótszy niż zaplanowano udział w projekcie jego uczestników. W 2015r wydatkowano kwotę 322.638,61 zł. co stanowi 90,9 % budżetu projektu.</w:t>
      </w:r>
      <w:r>
        <w:rPr>
          <w:szCs w:val="24"/>
        </w:rPr>
        <w:t xml:space="preserve"> </w:t>
      </w:r>
      <w:r w:rsidRPr="00940976">
        <w:rPr>
          <w:szCs w:val="24"/>
        </w:rPr>
        <w:t>Środki niewykorzystane w ramach projektu zostały zwrócone za pośrednictwem Starostwa Powiatowego  na konto Wojewódzkiego Urzędu Pracy w Toruniu 08.05.2015r.</w:t>
      </w:r>
    </w:p>
    <w:p w14:paraId="5BDF30E2" w14:textId="58E43C64" w:rsidR="00940976" w:rsidRPr="00940976" w:rsidRDefault="00940976" w:rsidP="00940976">
      <w:pPr>
        <w:jc w:val="both"/>
        <w:rPr>
          <w:szCs w:val="24"/>
        </w:rPr>
      </w:pPr>
      <w:r>
        <w:rPr>
          <w:szCs w:val="24"/>
        </w:rPr>
        <w:t xml:space="preserve">3) </w:t>
      </w:r>
      <w:r w:rsidRPr="00940976">
        <w:rPr>
          <w:szCs w:val="24"/>
        </w:rPr>
        <w:t>„Przedsiębiorczość szansą na rozwój regionu kujawsko-pomorskiego” - program realizowany przez PUP w Aleksandrowie Kujawskim</w:t>
      </w:r>
      <w:r>
        <w:rPr>
          <w:szCs w:val="24"/>
        </w:rPr>
        <w:t xml:space="preserve">. </w:t>
      </w:r>
      <w:r w:rsidRPr="00940976">
        <w:rPr>
          <w:szCs w:val="24"/>
        </w:rPr>
        <w:t>Okres realizacji projektu: od 01.06.2012r. do 30.09.2015r.</w:t>
      </w:r>
      <w:r>
        <w:rPr>
          <w:szCs w:val="24"/>
        </w:rPr>
        <w:t xml:space="preserve"> </w:t>
      </w:r>
      <w:r w:rsidRPr="00940976">
        <w:rPr>
          <w:szCs w:val="24"/>
        </w:rPr>
        <w:t>Budżet projektu – 1.897.242,96 zł. w roku 2015 do wydatkowania kwota 367.000,00 zł.</w:t>
      </w:r>
      <w:r>
        <w:rPr>
          <w:szCs w:val="24"/>
        </w:rPr>
        <w:t xml:space="preserve"> </w:t>
      </w:r>
      <w:r w:rsidRPr="00940976">
        <w:rPr>
          <w:szCs w:val="24"/>
        </w:rPr>
        <w:t>Cel projektu  -  stworzenie warunków do samozatrudnienia osób bezrobotnych</w:t>
      </w:r>
      <w:r>
        <w:rPr>
          <w:szCs w:val="24"/>
        </w:rPr>
        <w:t xml:space="preserve"> </w:t>
      </w:r>
      <w:r w:rsidRPr="00940976">
        <w:rPr>
          <w:szCs w:val="24"/>
        </w:rPr>
        <w:t xml:space="preserve">z terenu województwa kujawsko-pomorskiego znajdujących się </w:t>
      </w:r>
      <w:r w:rsidRPr="00940976">
        <w:rPr>
          <w:szCs w:val="24"/>
        </w:rPr>
        <w:br/>
        <w:t>w najtrudniejszej sytuacji na rynku pracy.</w:t>
      </w:r>
      <w:r>
        <w:rPr>
          <w:szCs w:val="24"/>
        </w:rPr>
        <w:t xml:space="preserve"> </w:t>
      </w:r>
      <w:r w:rsidRPr="00940976">
        <w:rPr>
          <w:szCs w:val="24"/>
        </w:rPr>
        <w:t>Ze środków Projektu w roku 2015 finansowane były zadania:</w:t>
      </w:r>
    </w:p>
    <w:p w14:paraId="1C6322A0" w14:textId="77777777" w:rsidR="00940976" w:rsidRPr="00940976" w:rsidRDefault="00940976" w:rsidP="00F71514">
      <w:pPr>
        <w:numPr>
          <w:ilvl w:val="0"/>
          <w:numId w:val="52"/>
        </w:numPr>
        <w:jc w:val="both"/>
        <w:rPr>
          <w:szCs w:val="24"/>
        </w:rPr>
      </w:pPr>
      <w:r w:rsidRPr="00940976">
        <w:rPr>
          <w:szCs w:val="24"/>
        </w:rPr>
        <w:t xml:space="preserve"> koszty szkolenia ABC przedsiębiorczości (dla 20 osób bezrobotnych);</w:t>
      </w:r>
    </w:p>
    <w:p w14:paraId="22340368" w14:textId="77777777" w:rsidR="00940976" w:rsidRPr="00940976" w:rsidRDefault="00940976" w:rsidP="00F71514">
      <w:pPr>
        <w:numPr>
          <w:ilvl w:val="0"/>
          <w:numId w:val="52"/>
        </w:numPr>
        <w:jc w:val="both"/>
        <w:rPr>
          <w:szCs w:val="24"/>
        </w:rPr>
      </w:pPr>
      <w:r w:rsidRPr="00940976">
        <w:rPr>
          <w:szCs w:val="24"/>
        </w:rPr>
        <w:t xml:space="preserve"> stypendia szkoleniowe dla uczestników szkolenia;</w:t>
      </w:r>
    </w:p>
    <w:p w14:paraId="407377DC" w14:textId="77777777" w:rsidR="00940976" w:rsidRPr="00940976" w:rsidRDefault="00940976" w:rsidP="00F71514">
      <w:pPr>
        <w:numPr>
          <w:ilvl w:val="0"/>
          <w:numId w:val="52"/>
        </w:numPr>
        <w:jc w:val="both"/>
        <w:rPr>
          <w:szCs w:val="24"/>
        </w:rPr>
      </w:pPr>
      <w:r w:rsidRPr="00940976">
        <w:rPr>
          <w:szCs w:val="24"/>
        </w:rPr>
        <w:lastRenderedPageBreak/>
        <w:t xml:space="preserve"> jednorazowe środki na podjęcie działalności gospodarczej (dla 16 uczestników projektu);</w:t>
      </w:r>
    </w:p>
    <w:p w14:paraId="28CA0CEA" w14:textId="77777777" w:rsidR="00940976" w:rsidRPr="00940976" w:rsidRDefault="00940976" w:rsidP="00F71514">
      <w:pPr>
        <w:numPr>
          <w:ilvl w:val="0"/>
          <w:numId w:val="52"/>
        </w:numPr>
        <w:jc w:val="both"/>
        <w:rPr>
          <w:szCs w:val="24"/>
        </w:rPr>
      </w:pPr>
      <w:r w:rsidRPr="00940976">
        <w:rPr>
          <w:szCs w:val="24"/>
        </w:rPr>
        <w:t xml:space="preserve"> dodatki do wynagrodzeń koordynatora projektu i specjalistów ds. projektu   w PUP.</w:t>
      </w:r>
    </w:p>
    <w:p w14:paraId="29612179" w14:textId="27916CDD" w:rsidR="00940976" w:rsidRPr="00940976" w:rsidRDefault="00940976" w:rsidP="00940976">
      <w:pPr>
        <w:jc w:val="both"/>
        <w:rPr>
          <w:szCs w:val="24"/>
        </w:rPr>
      </w:pPr>
      <w:r w:rsidRPr="00940976">
        <w:rPr>
          <w:szCs w:val="24"/>
        </w:rPr>
        <w:t>W 2015r w ramach Projektu PO KL 6.2 wydatkowano kwotę 366.989,43</w:t>
      </w:r>
      <w:r w:rsidRPr="00940976">
        <w:rPr>
          <w:b/>
          <w:szCs w:val="24"/>
        </w:rPr>
        <w:t xml:space="preserve"> </w:t>
      </w:r>
      <w:r w:rsidRPr="00940976">
        <w:rPr>
          <w:szCs w:val="24"/>
        </w:rPr>
        <w:t xml:space="preserve">zł, co stanowi 99,9%  środków przyznanych w ramach umowy partnerskiej. Środki niewykorzystane w kwocie </w:t>
      </w:r>
      <w:r>
        <w:rPr>
          <w:szCs w:val="24"/>
        </w:rPr>
        <w:t xml:space="preserve">               </w:t>
      </w:r>
      <w:r w:rsidRPr="00940976">
        <w:rPr>
          <w:szCs w:val="24"/>
        </w:rPr>
        <w:t>10,57 zł. przekazano na konto Wojewódzkiego Urzędu Pracy w Toruniu</w:t>
      </w:r>
      <w:r>
        <w:rPr>
          <w:szCs w:val="24"/>
        </w:rPr>
        <w:t>.</w:t>
      </w:r>
    </w:p>
    <w:p w14:paraId="2664801A" w14:textId="77777777" w:rsidR="00DA442F" w:rsidRPr="0011433B" w:rsidRDefault="00DA442F" w:rsidP="008F50DD">
      <w:pPr>
        <w:jc w:val="both"/>
        <w:rPr>
          <w:szCs w:val="24"/>
        </w:rPr>
      </w:pPr>
    </w:p>
    <w:p w14:paraId="78931DB7" w14:textId="77777777" w:rsidR="00CE6792" w:rsidRPr="0011433B" w:rsidRDefault="00CE6792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t>DZIAŁ 854 EDUKACYJNA OPIEKA WYCHOWAWCZA</w:t>
      </w:r>
    </w:p>
    <w:p w14:paraId="3EE7DF21" w14:textId="375FF60A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1766F9">
        <w:rPr>
          <w:szCs w:val="24"/>
        </w:rPr>
        <w:t>690.709</w:t>
      </w:r>
      <w:r w:rsidRPr="0011433B">
        <w:rPr>
          <w:szCs w:val="24"/>
        </w:rPr>
        <w:t xml:space="preserve"> zł, wykonanie – </w:t>
      </w:r>
      <w:r w:rsidR="001766F9">
        <w:rPr>
          <w:szCs w:val="24"/>
        </w:rPr>
        <w:t>367.691,76</w:t>
      </w:r>
      <w:r w:rsidR="00412A50" w:rsidRPr="0011433B">
        <w:rPr>
          <w:szCs w:val="24"/>
        </w:rPr>
        <w:t xml:space="preserve"> </w:t>
      </w:r>
      <w:r w:rsidRPr="0011433B">
        <w:rPr>
          <w:szCs w:val="24"/>
        </w:rPr>
        <w:t xml:space="preserve">zł, tj. </w:t>
      </w:r>
      <w:r w:rsidR="001766F9">
        <w:rPr>
          <w:szCs w:val="24"/>
        </w:rPr>
        <w:t>53,23</w:t>
      </w:r>
      <w:r w:rsidRPr="0011433B">
        <w:rPr>
          <w:szCs w:val="24"/>
        </w:rPr>
        <w:t>%</w:t>
      </w:r>
    </w:p>
    <w:p w14:paraId="6067D352" w14:textId="77777777" w:rsidR="00CE6792" w:rsidRPr="0011433B" w:rsidRDefault="00CE6792">
      <w:pPr>
        <w:pStyle w:val="Nagwek1"/>
        <w:rPr>
          <w:sz w:val="24"/>
          <w:szCs w:val="24"/>
        </w:rPr>
      </w:pPr>
      <w:r w:rsidRPr="0011433B">
        <w:rPr>
          <w:sz w:val="24"/>
          <w:szCs w:val="24"/>
        </w:rPr>
        <w:t>Rozdział 85406 Poradnia Psychologiczno – Pedagogiczna</w:t>
      </w:r>
    </w:p>
    <w:p w14:paraId="0A22E4EE" w14:textId="0D6FB156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>Plan –</w:t>
      </w:r>
      <w:r w:rsidR="00682258" w:rsidRPr="0011433B">
        <w:rPr>
          <w:szCs w:val="24"/>
        </w:rPr>
        <w:t xml:space="preserve"> </w:t>
      </w:r>
      <w:r w:rsidR="001766F9">
        <w:rPr>
          <w:szCs w:val="24"/>
        </w:rPr>
        <w:t>673.520</w:t>
      </w:r>
      <w:r w:rsidR="00682258" w:rsidRPr="0011433B">
        <w:rPr>
          <w:szCs w:val="24"/>
        </w:rPr>
        <w:t xml:space="preserve"> </w:t>
      </w:r>
      <w:r w:rsidRPr="0011433B">
        <w:rPr>
          <w:szCs w:val="24"/>
        </w:rPr>
        <w:t xml:space="preserve">zł, wykonanie – </w:t>
      </w:r>
      <w:r w:rsidR="001766F9">
        <w:rPr>
          <w:szCs w:val="24"/>
        </w:rPr>
        <w:t>353.079,51</w:t>
      </w:r>
      <w:r w:rsidRPr="0011433B">
        <w:rPr>
          <w:szCs w:val="24"/>
        </w:rPr>
        <w:t xml:space="preserve"> zł, tj. </w:t>
      </w:r>
      <w:r w:rsidR="001766F9">
        <w:rPr>
          <w:szCs w:val="24"/>
        </w:rPr>
        <w:t>52,42</w:t>
      </w:r>
      <w:r w:rsidRPr="0011433B">
        <w:rPr>
          <w:szCs w:val="24"/>
        </w:rPr>
        <w:t>%</w:t>
      </w:r>
    </w:p>
    <w:p w14:paraId="6B0B6EEA" w14:textId="7D2B0607" w:rsidR="001766F9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Wydatki związane z pracą Poradni Psychologiczno-Pedagogicznej w Aleksandrowie Kujawskim. </w:t>
      </w:r>
      <w:r w:rsidR="0084587B" w:rsidRPr="0011433B">
        <w:rPr>
          <w:szCs w:val="24"/>
        </w:rPr>
        <w:t>Na wynagrodzenia</w:t>
      </w:r>
      <w:r w:rsidR="007E7CCE" w:rsidRPr="0011433B">
        <w:rPr>
          <w:szCs w:val="24"/>
        </w:rPr>
        <w:t xml:space="preserve"> i pochodne od wynagrodzeń </w:t>
      </w:r>
      <w:r w:rsidR="0084587B" w:rsidRPr="0011433B">
        <w:rPr>
          <w:szCs w:val="24"/>
        </w:rPr>
        <w:t xml:space="preserve">wydatkowano </w:t>
      </w:r>
      <w:r w:rsidR="007E7CCE" w:rsidRPr="0011433B">
        <w:rPr>
          <w:szCs w:val="24"/>
        </w:rPr>
        <w:t>kwotę</w:t>
      </w:r>
      <w:r w:rsidR="0084587B" w:rsidRPr="0011433B">
        <w:rPr>
          <w:szCs w:val="24"/>
        </w:rPr>
        <w:t xml:space="preserve"> </w:t>
      </w:r>
      <w:r w:rsidR="007E7CCE" w:rsidRPr="0011433B">
        <w:rPr>
          <w:szCs w:val="24"/>
        </w:rPr>
        <w:t xml:space="preserve">                  </w:t>
      </w:r>
      <w:r w:rsidR="001766F9">
        <w:rPr>
          <w:szCs w:val="24"/>
        </w:rPr>
        <w:t>306.612,44</w:t>
      </w:r>
      <w:r w:rsidR="0084587B" w:rsidRPr="0011433B">
        <w:rPr>
          <w:szCs w:val="24"/>
        </w:rPr>
        <w:t xml:space="preserve"> zł</w:t>
      </w:r>
      <w:r w:rsidR="007E7CCE" w:rsidRPr="0011433B">
        <w:rPr>
          <w:szCs w:val="24"/>
        </w:rPr>
        <w:t xml:space="preserve">. Na zakupy materiałów i wyposażenia </w:t>
      </w:r>
      <w:r w:rsidR="001766F9">
        <w:rPr>
          <w:szCs w:val="24"/>
        </w:rPr>
        <w:t xml:space="preserve">oraz zakup usług </w:t>
      </w:r>
      <w:r w:rsidR="007E7CCE" w:rsidRPr="0011433B">
        <w:rPr>
          <w:szCs w:val="24"/>
        </w:rPr>
        <w:t xml:space="preserve">wydatkowano kwotę </w:t>
      </w:r>
      <w:r w:rsidR="001766F9">
        <w:rPr>
          <w:szCs w:val="24"/>
        </w:rPr>
        <w:t>18.616,29</w:t>
      </w:r>
      <w:r w:rsidR="007E7CCE" w:rsidRPr="0011433B">
        <w:rPr>
          <w:szCs w:val="24"/>
        </w:rPr>
        <w:t>. P</w:t>
      </w:r>
      <w:r w:rsidR="00723067" w:rsidRPr="0011433B">
        <w:rPr>
          <w:szCs w:val="24"/>
        </w:rPr>
        <w:t>ozostałe</w:t>
      </w:r>
      <w:r w:rsidR="00F6148B" w:rsidRPr="0011433B">
        <w:rPr>
          <w:szCs w:val="24"/>
        </w:rPr>
        <w:t xml:space="preserve"> wydatki to kwota </w:t>
      </w:r>
      <w:r w:rsidR="001766F9">
        <w:rPr>
          <w:szCs w:val="24"/>
        </w:rPr>
        <w:t>27.850,78</w:t>
      </w:r>
      <w:r w:rsidR="00314BFA" w:rsidRPr="0011433B">
        <w:rPr>
          <w:szCs w:val="24"/>
        </w:rPr>
        <w:t xml:space="preserve"> zł</w:t>
      </w:r>
      <w:r w:rsidR="007E7CCE" w:rsidRPr="0011433B">
        <w:rPr>
          <w:szCs w:val="24"/>
        </w:rPr>
        <w:t xml:space="preserve"> (</w:t>
      </w:r>
      <w:r w:rsidR="00C26DD9" w:rsidRPr="0011433B">
        <w:rPr>
          <w:szCs w:val="24"/>
        </w:rPr>
        <w:t>podróże służbowe, odpis na ZFŚS, różne opłaty i składki</w:t>
      </w:r>
      <w:r w:rsidR="001766F9">
        <w:rPr>
          <w:szCs w:val="24"/>
        </w:rPr>
        <w:t>, szkolenia, zakup usług zdrowotnych, zakup usług telekomunikacyjnych oraz wydatki osobowe</w:t>
      </w:r>
      <w:r w:rsidR="00C26DD9" w:rsidRPr="0011433B">
        <w:rPr>
          <w:szCs w:val="24"/>
        </w:rPr>
        <w:t>).</w:t>
      </w:r>
      <w:r w:rsidR="002D489E" w:rsidRPr="0011433B">
        <w:rPr>
          <w:szCs w:val="24"/>
        </w:rPr>
        <w:t xml:space="preserve"> </w:t>
      </w:r>
    </w:p>
    <w:p w14:paraId="77B546C3" w14:textId="30AB04BD" w:rsidR="00CE6792" w:rsidRPr="0011433B" w:rsidRDefault="002D489E">
      <w:pPr>
        <w:jc w:val="both"/>
        <w:rPr>
          <w:szCs w:val="24"/>
        </w:rPr>
      </w:pPr>
      <w:r w:rsidRPr="0011433B">
        <w:rPr>
          <w:szCs w:val="24"/>
        </w:rPr>
        <w:t xml:space="preserve">W ramach tego rozdziału </w:t>
      </w:r>
      <w:r w:rsidR="00F6148B" w:rsidRPr="0011433B">
        <w:rPr>
          <w:szCs w:val="24"/>
        </w:rPr>
        <w:t xml:space="preserve">wydatkowano </w:t>
      </w:r>
      <w:r w:rsidR="00C26DD9" w:rsidRPr="0011433B">
        <w:rPr>
          <w:szCs w:val="24"/>
        </w:rPr>
        <w:t xml:space="preserve">również </w:t>
      </w:r>
      <w:r w:rsidRPr="0011433B">
        <w:rPr>
          <w:szCs w:val="24"/>
        </w:rPr>
        <w:t xml:space="preserve">środki w wysokości </w:t>
      </w:r>
      <w:r w:rsidR="007E7CCE" w:rsidRPr="0011433B">
        <w:rPr>
          <w:szCs w:val="24"/>
        </w:rPr>
        <w:t>2</w:t>
      </w:r>
      <w:r w:rsidR="001766F9">
        <w:rPr>
          <w:szCs w:val="24"/>
        </w:rPr>
        <w:t>.120</w:t>
      </w:r>
      <w:r w:rsidRPr="0011433B">
        <w:rPr>
          <w:szCs w:val="24"/>
        </w:rPr>
        <w:t xml:space="preserve"> zł dotyczące kosztów badań dzieci niedosłyszących </w:t>
      </w:r>
      <w:r w:rsidR="00D6239B" w:rsidRPr="0011433B">
        <w:rPr>
          <w:szCs w:val="24"/>
        </w:rPr>
        <w:t xml:space="preserve">dokonywanych </w:t>
      </w:r>
      <w:r w:rsidRPr="0011433B">
        <w:rPr>
          <w:szCs w:val="24"/>
        </w:rPr>
        <w:t>przez Poradnię Psychologiczno-Pedagogiczną we Włocławku.</w:t>
      </w:r>
      <w:r w:rsidR="006B65F9" w:rsidRPr="0011433B">
        <w:rPr>
          <w:szCs w:val="24"/>
        </w:rPr>
        <w:t xml:space="preserve"> </w:t>
      </w:r>
    </w:p>
    <w:p w14:paraId="0068B1E9" w14:textId="77777777" w:rsidR="00CE6792" w:rsidRPr="0011433B" w:rsidRDefault="00CE6792">
      <w:pPr>
        <w:pStyle w:val="Nagwek1"/>
        <w:rPr>
          <w:sz w:val="24"/>
          <w:szCs w:val="24"/>
        </w:rPr>
      </w:pPr>
      <w:r w:rsidRPr="0011433B">
        <w:rPr>
          <w:sz w:val="24"/>
          <w:szCs w:val="24"/>
        </w:rPr>
        <w:t>Rozdział 85415 Pomoc materialna dla uczniów</w:t>
      </w:r>
    </w:p>
    <w:p w14:paraId="4B7DEFEA" w14:textId="2D5E745D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1766F9">
        <w:rPr>
          <w:szCs w:val="24"/>
        </w:rPr>
        <w:t>5</w:t>
      </w:r>
      <w:r w:rsidR="00C26DD9" w:rsidRPr="0011433B">
        <w:rPr>
          <w:szCs w:val="24"/>
        </w:rPr>
        <w:t>.</w:t>
      </w:r>
      <w:r w:rsidR="001766F9">
        <w:rPr>
          <w:szCs w:val="24"/>
        </w:rPr>
        <w:t>4</w:t>
      </w:r>
      <w:r w:rsidR="00C26DD9" w:rsidRPr="0011433B">
        <w:rPr>
          <w:szCs w:val="24"/>
        </w:rPr>
        <w:t>00</w:t>
      </w:r>
      <w:r w:rsidRPr="0011433B">
        <w:rPr>
          <w:szCs w:val="24"/>
        </w:rPr>
        <w:t xml:space="preserve"> zł, wykonanie –</w:t>
      </w:r>
      <w:r w:rsidR="00FE5022" w:rsidRPr="0011433B">
        <w:rPr>
          <w:szCs w:val="24"/>
        </w:rPr>
        <w:t xml:space="preserve"> </w:t>
      </w:r>
      <w:r w:rsidR="001766F9">
        <w:rPr>
          <w:szCs w:val="24"/>
        </w:rPr>
        <w:t>5.4</w:t>
      </w:r>
      <w:r w:rsidR="00C26DD9" w:rsidRPr="0011433B">
        <w:rPr>
          <w:szCs w:val="24"/>
        </w:rPr>
        <w:t>00</w:t>
      </w:r>
      <w:r w:rsidR="003D472E" w:rsidRPr="0011433B">
        <w:rPr>
          <w:szCs w:val="24"/>
        </w:rPr>
        <w:t xml:space="preserve"> </w:t>
      </w:r>
      <w:r w:rsidRPr="0011433B">
        <w:rPr>
          <w:szCs w:val="24"/>
        </w:rPr>
        <w:t>zł</w:t>
      </w:r>
      <w:r w:rsidR="008806E9" w:rsidRPr="0011433B">
        <w:rPr>
          <w:szCs w:val="24"/>
        </w:rPr>
        <w:t xml:space="preserve">, tj. </w:t>
      </w:r>
      <w:r w:rsidR="00FE5022" w:rsidRPr="0011433B">
        <w:rPr>
          <w:szCs w:val="24"/>
        </w:rPr>
        <w:t>100</w:t>
      </w:r>
      <w:r w:rsidRPr="0011433B">
        <w:rPr>
          <w:szCs w:val="24"/>
        </w:rPr>
        <w:t>%</w:t>
      </w:r>
    </w:p>
    <w:p w14:paraId="3969CDA9" w14:textId="006E396F" w:rsidR="0033256D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W rozdziale tym ujęto wydatki </w:t>
      </w:r>
      <w:r w:rsidR="0033256D" w:rsidRPr="0011433B">
        <w:rPr>
          <w:szCs w:val="24"/>
        </w:rPr>
        <w:t>związane</w:t>
      </w:r>
      <w:r w:rsidRPr="0011433B">
        <w:rPr>
          <w:szCs w:val="24"/>
        </w:rPr>
        <w:t xml:space="preserve"> z wypłatą stypendiów</w:t>
      </w:r>
      <w:r w:rsidR="0084587B" w:rsidRPr="0011433B">
        <w:rPr>
          <w:szCs w:val="24"/>
        </w:rPr>
        <w:t xml:space="preserve"> </w:t>
      </w:r>
      <w:r w:rsidRPr="0011433B">
        <w:rPr>
          <w:szCs w:val="24"/>
        </w:rPr>
        <w:t>dla młodzieży ponadgimnazjalnej w I</w:t>
      </w:r>
      <w:r w:rsidR="00314BFA" w:rsidRPr="0011433B">
        <w:rPr>
          <w:szCs w:val="24"/>
        </w:rPr>
        <w:t xml:space="preserve"> półroczu </w:t>
      </w:r>
      <w:r w:rsidRPr="0011433B">
        <w:rPr>
          <w:szCs w:val="24"/>
        </w:rPr>
        <w:t>20</w:t>
      </w:r>
      <w:r w:rsidR="003D472E" w:rsidRPr="0011433B">
        <w:rPr>
          <w:szCs w:val="24"/>
        </w:rPr>
        <w:t>1</w:t>
      </w:r>
      <w:r w:rsidR="001766F9">
        <w:rPr>
          <w:szCs w:val="24"/>
        </w:rPr>
        <w:t>5</w:t>
      </w:r>
      <w:r w:rsidR="003D472E" w:rsidRPr="0011433B">
        <w:rPr>
          <w:szCs w:val="24"/>
        </w:rPr>
        <w:t xml:space="preserve"> </w:t>
      </w:r>
      <w:r w:rsidRPr="0011433B">
        <w:rPr>
          <w:szCs w:val="24"/>
        </w:rPr>
        <w:t>r</w:t>
      </w:r>
      <w:r w:rsidR="0084587B" w:rsidRPr="0011433B">
        <w:rPr>
          <w:szCs w:val="24"/>
        </w:rPr>
        <w:t>.</w:t>
      </w:r>
      <w:r w:rsidR="00F6148B" w:rsidRPr="0011433B">
        <w:rPr>
          <w:szCs w:val="24"/>
        </w:rPr>
        <w:t xml:space="preserve"> </w:t>
      </w:r>
      <w:r w:rsidR="001766F9">
        <w:rPr>
          <w:szCs w:val="24"/>
        </w:rPr>
        <w:t xml:space="preserve">– uczniów Zespołu Szkoły Nr 1 CKP w Aleksandrowie Kujawskim oraz LO w Ciechocinku </w:t>
      </w:r>
      <w:r w:rsidR="00F6148B" w:rsidRPr="0011433B">
        <w:rPr>
          <w:szCs w:val="24"/>
        </w:rPr>
        <w:t>zgodnie z zawartym porozumieniem z Marszałkiem Województwa Kujawsko-Pomorskiego.</w:t>
      </w:r>
    </w:p>
    <w:p w14:paraId="2B03929B" w14:textId="58E09792" w:rsidR="00CE6792" w:rsidRPr="0011433B" w:rsidRDefault="00CE6792" w:rsidP="00567151">
      <w:pPr>
        <w:jc w:val="both"/>
        <w:rPr>
          <w:b/>
          <w:szCs w:val="24"/>
        </w:rPr>
      </w:pPr>
      <w:r w:rsidRPr="0011433B">
        <w:rPr>
          <w:b/>
          <w:szCs w:val="24"/>
        </w:rPr>
        <w:t xml:space="preserve">Rozdział 85495 Pozostała działalność </w:t>
      </w:r>
    </w:p>
    <w:p w14:paraId="431BFF5A" w14:textId="793C8D02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1766F9">
        <w:rPr>
          <w:szCs w:val="24"/>
        </w:rPr>
        <w:t xml:space="preserve">11.789 </w:t>
      </w:r>
      <w:r w:rsidR="00C26DD9" w:rsidRPr="0011433B">
        <w:rPr>
          <w:szCs w:val="24"/>
        </w:rPr>
        <w:t>z</w:t>
      </w:r>
      <w:r w:rsidRPr="0011433B">
        <w:rPr>
          <w:szCs w:val="24"/>
        </w:rPr>
        <w:t xml:space="preserve">ł, wykonanie – </w:t>
      </w:r>
      <w:r w:rsidR="001766F9">
        <w:rPr>
          <w:szCs w:val="24"/>
        </w:rPr>
        <w:t>9.212,25</w:t>
      </w:r>
      <w:r w:rsidRPr="0011433B">
        <w:rPr>
          <w:szCs w:val="24"/>
        </w:rPr>
        <w:t xml:space="preserve"> zł, tj. </w:t>
      </w:r>
      <w:r w:rsidR="001766F9">
        <w:rPr>
          <w:szCs w:val="24"/>
        </w:rPr>
        <w:t>78,14</w:t>
      </w:r>
    </w:p>
    <w:p w14:paraId="241FFEA2" w14:textId="77777777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>Wydatki związane z odpisem na ZFŚS dla nauczycieli emerytów, byłych pracowników poradni i internatów.</w:t>
      </w:r>
    </w:p>
    <w:p w14:paraId="7A7845A5" w14:textId="77777777" w:rsidR="00CE6792" w:rsidRPr="0011433B" w:rsidRDefault="00CE6792">
      <w:pPr>
        <w:jc w:val="both"/>
        <w:rPr>
          <w:szCs w:val="24"/>
        </w:rPr>
      </w:pPr>
    </w:p>
    <w:p w14:paraId="7DF07123" w14:textId="69565948" w:rsidR="004930C3" w:rsidRPr="0011433B" w:rsidRDefault="004930C3" w:rsidP="004930C3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t>DZIAŁ 900 GOSPODARKA KOMUNALNA I OCHRONA ŚRODOWISKA</w:t>
      </w:r>
    </w:p>
    <w:p w14:paraId="0C313B96" w14:textId="4C5568EE" w:rsidR="004930C3" w:rsidRPr="0011433B" w:rsidRDefault="004930C3" w:rsidP="004930C3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5B7278">
        <w:rPr>
          <w:szCs w:val="24"/>
        </w:rPr>
        <w:t xml:space="preserve">293.854 </w:t>
      </w:r>
      <w:r w:rsidRPr="0011433B">
        <w:rPr>
          <w:szCs w:val="24"/>
        </w:rPr>
        <w:t>zł, wy</w:t>
      </w:r>
      <w:r w:rsidR="0001706A" w:rsidRPr="0011433B">
        <w:rPr>
          <w:szCs w:val="24"/>
        </w:rPr>
        <w:t>konanie</w:t>
      </w:r>
      <w:r w:rsidRPr="0011433B">
        <w:rPr>
          <w:szCs w:val="24"/>
        </w:rPr>
        <w:t xml:space="preserve"> – </w:t>
      </w:r>
      <w:r w:rsidR="005B7278">
        <w:rPr>
          <w:szCs w:val="24"/>
        </w:rPr>
        <w:t>0</w:t>
      </w:r>
      <w:r w:rsidRPr="0011433B">
        <w:rPr>
          <w:szCs w:val="24"/>
        </w:rPr>
        <w:t xml:space="preserve"> zł.</w:t>
      </w:r>
    </w:p>
    <w:p w14:paraId="7B840292" w14:textId="17270D8D" w:rsidR="0001706A" w:rsidRPr="0011433B" w:rsidRDefault="0001706A" w:rsidP="0001706A">
      <w:pPr>
        <w:pStyle w:val="Nagwek1"/>
        <w:rPr>
          <w:sz w:val="24"/>
          <w:szCs w:val="24"/>
        </w:rPr>
      </w:pPr>
      <w:r w:rsidRPr="0011433B">
        <w:rPr>
          <w:sz w:val="24"/>
          <w:szCs w:val="24"/>
        </w:rPr>
        <w:t>Rozdział 90095 Pozostała działalność</w:t>
      </w:r>
    </w:p>
    <w:p w14:paraId="1849BA91" w14:textId="77777777" w:rsidR="005B7278" w:rsidRPr="0011433B" w:rsidRDefault="005B7278" w:rsidP="005B7278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>
        <w:rPr>
          <w:szCs w:val="24"/>
        </w:rPr>
        <w:t xml:space="preserve">293.854 </w:t>
      </w:r>
      <w:r w:rsidRPr="0011433B">
        <w:rPr>
          <w:szCs w:val="24"/>
        </w:rPr>
        <w:t xml:space="preserve">zł, wykonanie – </w:t>
      </w:r>
      <w:r>
        <w:rPr>
          <w:szCs w:val="24"/>
        </w:rPr>
        <w:t>0</w:t>
      </w:r>
      <w:r w:rsidRPr="0011433B">
        <w:rPr>
          <w:szCs w:val="24"/>
        </w:rPr>
        <w:t xml:space="preserve"> zł.</w:t>
      </w:r>
    </w:p>
    <w:p w14:paraId="064B123C" w14:textId="771C9F6E" w:rsidR="0001706A" w:rsidRPr="0011433B" w:rsidRDefault="0001706A" w:rsidP="005B7278">
      <w:pPr>
        <w:jc w:val="both"/>
        <w:rPr>
          <w:b/>
          <w:i/>
          <w:szCs w:val="24"/>
        </w:rPr>
      </w:pPr>
      <w:r w:rsidRPr="0011433B">
        <w:rPr>
          <w:szCs w:val="24"/>
        </w:rPr>
        <w:t xml:space="preserve">W ramach ww. rozdziału </w:t>
      </w:r>
      <w:r w:rsidR="005B7278">
        <w:rPr>
          <w:szCs w:val="24"/>
        </w:rPr>
        <w:t>zabezpieczono</w:t>
      </w:r>
      <w:r w:rsidRPr="0011433B">
        <w:rPr>
          <w:szCs w:val="24"/>
        </w:rPr>
        <w:t xml:space="preserve"> kwotę </w:t>
      </w:r>
      <w:r w:rsidR="005B7278">
        <w:rPr>
          <w:szCs w:val="24"/>
        </w:rPr>
        <w:t>293.854</w:t>
      </w:r>
      <w:r w:rsidRPr="0011433B">
        <w:rPr>
          <w:szCs w:val="24"/>
        </w:rPr>
        <w:t xml:space="preserve"> zł z przeznaczeniem na realizację zadania inwestycyjnego pn. „</w:t>
      </w:r>
      <w:r w:rsidRPr="005B7278">
        <w:rPr>
          <w:szCs w:val="24"/>
        </w:rPr>
        <w:t xml:space="preserve">Termomodernizacja kompleksu budynków Zespołu Szkół Nr 2                 w Aleksandrowie Kujawskim - II etap”. </w:t>
      </w:r>
      <w:r w:rsidR="005B7278">
        <w:rPr>
          <w:szCs w:val="24"/>
        </w:rPr>
        <w:t>P</w:t>
      </w:r>
      <w:r w:rsidR="005B7278" w:rsidRPr="005B7278">
        <w:rPr>
          <w:szCs w:val="24"/>
        </w:rPr>
        <w:t>rzygotowywana</w:t>
      </w:r>
      <w:r w:rsidR="005B7278">
        <w:rPr>
          <w:szCs w:val="24"/>
        </w:rPr>
        <w:t xml:space="preserve"> została</w:t>
      </w:r>
      <w:r w:rsidR="005B7278" w:rsidRPr="005B7278">
        <w:rPr>
          <w:szCs w:val="24"/>
        </w:rPr>
        <w:t xml:space="preserve"> dokumentacja techniczna  na złożenie wniosku o dofinansowanie w ramach RPO WK-P.</w:t>
      </w:r>
      <w:r w:rsidR="005B7278">
        <w:rPr>
          <w:szCs w:val="24"/>
        </w:rPr>
        <w:t xml:space="preserve"> Wydatki planowane są do poniesienia w II półroczu 2015 r.</w:t>
      </w:r>
    </w:p>
    <w:p w14:paraId="2B6E86D9" w14:textId="77777777" w:rsidR="0001706A" w:rsidRPr="0011433B" w:rsidRDefault="0001706A" w:rsidP="00AB546A">
      <w:pPr>
        <w:rPr>
          <w:szCs w:val="24"/>
        </w:rPr>
      </w:pPr>
    </w:p>
    <w:p w14:paraId="7F05AF53" w14:textId="77777777" w:rsidR="00CE6792" w:rsidRPr="0011433B" w:rsidRDefault="00CE6792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t>DZIAŁ 921 KULTURA I OCHRONA DZIEDZICTWA NARODOWEGO</w:t>
      </w:r>
    </w:p>
    <w:p w14:paraId="1824036F" w14:textId="1D0868F0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5B7278">
        <w:rPr>
          <w:szCs w:val="24"/>
        </w:rPr>
        <w:t>65.000</w:t>
      </w:r>
      <w:r w:rsidRPr="0011433B">
        <w:rPr>
          <w:szCs w:val="24"/>
        </w:rPr>
        <w:t xml:space="preserve"> zł, wy</w:t>
      </w:r>
      <w:r w:rsidR="0001706A" w:rsidRPr="0011433B">
        <w:rPr>
          <w:szCs w:val="24"/>
        </w:rPr>
        <w:t>konanie</w:t>
      </w:r>
      <w:r w:rsidRPr="0011433B">
        <w:rPr>
          <w:szCs w:val="24"/>
        </w:rPr>
        <w:t xml:space="preserve"> – </w:t>
      </w:r>
      <w:r w:rsidR="005B7278">
        <w:rPr>
          <w:szCs w:val="24"/>
        </w:rPr>
        <w:t>23.514,51</w:t>
      </w:r>
      <w:r w:rsidRPr="0011433B">
        <w:rPr>
          <w:szCs w:val="24"/>
        </w:rPr>
        <w:t xml:space="preserve"> zł</w:t>
      </w:r>
      <w:r w:rsidR="008806E9" w:rsidRPr="0011433B">
        <w:rPr>
          <w:szCs w:val="24"/>
        </w:rPr>
        <w:t xml:space="preserve">, tj. </w:t>
      </w:r>
      <w:r w:rsidR="005B7278">
        <w:rPr>
          <w:szCs w:val="24"/>
        </w:rPr>
        <w:t>36,18</w:t>
      </w:r>
      <w:r w:rsidRPr="0011433B">
        <w:rPr>
          <w:szCs w:val="24"/>
        </w:rPr>
        <w:t>%</w:t>
      </w:r>
    </w:p>
    <w:p w14:paraId="38A46B9A" w14:textId="77777777" w:rsidR="00CE6792" w:rsidRPr="0011433B" w:rsidRDefault="00CE6792">
      <w:pPr>
        <w:pStyle w:val="Nagwek1"/>
        <w:rPr>
          <w:sz w:val="24"/>
          <w:szCs w:val="24"/>
        </w:rPr>
      </w:pPr>
      <w:r w:rsidRPr="0011433B">
        <w:rPr>
          <w:sz w:val="24"/>
          <w:szCs w:val="24"/>
        </w:rPr>
        <w:t xml:space="preserve">Rozdział </w:t>
      </w:r>
      <w:r w:rsidR="00E14196" w:rsidRPr="0011433B">
        <w:rPr>
          <w:sz w:val="24"/>
          <w:szCs w:val="24"/>
        </w:rPr>
        <w:t>92105</w:t>
      </w:r>
      <w:r w:rsidRPr="0011433B">
        <w:rPr>
          <w:sz w:val="24"/>
          <w:szCs w:val="24"/>
        </w:rPr>
        <w:t xml:space="preserve"> </w:t>
      </w:r>
      <w:r w:rsidR="00AF749D" w:rsidRPr="0011433B">
        <w:rPr>
          <w:sz w:val="24"/>
          <w:szCs w:val="24"/>
        </w:rPr>
        <w:t>P</w:t>
      </w:r>
      <w:r w:rsidR="00E14196" w:rsidRPr="0011433B">
        <w:rPr>
          <w:sz w:val="24"/>
          <w:szCs w:val="24"/>
        </w:rPr>
        <w:t>ozostałe zadania w zakresie kultury</w:t>
      </w:r>
    </w:p>
    <w:p w14:paraId="6FB4ECCF" w14:textId="2E731046" w:rsidR="0001706A" w:rsidRDefault="0001706A" w:rsidP="0001706A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5B7278">
        <w:rPr>
          <w:szCs w:val="24"/>
        </w:rPr>
        <w:t>58</w:t>
      </w:r>
      <w:r w:rsidRPr="0011433B">
        <w:rPr>
          <w:szCs w:val="24"/>
        </w:rPr>
        <w:t>.</w:t>
      </w:r>
      <w:r w:rsidR="005B7278">
        <w:rPr>
          <w:szCs w:val="24"/>
        </w:rPr>
        <w:t>0</w:t>
      </w:r>
      <w:r w:rsidRPr="0011433B">
        <w:rPr>
          <w:szCs w:val="24"/>
        </w:rPr>
        <w:t xml:space="preserve">00 zł, wykonanie – </w:t>
      </w:r>
      <w:r w:rsidR="005B7278">
        <w:rPr>
          <w:szCs w:val="24"/>
        </w:rPr>
        <w:t>23.514,51</w:t>
      </w:r>
      <w:r w:rsidRPr="0011433B">
        <w:rPr>
          <w:szCs w:val="24"/>
        </w:rPr>
        <w:t xml:space="preserve"> zł, tj. </w:t>
      </w:r>
      <w:r w:rsidR="005B7278">
        <w:rPr>
          <w:szCs w:val="24"/>
        </w:rPr>
        <w:t>40,54</w:t>
      </w:r>
      <w:r w:rsidRPr="0011433B">
        <w:rPr>
          <w:szCs w:val="24"/>
        </w:rPr>
        <w:t>%</w:t>
      </w:r>
    </w:p>
    <w:p w14:paraId="302AFCA3" w14:textId="2E3F536A" w:rsidR="005B7278" w:rsidRPr="0011433B" w:rsidRDefault="005B7278" w:rsidP="005B7278">
      <w:pPr>
        <w:pStyle w:val="Nagwek1"/>
        <w:rPr>
          <w:sz w:val="24"/>
          <w:szCs w:val="24"/>
        </w:rPr>
      </w:pPr>
      <w:r w:rsidRPr="0011433B">
        <w:rPr>
          <w:sz w:val="24"/>
          <w:szCs w:val="24"/>
        </w:rPr>
        <w:t>Rozdział 921</w:t>
      </w:r>
      <w:r>
        <w:rPr>
          <w:sz w:val="24"/>
          <w:szCs w:val="24"/>
        </w:rPr>
        <w:t>20</w:t>
      </w:r>
      <w:r w:rsidRPr="0011433B">
        <w:rPr>
          <w:sz w:val="24"/>
          <w:szCs w:val="24"/>
        </w:rPr>
        <w:t xml:space="preserve"> </w:t>
      </w:r>
      <w:r>
        <w:rPr>
          <w:sz w:val="24"/>
          <w:szCs w:val="24"/>
        </w:rPr>
        <w:t>Ochrona zabytków i opieka nad zabytkami</w:t>
      </w:r>
    </w:p>
    <w:p w14:paraId="7C2ABEAC" w14:textId="0EDB8B7C" w:rsidR="005B7278" w:rsidRDefault="005B7278" w:rsidP="005B7278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>
        <w:rPr>
          <w:szCs w:val="24"/>
        </w:rPr>
        <w:t>7</w:t>
      </w:r>
      <w:r w:rsidRPr="0011433B">
        <w:rPr>
          <w:szCs w:val="24"/>
        </w:rPr>
        <w:t>.</w:t>
      </w:r>
      <w:r>
        <w:rPr>
          <w:szCs w:val="24"/>
        </w:rPr>
        <w:t>0</w:t>
      </w:r>
      <w:r w:rsidRPr="0011433B">
        <w:rPr>
          <w:szCs w:val="24"/>
        </w:rPr>
        <w:t xml:space="preserve">00 zł, wykonanie – </w:t>
      </w:r>
      <w:r>
        <w:rPr>
          <w:szCs w:val="24"/>
        </w:rPr>
        <w:t>0 zł.</w:t>
      </w:r>
    </w:p>
    <w:p w14:paraId="7CCDB494" w14:textId="77777777" w:rsidR="00E14196" w:rsidRPr="0011433B" w:rsidRDefault="00CE6792" w:rsidP="00567151">
      <w:pPr>
        <w:jc w:val="both"/>
        <w:rPr>
          <w:szCs w:val="24"/>
        </w:rPr>
      </w:pPr>
      <w:r w:rsidRPr="0011433B">
        <w:rPr>
          <w:szCs w:val="24"/>
        </w:rPr>
        <w:t xml:space="preserve"> </w:t>
      </w:r>
    </w:p>
    <w:p w14:paraId="7A95805B" w14:textId="77777777" w:rsidR="00CE6792" w:rsidRPr="0011433B" w:rsidRDefault="00CE6792">
      <w:pPr>
        <w:pStyle w:val="Nagwek2"/>
        <w:rPr>
          <w:sz w:val="24"/>
          <w:szCs w:val="24"/>
        </w:rPr>
      </w:pPr>
      <w:r w:rsidRPr="0011433B">
        <w:rPr>
          <w:sz w:val="24"/>
          <w:szCs w:val="24"/>
        </w:rPr>
        <w:t>DZIAŁ 926 KULTURA FIZYCZNA</w:t>
      </w:r>
    </w:p>
    <w:p w14:paraId="546A2728" w14:textId="51C51B3A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5B7278">
        <w:rPr>
          <w:szCs w:val="24"/>
        </w:rPr>
        <w:t>78.730</w:t>
      </w:r>
      <w:r w:rsidR="004E52DB" w:rsidRPr="0011433B">
        <w:rPr>
          <w:szCs w:val="24"/>
        </w:rPr>
        <w:t xml:space="preserve"> </w:t>
      </w:r>
      <w:r w:rsidRPr="0011433B">
        <w:rPr>
          <w:szCs w:val="24"/>
        </w:rPr>
        <w:t xml:space="preserve">zł, </w:t>
      </w:r>
      <w:r w:rsidR="007B6214" w:rsidRPr="0011433B">
        <w:rPr>
          <w:szCs w:val="24"/>
        </w:rPr>
        <w:t>wykonanie</w:t>
      </w:r>
      <w:r w:rsidRPr="0011433B">
        <w:rPr>
          <w:szCs w:val="24"/>
        </w:rPr>
        <w:t xml:space="preserve"> –</w:t>
      </w:r>
      <w:r w:rsidR="00E718BE" w:rsidRPr="0011433B">
        <w:rPr>
          <w:szCs w:val="24"/>
        </w:rPr>
        <w:t xml:space="preserve"> </w:t>
      </w:r>
      <w:r w:rsidR="005B7278">
        <w:rPr>
          <w:szCs w:val="24"/>
        </w:rPr>
        <w:t>35.796,04</w:t>
      </w:r>
      <w:r w:rsidRPr="0011433B">
        <w:rPr>
          <w:szCs w:val="24"/>
        </w:rPr>
        <w:t xml:space="preserve"> zł. tj. </w:t>
      </w:r>
      <w:r w:rsidR="005B7278">
        <w:rPr>
          <w:szCs w:val="24"/>
        </w:rPr>
        <w:t>45,47</w:t>
      </w:r>
      <w:r w:rsidRPr="0011433B">
        <w:rPr>
          <w:szCs w:val="24"/>
        </w:rPr>
        <w:t xml:space="preserve">% </w:t>
      </w:r>
    </w:p>
    <w:p w14:paraId="585BDFFF" w14:textId="77777777" w:rsidR="00A46AC5" w:rsidRDefault="00A46AC5" w:rsidP="00EE0131">
      <w:pPr>
        <w:jc w:val="both"/>
        <w:rPr>
          <w:b/>
          <w:bCs/>
          <w:szCs w:val="24"/>
        </w:rPr>
      </w:pPr>
    </w:p>
    <w:p w14:paraId="076D0C5E" w14:textId="77777777" w:rsidR="00EE0131" w:rsidRPr="0011433B" w:rsidRDefault="00EE0131" w:rsidP="00EE0131">
      <w:pPr>
        <w:jc w:val="both"/>
        <w:rPr>
          <w:szCs w:val="24"/>
        </w:rPr>
      </w:pPr>
      <w:r w:rsidRPr="0011433B">
        <w:rPr>
          <w:b/>
          <w:bCs/>
          <w:szCs w:val="24"/>
        </w:rPr>
        <w:lastRenderedPageBreak/>
        <w:t xml:space="preserve">Rozdział 92601 </w:t>
      </w:r>
      <w:r w:rsidR="00AF749D" w:rsidRPr="0011433B">
        <w:rPr>
          <w:b/>
          <w:bCs/>
          <w:szCs w:val="24"/>
        </w:rPr>
        <w:t>Obiekty sportowe</w:t>
      </w:r>
      <w:r w:rsidRPr="0011433B">
        <w:rPr>
          <w:szCs w:val="24"/>
        </w:rPr>
        <w:t xml:space="preserve"> </w:t>
      </w:r>
    </w:p>
    <w:p w14:paraId="7D8015A9" w14:textId="7A4A29CD" w:rsidR="00EE0131" w:rsidRPr="0011433B" w:rsidRDefault="00EE0131" w:rsidP="00EE0131">
      <w:pPr>
        <w:jc w:val="both"/>
        <w:rPr>
          <w:szCs w:val="24"/>
        </w:rPr>
      </w:pPr>
      <w:r w:rsidRPr="0011433B">
        <w:rPr>
          <w:szCs w:val="24"/>
        </w:rPr>
        <w:t xml:space="preserve">Plan – </w:t>
      </w:r>
      <w:r w:rsidR="005B7278">
        <w:rPr>
          <w:szCs w:val="24"/>
        </w:rPr>
        <w:t>30.330</w:t>
      </w:r>
      <w:r w:rsidRPr="0011433B">
        <w:rPr>
          <w:szCs w:val="24"/>
        </w:rPr>
        <w:t xml:space="preserve"> zł, wykonanie – </w:t>
      </w:r>
      <w:r w:rsidR="005B7278">
        <w:rPr>
          <w:szCs w:val="24"/>
        </w:rPr>
        <w:t>10.156,64</w:t>
      </w:r>
      <w:r w:rsidR="00E14196" w:rsidRPr="0011433B">
        <w:rPr>
          <w:szCs w:val="24"/>
        </w:rPr>
        <w:t xml:space="preserve"> zł, tj.</w:t>
      </w:r>
      <w:r w:rsidR="007A7604" w:rsidRPr="0011433B">
        <w:rPr>
          <w:szCs w:val="24"/>
        </w:rPr>
        <w:t xml:space="preserve"> </w:t>
      </w:r>
      <w:r w:rsidR="005B7278">
        <w:rPr>
          <w:szCs w:val="24"/>
        </w:rPr>
        <w:t>33,49</w:t>
      </w:r>
      <w:r w:rsidR="007A7604" w:rsidRPr="0011433B">
        <w:rPr>
          <w:szCs w:val="24"/>
        </w:rPr>
        <w:t>%.</w:t>
      </w:r>
    </w:p>
    <w:p w14:paraId="35CBF858" w14:textId="43B7EE77" w:rsidR="006471A5" w:rsidRPr="0011433B" w:rsidRDefault="006471A5">
      <w:pPr>
        <w:jc w:val="both"/>
        <w:rPr>
          <w:bCs/>
          <w:szCs w:val="24"/>
        </w:rPr>
      </w:pPr>
      <w:r w:rsidRPr="0011433B">
        <w:rPr>
          <w:bCs/>
          <w:szCs w:val="24"/>
        </w:rPr>
        <w:t>Wydatki dotyczą wynagrodzenia animatora spo</w:t>
      </w:r>
      <w:r w:rsidR="001F11F9" w:rsidRPr="0011433B">
        <w:rPr>
          <w:bCs/>
          <w:szCs w:val="24"/>
        </w:rPr>
        <w:t xml:space="preserve">rtu zatrudnionego przy „Orliku” – </w:t>
      </w:r>
      <w:r w:rsidR="005B7278">
        <w:rPr>
          <w:bCs/>
          <w:szCs w:val="24"/>
        </w:rPr>
        <w:t>4.344,25</w:t>
      </w:r>
      <w:r w:rsidR="001F11F9" w:rsidRPr="0011433B">
        <w:rPr>
          <w:bCs/>
          <w:szCs w:val="24"/>
        </w:rPr>
        <w:t xml:space="preserve"> zł, zakupu </w:t>
      </w:r>
      <w:r w:rsidR="005B7278">
        <w:rPr>
          <w:bCs/>
          <w:szCs w:val="24"/>
        </w:rPr>
        <w:t>materiałów i wyposażenia</w:t>
      </w:r>
      <w:r w:rsidR="001F11F9" w:rsidRPr="0011433B">
        <w:rPr>
          <w:bCs/>
          <w:szCs w:val="24"/>
        </w:rPr>
        <w:t xml:space="preserve"> – </w:t>
      </w:r>
      <w:r w:rsidR="005B7278">
        <w:rPr>
          <w:bCs/>
          <w:szCs w:val="24"/>
        </w:rPr>
        <w:t>300,00</w:t>
      </w:r>
      <w:r w:rsidR="001F11F9" w:rsidRPr="0011433B">
        <w:rPr>
          <w:bCs/>
          <w:szCs w:val="24"/>
        </w:rPr>
        <w:t xml:space="preserve"> zł, zakupu energii – </w:t>
      </w:r>
      <w:r w:rsidR="005B7278">
        <w:rPr>
          <w:bCs/>
          <w:szCs w:val="24"/>
        </w:rPr>
        <w:t>4.612,39</w:t>
      </w:r>
      <w:r w:rsidR="001F11F9" w:rsidRPr="0011433B">
        <w:rPr>
          <w:bCs/>
          <w:szCs w:val="24"/>
        </w:rPr>
        <w:t xml:space="preserve"> zł, oraz wywozu nieczystości płynnych – </w:t>
      </w:r>
      <w:r w:rsidR="005B7278">
        <w:rPr>
          <w:bCs/>
          <w:szCs w:val="24"/>
        </w:rPr>
        <w:t>9</w:t>
      </w:r>
      <w:r w:rsidR="001F11F9" w:rsidRPr="0011433B">
        <w:rPr>
          <w:bCs/>
          <w:szCs w:val="24"/>
        </w:rPr>
        <w:t>00 zł.</w:t>
      </w:r>
    </w:p>
    <w:p w14:paraId="6D031CDC" w14:textId="77777777" w:rsidR="00CE6792" w:rsidRPr="0011433B" w:rsidRDefault="00CE6792">
      <w:pPr>
        <w:jc w:val="both"/>
        <w:rPr>
          <w:szCs w:val="24"/>
        </w:rPr>
      </w:pPr>
      <w:r w:rsidRPr="0011433B">
        <w:rPr>
          <w:b/>
          <w:bCs/>
          <w:szCs w:val="24"/>
        </w:rPr>
        <w:t xml:space="preserve">Rozdział 92605 </w:t>
      </w:r>
      <w:r w:rsidR="004930C3" w:rsidRPr="0011433B">
        <w:rPr>
          <w:b/>
          <w:bCs/>
          <w:szCs w:val="24"/>
        </w:rPr>
        <w:t>Z</w:t>
      </w:r>
      <w:r w:rsidRPr="0011433B">
        <w:rPr>
          <w:b/>
          <w:bCs/>
          <w:szCs w:val="24"/>
        </w:rPr>
        <w:t>adania w zakresie kultury fizycznej i sportu</w:t>
      </w:r>
      <w:r w:rsidRPr="0011433B">
        <w:rPr>
          <w:szCs w:val="24"/>
        </w:rPr>
        <w:t xml:space="preserve"> </w:t>
      </w:r>
    </w:p>
    <w:p w14:paraId="2B771C68" w14:textId="10185ECB" w:rsidR="00CE6792" w:rsidRPr="0011433B" w:rsidRDefault="00CE6792">
      <w:pPr>
        <w:jc w:val="both"/>
        <w:rPr>
          <w:szCs w:val="24"/>
        </w:rPr>
      </w:pPr>
      <w:r w:rsidRPr="0011433B">
        <w:rPr>
          <w:szCs w:val="24"/>
        </w:rPr>
        <w:t>Plan –</w:t>
      </w:r>
      <w:r w:rsidR="00485BAD" w:rsidRPr="0011433B">
        <w:rPr>
          <w:szCs w:val="24"/>
        </w:rPr>
        <w:t xml:space="preserve"> </w:t>
      </w:r>
      <w:r w:rsidR="005B7278">
        <w:rPr>
          <w:szCs w:val="24"/>
        </w:rPr>
        <w:t>48</w:t>
      </w:r>
      <w:r w:rsidR="007A7604" w:rsidRPr="0011433B">
        <w:rPr>
          <w:szCs w:val="24"/>
        </w:rPr>
        <w:t>.</w:t>
      </w:r>
      <w:r w:rsidR="005B7278">
        <w:rPr>
          <w:szCs w:val="24"/>
        </w:rPr>
        <w:t>4</w:t>
      </w:r>
      <w:r w:rsidR="007A7604" w:rsidRPr="0011433B">
        <w:rPr>
          <w:szCs w:val="24"/>
        </w:rPr>
        <w:t>00</w:t>
      </w:r>
      <w:r w:rsidRPr="0011433B">
        <w:rPr>
          <w:szCs w:val="24"/>
        </w:rPr>
        <w:t xml:space="preserve"> </w:t>
      </w:r>
      <w:r w:rsidR="004E52DB" w:rsidRPr="0011433B">
        <w:rPr>
          <w:szCs w:val="24"/>
        </w:rPr>
        <w:t xml:space="preserve"> </w:t>
      </w:r>
      <w:r w:rsidRPr="0011433B">
        <w:rPr>
          <w:szCs w:val="24"/>
        </w:rPr>
        <w:t xml:space="preserve">zł, </w:t>
      </w:r>
      <w:r w:rsidR="007B6214" w:rsidRPr="0011433B">
        <w:rPr>
          <w:szCs w:val="24"/>
        </w:rPr>
        <w:t>wykonanie</w:t>
      </w:r>
      <w:r w:rsidRPr="0011433B">
        <w:rPr>
          <w:szCs w:val="24"/>
        </w:rPr>
        <w:t xml:space="preserve"> –</w:t>
      </w:r>
      <w:r w:rsidR="00E718BE" w:rsidRPr="0011433B">
        <w:rPr>
          <w:szCs w:val="24"/>
        </w:rPr>
        <w:t xml:space="preserve"> </w:t>
      </w:r>
      <w:r w:rsidR="005B7278">
        <w:rPr>
          <w:szCs w:val="24"/>
        </w:rPr>
        <w:t>25</w:t>
      </w:r>
      <w:r w:rsidR="00E6322D" w:rsidRPr="0011433B">
        <w:rPr>
          <w:szCs w:val="24"/>
        </w:rPr>
        <w:t>.</w:t>
      </w:r>
      <w:r w:rsidR="005B7278">
        <w:rPr>
          <w:szCs w:val="24"/>
        </w:rPr>
        <w:t>639,40</w:t>
      </w:r>
      <w:r w:rsidR="004B18AF" w:rsidRPr="0011433B">
        <w:rPr>
          <w:szCs w:val="24"/>
        </w:rPr>
        <w:t xml:space="preserve"> zł</w:t>
      </w:r>
      <w:r w:rsidR="000E213F" w:rsidRPr="0011433B">
        <w:rPr>
          <w:szCs w:val="24"/>
        </w:rPr>
        <w:t xml:space="preserve">. tj. </w:t>
      </w:r>
      <w:r w:rsidR="00E6322D" w:rsidRPr="0011433B">
        <w:rPr>
          <w:szCs w:val="24"/>
        </w:rPr>
        <w:t>5</w:t>
      </w:r>
      <w:r w:rsidR="005B7278">
        <w:rPr>
          <w:szCs w:val="24"/>
        </w:rPr>
        <w:t>2</w:t>
      </w:r>
      <w:r w:rsidR="00E6322D" w:rsidRPr="0011433B">
        <w:rPr>
          <w:szCs w:val="24"/>
        </w:rPr>
        <w:t>,</w:t>
      </w:r>
      <w:r w:rsidR="005B7278">
        <w:rPr>
          <w:szCs w:val="24"/>
        </w:rPr>
        <w:t>97</w:t>
      </w:r>
      <w:r w:rsidR="000E213F" w:rsidRPr="0011433B">
        <w:rPr>
          <w:szCs w:val="24"/>
        </w:rPr>
        <w:t>%</w:t>
      </w:r>
    </w:p>
    <w:p w14:paraId="07D255B9" w14:textId="77777777" w:rsidR="00E6322D" w:rsidRPr="0011433B" w:rsidRDefault="00E6322D" w:rsidP="00C555FE">
      <w:pPr>
        <w:pStyle w:val="Tytu"/>
        <w:rPr>
          <w:sz w:val="24"/>
          <w:szCs w:val="24"/>
        </w:rPr>
      </w:pPr>
    </w:p>
    <w:p w14:paraId="01E982EE" w14:textId="77777777" w:rsidR="00EF3DE6" w:rsidRPr="00EF3DE6" w:rsidRDefault="00EF3DE6" w:rsidP="00EF3DE6">
      <w:pPr>
        <w:pStyle w:val="Tytu"/>
        <w:rPr>
          <w:sz w:val="24"/>
          <w:szCs w:val="24"/>
        </w:rPr>
      </w:pPr>
      <w:r w:rsidRPr="00EF3DE6">
        <w:rPr>
          <w:sz w:val="24"/>
          <w:szCs w:val="24"/>
        </w:rPr>
        <w:t>Sprawozdanie z realizacji zadań własnych powiatu w zakresie kultury, sztuki, kultury fizycznej  i turystyki za okres od 1 stycznia  2015 r. do 30 czerwca 2015 r.</w:t>
      </w:r>
    </w:p>
    <w:p w14:paraId="14BDC317" w14:textId="782EE4A6" w:rsidR="00EF3DE6" w:rsidRPr="00EF3DE6" w:rsidRDefault="00EF3DE6" w:rsidP="00EF3DE6">
      <w:pPr>
        <w:jc w:val="both"/>
        <w:rPr>
          <w:bCs/>
          <w:szCs w:val="24"/>
        </w:rPr>
      </w:pPr>
      <w:r w:rsidRPr="00EF3DE6">
        <w:rPr>
          <w:szCs w:val="24"/>
        </w:rPr>
        <w:t xml:space="preserve">W wyniku przeprowadzonego postępowania konkursowego na zadania w zakresie kultury i ochrony dziedzictwa narodowego w 2015 r. pod nazwą : </w:t>
      </w:r>
      <w:r w:rsidRPr="00EF3DE6">
        <w:rPr>
          <w:bCs/>
          <w:szCs w:val="24"/>
        </w:rPr>
        <w:t xml:space="preserve">„Upowszechnianie kultury, wspieranie działań i inicjatyw kulturalnych promujących Powiat Aleksandrowski”  </w:t>
      </w:r>
      <w:r w:rsidRPr="00EF3DE6">
        <w:rPr>
          <w:szCs w:val="24"/>
        </w:rPr>
        <w:t xml:space="preserve">Zarząd Powiatu wspiera realizację zadań publicznych organizowanych przez podmioty i organizacje działające na terenie powiatu aleksandrowskiego. Celem konkursu było wzbogacenie życia kulturalnego powiatu o wartościowe wydarzenia artystyczne i kulturalne, ułatwienie mieszkańcom dostępu do dóbr kultury, poszerzenie oferty edukacji artystycznej i kulturalnej, </w:t>
      </w:r>
      <w:r w:rsidRPr="00EF3DE6">
        <w:rPr>
          <w:color w:val="000000"/>
          <w:szCs w:val="24"/>
        </w:rPr>
        <w:t>kultywowanie, ochrona oraz popularyzowanie tradycji i dziedzictwa kulturowego,</w:t>
      </w:r>
      <w:r w:rsidRPr="00EF3DE6">
        <w:rPr>
          <w:szCs w:val="24"/>
        </w:rPr>
        <w:t xml:space="preserve"> promocja i upowszechnianie kultury poprzez wybranie ofert złożonych przez podmioty wymienione w art. 3 ust. 2 i 3 ustawy o działalności pożytku publicznego i o wolontariacie i dofinansowanie z budżetu powiatu realizacji zaproponowanych zadań. </w:t>
      </w:r>
    </w:p>
    <w:p w14:paraId="4EF206B9" w14:textId="40C5ACA5" w:rsidR="00EF3DE6" w:rsidRPr="00EF3DE6" w:rsidRDefault="00EF3DE6" w:rsidP="00EF3DE6">
      <w:pPr>
        <w:pStyle w:val="NormalnyWeb"/>
        <w:spacing w:before="0" w:beforeAutospacing="0" w:after="0" w:afterAutospacing="0"/>
        <w:jc w:val="both"/>
        <w:rPr>
          <w:bCs/>
          <w:color w:val="auto"/>
        </w:rPr>
      </w:pPr>
      <w:r w:rsidRPr="00EF3DE6">
        <w:rPr>
          <w:bCs/>
          <w:color w:val="auto"/>
        </w:rPr>
        <w:t xml:space="preserve">Wykaz zadań wybranych do realizacji w ramach otwartego konkursu ofert nr </w:t>
      </w:r>
      <w:r w:rsidRPr="00EF3DE6">
        <w:rPr>
          <w:color w:val="auto"/>
        </w:rPr>
        <w:t xml:space="preserve">1/2015 na wykonanie zadań publicznych związanych z realizacją zadań Powiatu Aleksandrowskiego w zakresie kultury i ochrony dziedzictwa narodowego w 2015 r. pod nazwą </w:t>
      </w:r>
      <w:r w:rsidRPr="00EF3DE6">
        <w:rPr>
          <w:bCs/>
          <w:color w:val="auto"/>
        </w:rPr>
        <w:t>„Upowszechnianie kultury, wspieranie działań i inicjatyw kulturalnych”</w:t>
      </w:r>
    </w:p>
    <w:tbl>
      <w:tblPr>
        <w:tblW w:w="8950" w:type="dxa"/>
        <w:tblInd w:w="-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47"/>
        <w:gridCol w:w="3685"/>
        <w:gridCol w:w="1418"/>
      </w:tblGrid>
      <w:tr w:rsidR="00EF3DE6" w:rsidRPr="00EF3DE6" w14:paraId="24CA723E" w14:textId="77777777" w:rsidTr="00EF3DE6">
        <w:tc>
          <w:tcPr>
            <w:tcW w:w="3847" w:type="dxa"/>
            <w:vAlign w:val="center"/>
          </w:tcPr>
          <w:p w14:paraId="6B8FF1D8" w14:textId="77777777" w:rsidR="00EF3DE6" w:rsidRPr="00EF3DE6" w:rsidRDefault="00EF3DE6" w:rsidP="00845CFA">
            <w:pPr>
              <w:jc w:val="center"/>
              <w:rPr>
                <w:b/>
                <w:sz w:val="20"/>
              </w:rPr>
            </w:pPr>
            <w:r w:rsidRPr="00EF3DE6">
              <w:rPr>
                <w:b/>
                <w:bCs/>
                <w:sz w:val="20"/>
              </w:rPr>
              <w:t>Nazwa podmiotu składającego ofertę :</w:t>
            </w:r>
          </w:p>
        </w:tc>
        <w:tc>
          <w:tcPr>
            <w:tcW w:w="3685" w:type="dxa"/>
            <w:vAlign w:val="center"/>
          </w:tcPr>
          <w:p w14:paraId="0C3DE8E7" w14:textId="77777777" w:rsidR="00EF3DE6" w:rsidRPr="00EF3DE6" w:rsidRDefault="00EF3DE6" w:rsidP="00845CFA">
            <w:pPr>
              <w:jc w:val="center"/>
              <w:rPr>
                <w:b/>
                <w:sz w:val="20"/>
              </w:rPr>
            </w:pPr>
            <w:r w:rsidRPr="00EF3DE6">
              <w:rPr>
                <w:b/>
                <w:sz w:val="20"/>
              </w:rPr>
              <w:t>Nazwa zadania</w:t>
            </w:r>
          </w:p>
        </w:tc>
        <w:tc>
          <w:tcPr>
            <w:tcW w:w="1418" w:type="dxa"/>
            <w:vAlign w:val="center"/>
          </w:tcPr>
          <w:p w14:paraId="6A9D04B5" w14:textId="37C73D25" w:rsidR="00EF3DE6" w:rsidRPr="00EF3DE6" w:rsidRDefault="00EF3DE6" w:rsidP="00EF3DE6">
            <w:pPr>
              <w:jc w:val="center"/>
              <w:rPr>
                <w:b/>
                <w:sz w:val="20"/>
              </w:rPr>
            </w:pPr>
            <w:r w:rsidRPr="00EF3DE6">
              <w:rPr>
                <w:b/>
                <w:sz w:val="20"/>
              </w:rPr>
              <w:t>Wysokość przyznanych środków publicznych</w:t>
            </w:r>
          </w:p>
        </w:tc>
      </w:tr>
      <w:tr w:rsidR="00EF3DE6" w:rsidRPr="00EF3DE6" w14:paraId="1BA4A59D" w14:textId="77777777" w:rsidTr="00EF3DE6">
        <w:tc>
          <w:tcPr>
            <w:tcW w:w="3847" w:type="dxa"/>
          </w:tcPr>
          <w:p w14:paraId="1D237671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Fundacja „Będzie Dobrze”</w:t>
            </w:r>
          </w:p>
        </w:tc>
        <w:tc>
          <w:tcPr>
            <w:tcW w:w="3685" w:type="dxa"/>
          </w:tcPr>
          <w:p w14:paraId="75A418AB" w14:textId="1124835A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V Edycja Festiwalu „Parzybroda”</w:t>
            </w:r>
          </w:p>
        </w:tc>
        <w:tc>
          <w:tcPr>
            <w:tcW w:w="1418" w:type="dxa"/>
            <w:shd w:val="clear" w:color="auto" w:fill="auto"/>
          </w:tcPr>
          <w:p w14:paraId="33533F00" w14:textId="77777777" w:rsidR="00EF3DE6" w:rsidRPr="00EF3DE6" w:rsidRDefault="00EF3DE6" w:rsidP="00845CFA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1 000</w:t>
            </w:r>
          </w:p>
        </w:tc>
      </w:tr>
      <w:tr w:rsidR="00EF3DE6" w:rsidRPr="00EF3DE6" w14:paraId="34D9A70D" w14:textId="77777777" w:rsidTr="00EF3DE6">
        <w:tc>
          <w:tcPr>
            <w:tcW w:w="3847" w:type="dxa"/>
          </w:tcPr>
          <w:p w14:paraId="37BC5294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Chorągiew Kujawsko - Pomorska Związku Harcerstwa Polskiego Hufiec Aleksandrów Kujawski</w:t>
            </w:r>
          </w:p>
        </w:tc>
        <w:tc>
          <w:tcPr>
            <w:tcW w:w="3685" w:type="dxa"/>
          </w:tcPr>
          <w:p w14:paraId="4EB8C4F1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XIX Wojewódzki Piosenki Harcerskiej </w:t>
            </w:r>
            <w:r w:rsidRPr="00EF3DE6">
              <w:rPr>
                <w:sz w:val="20"/>
              </w:rPr>
              <w:br/>
              <w:t>i Turystycznej „Wesoła Nutka”</w:t>
            </w:r>
          </w:p>
        </w:tc>
        <w:tc>
          <w:tcPr>
            <w:tcW w:w="1418" w:type="dxa"/>
            <w:shd w:val="clear" w:color="auto" w:fill="auto"/>
          </w:tcPr>
          <w:p w14:paraId="21682ED7" w14:textId="77777777" w:rsidR="00EF3DE6" w:rsidRPr="00EF3DE6" w:rsidRDefault="00EF3DE6" w:rsidP="00845CFA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1 300</w:t>
            </w:r>
          </w:p>
        </w:tc>
      </w:tr>
      <w:tr w:rsidR="00EF3DE6" w:rsidRPr="00EF3DE6" w14:paraId="6AEF0C1D" w14:textId="77777777" w:rsidTr="00EF3DE6">
        <w:tc>
          <w:tcPr>
            <w:tcW w:w="3847" w:type="dxa"/>
          </w:tcPr>
          <w:p w14:paraId="6A3E9DE1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Stowarzyszenie </w:t>
            </w:r>
            <w:r w:rsidRPr="00EF3DE6">
              <w:rPr>
                <w:sz w:val="20"/>
              </w:rPr>
              <w:br/>
              <w:t>„Partnerstwo Dla Ziemi Kujawskiej”</w:t>
            </w:r>
          </w:p>
        </w:tc>
        <w:tc>
          <w:tcPr>
            <w:tcW w:w="3685" w:type="dxa"/>
          </w:tcPr>
          <w:p w14:paraId="7F3BAA4F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„Bliżej korzeni IV” </w:t>
            </w:r>
            <w:r w:rsidRPr="00EF3DE6">
              <w:rPr>
                <w:sz w:val="20"/>
              </w:rPr>
              <w:br/>
              <w:t>– festiwal folklorystyczny dziecięcy</w:t>
            </w:r>
          </w:p>
        </w:tc>
        <w:tc>
          <w:tcPr>
            <w:tcW w:w="1418" w:type="dxa"/>
            <w:shd w:val="clear" w:color="auto" w:fill="auto"/>
          </w:tcPr>
          <w:p w14:paraId="2F019648" w14:textId="77777777" w:rsidR="00EF3DE6" w:rsidRPr="00EF3DE6" w:rsidRDefault="00EF3DE6" w:rsidP="00845CFA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3 000</w:t>
            </w:r>
          </w:p>
        </w:tc>
      </w:tr>
      <w:tr w:rsidR="00EF3DE6" w:rsidRPr="00EF3DE6" w14:paraId="34426BD8" w14:textId="77777777" w:rsidTr="00EF3DE6">
        <w:tc>
          <w:tcPr>
            <w:tcW w:w="3847" w:type="dxa"/>
          </w:tcPr>
          <w:p w14:paraId="679FB92A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Parafia Rzymsko-Katolicka św. Hieronima                           w Raciążku</w:t>
            </w:r>
          </w:p>
        </w:tc>
        <w:tc>
          <w:tcPr>
            <w:tcW w:w="3685" w:type="dxa"/>
          </w:tcPr>
          <w:p w14:paraId="758F6230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XXII Wojewódzki Przegląd Dorobku Klubów Seniora</w:t>
            </w:r>
          </w:p>
        </w:tc>
        <w:tc>
          <w:tcPr>
            <w:tcW w:w="1418" w:type="dxa"/>
            <w:shd w:val="clear" w:color="auto" w:fill="auto"/>
          </w:tcPr>
          <w:p w14:paraId="18B6B4CA" w14:textId="77777777" w:rsidR="00EF3DE6" w:rsidRPr="00EF3DE6" w:rsidRDefault="00EF3DE6" w:rsidP="00845CFA">
            <w:pPr>
              <w:snapToGrid w:val="0"/>
              <w:jc w:val="center"/>
              <w:rPr>
                <w:sz w:val="20"/>
              </w:rPr>
            </w:pPr>
            <w:r w:rsidRPr="00EF3DE6">
              <w:rPr>
                <w:sz w:val="20"/>
              </w:rPr>
              <w:t>1 100</w:t>
            </w:r>
          </w:p>
        </w:tc>
      </w:tr>
      <w:tr w:rsidR="00EF3DE6" w:rsidRPr="00EF3DE6" w14:paraId="6B8F48D2" w14:textId="77777777" w:rsidTr="00EF3DE6">
        <w:tc>
          <w:tcPr>
            <w:tcW w:w="3847" w:type="dxa"/>
          </w:tcPr>
          <w:p w14:paraId="17A49BBE" w14:textId="77777777" w:rsidR="00EF3DE6" w:rsidRPr="00EF3DE6" w:rsidRDefault="00EF3DE6" w:rsidP="00EF3DE6">
            <w:pPr>
              <w:snapToGrid w:val="0"/>
              <w:jc w:val="center"/>
              <w:rPr>
                <w:sz w:val="20"/>
              </w:rPr>
            </w:pPr>
            <w:r w:rsidRPr="00EF3DE6">
              <w:rPr>
                <w:sz w:val="20"/>
              </w:rPr>
              <w:t>Ochotnicza Straż Pożarna w Raciążku</w:t>
            </w:r>
          </w:p>
        </w:tc>
        <w:tc>
          <w:tcPr>
            <w:tcW w:w="3685" w:type="dxa"/>
          </w:tcPr>
          <w:p w14:paraId="20F79487" w14:textId="77777777" w:rsidR="00EF3DE6" w:rsidRPr="00EF3DE6" w:rsidRDefault="00EF3DE6" w:rsidP="00EF3DE6">
            <w:pPr>
              <w:snapToGrid w:val="0"/>
              <w:jc w:val="center"/>
              <w:rPr>
                <w:sz w:val="20"/>
              </w:rPr>
            </w:pPr>
            <w:r w:rsidRPr="00EF3DE6">
              <w:rPr>
                <w:sz w:val="20"/>
              </w:rPr>
              <w:t>Festiwal Rock Hill</w:t>
            </w:r>
          </w:p>
        </w:tc>
        <w:tc>
          <w:tcPr>
            <w:tcW w:w="1418" w:type="dxa"/>
            <w:shd w:val="clear" w:color="auto" w:fill="auto"/>
          </w:tcPr>
          <w:p w14:paraId="72B02BDA" w14:textId="36CAD8A3" w:rsidR="00EF3DE6" w:rsidRPr="00EF3DE6" w:rsidRDefault="00EF3DE6" w:rsidP="00EF3DE6">
            <w:pPr>
              <w:snapToGrid w:val="0"/>
              <w:jc w:val="center"/>
              <w:rPr>
                <w:sz w:val="20"/>
              </w:rPr>
            </w:pPr>
            <w:r w:rsidRPr="00EF3DE6">
              <w:rPr>
                <w:sz w:val="20"/>
              </w:rPr>
              <w:t>1 500</w:t>
            </w:r>
          </w:p>
        </w:tc>
      </w:tr>
      <w:tr w:rsidR="00EF3DE6" w:rsidRPr="00EF3DE6" w14:paraId="316BA93B" w14:textId="77777777" w:rsidTr="00EF3DE6">
        <w:tc>
          <w:tcPr>
            <w:tcW w:w="3847" w:type="dxa"/>
          </w:tcPr>
          <w:p w14:paraId="079C5513" w14:textId="77777777" w:rsidR="00EF3DE6" w:rsidRPr="00EF3DE6" w:rsidRDefault="00EF3DE6" w:rsidP="00EF3DE6">
            <w:pPr>
              <w:snapToGrid w:val="0"/>
              <w:jc w:val="center"/>
              <w:rPr>
                <w:sz w:val="20"/>
              </w:rPr>
            </w:pPr>
            <w:r w:rsidRPr="00EF3DE6">
              <w:rPr>
                <w:sz w:val="20"/>
              </w:rPr>
              <w:t>Stowarzyszenie Kulturalne „Serpentyna”</w:t>
            </w:r>
          </w:p>
        </w:tc>
        <w:tc>
          <w:tcPr>
            <w:tcW w:w="3685" w:type="dxa"/>
          </w:tcPr>
          <w:p w14:paraId="13787F10" w14:textId="77777777" w:rsidR="00EF3DE6" w:rsidRPr="00EF3DE6" w:rsidRDefault="00EF3DE6" w:rsidP="00EF3DE6">
            <w:pPr>
              <w:snapToGrid w:val="0"/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XXV Wojewódzki Konkurs Plastyczny </w:t>
            </w:r>
            <w:r w:rsidRPr="00EF3DE6">
              <w:rPr>
                <w:sz w:val="20"/>
              </w:rPr>
              <w:br/>
              <w:t>dla Dzieci „Gdybym był malarzem”</w:t>
            </w:r>
          </w:p>
        </w:tc>
        <w:tc>
          <w:tcPr>
            <w:tcW w:w="1418" w:type="dxa"/>
            <w:shd w:val="clear" w:color="auto" w:fill="auto"/>
          </w:tcPr>
          <w:p w14:paraId="10AF5564" w14:textId="77777777" w:rsidR="00EF3DE6" w:rsidRPr="00EF3DE6" w:rsidRDefault="00EF3DE6" w:rsidP="00845CFA">
            <w:pPr>
              <w:snapToGrid w:val="0"/>
              <w:jc w:val="center"/>
              <w:rPr>
                <w:sz w:val="20"/>
              </w:rPr>
            </w:pPr>
            <w:r w:rsidRPr="00EF3DE6">
              <w:rPr>
                <w:sz w:val="20"/>
              </w:rPr>
              <w:t>1 500</w:t>
            </w:r>
          </w:p>
        </w:tc>
      </w:tr>
      <w:tr w:rsidR="00EF3DE6" w:rsidRPr="00EF3DE6" w14:paraId="046E3EB9" w14:textId="77777777" w:rsidTr="00EF3DE6">
        <w:tc>
          <w:tcPr>
            <w:tcW w:w="3847" w:type="dxa"/>
          </w:tcPr>
          <w:p w14:paraId="0A8E2CFA" w14:textId="77777777" w:rsidR="00EF3DE6" w:rsidRPr="00EF3DE6" w:rsidRDefault="00EF3DE6" w:rsidP="00EF3DE6">
            <w:pPr>
              <w:snapToGrid w:val="0"/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Fundacja Inicjatyw </w:t>
            </w:r>
            <w:r w:rsidRPr="00EF3DE6">
              <w:rPr>
                <w:sz w:val="20"/>
              </w:rPr>
              <w:br/>
              <w:t>na Rzecz Niepełnosprawnych</w:t>
            </w:r>
          </w:p>
          <w:p w14:paraId="0B6021BB" w14:textId="77777777" w:rsidR="00EF3DE6" w:rsidRPr="00EF3DE6" w:rsidRDefault="00EF3DE6" w:rsidP="00EF3DE6">
            <w:pPr>
              <w:snapToGrid w:val="0"/>
              <w:jc w:val="center"/>
              <w:rPr>
                <w:sz w:val="20"/>
              </w:rPr>
            </w:pPr>
            <w:r w:rsidRPr="00EF3DE6">
              <w:rPr>
                <w:sz w:val="20"/>
              </w:rPr>
              <w:t>Pro Omnibus</w:t>
            </w:r>
          </w:p>
        </w:tc>
        <w:tc>
          <w:tcPr>
            <w:tcW w:w="3685" w:type="dxa"/>
          </w:tcPr>
          <w:p w14:paraId="01FAAB2D" w14:textId="77777777" w:rsidR="00EF3DE6" w:rsidRPr="00EF3DE6" w:rsidRDefault="00EF3DE6" w:rsidP="00EF3DE6">
            <w:pPr>
              <w:snapToGrid w:val="0"/>
              <w:jc w:val="center"/>
              <w:rPr>
                <w:sz w:val="20"/>
              </w:rPr>
            </w:pPr>
            <w:r w:rsidRPr="00EF3DE6">
              <w:rPr>
                <w:sz w:val="20"/>
              </w:rPr>
              <w:t>XIX Festiwal Piosenki Młodzieży Niepełnosprawnej Impresje Artystyczne 2015</w:t>
            </w:r>
          </w:p>
        </w:tc>
        <w:tc>
          <w:tcPr>
            <w:tcW w:w="1418" w:type="dxa"/>
            <w:shd w:val="clear" w:color="auto" w:fill="auto"/>
          </w:tcPr>
          <w:p w14:paraId="08857F38" w14:textId="77777777" w:rsidR="00EF3DE6" w:rsidRPr="00EF3DE6" w:rsidRDefault="00EF3DE6" w:rsidP="00845CFA">
            <w:pPr>
              <w:snapToGrid w:val="0"/>
              <w:jc w:val="center"/>
              <w:rPr>
                <w:sz w:val="20"/>
              </w:rPr>
            </w:pPr>
            <w:r w:rsidRPr="00EF3DE6">
              <w:rPr>
                <w:sz w:val="20"/>
              </w:rPr>
              <w:t>4 000</w:t>
            </w:r>
          </w:p>
        </w:tc>
      </w:tr>
    </w:tbl>
    <w:p w14:paraId="1468EC3C" w14:textId="77777777" w:rsidR="00EF3DE6" w:rsidRPr="00EF3DE6" w:rsidRDefault="00EF3DE6" w:rsidP="00EF3DE6">
      <w:pPr>
        <w:ind w:firstLine="6521"/>
        <w:jc w:val="center"/>
        <w:rPr>
          <w:szCs w:val="24"/>
        </w:rPr>
      </w:pPr>
    </w:p>
    <w:p w14:paraId="0BF33127" w14:textId="77777777" w:rsidR="00EF3DE6" w:rsidRPr="00EF3DE6" w:rsidRDefault="00EF3DE6" w:rsidP="00EF3DE6">
      <w:pPr>
        <w:pStyle w:val="NormalnyWeb"/>
        <w:spacing w:before="0" w:beforeAutospacing="0" w:after="0" w:afterAutospacing="0"/>
        <w:jc w:val="both"/>
      </w:pPr>
      <w:r w:rsidRPr="00EF3DE6">
        <w:t xml:space="preserve">Na podstawie art. </w:t>
      </w:r>
      <w:smartTag w:uri="urn:schemas-microsoft-com:office:smarttags" w:element="metricconverter">
        <w:smartTagPr>
          <w:attr w:name="ProductID" w:val="19 a"/>
        </w:smartTagPr>
        <w:r w:rsidRPr="00EF3DE6">
          <w:t>19 a</w:t>
        </w:r>
      </w:smartTag>
      <w:r w:rsidRPr="00EF3DE6">
        <w:t xml:space="preserve"> ustawy z dnia z dnia 24 kwietnia 2003 r. o działalno</w:t>
      </w:r>
      <w:r w:rsidRPr="00EF3DE6">
        <w:rPr>
          <w:rFonts w:eastAsia="TimesNewRoman"/>
        </w:rPr>
        <w:t>ś</w:t>
      </w:r>
      <w:r w:rsidRPr="00EF3DE6">
        <w:t>ci po</w:t>
      </w:r>
      <w:r w:rsidRPr="00EF3DE6">
        <w:rPr>
          <w:rFonts w:eastAsia="TimesNewRoman"/>
        </w:rPr>
        <w:t>ż</w:t>
      </w:r>
      <w:r w:rsidRPr="00EF3DE6">
        <w:t xml:space="preserve">ytku publicznego i o wolontariacie ( Dz. U. z 2014 r., poz. 1118 z </w:t>
      </w:r>
      <w:proofErr w:type="spellStart"/>
      <w:r w:rsidRPr="00EF3DE6">
        <w:t>późn</w:t>
      </w:r>
      <w:proofErr w:type="spellEnd"/>
      <w:r w:rsidRPr="00EF3DE6">
        <w:t xml:space="preserve">. zm. ), </w:t>
      </w:r>
      <w:r w:rsidRPr="00EF3DE6">
        <w:br/>
        <w:t>z pominięciem otwartego konkursu ofert, Zarząd Powiatu w Aleksandrowie Kujawskim zlecił organizację następujących zadań:</w:t>
      </w:r>
    </w:p>
    <w:tbl>
      <w:tblPr>
        <w:tblW w:w="867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4139"/>
        <w:gridCol w:w="1418"/>
      </w:tblGrid>
      <w:tr w:rsidR="00EF3DE6" w:rsidRPr="00EF3DE6" w14:paraId="4B9CE9C1" w14:textId="77777777" w:rsidTr="00EF3DE6">
        <w:tc>
          <w:tcPr>
            <w:tcW w:w="3119" w:type="dxa"/>
            <w:vAlign w:val="center"/>
          </w:tcPr>
          <w:p w14:paraId="4056D21F" w14:textId="77777777" w:rsidR="00EF3DE6" w:rsidRPr="00EF3DE6" w:rsidRDefault="00EF3DE6" w:rsidP="00EF3DE6">
            <w:pPr>
              <w:jc w:val="center"/>
              <w:rPr>
                <w:b/>
                <w:sz w:val="20"/>
              </w:rPr>
            </w:pPr>
            <w:r w:rsidRPr="00EF3DE6">
              <w:rPr>
                <w:b/>
                <w:bCs/>
                <w:sz w:val="20"/>
              </w:rPr>
              <w:t>Nazwa podmiotu składającego ofertę w trybie art. 19a :</w:t>
            </w:r>
          </w:p>
        </w:tc>
        <w:tc>
          <w:tcPr>
            <w:tcW w:w="4139" w:type="dxa"/>
            <w:vAlign w:val="center"/>
          </w:tcPr>
          <w:p w14:paraId="5DC7D52A" w14:textId="77777777" w:rsidR="00EF3DE6" w:rsidRPr="00EF3DE6" w:rsidRDefault="00EF3DE6" w:rsidP="00EF3DE6">
            <w:pPr>
              <w:jc w:val="center"/>
              <w:rPr>
                <w:b/>
                <w:sz w:val="20"/>
              </w:rPr>
            </w:pPr>
            <w:r w:rsidRPr="00EF3DE6">
              <w:rPr>
                <w:b/>
                <w:sz w:val="20"/>
              </w:rPr>
              <w:t>Nazwa zadania</w:t>
            </w:r>
          </w:p>
        </w:tc>
        <w:tc>
          <w:tcPr>
            <w:tcW w:w="1418" w:type="dxa"/>
            <w:vAlign w:val="center"/>
          </w:tcPr>
          <w:p w14:paraId="5DD83CAF" w14:textId="5F3C5985" w:rsidR="00EF3DE6" w:rsidRPr="00EF3DE6" w:rsidRDefault="00EF3DE6" w:rsidP="00EF3DE6">
            <w:pPr>
              <w:jc w:val="center"/>
              <w:rPr>
                <w:b/>
                <w:sz w:val="20"/>
              </w:rPr>
            </w:pPr>
            <w:r w:rsidRPr="00EF3DE6">
              <w:rPr>
                <w:b/>
                <w:sz w:val="20"/>
              </w:rPr>
              <w:t>Wysokość przyznanych środków publicznych</w:t>
            </w:r>
          </w:p>
        </w:tc>
      </w:tr>
      <w:tr w:rsidR="00EF3DE6" w:rsidRPr="00EF3DE6" w14:paraId="7C22962F" w14:textId="77777777" w:rsidTr="00EF3DE6">
        <w:tc>
          <w:tcPr>
            <w:tcW w:w="3119" w:type="dxa"/>
          </w:tcPr>
          <w:p w14:paraId="38FC4E03" w14:textId="77777777" w:rsidR="00EF3DE6" w:rsidRPr="00EF3DE6" w:rsidRDefault="00EF3DE6" w:rsidP="00EF3DE6">
            <w:pPr>
              <w:snapToGrid w:val="0"/>
              <w:jc w:val="center"/>
              <w:rPr>
                <w:sz w:val="20"/>
              </w:rPr>
            </w:pPr>
            <w:r w:rsidRPr="00EF3DE6">
              <w:rPr>
                <w:sz w:val="20"/>
              </w:rPr>
              <w:t>Stowarzyszenie</w:t>
            </w:r>
          </w:p>
          <w:p w14:paraId="1E3E7329" w14:textId="12AD8C12" w:rsidR="00EF3DE6" w:rsidRPr="00EF3DE6" w:rsidRDefault="00EF3DE6" w:rsidP="00EF3DE6">
            <w:pPr>
              <w:snapToGrid w:val="0"/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 „Aleksandrowska Kultura”</w:t>
            </w:r>
          </w:p>
        </w:tc>
        <w:tc>
          <w:tcPr>
            <w:tcW w:w="4139" w:type="dxa"/>
          </w:tcPr>
          <w:p w14:paraId="66EC8EE9" w14:textId="2943374F" w:rsidR="00EF3DE6" w:rsidRPr="00EF3DE6" w:rsidRDefault="00EF3DE6" w:rsidP="00EF3DE6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F3DE6">
              <w:rPr>
                <w:bCs/>
                <w:iCs/>
                <w:sz w:val="20"/>
                <w:szCs w:val="20"/>
              </w:rPr>
              <w:t xml:space="preserve">Kulturalne Przesilenie </w:t>
            </w:r>
            <w:r w:rsidRPr="00EF3DE6">
              <w:rPr>
                <w:bCs/>
                <w:iCs/>
                <w:sz w:val="20"/>
                <w:szCs w:val="20"/>
              </w:rPr>
              <w:br/>
              <w:t>i "Spotkania ze znanymi ludźmi"</w:t>
            </w:r>
          </w:p>
        </w:tc>
        <w:tc>
          <w:tcPr>
            <w:tcW w:w="1418" w:type="dxa"/>
          </w:tcPr>
          <w:p w14:paraId="1C336E7E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1 600</w:t>
            </w:r>
          </w:p>
        </w:tc>
      </w:tr>
      <w:tr w:rsidR="00EF3DE6" w:rsidRPr="00EF3DE6" w14:paraId="60AEF86D" w14:textId="77777777" w:rsidTr="00EF3DE6">
        <w:tc>
          <w:tcPr>
            <w:tcW w:w="3119" w:type="dxa"/>
          </w:tcPr>
          <w:p w14:paraId="56AA8629" w14:textId="77777777" w:rsidR="00EF3DE6" w:rsidRPr="00EF3DE6" w:rsidRDefault="00EF3DE6" w:rsidP="00EF3DE6">
            <w:pPr>
              <w:snapToGrid w:val="0"/>
              <w:jc w:val="center"/>
              <w:rPr>
                <w:sz w:val="20"/>
              </w:rPr>
            </w:pPr>
            <w:r w:rsidRPr="00EF3DE6">
              <w:rPr>
                <w:sz w:val="20"/>
              </w:rPr>
              <w:lastRenderedPageBreak/>
              <w:t xml:space="preserve">Stowarzyszenie </w:t>
            </w:r>
            <w:r w:rsidRPr="00EF3DE6">
              <w:rPr>
                <w:sz w:val="20"/>
              </w:rPr>
              <w:br/>
              <w:t xml:space="preserve">„Partnerstwo </w:t>
            </w:r>
            <w:r w:rsidRPr="00EF3DE6">
              <w:rPr>
                <w:sz w:val="20"/>
              </w:rPr>
              <w:br/>
              <w:t xml:space="preserve">dla Ziemi Kujawskiej” </w:t>
            </w:r>
            <w:r w:rsidRPr="00EF3DE6">
              <w:rPr>
                <w:sz w:val="20"/>
              </w:rPr>
              <w:br/>
              <w:t>z siedzibą w Aleksandrowie Kuj.</w:t>
            </w:r>
          </w:p>
        </w:tc>
        <w:tc>
          <w:tcPr>
            <w:tcW w:w="4139" w:type="dxa"/>
          </w:tcPr>
          <w:p w14:paraId="66E9B174" w14:textId="77777777" w:rsidR="00EF3DE6" w:rsidRPr="00EF3DE6" w:rsidRDefault="00EF3DE6" w:rsidP="00EF3DE6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F3DE6">
              <w:rPr>
                <w:sz w:val="20"/>
                <w:szCs w:val="20"/>
              </w:rPr>
              <w:t xml:space="preserve">„Teatr łagodzi obyczaje – </w:t>
            </w:r>
          </w:p>
          <w:p w14:paraId="2E4991D3" w14:textId="77777777" w:rsidR="00EF3DE6" w:rsidRPr="00EF3DE6" w:rsidRDefault="00EF3DE6" w:rsidP="00EF3DE6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F3DE6">
              <w:rPr>
                <w:sz w:val="20"/>
                <w:szCs w:val="20"/>
              </w:rPr>
              <w:t>promocja teatru amatorskiego na terenie powiatu aleksandrowskiego”</w:t>
            </w:r>
          </w:p>
          <w:p w14:paraId="576C0798" w14:textId="77777777" w:rsidR="00EF3DE6" w:rsidRPr="00EF3DE6" w:rsidRDefault="00EF3DE6" w:rsidP="00EF3DE6">
            <w:pPr>
              <w:pStyle w:val="NormalnyWeb"/>
              <w:spacing w:before="0" w:beforeAutospacing="0" w:after="0" w:afterAutospacing="0"/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14:paraId="666C380B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1 350</w:t>
            </w:r>
          </w:p>
        </w:tc>
      </w:tr>
      <w:tr w:rsidR="00EF3DE6" w:rsidRPr="00EF3DE6" w14:paraId="68FAE939" w14:textId="77777777" w:rsidTr="00EF3DE6">
        <w:tc>
          <w:tcPr>
            <w:tcW w:w="3119" w:type="dxa"/>
          </w:tcPr>
          <w:p w14:paraId="6CC4F055" w14:textId="77777777" w:rsidR="00EF3DE6" w:rsidRPr="00EF3DE6" w:rsidRDefault="00EF3DE6" w:rsidP="00EF3DE6">
            <w:pPr>
              <w:snapToGrid w:val="0"/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Stowarzyszenie Kulturalne „Serpentyna” </w:t>
            </w:r>
            <w:r w:rsidRPr="00EF3DE6">
              <w:rPr>
                <w:sz w:val="20"/>
              </w:rPr>
              <w:br/>
              <w:t>z siedzibą w Raciążku</w:t>
            </w:r>
          </w:p>
        </w:tc>
        <w:tc>
          <w:tcPr>
            <w:tcW w:w="4139" w:type="dxa"/>
          </w:tcPr>
          <w:p w14:paraId="5A44EAFB" w14:textId="77777777" w:rsidR="00EF3DE6" w:rsidRPr="00EF3DE6" w:rsidRDefault="00EF3DE6" w:rsidP="00EF3DE6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EF3DE6">
              <w:rPr>
                <w:sz w:val="20"/>
                <w:szCs w:val="20"/>
              </w:rPr>
              <w:t>„VII Dnia Raciążka – XXXI Dni Młodości”</w:t>
            </w:r>
          </w:p>
          <w:p w14:paraId="20F79400" w14:textId="77777777" w:rsidR="00EF3DE6" w:rsidRPr="00EF3DE6" w:rsidRDefault="00EF3DE6" w:rsidP="00EF3DE6">
            <w:pPr>
              <w:pStyle w:val="Normalny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4F57E4B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2 500</w:t>
            </w:r>
          </w:p>
        </w:tc>
      </w:tr>
    </w:tbl>
    <w:p w14:paraId="37397DF4" w14:textId="77777777" w:rsidR="00EF3DE6" w:rsidRPr="00EF3DE6" w:rsidRDefault="00EF3DE6" w:rsidP="00EF3DE6">
      <w:pPr>
        <w:ind w:firstLine="6521"/>
        <w:jc w:val="center"/>
        <w:rPr>
          <w:szCs w:val="24"/>
        </w:rPr>
      </w:pPr>
    </w:p>
    <w:p w14:paraId="33A1D14F" w14:textId="77777777" w:rsidR="00EF3DE6" w:rsidRPr="00EF3DE6" w:rsidRDefault="00EF3DE6" w:rsidP="00EF3DE6">
      <w:pPr>
        <w:pStyle w:val="Tekstpodstawowy"/>
        <w:rPr>
          <w:b w:val="0"/>
          <w:sz w:val="24"/>
          <w:szCs w:val="24"/>
        </w:rPr>
      </w:pPr>
      <w:r w:rsidRPr="00EF3DE6">
        <w:rPr>
          <w:b w:val="0"/>
          <w:sz w:val="24"/>
          <w:szCs w:val="24"/>
        </w:rPr>
        <w:t>W okresie sprawozdawczym Zarząd Powiatu był organizatorem :</w:t>
      </w:r>
    </w:p>
    <w:p w14:paraId="784A5F1F" w14:textId="77777777" w:rsidR="00EF3DE6" w:rsidRPr="00EF3DE6" w:rsidRDefault="00EF3DE6" w:rsidP="00EF3DE6">
      <w:pPr>
        <w:pStyle w:val="Tekstpodstawowy"/>
        <w:numPr>
          <w:ilvl w:val="0"/>
          <w:numId w:val="9"/>
        </w:numPr>
        <w:rPr>
          <w:b w:val="0"/>
          <w:sz w:val="24"/>
          <w:szCs w:val="24"/>
        </w:rPr>
      </w:pPr>
      <w:r w:rsidRPr="00EF3DE6">
        <w:rPr>
          <w:b w:val="0"/>
          <w:sz w:val="24"/>
          <w:szCs w:val="24"/>
        </w:rPr>
        <w:t xml:space="preserve">spotkania z okazji Dnia Kobiet, które odbyło się w dniu 12 marca 2015 r. </w:t>
      </w:r>
      <w:r w:rsidRPr="00EF3DE6">
        <w:rPr>
          <w:b w:val="0"/>
          <w:sz w:val="24"/>
          <w:szCs w:val="24"/>
        </w:rPr>
        <w:br/>
        <w:t>W spotkaniu uczestniczyły przedstawicielki Kół Gospodyń Wiejskich z terenu Powiatu Aleksandrowskiego ( 48 osób ), przedstawiciele Ośrodka Doradztwa Rolniczego oraz uczniowie Liceum Ogólnokształcącego w Ciechocinku, którzy przygotowali część artystyczną spotkania;</w:t>
      </w:r>
    </w:p>
    <w:p w14:paraId="467F7DBD" w14:textId="77777777" w:rsidR="00EF3DE6" w:rsidRPr="00EF3DE6" w:rsidRDefault="00EF3DE6" w:rsidP="00EF3DE6">
      <w:pPr>
        <w:pStyle w:val="Tekstpodstawowy"/>
        <w:numPr>
          <w:ilvl w:val="0"/>
          <w:numId w:val="9"/>
        </w:numPr>
        <w:rPr>
          <w:b w:val="0"/>
          <w:sz w:val="24"/>
          <w:szCs w:val="24"/>
        </w:rPr>
      </w:pPr>
      <w:r w:rsidRPr="00EF3DE6">
        <w:rPr>
          <w:b w:val="0"/>
          <w:sz w:val="24"/>
          <w:szCs w:val="24"/>
        </w:rPr>
        <w:t>VIII Powiatowych Prezentacji Potraw i Tradycji Wielkanocnych, które odbyły się                    w dniu 28 marca 2015 r. w hali sportowej  Zespołu Szkół Nr 2 im. Henryka Dobrzańskiego „Hubala” w Aleksandrowie Kujawskim;</w:t>
      </w:r>
    </w:p>
    <w:p w14:paraId="52BFB882" w14:textId="77777777" w:rsidR="00EF3DE6" w:rsidRPr="00EF3DE6" w:rsidRDefault="00EF3DE6" w:rsidP="00EF3DE6">
      <w:pPr>
        <w:pStyle w:val="Tekstpodstawowy"/>
        <w:numPr>
          <w:ilvl w:val="0"/>
          <w:numId w:val="9"/>
        </w:numPr>
        <w:rPr>
          <w:b w:val="0"/>
          <w:sz w:val="24"/>
          <w:szCs w:val="24"/>
        </w:rPr>
      </w:pPr>
      <w:r w:rsidRPr="00EF3DE6">
        <w:rPr>
          <w:b w:val="0"/>
          <w:sz w:val="24"/>
          <w:szCs w:val="24"/>
        </w:rPr>
        <w:t>eliminacji powiatowych IV Wojewódzkiej Olimpiady Obrony Cywilnej, w której udział wzięli uczniowie szkół ponadgimnazjalnych z terenu powiatu;</w:t>
      </w:r>
    </w:p>
    <w:p w14:paraId="43C439EC" w14:textId="26E35520" w:rsidR="00EF3DE6" w:rsidRPr="00EF3DE6" w:rsidRDefault="00EF3DE6" w:rsidP="00EF3DE6">
      <w:pPr>
        <w:jc w:val="both"/>
        <w:rPr>
          <w:szCs w:val="24"/>
        </w:rPr>
      </w:pPr>
      <w:r w:rsidRPr="00EF3DE6">
        <w:rPr>
          <w:szCs w:val="24"/>
        </w:rPr>
        <w:t xml:space="preserve">oraz poza trybem określonym w ustawie </w:t>
      </w:r>
      <w:r w:rsidRPr="00EF3DE6">
        <w:rPr>
          <w:bCs/>
          <w:iCs/>
          <w:szCs w:val="24"/>
        </w:rPr>
        <w:t>z</w:t>
      </w:r>
      <w:r w:rsidRPr="00EF3DE6">
        <w:rPr>
          <w:bCs/>
          <w:szCs w:val="24"/>
        </w:rPr>
        <w:t xml:space="preserve"> </w:t>
      </w:r>
      <w:r w:rsidRPr="00EF3DE6">
        <w:rPr>
          <w:bCs/>
          <w:iCs/>
          <w:szCs w:val="24"/>
        </w:rPr>
        <w:t xml:space="preserve">dnia 24 kwietnia 2003 r. o działalności pożytku publicznego i o wolontariacie ( Dz. U. z 2003 r. Nr 96, poz. 873 ze zm.) </w:t>
      </w:r>
      <w:r w:rsidRPr="00EF3DE6">
        <w:rPr>
          <w:szCs w:val="24"/>
        </w:rPr>
        <w:t>udzielił wsparcia przy realizacji:</w:t>
      </w:r>
    </w:p>
    <w:p w14:paraId="3BF6EC18" w14:textId="77777777" w:rsidR="00EF3DE6" w:rsidRPr="00EF3DE6" w:rsidRDefault="00EF3DE6" w:rsidP="00EF3DE6">
      <w:pPr>
        <w:numPr>
          <w:ilvl w:val="0"/>
          <w:numId w:val="42"/>
        </w:numPr>
        <w:rPr>
          <w:szCs w:val="24"/>
        </w:rPr>
      </w:pPr>
      <w:r w:rsidRPr="00EF3DE6">
        <w:rPr>
          <w:szCs w:val="24"/>
        </w:rPr>
        <w:t>XV Przegląd Jasełek pn. „Kolorowy Świat Jasełek” organizowany przez Komendę Hufca ZHP w Aleksandrowie Kujawskim.  Decyzja Zarządu Powiatu w Aleksandrowie Kujawskim z dnia 8  stycznia 2015 r.</w:t>
      </w:r>
    </w:p>
    <w:p w14:paraId="56C3EE61" w14:textId="77777777" w:rsidR="00EF3DE6" w:rsidRPr="00EF3DE6" w:rsidRDefault="00EF3DE6" w:rsidP="00EF3DE6">
      <w:pPr>
        <w:numPr>
          <w:ilvl w:val="0"/>
          <w:numId w:val="42"/>
        </w:numPr>
        <w:jc w:val="both"/>
        <w:rPr>
          <w:szCs w:val="24"/>
        </w:rPr>
      </w:pPr>
      <w:r w:rsidRPr="00EF3DE6">
        <w:rPr>
          <w:szCs w:val="24"/>
        </w:rPr>
        <w:t>IV Powiatowego Konkursu Piosenki Obcojęzycznej, organizowanego w dniu 6 marca 2015 r. przez Liceum Ogólnokształcące w  Ciechocinku. Decyzja Zarządu Powiatu w Aleksandrowie Kujawskim z dnia 29 stycznia 2015 r.</w:t>
      </w:r>
    </w:p>
    <w:p w14:paraId="5D1867BF" w14:textId="77777777" w:rsidR="00EF3DE6" w:rsidRPr="00EF3DE6" w:rsidRDefault="00EF3DE6" w:rsidP="00EF3DE6">
      <w:pPr>
        <w:numPr>
          <w:ilvl w:val="0"/>
          <w:numId w:val="42"/>
        </w:numPr>
        <w:jc w:val="both"/>
        <w:rPr>
          <w:szCs w:val="24"/>
        </w:rPr>
      </w:pPr>
      <w:r w:rsidRPr="00EF3DE6">
        <w:rPr>
          <w:szCs w:val="24"/>
        </w:rPr>
        <w:t>Prezentacji Twórczości Artystycznej Osób Niepełnosprawnych „Mój Świat – Moje Życie”, które organizowane były w dniach 16 – 17 kwietnia 2015 r. przez Włocławski Ośrodek Edukacji i Promocji Kultury. Decyzja Zarządu Powiatu w Aleksandrowie Kujawskim z dnia 9 kwietnia  2015 r.</w:t>
      </w:r>
    </w:p>
    <w:p w14:paraId="1924B628" w14:textId="77777777" w:rsidR="00EF3DE6" w:rsidRPr="00EF3DE6" w:rsidRDefault="00EF3DE6" w:rsidP="00EF3DE6">
      <w:pPr>
        <w:numPr>
          <w:ilvl w:val="0"/>
          <w:numId w:val="42"/>
        </w:numPr>
        <w:jc w:val="both"/>
        <w:rPr>
          <w:szCs w:val="24"/>
        </w:rPr>
      </w:pPr>
      <w:r w:rsidRPr="00EF3DE6">
        <w:rPr>
          <w:szCs w:val="24"/>
        </w:rPr>
        <w:t>IV Wojewódzkiego Przeglądu Muzycznego „Muzyczne Pejzaże”, który organizowany był w dniu 16 kwietnia 2015 r. przez Stowarzyszenie na Rzecz Rozwoju Zespołu Szkół Nr 2 im. mjra H. Dobrzańskiego „Hubala” w Aleksandrowie Kujawskim. Decyzja Zarządu Powiatu w Aleksandrowie Kujawskim z dnia 29 stycznia 2015 r.</w:t>
      </w:r>
    </w:p>
    <w:p w14:paraId="58FBF3D4" w14:textId="61137CB4" w:rsidR="00EF3DE6" w:rsidRPr="00EF3DE6" w:rsidRDefault="00EF3DE6" w:rsidP="00EF3DE6">
      <w:pPr>
        <w:numPr>
          <w:ilvl w:val="0"/>
          <w:numId w:val="42"/>
        </w:numPr>
        <w:jc w:val="both"/>
        <w:rPr>
          <w:szCs w:val="24"/>
        </w:rPr>
      </w:pPr>
      <w:r w:rsidRPr="00EF3DE6">
        <w:rPr>
          <w:szCs w:val="24"/>
        </w:rPr>
        <w:t>V Powiatowego Konkursu Wiedzy o Krajach Anglojęzycznych, który organizowany był w dniu 11 lutego 2015 r. przez Publiczne Gimnazjum Towarzystwa Salezjańskiego w Aleksandrowie Kujawskim. Decyzja Zarządu Powiatu w Aleksandrowie Kujawskim z dnia 22 stycznia 2015 r.</w:t>
      </w:r>
    </w:p>
    <w:p w14:paraId="49EFB31F" w14:textId="77777777" w:rsidR="00EF3DE6" w:rsidRPr="00EF3DE6" w:rsidRDefault="00EF3DE6" w:rsidP="00EF3DE6">
      <w:pPr>
        <w:numPr>
          <w:ilvl w:val="0"/>
          <w:numId w:val="42"/>
        </w:numPr>
        <w:jc w:val="both"/>
        <w:rPr>
          <w:szCs w:val="24"/>
        </w:rPr>
      </w:pPr>
      <w:r w:rsidRPr="00EF3DE6">
        <w:rPr>
          <w:szCs w:val="24"/>
        </w:rPr>
        <w:t xml:space="preserve">XII Powiatowego Turnieju Ortograficznego, który organizowany był w dniu </w:t>
      </w:r>
      <w:r w:rsidRPr="00EF3DE6">
        <w:rPr>
          <w:szCs w:val="24"/>
        </w:rPr>
        <w:br/>
        <w:t xml:space="preserve">15 kwietnia przez Publiczną Szkołę Podstawową Nr 1 im. Polskich Podróżników </w:t>
      </w:r>
      <w:r w:rsidRPr="00EF3DE6">
        <w:rPr>
          <w:szCs w:val="24"/>
        </w:rPr>
        <w:br/>
        <w:t>w Aleksandrowie Kujawskim. Decyzja Zarządu Powiatu w Aleksandrowie Kujawskim z dnia 18 lutego 2015 r.</w:t>
      </w:r>
    </w:p>
    <w:p w14:paraId="1D6F04CA" w14:textId="77777777" w:rsidR="00EF3DE6" w:rsidRPr="00EF3DE6" w:rsidRDefault="00EF3DE6" w:rsidP="00EF3DE6">
      <w:pPr>
        <w:numPr>
          <w:ilvl w:val="0"/>
          <w:numId w:val="42"/>
        </w:numPr>
        <w:jc w:val="both"/>
        <w:rPr>
          <w:szCs w:val="24"/>
        </w:rPr>
      </w:pPr>
      <w:r w:rsidRPr="00EF3DE6">
        <w:rPr>
          <w:szCs w:val="24"/>
        </w:rPr>
        <w:t xml:space="preserve">I Powiatowego Konkurs Piosenki Przedszkolnej, który organizowany był w dniu </w:t>
      </w:r>
      <w:r w:rsidRPr="00EF3DE6">
        <w:rPr>
          <w:szCs w:val="24"/>
        </w:rPr>
        <w:br/>
        <w:t>24 marca 2015 r. przez Przedszkole Samorządowe Nr 1 w Aleksandrowie Kujawskim. Decyzja Starosty aleksandrowskiego o ufundowaniu nagrody za I miejsce.</w:t>
      </w:r>
    </w:p>
    <w:p w14:paraId="0379E767" w14:textId="77777777" w:rsidR="00EF3DE6" w:rsidRPr="00EF3DE6" w:rsidRDefault="00EF3DE6" w:rsidP="00EF3DE6">
      <w:pPr>
        <w:jc w:val="both"/>
        <w:rPr>
          <w:szCs w:val="24"/>
        </w:rPr>
      </w:pPr>
      <w:r w:rsidRPr="00EF3DE6">
        <w:rPr>
          <w:szCs w:val="24"/>
        </w:rPr>
        <w:t xml:space="preserve">W wyniku przeprowadzonego postępowania konkursowego na zadania w zakresie upowszechniania i rozwoju kultury fizycznej, sportu dzieci i młodzieży oraz turystyki w 2015 roku pod nazwą </w:t>
      </w:r>
      <w:r w:rsidRPr="00EF3DE6">
        <w:rPr>
          <w:b/>
          <w:szCs w:val="24"/>
        </w:rPr>
        <w:t xml:space="preserve">„Upowszechnianie i rozwój kultury fizycznej i sportu dzieci i młodzieży </w:t>
      </w:r>
      <w:r w:rsidRPr="00EF3DE6">
        <w:rPr>
          <w:b/>
          <w:szCs w:val="24"/>
        </w:rPr>
        <w:lastRenderedPageBreak/>
        <w:t>oraz turystyki”</w:t>
      </w:r>
      <w:r w:rsidRPr="00EF3DE6">
        <w:rPr>
          <w:szCs w:val="24"/>
        </w:rPr>
        <w:t xml:space="preserve">, </w:t>
      </w:r>
      <w:r w:rsidRPr="00EF3DE6">
        <w:rPr>
          <w:color w:val="222222"/>
          <w:szCs w:val="24"/>
        </w:rPr>
        <w:t xml:space="preserve">Zarząd Powiatu </w:t>
      </w:r>
      <w:r w:rsidRPr="00EF3DE6">
        <w:rPr>
          <w:szCs w:val="24"/>
        </w:rPr>
        <w:t>wspiera realizację zadań publicznych organizowanych przez podmioty i organizacje działające na terenie powiatu aleksandrowskiego.</w:t>
      </w:r>
    </w:p>
    <w:p w14:paraId="76AF1263" w14:textId="77777777" w:rsidR="00EF3DE6" w:rsidRPr="00EF3DE6" w:rsidRDefault="00EF3DE6" w:rsidP="00EF3DE6">
      <w:pPr>
        <w:pStyle w:val="Tytu"/>
        <w:tabs>
          <w:tab w:val="left" w:pos="360"/>
        </w:tabs>
        <w:jc w:val="both"/>
        <w:rPr>
          <w:b w:val="0"/>
          <w:sz w:val="24"/>
          <w:szCs w:val="24"/>
        </w:rPr>
      </w:pPr>
      <w:r w:rsidRPr="00EF3DE6">
        <w:rPr>
          <w:b w:val="0"/>
          <w:sz w:val="24"/>
          <w:szCs w:val="24"/>
        </w:rPr>
        <w:t xml:space="preserve">Celem konkursu było wspieranie działań sportowych popularyzujących aktywność ruchową i rozwój masowej kultury fizycznej wśród mieszkańców powiatu aleksandrowskiego ze szczególnym uwzględnieniem sportu dzieci i młodzieży oraz turystyki związanej </w:t>
      </w:r>
      <w:r w:rsidRPr="00EF3DE6">
        <w:rPr>
          <w:b w:val="0"/>
          <w:sz w:val="24"/>
          <w:szCs w:val="24"/>
        </w:rPr>
        <w:br/>
        <w:t xml:space="preserve">z wypoczynkiem dzieci i młodzieży podczas wakacji letnich i ferii zimowych poprzez wybranie ofert złożonych przez podmioty wymienione w art. 3 ust. 2 i 3 ustawy </w:t>
      </w:r>
      <w:r w:rsidRPr="00EF3DE6">
        <w:rPr>
          <w:b w:val="0"/>
          <w:sz w:val="24"/>
          <w:szCs w:val="24"/>
        </w:rPr>
        <w:br/>
        <w:t xml:space="preserve">o działalności pożytku publicznego i o wolontariacie i dofinansowanie z budżetu powiatu realizacji zaproponowanych zadań. </w:t>
      </w:r>
    </w:p>
    <w:p w14:paraId="44826FA6" w14:textId="77777777" w:rsidR="00CB4A00" w:rsidRPr="00EF3DE6" w:rsidRDefault="00CB4A00" w:rsidP="00EF3DE6">
      <w:pPr>
        <w:pStyle w:val="NormalnyWeb"/>
        <w:spacing w:before="0" w:beforeAutospacing="0" w:after="0" w:afterAutospacing="0"/>
        <w:jc w:val="both"/>
        <w:rPr>
          <w:color w:val="222222"/>
        </w:rPr>
      </w:pPr>
    </w:p>
    <w:tbl>
      <w:tblPr>
        <w:tblW w:w="91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15"/>
        <w:gridCol w:w="4385"/>
        <w:gridCol w:w="1738"/>
      </w:tblGrid>
      <w:tr w:rsidR="00EF3DE6" w:rsidRPr="00EF3DE6" w14:paraId="0EA9C45D" w14:textId="77777777" w:rsidTr="00EF3DE6">
        <w:tc>
          <w:tcPr>
            <w:tcW w:w="3015" w:type="dxa"/>
            <w:vAlign w:val="center"/>
          </w:tcPr>
          <w:p w14:paraId="053517BB" w14:textId="77777777" w:rsidR="00EF3DE6" w:rsidRPr="00EF3DE6" w:rsidRDefault="00EF3DE6" w:rsidP="00EF3DE6">
            <w:pPr>
              <w:jc w:val="center"/>
              <w:rPr>
                <w:b/>
                <w:sz w:val="20"/>
              </w:rPr>
            </w:pPr>
            <w:r w:rsidRPr="00EF3DE6">
              <w:rPr>
                <w:b/>
                <w:bCs/>
                <w:sz w:val="20"/>
              </w:rPr>
              <w:t>Nazwa podmiotu składającego ofertę :</w:t>
            </w:r>
          </w:p>
        </w:tc>
        <w:tc>
          <w:tcPr>
            <w:tcW w:w="4385" w:type="dxa"/>
            <w:vAlign w:val="center"/>
          </w:tcPr>
          <w:p w14:paraId="60DC0C8A" w14:textId="77777777" w:rsidR="00EF3DE6" w:rsidRPr="00EF3DE6" w:rsidRDefault="00EF3DE6" w:rsidP="00EF3DE6">
            <w:pPr>
              <w:jc w:val="center"/>
              <w:rPr>
                <w:b/>
                <w:sz w:val="20"/>
              </w:rPr>
            </w:pPr>
            <w:r w:rsidRPr="00EF3DE6">
              <w:rPr>
                <w:b/>
                <w:sz w:val="20"/>
              </w:rPr>
              <w:t>Nazwa zadania</w:t>
            </w:r>
          </w:p>
        </w:tc>
        <w:tc>
          <w:tcPr>
            <w:tcW w:w="1738" w:type="dxa"/>
            <w:vAlign w:val="center"/>
          </w:tcPr>
          <w:p w14:paraId="6A27A9CB" w14:textId="33B221C7" w:rsidR="00EF3DE6" w:rsidRPr="00EF3DE6" w:rsidRDefault="00EF3DE6" w:rsidP="00EF3DE6">
            <w:pPr>
              <w:jc w:val="center"/>
              <w:rPr>
                <w:b/>
                <w:sz w:val="20"/>
              </w:rPr>
            </w:pPr>
            <w:r w:rsidRPr="00EF3DE6">
              <w:rPr>
                <w:b/>
                <w:sz w:val="20"/>
              </w:rPr>
              <w:t>Wysokość przyznanych środków publicznych</w:t>
            </w:r>
          </w:p>
        </w:tc>
      </w:tr>
      <w:tr w:rsidR="00EF3DE6" w:rsidRPr="00EF3DE6" w14:paraId="00CEC62E" w14:textId="77777777" w:rsidTr="00EF3DE6">
        <w:tc>
          <w:tcPr>
            <w:tcW w:w="3015" w:type="dxa"/>
          </w:tcPr>
          <w:p w14:paraId="7E848508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Uczniowski Klub Sportowy </w:t>
            </w:r>
          </w:p>
          <w:p w14:paraId="3CF08648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„Jedynka” Ciechocinek</w:t>
            </w:r>
          </w:p>
        </w:tc>
        <w:tc>
          <w:tcPr>
            <w:tcW w:w="4385" w:type="dxa"/>
          </w:tcPr>
          <w:p w14:paraId="725C5417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Szkolenie dzieci i młodzieży w zakresie tenisa ziemnego</w:t>
            </w:r>
          </w:p>
        </w:tc>
        <w:tc>
          <w:tcPr>
            <w:tcW w:w="1738" w:type="dxa"/>
            <w:shd w:val="clear" w:color="auto" w:fill="auto"/>
          </w:tcPr>
          <w:p w14:paraId="5B12F1B0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2 000</w:t>
            </w:r>
          </w:p>
        </w:tc>
      </w:tr>
      <w:tr w:rsidR="00EF3DE6" w:rsidRPr="00EF3DE6" w14:paraId="38984C51" w14:textId="77777777" w:rsidTr="00EF3DE6">
        <w:tc>
          <w:tcPr>
            <w:tcW w:w="3015" w:type="dxa"/>
          </w:tcPr>
          <w:p w14:paraId="60353AFF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Siatkarski Klub Sportowy </w:t>
            </w:r>
          </w:p>
          <w:p w14:paraId="75251F5D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„Aleksandria”</w:t>
            </w:r>
          </w:p>
        </w:tc>
        <w:tc>
          <w:tcPr>
            <w:tcW w:w="4385" w:type="dxa"/>
          </w:tcPr>
          <w:p w14:paraId="2C312953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Szkolenie dziewcząt w zakresie piłki siatkowej </w:t>
            </w:r>
          </w:p>
          <w:p w14:paraId="750B1669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na poziomie II i III etapu edukacyjnego</w:t>
            </w:r>
          </w:p>
        </w:tc>
        <w:tc>
          <w:tcPr>
            <w:tcW w:w="1738" w:type="dxa"/>
            <w:shd w:val="clear" w:color="auto" w:fill="auto"/>
          </w:tcPr>
          <w:p w14:paraId="4567C25D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4 000</w:t>
            </w:r>
          </w:p>
        </w:tc>
      </w:tr>
      <w:tr w:rsidR="00EF3DE6" w:rsidRPr="00EF3DE6" w14:paraId="6E6674AF" w14:textId="77777777" w:rsidTr="00EF3DE6">
        <w:tc>
          <w:tcPr>
            <w:tcW w:w="3015" w:type="dxa"/>
          </w:tcPr>
          <w:p w14:paraId="3B96C0D1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Chorągiew Kujawsko – Pomorska </w:t>
            </w:r>
          </w:p>
          <w:p w14:paraId="216FE540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ZHP Hufiec Aleksandrów Kujawski</w:t>
            </w:r>
          </w:p>
        </w:tc>
        <w:tc>
          <w:tcPr>
            <w:tcW w:w="4385" w:type="dxa"/>
          </w:tcPr>
          <w:p w14:paraId="5CBA7B20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Wypoczynek dzieci i młodzieży z terenu powiatu aleksandrowskiego – lato 2015 – pn. </w:t>
            </w:r>
          </w:p>
          <w:p w14:paraId="79126146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„Dziecięce podróże małe i duże”</w:t>
            </w:r>
          </w:p>
        </w:tc>
        <w:tc>
          <w:tcPr>
            <w:tcW w:w="1738" w:type="dxa"/>
            <w:shd w:val="clear" w:color="auto" w:fill="auto"/>
          </w:tcPr>
          <w:p w14:paraId="512AB4C9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1 000</w:t>
            </w:r>
          </w:p>
        </w:tc>
      </w:tr>
      <w:tr w:rsidR="00EF3DE6" w:rsidRPr="00EF3DE6" w14:paraId="152702D1" w14:textId="77777777" w:rsidTr="00EF3DE6">
        <w:tc>
          <w:tcPr>
            <w:tcW w:w="3015" w:type="dxa"/>
          </w:tcPr>
          <w:p w14:paraId="265D6AD7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Aleksandrowska Szkółka Piłki Nożnej „Viking”</w:t>
            </w:r>
          </w:p>
        </w:tc>
        <w:tc>
          <w:tcPr>
            <w:tcW w:w="4385" w:type="dxa"/>
          </w:tcPr>
          <w:p w14:paraId="68D88C73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Organizacja Turniejów sportowych: Turnieje Piłki Nożnej „Nie dla rasizmu” oraz Turnieje Piłki Halowej „</w:t>
            </w:r>
            <w:proofErr w:type="spellStart"/>
            <w:r w:rsidRPr="00EF3DE6">
              <w:rPr>
                <w:sz w:val="20"/>
              </w:rPr>
              <w:t>Cuiavia</w:t>
            </w:r>
            <w:proofErr w:type="spellEnd"/>
            <w:r w:rsidRPr="00EF3DE6">
              <w:rPr>
                <w:sz w:val="20"/>
              </w:rPr>
              <w:t xml:space="preserve"> </w:t>
            </w:r>
            <w:proofErr w:type="spellStart"/>
            <w:r w:rsidRPr="00EF3DE6">
              <w:rPr>
                <w:sz w:val="20"/>
              </w:rPr>
              <w:t>Cup</w:t>
            </w:r>
            <w:proofErr w:type="spellEnd"/>
            <w:r w:rsidRPr="00EF3DE6">
              <w:rPr>
                <w:sz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”"/>
              </w:smartTagPr>
              <w:r w:rsidRPr="00EF3DE6">
                <w:rPr>
                  <w:sz w:val="20"/>
                </w:rPr>
                <w:t>2015”</w:t>
              </w:r>
            </w:smartTag>
          </w:p>
        </w:tc>
        <w:tc>
          <w:tcPr>
            <w:tcW w:w="1738" w:type="dxa"/>
            <w:shd w:val="clear" w:color="auto" w:fill="auto"/>
          </w:tcPr>
          <w:p w14:paraId="56910984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800</w:t>
            </w:r>
          </w:p>
        </w:tc>
      </w:tr>
      <w:tr w:rsidR="00EF3DE6" w:rsidRPr="00EF3DE6" w14:paraId="30790F9F" w14:textId="77777777" w:rsidTr="00EF3DE6">
        <w:tc>
          <w:tcPr>
            <w:tcW w:w="3015" w:type="dxa"/>
          </w:tcPr>
          <w:p w14:paraId="6D17545E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Uczniowski Klub Sportowy </w:t>
            </w:r>
          </w:p>
          <w:p w14:paraId="330C8167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„Reszka”</w:t>
            </w:r>
          </w:p>
        </w:tc>
        <w:tc>
          <w:tcPr>
            <w:tcW w:w="4385" w:type="dxa"/>
          </w:tcPr>
          <w:p w14:paraId="01CD0B96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Mikołajkowy Turniej Tenisa Stołowego Indywidualnego – Służewo 2015</w:t>
            </w:r>
          </w:p>
        </w:tc>
        <w:tc>
          <w:tcPr>
            <w:tcW w:w="1738" w:type="dxa"/>
            <w:shd w:val="clear" w:color="auto" w:fill="auto"/>
          </w:tcPr>
          <w:p w14:paraId="324231B1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600</w:t>
            </w:r>
          </w:p>
        </w:tc>
      </w:tr>
      <w:tr w:rsidR="00EF3DE6" w:rsidRPr="00EF3DE6" w14:paraId="22914914" w14:textId="77777777" w:rsidTr="00EF3DE6">
        <w:tc>
          <w:tcPr>
            <w:tcW w:w="3015" w:type="dxa"/>
          </w:tcPr>
          <w:p w14:paraId="083C1185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Gminny Międzyzakładowy</w:t>
            </w:r>
          </w:p>
          <w:p w14:paraId="0378C9DA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 Ludowy Klub Sportowy </w:t>
            </w:r>
          </w:p>
          <w:p w14:paraId="4BE45BF4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„Orzeł” Służewo</w:t>
            </w:r>
          </w:p>
        </w:tc>
        <w:tc>
          <w:tcPr>
            <w:tcW w:w="4385" w:type="dxa"/>
          </w:tcPr>
          <w:p w14:paraId="12A87C7B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VII Bieg Papieski – Ogólnopolska Impreza Biegowa</w:t>
            </w:r>
          </w:p>
        </w:tc>
        <w:tc>
          <w:tcPr>
            <w:tcW w:w="1738" w:type="dxa"/>
            <w:shd w:val="clear" w:color="auto" w:fill="auto"/>
          </w:tcPr>
          <w:p w14:paraId="64BC302E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800</w:t>
            </w:r>
          </w:p>
        </w:tc>
      </w:tr>
      <w:tr w:rsidR="00EF3DE6" w:rsidRPr="00EF3DE6" w14:paraId="12AA0AA5" w14:textId="77777777" w:rsidTr="00EF3DE6">
        <w:tc>
          <w:tcPr>
            <w:tcW w:w="3015" w:type="dxa"/>
          </w:tcPr>
          <w:p w14:paraId="22C19FE1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Stowarzyszenie Przyjaciół Zespołu Szkół Nr 2 im. mjra H. Dobrzańskiego „Hubala” </w:t>
            </w:r>
            <w:r w:rsidRPr="00EF3DE6">
              <w:rPr>
                <w:sz w:val="20"/>
              </w:rPr>
              <w:br/>
              <w:t>w Aleksandrowie Kujawskim</w:t>
            </w:r>
          </w:p>
        </w:tc>
        <w:tc>
          <w:tcPr>
            <w:tcW w:w="4385" w:type="dxa"/>
          </w:tcPr>
          <w:p w14:paraId="791F3421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X Powiatowy Międzyszkolny Festyn Sportowo – Rekreacyjny pod hasłem </w:t>
            </w:r>
          </w:p>
          <w:p w14:paraId="3D1FDB70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„Nastolatków wyczyny bez alkoholu, </w:t>
            </w:r>
          </w:p>
          <w:p w14:paraId="0A321E80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narkotyków i nikotyny”</w:t>
            </w:r>
          </w:p>
        </w:tc>
        <w:tc>
          <w:tcPr>
            <w:tcW w:w="1738" w:type="dxa"/>
            <w:shd w:val="clear" w:color="auto" w:fill="auto"/>
          </w:tcPr>
          <w:p w14:paraId="3FC8BA90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800</w:t>
            </w:r>
          </w:p>
        </w:tc>
      </w:tr>
      <w:tr w:rsidR="00EF3DE6" w:rsidRPr="00EF3DE6" w14:paraId="3700CAD7" w14:textId="77777777" w:rsidTr="00EF3DE6">
        <w:tc>
          <w:tcPr>
            <w:tcW w:w="3015" w:type="dxa"/>
          </w:tcPr>
          <w:p w14:paraId="2E065F30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Uczniowski Klub Sportowy </w:t>
            </w:r>
          </w:p>
          <w:p w14:paraId="457E90C0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„</w:t>
            </w:r>
            <w:proofErr w:type="spellStart"/>
            <w:r w:rsidRPr="00EF3DE6">
              <w:rPr>
                <w:sz w:val="20"/>
              </w:rPr>
              <w:t>Tążyna</w:t>
            </w:r>
            <w:proofErr w:type="spellEnd"/>
            <w:r w:rsidRPr="00EF3DE6">
              <w:rPr>
                <w:sz w:val="20"/>
              </w:rPr>
              <w:t>”</w:t>
            </w:r>
          </w:p>
        </w:tc>
        <w:tc>
          <w:tcPr>
            <w:tcW w:w="4385" w:type="dxa"/>
          </w:tcPr>
          <w:p w14:paraId="2383E733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XI Integracyjny Mityng Lekkoatletyczny </w:t>
            </w:r>
          </w:p>
          <w:p w14:paraId="16495404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„Zwinne Misie”</w:t>
            </w:r>
          </w:p>
        </w:tc>
        <w:tc>
          <w:tcPr>
            <w:tcW w:w="1738" w:type="dxa"/>
            <w:shd w:val="clear" w:color="auto" w:fill="auto"/>
          </w:tcPr>
          <w:p w14:paraId="1628D1AE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1 000</w:t>
            </w:r>
          </w:p>
        </w:tc>
      </w:tr>
      <w:tr w:rsidR="00EF3DE6" w:rsidRPr="00EF3DE6" w14:paraId="475F8429" w14:textId="77777777" w:rsidTr="00EF3DE6">
        <w:tc>
          <w:tcPr>
            <w:tcW w:w="3015" w:type="dxa"/>
          </w:tcPr>
          <w:p w14:paraId="25586247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Powiatowy Szkolny Związek Sportowy </w:t>
            </w:r>
            <w:r w:rsidRPr="00EF3DE6">
              <w:rPr>
                <w:sz w:val="20"/>
              </w:rPr>
              <w:br/>
              <w:t>w Aleksandrowie Kujawskim</w:t>
            </w:r>
          </w:p>
        </w:tc>
        <w:tc>
          <w:tcPr>
            <w:tcW w:w="4385" w:type="dxa"/>
          </w:tcPr>
          <w:p w14:paraId="4ABF0CB1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Realizacja Powiatowego Kalendarza Imprez Sportowych dla  Dzieci i Młodzieży. </w:t>
            </w:r>
          </w:p>
          <w:p w14:paraId="1E56C668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Organizacja Imprez Powiatowych, Rejonowych, Wojewódzkich i Środowiskowych.</w:t>
            </w:r>
          </w:p>
        </w:tc>
        <w:tc>
          <w:tcPr>
            <w:tcW w:w="1738" w:type="dxa"/>
            <w:shd w:val="clear" w:color="auto" w:fill="auto"/>
          </w:tcPr>
          <w:p w14:paraId="02065109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8 000</w:t>
            </w:r>
          </w:p>
        </w:tc>
      </w:tr>
      <w:tr w:rsidR="00EF3DE6" w:rsidRPr="00EF3DE6" w14:paraId="2442A58E" w14:textId="77777777" w:rsidTr="00EF3DE6">
        <w:tc>
          <w:tcPr>
            <w:tcW w:w="3015" w:type="dxa"/>
          </w:tcPr>
          <w:p w14:paraId="4D69BCA5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Uczniowski Klub Sportowy </w:t>
            </w:r>
          </w:p>
          <w:p w14:paraId="6C76D8CF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„Jedynka A.K.”</w:t>
            </w:r>
          </w:p>
        </w:tc>
        <w:tc>
          <w:tcPr>
            <w:tcW w:w="4385" w:type="dxa"/>
          </w:tcPr>
          <w:p w14:paraId="2668795B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III Ogólnopolski Turniej Piłki Nożnej </w:t>
            </w:r>
          </w:p>
          <w:p w14:paraId="11047127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ALEKS CUP 2015</w:t>
            </w:r>
          </w:p>
        </w:tc>
        <w:tc>
          <w:tcPr>
            <w:tcW w:w="1738" w:type="dxa"/>
            <w:shd w:val="clear" w:color="auto" w:fill="auto"/>
          </w:tcPr>
          <w:p w14:paraId="72759784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800</w:t>
            </w:r>
          </w:p>
        </w:tc>
      </w:tr>
      <w:tr w:rsidR="00EF3DE6" w:rsidRPr="00EF3DE6" w14:paraId="3CCB4588" w14:textId="77777777" w:rsidTr="00EF3DE6">
        <w:tc>
          <w:tcPr>
            <w:tcW w:w="3015" w:type="dxa"/>
          </w:tcPr>
          <w:p w14:paraId="4C434BA7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Parafia Rzymsko – Katolicka </w:t>
            </w:r>
          </w:p>
          <w:p w14:paraId="4CBA1BC3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pw. św. Hieronima</w:t>
            </w:r>
          </w:p>
          <w:p w14:paraId="1AC7D65E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w Raciążku</w:t>
            </w:r>
          </w:p>
        </w:tc>
        <w:tc>
          <w:tcPr>
            <w:tcW w:w="4385" w:type="dxa"/>
          </w:tcPr>
          <w:p w14:paraId="7F779568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Wakacje z Bogiem</w:t>
            </w:r>
          </w:p>
        </w:tc>
        <w:tc>
          <w:tcPr>
            <w:tcW w:w="1738" w:type="dxa"/>
            <w:shd w:val="clear" w:color="auto" w:fill="auto"/>
          </w:tcPr>
          <w:p w14:paraId="29ABBF01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600</w:t>
            </w:r>
          </w:p>
        </w:tc>
      </w:tr>
      <w:tr w:rsidR="00EF3DE6" w:rsidRPr="00EF3DE6" w14:paraId="7234BB28" w14:textId="77777777" w:rsidTr="00EF3DE6">
        <w:tc>
          <w:tcPr>
            <w:tcW w:w="3015" w:type="dxa"/>
          </w:tcPr>
          <w:p w14:paraId="2CA30800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Stowarzyszenie Kulturalne </w:t>
            </w:r>
          </w:p>
          <w:p w14:paraId="0576BB53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„Serpentyna”</w:t>
            </w:r>
          </w:p>
        </w:tc>
        <w:tc>
          <w:tcPr>
            <w:tcW w:w="4385" w:type="dxa"/>
          </w:tcPr>
          <w:p w14:paraId="36FD1208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„Wakacyjna Przygoda”</w:t>
            </w:r>
          </w:p>
        </w:tc>
        <w:tc>
          <w:tcPr>
            <w:tcW w:w="1738" w:type="dxa"/>
            <w:shd w:val="clear" w:color="auto" w:fill="auto"/>
          </w:tcPr>
          <w:p w14:paraId="25A97D32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800</w:t>
            </w:r>
          </w:p>
        </w:tc>
      </w:tr>
      <w:tr w:rsidR="00EF3DE6" w:rsidRPr="00EF3DE6" w14:paraId="24BB661F" w14:textId="77777777" w:rsidTr="00EF3DE6">
        <w:tc>
          <w:tcPr>
            <w:tcW w:w="3015" w:type="dxa"/>
          </w:tcPr>
          <w:p w14:paraId="5F089030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 xml:space="preserve">Miejski Związkowy Klub Sportowy „Orlęta” </w:t>
            </w:r>
            <w:r w:rsidRPr="00EF3DE6">
              <w:rPr>
                <w:sz w:val="20"/>
              </w:rPr>
              <w:br/>
              <w:t>w Aleksandrowie Kujawskim</w:t>
            </w:r>
          </w:p>
        </w:tc>
        <w:tc>
          <w:tcPr>
            <w:tcW w:w="4385" w:type="dxa"/>
          </w:tcPr>
          <w:p w14:paraId="669058E0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Czas wolny spędzaj z nami Aleksandrowskimi Orlętami</w:t>
            </w:r>
          </w:p>
        </w:tc>
        <w:tc>
          <w:tcPr>
            <w:tcW w:w="1738" w:type="dxa"/>
            <w:shd w:val="clear" w:color="auto" w:fill="auto"/>
          </w:tcPr>
          <w:p w14:paraId="4AAE889A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800</w:t>
            </w:r>
          </w:p>
        </w:tc>
      </w:tr>
    </w:tbl>
    <w:p w14:paraId="44497580" w14:textId="77777777" w:rsidR="00EF3DE6" w:rsidRPr="00EF3DE6" w:rsidRDefault="00EF3DE6" w:rsidP="00EF3DE6">
      <w:pPr>
        <w:jc w:val="both"/>
        <w:rPr>
          <w:b/>
          <w:szCs w:val="24"/>
        </w:rPr>
      </w:pPr>
    </w:p>
    <w:p w14:paraId="04EA5A8D" w14:textId="4699CCCF" w:rsidR="00EF3DE6" w:rsidRDefault="00EF3DE6" w:rsidP="00EF3DE6">
      <w:pPr>
        <w:pStyle w:val="NormalnyWeb"/>
        <w:spacing w:before="0" w:beforeAutospacing="0" w:after="0" w:afterAutospacing="0"/>
        <w:jc w:val="both"/>
      </w:pPr>
      <w:r w:rsidRPr="00EF3DE6">
        <w:t xml:space="preserve">Na podstawie art. </w:t>
      </w:r>
      <w:smartTag w:uri="urn:schemas-microsoft-com:office:smarttags" w:element="metricconverter">
        <w:smartTagPr>
          <w:attr w:name="ProductID" w:val="19 a"/>
        </w:smartTagPr>
        <w:r w:rsidRPr="00EF3DE6">
          <w:t>19 a</w:t>
        </w:r>
      </w:smartTag>
      <w:r w:rsidRPr="00EF3DE6">
        <w:t xml:space="preserve"> ustawy z dnia z dnia 24 kwietnia 2003 r. o działalno</w:t>
      </w:r>
      <w:r w:rsidRPr="00EF3DE6">
        <w:rPr>
          <w:rFonts w:eastAsia="TimesNewRoman"/>
        </w:rPr>
        <w:t>ś</w:t>
      </w:r>
      <w:r w:rsidRPr="00EF3DE6">
        <w:t>ci po</w:t>
      </w:r>
      <w:r w:rsidRPr="00EF3DE6">
        <w:rPr>
          <w:rFonts w:eastAsia="TimesNewRoman"/>
        </w:rPr>
        <w:t>ż</w:t>
      </w:r>
      <w:r w:rsidRPr="00EF3DE6">
        <w:t xml:space="preserve">ytku publicznego i o wolontariacie (Dz. U. z 2014 r., poz. 1118 z </w:t>
      </w:r>
      <w:proofErr w:type="spellStart"/>
      <w:r w:rsidRPr="00EF3DE6">
        <w:t>późn</w:t>
      </w:r>
      <w:proofErr w:type="spellEnd"/>
      <w:r w:rsidRPr="00EF3DE6">
        <w:t>. zm.),</w:t>
      </w:r>
      <w:r>
        <w:t xml:space="preserve"> </w:t>
      </w:r>
      <w:r w:rsidRPr="00EF3DE6">
        <w:t>z pominięciem otwartego konkursu ofert, Zarząd Powiatu w Aleksandrowie Kujawskim zlecił organizację następujących zadań:</w:t>
      </w:r>
    </w:p>
    <w:p w14:paraId="57AD0DC8" w14:textId="77777777" w:rsidR="00A46AC5" w:rsidRPr="00EF3DE6" w:rsidRDefault="00A46AC5" w:rsidP="00EF3DE6">
      <w:pPr>
        <w:pStyle w:val="NormalnyWeb"/>
        <w:spacing w:before="0" w:beforeAutospacing="0" w:after="0" w:afterAutospacing="0"/>
        <w:jc w:val="both"/>
      </w:pPr>
    </w:p>
    <w:tbl>
      <w:tblPr>
        <w:tblW w:w="910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4139"/>
        <w:gridCol w:w="1843"/>
      </w:tblGrid>
      <w:tr w:rsidR="00EF3DE6" w:rsidRPr="00EF3DE6" w14:paraId="380F7E6F" w14:textId="77777777" w:rsidTr="00EF3DE6">
        <w:tc>
          <w:tcPr>
            <w:tcW w:w="3119" w:type="dxa"/>
          </w:tcPr>
          <w:p w14:paraId="175C195A" w14:textId="77777777" w:rsidR="00EF3DE6" w:rsidRPr="00EF3DE6" w:rsidRDefault="00EF3DE6" w:rsidP="00EF3DE6">
            <w:pPr>
              <w:jc w:val="center"/>
              <w:rPr>
                <w:b/>
                <w:sz w:val="20"/>
              </w:rPr>
            </w:pPr>
            <w:r w:rsidRPr="00EF3DE6">
              <w:rPr>
                <w:b/>
                <w:bCs/>
                <w:sz w:val="20"/>
              </w:rPr>
              <w:lastRenderedPageBreak/>
              <w:t>Nazwa podmiotu składającego ofertę w trybie art. 19a :</w:t>
            </w:r>
          </w:p>
        </w:tc>
        <w:tc>
          <w:tcPr>
            <w:tcW w:w="4139" w:type="dxa"/>
          </w:tcPr>
          <w:p w14:paraId="434560D2" w14:textId="77777777" w:rsidR="00EF3DE6" w:rsidRPr="00EF3DE6" w:rsidRDefault="00EF3DE6" w:rsidP="00EF3DE6">
            <w:pPr>
              <w:jc w:val="center"/>
              <w:rPr>
                <w:b/>
                <w:sz w:val="20"/>
              </w:rPr>
            </w:pPr>
            <w:r w:rsidRPr="00EF3DE6">
              <w:rPr>
                <w:b/>
                <w:sz w:val="20"/>
              </w:rPr>
              <w:t>Nazwa zadania</w:t>
            </w:r>
          </w:p>
        </w:tc>
        <w:tc>
          <w:tcPr>
            <w:tcW w:w="1843" w:type="dxa"/>
          </w:tcPr>
          <w:p w14:paraId="38553643" w14:textId="331B26F4" w:rsidR="00EF3DE6" w:rsidRPr="00EF3DE6" w:rsidRDefault="00EF3DE6" w:rsidP="00EF3DE6">
            <w:pPr>
              <w:jc w:val="center"/>
              <w:rPr>
                <w:b/>
                <w:sz w:val="20"/>
              </w:rPr>
            </w:pPr>
            <w:r w:rsidRPr="00EF3DE6">
              <w:rPr>
                <w:b/>
                <w:sz w:val="20"/>
              </w:rPr>
              <w:t>Wysokość przyznanych środków publicznych</w:t>
            </w:r>
          </w:p>
        </w:tc>
      </w:tr>
      <w:tr w:rsidR="00EF3DE6" w:rsidRPr="00EF3DE6" w14:paraId="7EF49703" w14:textId="77777777" w:rsidTr="00EF3DE6">
        <w:tc>
          <w:tcPr>
            <w:tcW w:w="3119" w:type="dxa"/>
          </w:tcPr>
          <w:p w14:paraId="49AF0A75" w14:textId="77777777" w:rsidR="00EF3DE6" w:rsidRPr="00EF3DE6" w:rsidRDefault="00EF3DE6" w:rsidP="00EF3DE6">
            <w:pPr>
              <w:jc w:val="center"/>
              <w:rPr>
                <w:bCs/>
                <w:sz w:val="20"/>
              </w:rPr>
            </w:pPr>
            <w:r w:rsidRPr="00EF3DE6">
              <w:rPr>
                <w:sz w:val="20"/>
              </w:rPr>
              <w:t>Siatkarski Klub Sportowy „Aleksandria” z siedzibą w Aleksandrowie Kujawskim</w:t>
            </w:r>
          </w:p>
        </w:tc>
        <w:tc>
          <w:tcPr>
            <w:tcW w:w="4139" w:type="dxa"/>
          </w:tcPr>
          <w:p w14:paraId="5B310C5C" w14:textId="77777777" w:rsidR="00EF3DE6" w:rsidRPr="00EF3DE6" w:rsidRDefault="00EF3DE6" w:rsidP="00EF3DE6">
            <w:pPr>
              <w:pStyle w:val="NormalnyWeb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EF3DE6">
              <w:rPr>
                <w:sz w:val="20"/>
                <w:szCs w:val="20"/>
              </w:rPr>
              <w:t xml:space="preserve">„Zajęcia kulturalno – oświatowe podczas obozu </w:t>
            </w:r>
            <w:proofErr w:type="spellStart"/>
            <w:r w:rsidRPr="00EF3DE6">
              <w:rPr>
                <w:sz w:val="20"/>
                <w:szCs w:val="20"/>
              </w:rPr>
              <w:t>rekreacyjno</w:t>
            </w:r>
            <w:proofErr w:type="spellEnd"/>
            <w:r w:rsidRPr="00EF3DE6">
              <w:rPr>
                <w:sz w:val="20"/>
                <w:szCs w:val="20"/>
              </w:rPr>
              <w:t xml:space="preserve"> –  sportowego”</w:t>
            </w:r>
          </w:p>
          <w:p w14:paraId="03B407CF" w14:textId="77777777" w:rsidR="00EF3DE6" w:rsidRPr="00EF3DE6" w:rsidRDefault="00EF3DE6" w:rsidP="00EF3DE6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14:paraId="2C9C3045" w14:textId="77777777" w:rsidR="00EF3DE6" w:rsidRPr="00EF3DE6" w:rsidRDefault="00EF3DE6" w:rsidP="00EF3DE6">
            <w:pPr>
              <w:jc w:val="center"/>
              <w:rPr>
                <w:sz w:val="20"/>
              </w:rPr>
            </w:pPr>
            <w:r w:rsidRPr="00EF3DE6">
              <w:rPr>
                <w:sz w:val="20"/>
              </w:rPr>
              <w:t>2 000</w:t>
            </w:r>
          </w:p>
        </w:tc>
      </w:tr>
    </w:tbl>
    <w:p w14:paraId="08524707" w14:textId="77777777" w:rsidR="00EF3DE6" w:rsidRPr="00EF3DE6" w:rsidRDefault="00EF3DE6" w:rsidP="00EF3DE6">
      <w:pPr>
        <w:jc w:val="both"/>
        <w:rPr>
          <w:rStyle w:val="Pogrubienie"/>
          <w:b w:val="0"/>
          <w:bCs w:val="0"/>
          <w:szCs w:val="24"/>
        </w:rPr>
      </w:pPr>
    </w:p>
    <w:p w14:paraId="577B919C" w14:textId="53C69F8A" w:rsidR="00EF3DE6" w:rsidRPr="00EF3DE6" w:rsidRDefault="00EF3DE6" w:rsidP="00EF3DE6">
      <w:pPr>
        <w:pStyle w:val="Tekstpodstawowy"/>
        <w:rPr>
          <w:sz w:val="24"/>
          <w:szCs w:val="24"/>
        </w:rPr>
      </w:pPr>
      <w:r w:rsidRPr="00EF3DE6">
        <w:rPr>
          <w:sz w:val="24"/>
          <w:szCs w:val="24"/>
        </w:rPr>
        <w:t>W okresie sprawozdawczym Zarząd Powiatu był organizatorem:</w:t>
      </w:r>
    </w:p>
    <w:p w14:paraId="3A8E051C" w14:textId="77777777" w:rsidR="00EF3DE6" w:rsidRPr="00EF3DE6" w:rsidRDefault="00EF3DE6" w:rsidP="00EF3DE6">
      <w:pPr>
        <w:numPr>
          <w:ilvl w:val="0"/>
          <w:numId w:val="43"/>
        </w:numPr>
        <w:jc w:val="both"/>
        <w:rPr>
          <w:rStyle w:val="Pogrubienie"/>
          <w:b w:val="0"/>
          <w:bCs w:val="0"/>
          <w:szCs w:val="24"/>
        </w:rPr>
      </w:pPr>
      <w:r w:rsidRPr="00EF3DE6">
        <w:rPr>
          <w:szCs w:val="24"/>
        </w:rPr>
        <w:t>VIII Powiatowego Rajdu Rowerowego;</w:t>
      </w:r>
    </w:p>
    <w:p w14:paraId="7566CB2D" w14:textId="77777777" w:rsidR="00EF3DE6" w:rsidRPr="00EF3DE6" w:rsidRDefault="00EF3DE6" w:rsidP="00EF3DE6">
      <w:pPr>
        <w:numPr>
          <w:ilvl w:val="0"/>
          <w:numId w:val="43"/>
        </w:numPr>
        <w:jc w:val="both"/>
        <w:rPr>
          <w:rStyle w:val="Pogrubienie"/>
          <w:b w:val="0"/>
          <w:bCs w:val="0"/>
          <w:szCs w:val="24"/>
        </w:rPr>
      </w:pPr>
      <w:r w:rsidRPr="00EF3DE6">
        <w:rPr>
          <w:rStyle w:val="Pogrubienie"/>
          <w:b w:val="0"/>
          <w:bCs w:val="0"/>
          <w:szCs w:val="24"/>
        </w:rPr>
        <w:t>II Wiosennego Turnieju Piłki Siatkowej.</w:t>
      </w:r>
    </w:p>
    <w:p w14:paraId="038D6C8C" w14:textId="77777777" w:rsidR="00EF3DE6" w:rsidRPr="00EF3DE6" w:rsidRDefault="00EF3DE6" w:rsidP="00EF3DE6">
      <w:pPr>
        <w:jc w:val="both"/>
        <w:rPr>
          <w:szCs w:val="24"/>
        </w:rPr>
      </w:pPr>
      <w:r w:rsidRPr="00EF3DE6">
        <w:rPr>
          <w:szCs w:val="24"/>
        </w:rPr>
        <w:t xml:space="preserve">oraz poza trybem określonym w ustawie </w:t>
      </w:r>
      <w:r w:rsidRPr="00EF3DE6">
        <w:rPr>
          <w:bCs/>
          <w:iCs/>
          <w:szCs w:val="24"/>
        </w:rPr>
        <w:t>z</w:t>
      </w:r>
      <w:r w:rsidRPr="00EF3DE6">
        <w:rPr>
          <w:bCs/>
          <w:szCs w:val="24"/>
        </w:rPr>
        <w:t xml:space="preserve"> </w:t>
      </w:r>
      <w:r w:rsidRPr="00EF3DE6">
        <w:rPr>
          <w:bCs/>
          <w:iCs/>
          <w:szCs w:val="24"/>
        </w:rPr>
        <w:t xml:space="preserve">dnia 24 kwietnia 2003 r. o działalności pożytku publicznego i o wolontariacie ( Dz. U. z 2003 r. Nr 96, poz. 873 ze zm.) </w:t>
      </w:r>
      <w:r w:rsidRPr="00EF3DE6">
        <w:rPr>
          <w:szCs w:val="24"/>
        </w:rPr>
        <w:t>udzielił wsparcia przy realizacji :</w:t>
      </w:r>
    </w:p>
    <w:p w14:paraId="6389D940" w14:textId="77777777" w:rsidR="00EF3DE6" w:rsidRPr="00EF3DE6" w:rsidRDefault="00EF3DE6" w:rsidP="00EF3DE6">
      <w:pPr>
        <w:numPr>
          <w:ilvl w:val="0"/>
          <w:numId w:val="53"/>
        </w:numPr>
        <w:jc w:val="both"/>
        <w:rPr>
          <w:szCs w:val="24"/>
        </w:rPr>
      </w:pPr>
      <w:r w:rsidRPr="00EF3DE6">
        <w:rPr>
          <w:szCs w:val="24"/>
        </w:rPr>
        <w:t xml:space="preserve">Otwartego Turnieju Piłki Nożnej organizowanego przez Aleksandrowską Szkółkę Piłki Nożnej „Viking” w dniu 13 czerwca 2015 r. Decyzja Zarządu Powiatu z dnia </w:t>
      </w:r>
      <w:r w:rsidRPr="00EF3DE6">
        <w:rPr>
          <w:szCs w:val="24"/>
        </w:rPr>
        <w:br/>
        <w:t>11 czerwca 2015 r.;</w:t>
      </w:r>
    </w:p>
    <w:p w14:paraId="3A605467" w14:textId="05E35F95" w:rsidR="00EF3DE6" w:rsidRPr="00EF3DE6" w:rsidRDefault="00EF3DE6" w:rsidP="00EF3DE6">
      <w:pPr>
        <w:numPr>
          <w:ilvl w:val="0"/>
          <w:numId w:val="53"/>
        </w:numPr>
        <w:jc w:val="both"/>
        <w:rPr>
          <w:szCs w:val="24"/>
        </w:rPr>
      </w:pPr>
      <w:r w:rsidRPr="00EF3DE6">
        <w:rPr>
          <w:szCs w:val="24"/>
        </w:rPr>
        <w:t>VII Biegu Papieskiego – Ogólnopolskiej Imprezy Biegowej organizowanej przez Gminny Międzyzakładowy Ludowy Klub Sportowy „Orzeł” w Służewie. Zakupu dokonano zgodnie z decyzją Zarządu Powiatu z dnia  16 kwietnia 2015 r.;</w:t>
      </w:r>
    </w:p>
    <w:p w14:paraId="1C92B954" w14:textId="77777777" w:rsidR="00EF3DE6" w:rsidRPr="00EF3DE6" w:rsidRDefault="00EF3DE6" w:rsidP="00EF3DE6">
      <w:pPr>
        <w:numPr>
          <w:ilvl w:val="0"/>
          <w:numId w:val="53"/>
        </w:numPr>
        <w:jc w:val="both"/>
        <w:rPr>
          <w:szCs w:val="24"/>
        </w:rPr>
      </w:pPr>
      <w:r w:rsidRPr="00EF3DE6">
        <w:rPr>
          <w:szCs w:val="24"/>
        </w:rPr>
        <w:t>Mityngu Lekkoatletycznego „Zwinne Misie” organizowanego przez Uczniowski Klub Sportowy „Łążyna” przez Publicznym Gimnazjum Nr 2 w Aleksandrowie Kujawskim, który odbył się w dniu 27 maja 2015 r. Decyzja Zarządu Powiatu z dnia</w:t>
      </w:r>
      <w:r w:rsidRPr="00EF3DE6">
        <w:rPr>
          <w:szCs w:val="24"/>
        </w:rPr>
        <w:br/>
        <w:t xml:space="preserve"> 25 marca 2015 r.</w:t>
      </w:r>
    </w:p>
    <w:p w14:paraId="43DC910D" w14:textId="77777777" w:rsidR="00EF3DE6" w:rsidRPr="00EF3DE6" w:rsidRDefault="00EF3DE6" w:rsidP="00EF3DE6">
      <w:pPr>
        <w:numPr>
          <w:ilvl w:val="0"/>
          <w:numId w:val="53"/>
        </w:numPr>
        <w:jc w:val="both"/>
        <w:rPr>
          <w:szCs w:val="24"/>
        </w:rPr>
      </w:pPr>
      <w:r w:rsidRPr="00EF3DE6">
        <w:rPr>
          <w:rStyle w:val="Pogrubienie"/>
          <w:b w:val="0"/>
          <w:bCs w:val="0"/>
          <w:szCs w:val="24"/>
        </w:rPr>
        <w:t xml:space="preserve">Zgodnie z decyzją Zarządu Powiatu z dnia 30 czerwca 2015 r. </w:t>
      </w:r>
      <w:proofErr w:type="spellStart"/>
      <w:r w:rsidRPr="00EF3DE6">
        <w:rPr>
          <w:rStyle w:val="Pogrubienie"/>
          <w:b w:val="0"/>
          <w:bCs w:val="0"/>
          <w:szCs w:val="24"/>
        </w:rPr>
        <w:t>ufundowno</w:t>
      </w:r>
      <w:proofErr w:type="spellEnd"/>
      <w:r w:rsidRPr="00EF3DE6">
        <w:rPr>
          <w:rStyle w:val="Pogrubienie"/>
          <w:b w:val="0"/>
          <w:bCs w:val="0"/>
          <w:szCs w:val="24"/>
        </w:rPr>
        <w:t xml:space="preserve"> nagrodę rzeczową dla Uczniowskiego Klubu Sportowego „Jedynka AK” za udział w Turnieju </w:t>
      </w:r>
      <w:proofErr w:type="spellStart"/>
      <w:r w:rsidRPr="00EF3DE6">
        <w:rPr>
          <w:szCs w:val="24"/>
        </w:rPr>
        <w:t>Deichmana</w:t>
      </w:r>
      <w:proofErr w:type="spellEnd"/>
      <w:r w:rsidRPr="00EF3DE6">
        <w:rPr>
          <w:szCs w:val="24"/>
        </w:rPr>
        <w:t xml:space="preserve">. </w:t>
      </w:r>
    </w:p>
    <w:p w14:paraId="7FB568C6" w14:textId="060EFF50" w:rsidR="00EF3DE6" w:rsidRPr="00EF3DE6" w:rsidRDefault="00EF3DE6" w:rsidP="00EF3DE6">
      <w:pPr>
        <w:numPr>
          <w:ilvl w:val="0"/>
          <w:numId w:val="53"/>
        </w:numPr>
        <w:jc w:val="both"/>
        <w:rPr>
          <w:szCs w:val="24"/>
        </w:rPr>
      </w:pPr>
      <w:r w:rsidRPr="00EF3DE6">
        <w:rPr>
          <w:szCs w:val="24"/>
        </w:rPr>
        <w:t>Zgodnie z decyzją Zarządu Powiatu z dnia 16 kwietnia 2015 r. zakupiono sprzęt sportowy (piłki do siatkówki, piłki możnej, koszykówki, pompki do piłek i plastrony) stanowiący doposażenie Orlika.</w:t>
      </w:r>
    </w:p>
    <w:p w14:paraId="723A0E62" w14:textId="77777777" w:rsidR="005B7278" w:rsidRDefault="005B7278" w:rsidP="00DB1B72">
      <w:pPr>
        <w:jc w:val="both"/>
        <w:rPr>
          <w:szCs w:val="24"/>
          <w:u w:val="single"/>
        </w:rPr>
      </w:pPr>
    </w:p>
    <w:p w14:paraId="4F3A35F7" w14:textId="77777777" w:rsidR="00E6322D" w:rsidRPr="0011433B" w:rsidRDefault="00E6322D" w:rsidP="00DB1B72">
      <w:pPr>
        <w:jc w:val="both"/>
        <w:rPr>
          <w:szCs w:val="24"/>
          <w:u w:val="single"/>
        </w:rPr>
      </w:pPr>
    </w:p>
    <w:p w14:paraId="139C1ECC" w14:textId="3CB9EA57" w:rsidR="009A03A3" w:rsidRPr="0011433B" w:rsidRDefault="009A03A3" w:rsidP="009A03A3">
      <w:pPr>
        <w:jc w:val="both"/>
        <w:rPr>
          <w:b/>
          <w:szCs w:val="24"/>
          <w:u w:val="single"/>
        </w:rPr>
      </w:pPr>
      <w:r w:rsidRPr="0011433B">
        <w:rPr>
          <w:b/>
          <w:szCs w:val="24"/>
          <w:u w:val="single"/>
        </w:rPr>
        <w:t>Ogółem poniesione wydatki w I półroczu 20</w:t>
      </w:r>
      <w:r w:rsidR="006F5D56" w:rsidRPr="0011433B">
        <w:rPr>
          <w:b/>
          <w:szCs w:val="24"/>
          <w:u w:val="single"/>
        </w:rPr>
        <w:t>1</w:t>
      </w:r>
      <w:r w:rsidR="00EE7D08">
        <w:rPr>
          <w:b/>
          <w:szCs w:val="24"/>
          <w:u w:val="single"/>
        </w:rPr>
        <w:t>5</w:t>
      </w:r>
      <w:r w:rsidRPr="0011433B">
        <w:rPr>
          <w:b/>
          <w:szCs w:val="24"/>
          <w:u w:val="single"/>
        </w:rPr>
        <w:t xml:space="preserve"> r. wyniosły </w:t>
      </w:r>
      <w:r w:rsidR="00EE7D08">
        <w:rPr>
          <w:b/>
          <w:szCs w:val="24"/>
          <w:u w:val="single"/>
        </w:rPr>
        <w:t>22</w:t>
      </w:r>
      <w:r w:rsidR="00DB1B72" w:rsidRPr="0011433B">
        <w:rPr>
          <w:b/>
          <w:szCs w:val="24"/>
          <w:u w:val="single"/>
        </w:rPr>
        <w:t>.</w:t>
      </w:r>
      <w:r w:rsidR="00EE7D08">
        <w:rPr>
          <w:b/>
          <w:szCs w:val="24"/>
          <w:u w:val="single"/>
        </w:rPr>
        <w:t>940.521,06</w:t>
      </w:r>
      <w:r w:rsidRPr="0011433B">
        <w:rPr>
          <w:b/>
          <w:szCs w:val="24"/>
          <w:u w:val="single"/>
        </w:rPr>
        <w:t xml:space="preserve"> zł, co st</w:t>
      </w:r>
      <w:r w:rsidR="006B116C" w:rsidRPr="0011433B">
        <w:rPr>
          <w:b/>
          <w:szCs w:val="24"/>
          <w:u w:val="single"/>
        </w:rPr>
        <w:t>a</w:t>
      </w:r>
      <w:r w:rsidRPr="0011433B">
        <w:rPr>
          <w:b/>
          <w:szCs w:val="24"/>
          <w:u w:val="single"/>
        </w:rPr>
        <w:t xml:space="preserve">nowi </w:t>
      </w:r>
      <w:r w:rsidR="00EE7D08">
        <w:rPr>
          <w:b/>
          <w:szCs w:val="24"/>
          <w:u w:val="single"/>
        </w:rPr>
        <w:t>44,81</w:t>
      </w:r>
      <w:r w:rsidRPr="0011433B">
        <w:rPr>
          <w:b/>
          <w:szCs w:val="24"/>
          <w:u w:val="single"/>
        </w:rPr>
        <w:t>% planu.</w:t>
      </w:r>
    </w:p>
    <w:p w14:paraId="67563CAB" w14:textId="77777777" w:rsidR="003C010C" w:rsidRDefault="003C010C" w:rsidP="003C010C">
      <w:pPr>
        <w:jc w:val="both"/>
        <w:rPr>
          <w:szCs w:val="24"/>
        </w:rPr>
      </w:pPr>
    </w:p>
    <w:p w14:paraId="24F68AD3" w14:textId="77777777" w:rsidR="00A46AC5" w:rsidRDefault="00A46AC5" w:rsidP="003C010C">
      <w:pPr>
        <w:jc w:val="both"/>
        <w:rPr>
          <w:szCs w:val="24"/>
        </w:rPr>
      </w:pPr>
    </w:p>
    <w:p w14:paraId="213879FA" w14:textId="77777777" w:rsidR="00A46AC5" w:rsidRDefault="00A46AC5" w:rsidP="003C010C">
      <w:pPr>
        <w:jc w:val="both"/>
        <w:rPr>
          <w:szCs w:val="24"/>
        </w:rPr>
      </w:pPr>
    </w:p>
    <w:p w14:paraId="0EAC1D93" w14:textId="77777777" w:rsidR="00A46AC5" w:rsidRDefault="00A46AC5" w:rsidP="003C010C">
      <w:pPr>
        <w:jc w:val="both"/>
        <w:rPr>
          <w:szCs w:val="24"/>
        </w:rPr>
      </w:pPr>
    </w:p>
    <w:p w14:paraId="7BF75B41" w14:textId="77777777" w:rsidR="00A46AC5" w:rsidRDefault="00A46AC5" w:rsidP="003C010C">
      <w:pPr>
        <w:jc w:val="both"/>
        <w:rPr>
          <w:szCs w:val="24"/>
        </w:rPr>
      </w:pPr>
    </w:p>
    <w:p w14:paraId="5B74B80F" w14:textId="77777777" w:rsidR="00A46AC5" w:rsidRDefault="00A46AC5" w:rsidP="003C010C">
      <w:pPr>
        <w:jc w:val="both"/>
        <w:rPr>
          <w:szCs w:val="24"/>
        </w:rPr>
      </w:pPr>
    </w:p>
    <w:p w14:paraId="27C60393" w14:textId="77777777" w:rsidR="00A46AC5" w:rsidRDefault="00A46AC5" w:rsidP="003C010C">
      <w:pPr>
        <w:jc w:val="both"/>
        <w:rPr>
          <w:szCs w:val="24"/>
        </w:rPr>
      </w:pPr>
    </w:p>
    <w:p w14:paraId="7283D5FF" w14:textId="77777777" w:rsidR="00A46AC5" w:rsidRDefault="00A46AC5" w:rsidP="003C010C">
      <w:pPr>
        <w:jc w:val="both"/>
        <w:rPr>
          <w:szCs w:val="24"/>
        </w:rPr>
      </w:pPr>
    </w:p>
    <w:p w14:paraId="46B58F4C" w14:textId="77777777" w:rsidR="00A46AC5" w:rsidRDefault="00A46AC5" w:rsidP="003C010C">
      <w:pPr>
        <w:jc w:val="both"/>
        <w:rPr>
          <w:szCs w:val="24"/>
        </w:rPr>
      </w:pPr>
    </w:p>
    <w:p w14:paraId="3E473399" w14:textId="77777777" w:rsidR="00A46AC5" w:rsidRDefault="00A46AC5" w:rsidP="003C010C">
      <w:pPr>
        <w:jc w:val="both"/>
        <w:rPr>
          <w:szCs w:val="24"/>
        </w:rPr>
      </w:pPr>
    </w:p>
    <w:p w14:paraId="4C933804" w14:textId="77777777" w:rsidR="00A46AC5" w:rsidRDefault="00A46AC5" w:rsidP="003C010C">
      <w:pPr>
        <w:jc w:val="both"/>
        <w:rPr>
          <w:szCs w:val="24"/>
        </w:rPr>
      </w:pPr>
    </w:p>
    <w:p w14:paraId="46D8DD93" w14:textId="77777777" w:rsidR="00A46AC5" w:rsidRDefault="00A46AC5" w:rsidP="003C010C">
      <w:pPr>
        <w:jc w:val="both"/>
        <w:rPr>
          <w:szCs w:val="24"/>
        </w:rPr>
      </w:pPr>
    </w:p>
    <w:p w14:paraId="08B92E5E" w14:textId="77777777" w:rsidR="00A46AC5" w:rsidRDefault="00A46AC5" w:rsidP="003C010C">
      <w:pPr>
        <w:jc w:val="both"/>
        <w:rPr>
          <w:szCs w:val="24"/>
        </w:rPr>
      </w:pPr>
    </w:p>
    <w:p w14:paraId="43347715" w14:textId="77777777" w:rsidR="00A46AC5" w:rsidRDefault="00A46AC5" w:rsidP="003C010C">
      <w:pPr>
        <w:jc w:val="both"/>
        <w:rPr>
          <w:szCs w:val="24"/>
        </w:rPr>
      </w:pPr>
    </w:p>
    <w:p w14:paraId="4EC93D8A" w14:textId="77777777" w:rsidR="00A46AC5" w:rsidRDefault="00A46AC5" w:rsidP="003C010C">
      <w:pPr>
        <w:jc w:val="both"/>
        <w:rPr>
          <w:szCs w:val="24"/>
        </w:rPr>
      </w:pPr>
    </w:p>
    <w:p w14:paraId="194AB9F7" w14:textId="77777777" w:rsidR="00A46AC5" w:rsidRDefault="00A46AC5" w:rsidP="003C010C">
      <w:pPr>
        <w:jc w:val="both"/>
        <w:rPr>
          <w:szCs w:val="24"/>
        </w:rPr>
      </w:pPr>
    </w:p>
    <w:p w14:paraId="62CD029C" w14:textId="77777777" w:rsidR="00A46AC5" w:rsidRPr="0011433B" w:rsidRDefault="00A46AC5" w:rsidP="003C010C">
      <w:pPr>
        <w:jc w:val="both"/>
        <w:rPr>
          <w:szCs w:val="24"/>
        </w:rPr>
      </w:pPr>
    </w:p>
    <w:p w14:paraId="1182B3D7" w14:textId="77777777" w:rsidR="003C010C" w:rsidRPr="0011433B" w:rsidRDefault="00746396" w:rsidP="003C010C">
      <w:pPr>
        <w:jc w:val="both"/>
        <w:rPr>
          <w:i/>
          <w:iCs/>
          <w:szCs w:val="24"/>
          <w:u w:val="single"/>
        </w:rPr>
      </w:pPr>
      <w:r w:rsidRPr="0011433B">
        <w:rPr>
          <w:szCs w:val="24"/>
        </w:rPr>
        <w:lastRenderedPageBreak/>
        <w:t>S</w:t>
      </w:r>
      <w:r w:rsidR="003C010C" w:rsidRPr="0011433B">
        <w:rPr>
          <w:szCs w:val="24"/>
        </w:rPr>
        <w:t>zczegółowy wykaz w</w:t>
      </w:r>
      <w:r w:rsidR="00D6239B" w:rsidRPr="0011433B">
        <w:rPr>
          <w:szCs w:val="24"/>
        </w:rPr>
        <w:t>ydatków</w:t>
      </w:r>
      <w:r w:rsidR="003C010C" w:rsidRPr="0011433B">
        <w:rPr>
          <w:szCs w:val="24"/>
        </w:rPr>
        <w:t xml:space="preserve"> wg klasyfikacji budżetowej przedstawia tabela:</w:t>
      </w:r>
    </w:p>
    <w:p w14:paraId="5E39EE29" w14:textId="77777777" w:rsidR="00746396" w:rsidRPr="0011433B" w:rsidRDefault="00746396" w:rsidP="003C010C">
      <w:pPr>
        <w:tabs>
          <w:tab w:val="left" w:pos="900"/>
        </w:tabs>
        <w:jc w:val="center"/>
        <w:rPr>
          <w:b/>
          <w:sz w:val="30"/>
          <w:szCs w:val="30"/>
        </w:rPr>
      </w:pPr>
    </w:p>
    <w:p w14:paraId="6F72776E" w14:textId="77777777" w:rsidR="003C010C" w:rsidRPr="0011433B" w:rsidRDefault="003C010C" w:rsidP="003C010C">
      <w:pPr>
        <w:tabs>
          <w:tab w:val="left" w:pos="900"/>
        </w:tabs>
        <w:jc w:val="center"/>
        <w:rPr>
          <w:b/>
          <w:szCs w:val="24"/>
        </w:rPr>
      </w:pPr>
      <w:r w:rsidRPr="0011433B">
        <w:rPr>
          <w:b/>
          <w:szCs w:val="24"/>
        </w:rPr>
        <w:t>WYDATKI BUDŻETOWE</w:t>
      </w:r>
    </w:p>
    <w:p w14:paraId="155C9D51" w14:textId="1DA4E9BB" w:rsidR="003C010C" w:rsidRPr="0011433B" w:rsidRDefault="003C010C" w:rsidP="003C010C">
      <w:pPr>
        <w:pStyle w:val="Nagwek1"/>
        <w:jc w:val="center"/>
        <w:rPr>
          <w:sz w:val="24"/>
          <w:szCs w:val="24"/>
        </w:rPr>
      </w:pPr>
      <w:r w:rsidRPr="0011433B">
        <w:rPr>
          <w:sz w:val="24"/>
          <w:szCs w:val="24"/>
        </w:rPr>
        <w:t>WYKONANIE NA 30.06.201</w:t>
      </w:r>
      <w:r w:rsidR="00FD796E">
        <w:rPr>
          <w:sz w:val="24"/>
          <w:szCs w:val="24"/>
        </w:rPr>
        <w:t>5</w:t>
      </w:r>
      <w:r w:rsidRPr="0011433B">
        <w:rPr>
          <w:sz w:val="24"/>
          <w:szCs w:val="24"/>
        </w:rPr>
        <w:t xml:space="preserve"> R.</w:t>
      </w:r>
    </w:p>
    <w:p w14:paraId="1D0BE4B3" w14:textId="77777777" w:rsidR="003C010C" w:rsidRPr="0011433B" w:rsidRDefault="003C010C" w:rsidP="003C010C">
      <w:pPr>
        <w:tabs>
          <w:tab w:val="left" w:pos="900"/>
        </w:tabs>
        <w:rPr>
          <w:szCs w:val="24"/>
        </w:rPr>
      </w:pPr>
    </w:p>
    <w:tbl>
      <w:tblPr>
        <w:tblW w:w="892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1701"/>
        <w:gridCol w:w="1417"/>
        <w:gridCol w:w="1560"/>
        <w:gridCol w:w="1701"/>
        <w:gridCol w:w="1134"/>
      </w:tblGrid>
      <w:tr w:rsidR="00FD796E" w:rsidRPr="00FD796E" w14:paraId="0533565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FFFFF"/>
            <w:vAlign w:val="center"/>
            <w:hideMark/>
          </w:tcPr>
          <w:p w14:paraId="78A76404" w14:textId="77777777" w:rsidR="00FD796E" w:rsidRPr="00FD796E" w:rsidRDefault="00FD796E" w:rsidP="006E3608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>Klasyfikacja budżetowa</w:t>
            </w:r>
          </w:p>
        </w:tc>
        <w:tc>
          <w:tcPr>
            <w:tcW w:w="1560" w:type="dxa"/>
            <w:vMerge w:val="restart"/>
            <w:shd w:val="clear" w:color="000000" w:fill="FFFFFF"/>
            <w:vAlign w:val="center"/>
            <w:hideMark/>
          </w:tcPr>
          <w:p w14:paraId="48B4DA8C" w14:textId="77777777" w:rsidR="00FD796E" w:rsidRPr="00FD796E" w:rsidRDefault="00FD796E" w:rsidP="006E3608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 xml:space="preserve">Plan </w:t>
            </w:r>
          </w:p>
          <w:p w14:paraId="5D3118AE" w14:textId="77777777" w:rsidR="00FD796E" w:rsidRPr="00FD796E" w:rsidRDefault="00FD796E" w:rsidP="006E3608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n</w:t>
            </w:r>
            <w:r w:rsidRPr="00FD796E">
              <w:rPr>
                <w:b/>
                <w:color w:val="000000"/>
                <w:sz w:val="20"/>
              </w:rPr>
              <w:t>a 30.06.2015 r.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14:paraId="3F8CB3A9" w14:textId="77777777" w:rsidR="00FD796E" w:rsidRPr="00FD796E" w:rsidRDefault="00FD796E" w:rsidP="006E3608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>Wykonanie</w:t>
            </w:r>
          </w:p>
          <w:p w14:paraId="13D53C2E" w14:textId="77777777" w:rsidR="00FD796E" w:rsidRPr="00FD796E" w:rsidRDefault="00FD796E" w:rsidP="006E3608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 xml:space="preserve"> na 30.06.2015 r.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14:paraId="767265C2" w14:textId="77777777" w:rsidR="00FD796E" w:rsidRPr="00FD796E" w:rsidRDefault="00FD796E" w:rsidP="006E3608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>%</w:t>
            </w:r>
          </w:p>
          <w:p w14:paraId="1DB6B465" w14:textId="77777777" w:rsidR="00FD796E" w:rsidRPr="00FD796E" w:rsidRDefault="00FD796E" w:rsidP="006E3608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 xml:space="preserve"> wykonane</w:t>
            </w:r>
          </w:p>
        </w:tc>
      </w:tr>
      <w:tr w:rsidR="00FD796E" w:rsidRPr="00FD796E" w14:paraId="4D9D330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D8424AB" w14:textId="77777777" w:rsidR="00FD796E" w:rsidRPr="00FD796E" w:rsidRDefault="00FD796E" w:rsidP="006E3608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>dział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17F7E86" w14:textId="77777777" w:rsidR="00FD796E" w:rsidRPr="00FD796E" w:rsidRDefault="00FD796E" w:rsidP="006E3608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>rozdział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325C2AE" w14:textId="77777777" w:rsidR="00FD796E" w:rsidRPr="00FD796E" w:rsidRDefault="00FD796E" w:rsidP="006E3608">
            <w:pPr>
              <w:jc w:val="center"/>
              <w:rPr>
                <w:b/>
                <w:color w:val="000000"/>
                <w:sz w:val="20"/>
              </w:rPr>
            </w:pPr>
            <w:r w:rsidRPr="00FD796E">
              <w:rPr>
                <w:b/>
                <w:color w:val="000000"/>
                <w:sz w:val="20"/>
              </w:rPr>
              <w:t>paragraf</w:t>
            </w:r>
          </w:p>
        </w:tc>
        <w:tc>
          <w:tcPr>
            <w:tcW w:w="1560" w:type="dxa"/>
            <w:vMerge/>
            <w:vAlign w:val="center"/>
            <w:hideMark/>
          </w:tcPr>
          <w:p w14:paraId="1AAA6B8C" w14:textId="77777777" w:rsidR="00FD796E" w:rsidRPr="00FD796E" w:rsidRDefault="00FD796E" w:rsidP="006E3608">
            <w:pPr>
              <w:rPr>
                <w:color w:val="000000"/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16ECA7A3" w14:textId="77777777" w:rsidR="00FD796E" w:rsidRPr="00FD796E" w:rsidRDefault="00FD796E" w:rsidP="006E3608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0FE7E086" w14:textId="77777777" w:rsidR="00FD796E" w:rsidRPr="00FD796E" w:rsidRDefault="00FD796E" w:rsidP="006E3608">
            <w:pPr>
              <w:rPr>
                <w:color w:val="000000"/>
                <w:sz w:val="20"/>
              </w:rPr>
            </w:pPr>
          </w:p>
        </w:tc>
      </w:tr>
      <w:tr w:rsidR="00FD796E" w:rsidRPr="00FD796E" w14:paraId="1673730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A9A9A9"/>
            <w:vAlign w:val="center"/>
            <w:hideMark/>
          </w:tcPr>
          <w:p w14:paraId="22BB257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020 Leśnictwo</w:t>
            </w:r>
          </w:p>
        </w:tc>
        <w:tc>
          <w:tcPr>
            <w:tcW w:w="1560" w:type="dxa"/>
            <w:shd w:val="clear" w:color="000000" w:fill="A9A9A9"/>
            <w:vAlign w:val="center"/>
            <w:hideMark/>
          </w:tcPr>
          <w:p w14:paraId="0098966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105 500,00</w:t>
            </w:r>
          </w:p>
        </w:tc>
        <w:tc>
          <w:tcPr>
            <w:tcW w:w="1701" w:type="dxa"/>
            <w:shd w:val="clear" w:color="000000" w:fill="A9A9A9"/>
            <w:vAlign w:val="center"/>
            <w:hideMark/>
          </w:tcPr>
          <w:p w14:paraId="78CFB1C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51 600,63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2E42BD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48,91</w:t>
            </w:r>
          </w:p>
        </w:tc>
      </w:tr>
      <w:tr w:rsidR="00FD796E" w:rsidRPr="00FD796E" w14:paraId="109064C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660FF6A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02001 Gospodarka leśna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0D7575B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70 000,00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6E312D7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34 241,94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FAB0FF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48,92</w:t>
            </w:r>
          </w:p>
        </w:tc>
      </w:tr>
      <w:tr w:rsidR="00FD796E" w:rsidRPr="00FD796E" w14:paraId="65D92C4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E77DFD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303 Różne wydatki na rzecz osób fizycznych 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7D427D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109DF1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34 241,94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2C049B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48,92</w:t>
            </w:r>
          </w:p>
        </w:tc>
      </w:tr>
      <w:tr w:rsidR="00FD796E" w:rsidRPr="00FD796E" w14:paraId="4FB33BA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784731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020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40F8C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02001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A94AA9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460EA2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50298D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34 241,94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FAECB1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48,92</w:t>
            </w:r>
          </w:p>
        </w:tc>
      </w:tr>
      <w:tr w:rsidR="00FD796E" w:rsidRPr="00FD796E" w14:paraId="4264EB2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2A03616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02002 Nadzór nad gospodarką leśną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5EBBDAE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35 500,00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67C96B6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17 358,69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52AB4C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48,90</w:t>
            </w:r>
          </w:p>
        </w:tc>
      </w:tr>
      <w:tr w:rsidR="00FD796E" w:rsidRPr="00FD796E" w14:paraId="18EBF84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49E73B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283 Dotacja celowa z budżetu na finansowanie lub dofinansowanie zadań zleconych do realizacji pozostałym jednostkom nie zaliczanym do sektora finansów publicznych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DC9011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35 500,00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33B237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17 358,69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ECBBBA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48,90</w:t>
            </w:r>
          </w:p>
        </w:tc>
      </w:tr>
      <w:tr w:rsidR="00FD796E" w:rsidRPr="00FD796E" w14:paraId="53C6E57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FA15FA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020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CDEDCD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02002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CCBCC4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1695A6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35 500,00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1BEC0C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17 358,69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DF60FB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48,90</w:t>
            </w:r>
          </w:p>
        </w:tc>
      </w:tr>
      <w:tr w:rsidR="00FD796E" w:rsidRPr="00FD796E" w14:paraId="5777B91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A9A9A9"/>
            <w:vAlign w:val="center"/>
            <w:hideMark/>
          </w:tcPr>
          <w:p w14:paraId="105E8A6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600 Transport i łączność</w:t>
            </w:r>
          </w:p>
        </w:tc>
        <w:tc>
          <w:tcPr>
            <w:tcW w:w="1560" w:type="dxa"/>
            <w:shd w:val="clear" w:color="000000" w:fill="A9A9A9"/>
            <w:vAlign w:val="center"/>
            <w:hideMark/>
          </w:tcPr>
          <w:p w14:paraId="15EF9E4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4 875 937,00</w:t>
            </w:r>
          </w:p>
        </w:tc>
        <w:tc>
          <w:tcPr>
            <w:tcW w:w="1701" w:type="dxa"/>
            <w:shd w:val="clear" w:color="000000" w:fill="A9A9A9"/>
            <w:vAlign w:val="center"/>
            <w:hideMark/>
          </w:tcPr>
          <w:p w14:paraId="2496F67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1 304 508,81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E7AC8D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26,75</w:t>
            </w:r>
          </w:p>
        </w:tc>
      </w:tr>
      <w:tr w:rsidR="00FD796E" w:rsidRPr="00FD796E" w14:paraId="7BD7F21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2705AC0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60014 Drogi publiczne powiatowe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1FA4A91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4 875 937,00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0AF77B1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1 304 508,81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33A3A3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26,75</w:t>
            </w:r>
          </w:p>
        </w:tc>
      </w:tr>
      <w:tr w:rsidR="00FD796E" w:rsidRPr="00FD796E" w14:paraId="1F58D22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66E8F2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231 Dotacje celowe przekazane gminie na zadania bieżące realizowane na podstawie porozumień (umów) między jednostkami samorządu terytorialnego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A77AE4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C64C59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0FCDA8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5FE273F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D83CD5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46A011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1B796F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2310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B270E2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457674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822F37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2BF5461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D88C2B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302 Wydatki osobowe niezaliczone do wynagrodzeń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2A2F8D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18 000,00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13039F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8 761,79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22BF8D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48,68</w:t>
            </w:r>
          </w:p>
        </w:tc>
      </w:tr>
      <w:tr w:rsidR="00FD796E" w:rsidRPr="00FD796E" w14:paraId="01DE291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B8EA3D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A31486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FB264B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9CE922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18 000,00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4C9BB8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8 761,79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A2D2B2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48,68</w:t>
            </w:r>
          </w:p>
        </w:tc>
      </w:tr>
      <w:tr w:rsidR="00FD796E" w:rsidRPr="00FD796E" w14:paraId="0E97065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2DB966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D268E1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684 736,00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B27006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331 589,66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247FBE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48,43</w:t>
            </w:r>
          </w:p>
        </w:tc>
      </w:tr>
      <w:tr w:rsidR="00FD796E" w:rsidRPr="00FD796E" w14:paraId="09BD84F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2DAE70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2DE1D4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E164B4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852501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684 736,00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8D63FE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331 589,66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E5EE68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48,43</w:t>
            </w:r>
          </w:p>
        </w:tc>
      </w:tr>
      <w:tr w:rsidR="00FD796E" w:rsidRPr="00FD796E" w14:paraId="45BD654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6A2774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1C6DB8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48 270,00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4E1744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48 016,66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835DF1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99,48</w:t>
            </w:r>
          </w:p>
        </w:tc>
      </w:tr>
      <w:tr w:rsidR="00FD796E" w:rsidRPr="00FD796E" w14:paraId="5838507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DE2431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C33652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ABB4BD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E58B74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48 270,00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C7B8ED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48 016,66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B23672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99,48</w:t>
            </w:r>
          </w:p>
        </w:tc>
      </w:tr>
      <w:tr w:rsidR="00FD796E" w:rsidRPr="00FD796E" w14:paraId="2265890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373487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8AF93E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117 000,00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2CB131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59 637,87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3A8161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50,97</w:t>
            </w:r>
          </w:p>
        </w:tc>
      </w:tr>
      <w:tr w:rsidR="00FD796E" w:rsidRPr="00FD796E" w14:paraId="5BC3B69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C46428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E74353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B29C9C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D2ED8D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117 000,00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941B28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59 637,87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86BD47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50,97</w:t>
            </w:r>
          </w:p>
        </w:tc>
      </w:tr>
      <w:tr w:rsidR="00FD796E" w:rsidRPr="00FD796E" w14:paraId="1F3FF3B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E41CB4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D21252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16 000,00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B9A736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5 593,60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F49048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34,96</w:t>
            </w:r>
          </w:p>
        </w:tc>
      </w:tr>
      <w:tr w:rsidR="00FD796E" w:rsidRPr="00FD796E" w14:paraId="4C5639A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3761F5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59DB86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EB8393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C78894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16 000,00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736C0B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5 593,60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A8BB2C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34,96</w:t>
            </w:r>
          </w:p>
        </w:tc>
      </w:tr>
      <w:tr w:rsidR="00FD796E" w:rsidRPr="00FD796E" w14:paraId="25DB5A1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2EED92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00E191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260 000,00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7E66D3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137 426,89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DF89E3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52,86</w:t>
            </w:r>
          </w:p>
        </w:tc>
      </w:tr>
      <w:tr w:rsidR="00FD796E" w:rsidRPr="00FD796E" w14:paraId="7B570EE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B1CB6B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79B774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23CD4E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2C0C5D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260 000,00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873733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137 426,89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019081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52,86</w:t>
            </w:r>
          </w:p>
        </w:tc>
      </w:tr>
      <w:tr w:rsidR="00FD796E" w:rsidRPr="00FD796E" w14:paraId="14DA0F7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5E46E0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75D7A1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32 876,00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82116F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31 902,73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87A3F4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97,04</w:t>
            </w:r>
          </w:p>
        </w:tc>
      </w:tr>
      <w:tr w:rsidR="00FD796E" w:rsidRPr="00FD796E" w14:paraId="2B5B8CF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C90E49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D9E0E7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39E632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E4F445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32 876,00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1FD574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31 902,73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F0B30C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97,04</w:t>
            </w:r>
          </w:p>
        </w:tc>
      </w:tr>
      <w:tr w:rsidR="00FD796E" w:rsidRPr="00FD796E" w14:paraId="0255FB7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23C134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427 Zakup usług remontowych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5BBACE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972 658,00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BE529B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73 103,02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17DCE0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7,52</w:t>
            </w:r>
          </w:p>
        </w:tc>
      </w:tr>
      <w:tr w:rsidR="00FD796E" w:rsidRPr="00FD796E" w14:paraId="3458735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79D207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1F2F7A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112C52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821ADE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972 658,00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F1936C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73 103,02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5568C7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7,52</w:t>
            </w:r>
          </w:p>
        </w:tc>
      </w:tr>
      <w:tr w:rsidR="00FD796E" w:rsidRPr="00FD796E" w14:paraId="6B171EA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04DF24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428 Zakup usług zdrowotnych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9554D1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87A378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3B1124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4A2BC5A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0FF1BF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5E0E15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F30D3B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F37E86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EDBA31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B0C83D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4F59398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C4B322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BCFAD6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276 365,00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93C1AD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98 421,01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1DE7C7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35,61</w:t>
            </w:r>
          </w:p>
        </w:tc>
      </w:tr>
      <w:tr w:rsidR="00FD796E" w:rsidRPr="00FD796E" w14:paraId="55CA683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D0072D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541A20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1F2BCA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83CADD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276 365,00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E5A9A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98 421,01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7AB683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35,61</w:t>
            </w:r>
          </w:p>
        </w:tc>
      </w:tr>
      <w:tr w:rsidR="00FD796E" w:rsidRPr="00FD796E" w14:paraId="335E0C3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10BE19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FDA23C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9 700,00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E9ADBB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4 141,98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5ECAAB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42,70</w:t>
            </w:r>
          </w:p>
        </w:tc>
      </w:tr>
      <w:tr w:rsidR="00FD796E" w:rsidRPr="00FD796E" w14:paraId="1F674A2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A077CB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C49219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C99BFB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15DD6D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9 700,00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807780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4 141,98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195804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42,70</w:t>
            </w:r>
          </w:p>
        </w:tc>
      </w:tr>
      <w:tr w:rsidR="00FD796E" w:rsidRPr="00FD796E" w14:paraId="57EC937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893DD7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BA49D7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5389EC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106,60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83081B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26,65</w:t>
            </w:r>
          </w:p>
        </w:tc>
      </w:tr>
      <w:tr w:rsidR="00FD796E" w:rsidRPr="00FD796E" w14:paraId="13B974C7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9E1CAC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62CA42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9A376E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F14DE2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E9C138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106,60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4A6F2B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26,65</w:t>
            </w:r>
          </w:p>
        </w:tc>
      </w:tr>
      <w:tr w:rsidR="00FD796E" w:rsidRPr="00FD796E" w14:paraId="261ABE1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CC1AF2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443 Różne opłaty i składki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D69B2E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7 700,00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B0211A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5 602,00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96D030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72,75</w:t>
            </w:r>
          </w:p>
        </w:tc>
      </w:tr>
      <w:tr w:rsidR="00FD796E" w:rsidRPr="00FD796E" w14:paraId="0A61620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AFB9DA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lastRenderedPageBreak/>
              <w:t>600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1DBB79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51F881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5B542A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7 700,00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5CA1DF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5 602,00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5ED444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72,75</w:t>
            </w:r>
          </w:p>
        </w:tc>
      </w:tr>
      <w:tr w:rsidR="00FD796E" w:rsidRPr="00FD796E" w14:paraId="69F2B58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4FAD1F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444 Odpisy na zakładowy fundusz świadczeń socjalnych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556547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18 597,00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BF226C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3C57A5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80,66</w:t>
            </w:r>
          </w:p>
        </w:tc>
      </w:tr>
      <w:tr w:rsidR="00FD796E" w:rsidRPr="00FD796E" w14:paraId="11DBB20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F2B64D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EC89A0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0C98CB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F27BBE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18 597,00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260064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15 000,00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8DC98B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80,66</w:t>
            </w:r>
          </w:p>
        </w:tc>
      </w:tr>
      <w:tr w:rsidR="00FD796E" w:rsidRPr="00FD796E" w14:paraId="67B6341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449483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450 Pozostałe podatki na rzecz budżetów jednostek samorządu terytorialnego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A64ADD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36CEF1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4 870,00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51DEA6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97,40</w:t>
            </w:r>
          </w:p>
        </w:tc>
      </w:tr>
      <w:tr w:rsidR="00FD796E" w:rsidRPr="00FD796E" w14:paraId="12BED25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3F9BC9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EC58D7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BD1753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D8B588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5D1572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4 870,00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B09D1B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97,40</w:t>
            </w:r>
          </w:p>
        </w:tc>
      </w:tr>
      <w:tr w:rsidR="00FD796E" w:rsidRPr="00FD796E" w14:paraId="60E47EF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D9909C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470 Szkolenia pracowników niebędących członkami korpusu służby cywilnej 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31A23B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CD9E5D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1 200,00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E52932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40,00</w:t>
            </w:r>
          </w:p>
        </w:tc>
      </w:tr>
      <w:tr w:rsidR="00FD796E" w:rsidRPr="00FD796E" w14:paraId="11B42D1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8E8636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6399EA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B87AC9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EF5848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BEA478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1 200,00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5C6ABA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40,00</w:t>
            </w:r>
          </w:p>
        </w:tc>
      </w:tr>
      <w:tr w:rsidR="00FD796E" w:rsidRPr="00FD796E" w14:paraId="0FDDDF7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831A14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605 Wydatki inwestycyjne jednostek budżetowych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304A17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1 924 135,00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3B3446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F54B62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918FFD7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DD2F9D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1C7F25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EA7EA4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AD2E83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1 924 135,00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822E0E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D1A681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05307B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F1BDD1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606 Wydatki na zakupy inwestycyjne jednostek budżetowych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AFE344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527FE6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399 135,00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A5880D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99,78</w:t>
            </w:r>
          </w:p>
        </w:tc>
      </w:tr>
      <w:tr w:rsidR="00FD796E" w:rsidRPr="00FD796E" w14:paraId="3DDB912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C5B513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646A59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F4C1F3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656A77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56397A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399 135,00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8BE0BE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99,78</w:t>
            </w:r>
          </w:p>
        </w:tc>
      </w:tr>
      <w:tr w:rsidR="00FD796E" w:rsidRPr="00FD796E" w14:paraId="53375DA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A9A9A9"/>
            <w:vAlign w:val="center"/>
            <w:hideMark/>
          </w:tcPr>
          <w:p w14:paraId="2B5B94A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700 Gospodarka mieszkaniowa</w:t>
            </w:r>
          </w:p>
        </w:tc>
        <w:tc>
          <w:tcPr>
            <w:tcW w:w="1560" w:type="dxa"/>
            <w:shd w:val="clear" w:color="000000" w:fill="A9A9A9"/>
            <w:vAlign w:val="center"/>
            <w:hideMark/>
          </w:tcPr>
          <w:p w14:paraId="73619EB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113 230,00</w:t>
            </w:r>
          </w:p>
        </w:tc>
        <w:tc>
          <w:tcPr>
            <w:tcW w:w="1701" w:type="dxa"/>
            <w:shd w:val="clear" w:color="000000" w:fill="A9A9A9"/>
            <w:vAlign w:val="center"/>
            <w:hideMark/>
          </w:tcPr>
          <w:p w14:paraId="031264C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43 451,48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3B072F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38,37</w:t>
            </w:r>
          </w:p>
        </w:tc>
      </w:tr>
      <w:tr w:rsidR="00FD796E" w:rsidRPr="00FD796E" w14:paraId="1EAEA65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0E118EA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70005 Gospodarka gruntami i nieruchomościami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5299E66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113 230,00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7529839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43 451,48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4AA273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38,37</w:t>
            </w:r>
          </w:p>
        </w:tc>
      </w:tr>
      <w:tr w:rsidR="00FD796E" w:rsidRPr="00FD796E" w14:paraId="355954C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D3151F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823620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64 163,00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075725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32 060,94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4AFBFA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49,97</w:t>
            </w:r>
          </w:p>
        </w:tc>
      </w:tr>
      <w:tr w:rsidR="00FD796E" w:rsidRPr="00FD796E" w14:paraId="5E562F7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F15EC3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7150F3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70005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DF4B0A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F28E48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64 163,00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ED5142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32 060,94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F72B35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49,97</w:t>
            </w:r>
          </w:p>
        </w:tc>
      </w:tr>
      <w:tr w:rsidR="00FD796E" w:rsidRPr="00FD796E" w14:paraId="36D784D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B690BC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7F4C52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11 087,00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43D35E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5 358,28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B4A923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48,33</w:t>
            </w:r>
          </w:p>
        </w:tc>
      </w:tr>
      <w:tr w:rsidR="00FD796E" w:rsidRPr="00FD796E" w14:paraId="51D57F9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51035E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9F093D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70005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D639BE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160EB1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11 087,00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E27F36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5 358,28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DB2723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48,33</w:t>
            </w:r>
          </w:p>
        </w:tc>
      </w:tr>
      <w:tr w:rsidR="00FD796E" w:rsidRPr="00FD796E" w14:paraId="1E24707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68D10F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CCF806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F7EF37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375,38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44F380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50,05</w:t>
            </w:r>
          </w:p>
        </w:tc>
      </w:tr>
      <w:tr w:rsidR="00FD796E" w:rsidRPr="00FD796E" w14:paraId="0050BFA7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6FBEAB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969162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70005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F83805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2DFE0A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1BA25F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375,38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D4FFAA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50,05</w:t>
            </w:r>
          </w:p>
        </w:tc>
      </w:tr>
      <w:tr w:rsidR="00FD796E" w:rsidRPr="00FD796E" w14:paraId="1AE5998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4D5267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030561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96318C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2 758,40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9B975B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19,70</w:t>
            </w:r>
          </w:p>
        </w:tc>
      </w:tr>
      <w:tr w:rsidR="00FD796E" w:rsidRPr="00FD796E" w14:paraId="2926ABB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540157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684DB1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70005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1D4C47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A81BFE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EACD7D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2 758,40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7E2215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19,70</w:t>
            </w:r>
          </w:p>
        </w:tc>
      </w:tr>
      <w:tr w:rsidR="00FD796E" w:rsidRPr="00FD796E" w14:paraId="097A639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B96C83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439 Zakup usług obejmujących wykonanie ekspertyz, analiz i opinii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28C21B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19 000,00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4F7A3F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2 656,80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B58D1E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13,98</w:t>
            </w:r>
          </w:p>
        </w:tc>
      </w:tr>
      <w:tr w:rsidR="00FD796E" w:rsidRPr="00FD796E" w14:paraId="3D407EA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74B605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1BAA95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70005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0FF44F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4390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C06D50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19 000,00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27916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2 656,80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2024C9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13,98</w:t>
            </w:r>
          </w:p>
        </w:tc>
      </w:tr>
      <w:tr w:rsidR="00FD796E" w:rsidRPr="00FD796E" w14:paraId="2BC466A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E4822B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451 Opłaty na rzecz budżetu państwa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069847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230,00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B0C11A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229,68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90E7C5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99,86</w:t>
            </w:r>
          </w:p>
        </w:tc>
      </w:tr>
      <w:tr w:rsidR="00FD796E" w:rsidRPr="00FD796E" w14:paraId="4C2C922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8A1E63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60A6B0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70005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8B8E69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4510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87278F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230,00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981E6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229,68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8D2705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99,86</w:t>
            </w:r>
          </w:p>
        </w:tc>
      </w:tr>
      <w:tr w:rsidR="00FD796E" w:rsidRPr="00FD796E" w14:paraId="799C9C0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4F0704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461 Koszty postępowania sądowego i prokuratorskiego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710733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D21D96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69D3F9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0,30</w:t>
            </w:r>
          </w:p>
        </w:tc>
      </w:tr>
      <w:tr w:rsidR="00FD796E" w:rsidRPr="00FD796E" w14:paraId="0429397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819B5A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5A485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70005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B9623C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4610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9E81C0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88921E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FE736A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0,30</w:t>
            </w:r>
          </w:p>
        </w:tc>
      </w:tr>
      <w:tr w:rsidR="00FD796E" w:rsidRPr="00FD796E" w14:paraId="0EC29EE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A9A9A9"/>
            <w:vAlign w:val="center"/>
            <w:hideMark/>
          </w:tcPr>
          <w:p w14:paraId="3C8DF03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710 Działalność usługowa</w:t>
            </w:r>
          </w:p>
        </w:tc>
        <w:tc>
          <w:tcPr>
            <w:tcW w:w="1560" w:type="dxa"/>
            <w:shd w:val="clear" w:color="000000" w:fill="A9A9A9"/>
            <w:vAlign w:val="center"/>
            <w:hideMark/>
          </w:tcPr>
          <w:p w14:paraId="2C45E02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1 065 312,00</w:t>
            </w:r>
          </w:p>
        </w:tc>
        <w:tc>
          <w:tcPr>
            <w:tcW w:w="1701" w:type="dxa"/>
            <w:shd w:val="clear" w:color="000000" w:fill="A9A9A9"/>
            <w:vAlign w:val="center"/>
            <w:hideMark/>
          </w:tcPr>
          <w:p w14:paraId="0FB4EE0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531 405,74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B1CE67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49,88</w:t>
            </w:r>
          </w:p>
        </w:tc>
      </w:tr>
      <w:tr w:rsidR="00FD796E" w:rsidRPr="00FD796E" w14:paraId="19F50A7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5B57C44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71004 Plany zagospodarowania przestrzennego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5112FF3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21 900,00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60D5A5C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F45204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6EA7F3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89FE8B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9AFEB7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CE8B0B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5CFFB5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2D0414F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D20354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7A9CB9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7F58E3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25EC78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91A3CC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E9A358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7BFF1A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0A640D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5127FE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820,00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1C0934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3E01CD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2A4E69F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9A5487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D9BFB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09BC79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343A61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820,00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548BFB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2EEB2C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5B9B51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D432BF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4FADF1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74DB4A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B1813B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D112BC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0650A1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F422E2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8F0DD9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B72B54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A0B46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2352D2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3687EB8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6C9FEA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E3B732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9BDB69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E12E92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8585C4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762F92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FD0A9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88CDA6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EA3E2E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043D1C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4D41C8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42C645C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0D846B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41E96A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7 080,00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48758C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76542F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3B7C787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B6F096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DC7A94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FB5D6D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E00E6F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7 080,00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3A9E70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811BC9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FBDC57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3126735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71013 Prace geodezyjne i kartograficzne (nieinwestycyjne)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2B2422C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216 156,00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2457196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146 155,92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C75D6C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67,62</w:t>
            </w:r>
          </w:p>
        </w:tc>
      </w:tr>
      <w:tr w:rsidR="00FD796E" w:rsidRPr="00FD796E" w14:paraId="0DB7A54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E4D6E5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280 Dotacja celowa z budżetu dla pozostałych jednostek zaliczanych do sektora finansów publicznych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B90344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146 156,00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632C56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146 155,92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4CD295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2826FFD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94D6BB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2B19A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28446B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2809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79A41B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146 156,00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3D7AB6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146 155,92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3D832F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1764A26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B3104E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297496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0E6A7C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BBFC7E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25DFF65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AB6960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lastRenderedPageBreak/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9A6006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06B41C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DC7EDA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9F5D30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6AD6A9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7459890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1BFADB6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71014 Opracowania geodezyjne i kartograficzne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01C09A5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487 356,00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54ED1EB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204 296,64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7BF638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41,92</w:t>
            </w:r>
          </w:p>
        </w:tc>
      </w:tr>
      <w:tr w:rsidR="00FD796E" w:rsidRPr="00FD796E" w14:paraId="619A9A9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9EBD09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6AD863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270 000,00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A0304F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127 813,95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0E30DF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47,34</w:t>
            </w:r>
          </w:p>
        </w:tc>
      </w:tr>
      <w:tr w:rsidR="00FD796E" w:rsidRPr="00FD796E" w14:paraId="6FC21F3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32943A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114813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AADA28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241D2F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270 000,00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2471C1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127 813,95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D0E118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47,34</w:t>
            </w:r>
          </w:p>
        </w:tc>
      </w:tr>
      <w:tr w:rsidR="00FD796E" w:rsidRPr="00FD796E" w14:paraId="60EA716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535226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276A38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21 741,00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C6BB25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21 651,18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AA617C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99,59</w:t>
            </w:r>
          </w:p>
        </w:tc>
      </w:tr>
      <w:tr w:rsidR="00FD796E" w:rsidRPr="00FD796E" w14:paraId="0313A4D7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D0E376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570CF0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3C2FA2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A02EC3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21 741,00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D2C586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21 651,18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948A5F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99,59</w:t>
            </w:r>
          </w:p>
        </w:tc>
      </w:tr>
      <w:tr w:rsidR="00FD796E" w:rsidRPr="00FD796E" w14:paraId="7392D3B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3A770B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99D226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C3DEA8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24 964,79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E5A91A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49,93</w:t>
            </w:r>
          </w:p>
        </w:tc>
      </w:tr>
      <w:tr w:rsidR="00FD796E" w:rsidRPr="00FD796E" w14:paraId="266716E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2D0ECB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416359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11FD0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423D67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DE7A1E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24 964,79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A3AA20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49,93</w:t>
            </w:r>
          </w:p>
        </w:tc>
      </w:tr>
      <w:tr w:rsidR="00FD796E" w:rsidRPr="00FD796E" w14:paraId="29BFE4A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BE74BE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357B38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6 315,00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68F67B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3 062,55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68A7BE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48,50</w:t>
            </w:r>
          </w:p>
        </w:tc>
      </w:tr>
      <w:tr w:rsidR="00FD796E" w:rsidRPr="00FD796E" w14:paraId="57EDDD0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1B4643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07561A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22F3A8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8E5FDA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6 315,00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3FCB3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3 062,55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C6348D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48,50</w:t>
            </w:r>
          </w:p>
        </w:tc>
      </w:tr>
      <w:tr w:rsidR="00FD796E" w:rsidRPr="00FD796E" w14:paraId="5C9D3E0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B456AF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124CD7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BEAF1E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F4EC9B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23F19B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762915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B6F039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CEA505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417E25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352A57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4A327E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4D12220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9CB70C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CB26B9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3D57B6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1 025,00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FEB330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4,10</w:t>
            </w:r>
          </w:p>
        </w:tc>
      </w:tr>
      <w:tr w:rsidR="00FD796E" w:rsidRPr="00FD796E" w14:paraId="5CC0FA0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BB0827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D8A0F3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476476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89D605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25 000,00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886502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1 025,00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3BE0B3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4,10</w:t>
            </w:r>
          </w:p>
        </w:tc>
      </w:tr>
      <w:tr w:rsidR="00FD796E" w:rsidRPr="00FD796E" w14:paraId="27687C5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24579B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E5A8B9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2AAD9E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F75707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AC7A4D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E77F4A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F1374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2E1A63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5B31BA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339611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B4E6D6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5DE94D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80AB9B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427 Zakup usług remontowych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E82BE5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8CD509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838,30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79ABA0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8,38</w:t>
            </w:r>
          </w:p>
        </w:tc>
      </w:tr>
      <w:tr w:rsidR="00FD796E" w:rsidRPr="00FD796E" w14:paraId="4577BBD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700420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FF235E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A09ADB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05A091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91AA4D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838,30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E33D4C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8,38</w:t>
            </w:r>
          </w:p>
        </w:tc>
      </w:tr>
      <w:tr w:rsidR="00FD796E" w:rsidRPr="00FD796E" w14:paraId="29F5CD3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D6E6BF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02FDCE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73AA0C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15 141,00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F35B1E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21,63</w:t>
            </w:r>
          </w:p>
        </w:tc>
      </w:tr>
      <w:tr w:rsidR="00FD796E" w:rsidRPr="00FD796E" w14:paraId="2296656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5CDC37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1CF9C7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4B1857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95963E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55B11B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15 141,00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1C3E0D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21,63</w:t>
            </w:r>
          </w:p>
        </w:tc>
      </w:tr>
      <w:tr w:rsidR="00FD796E" w:rsidRPr="00FD796E" w14:paraId="3C4420D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EBC5E6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B7E94A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11 500,00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219684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3 719,27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3C1C8E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32,34</w:t>
            </w:r>
          </w:p>
        </w:tc>
      </w:tr>
      <w:tr w:rsidR="00FD796E" w:rsidRPr="00FD796E" w14:paraId="035F13D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CAD1F1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88F862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51A989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85C3CC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11 500,00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593B3F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3 719,27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E6C149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32,34</w:t>
            </w:r>
          </w:p>
        </w:tc>
      </w:tr>
      <w:tr w:rsidR="00FD796E" w:rsidRPr="00FD796E" w14:paraId="1328876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187F16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745946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35BEB7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488,60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8662F1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24,43</w:t>
            </w:r>
          </w:p>
        </w:tc>
      </w:tr>
      <w:tr w:rsidR="00FD796E" w:rsidRPr="00FD796E" w14:paraId="5B5C07F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4DF474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4BEF00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C0ADF9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8313DD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41D1BB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488,60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BBE374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24,43</w:t>
            </w:r>
          </w:p>
        </w:tc>
      </w:tr>
      <w:tr w:rsidR="00FD796E" w:rsidRPr="00FD796E" w14:paraId="1E7466C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4AA991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443 Różne opłaty i składki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FC126E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5 800,00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FFE7AC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5 592,00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0BA199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96,41</w:t>
            </w:r>
          </w:p>
        </w:tc>
      </w:tr>
      <w:tr w:rsidR="00FD796E" w:rsidRPr="00FD796E" w14:paraId="1C09EC5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297F7F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B0FF15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DAA0B7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F85C56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5 800,00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9F36BC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5 592,00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A7A2C7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96,41</w:t>
            </w:r>
          </w:p>
        </w:tc>
      </w:tr>
      <w:tr w:rsidR="00FD796E" w:rsidRPr="00FD796E" w14:paraId="38203B7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3BD78A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470 Szkolenia pracowników niebędących członkami korpusu służby cywilnej 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6CAD32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E14086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193A4A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9F4CF9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796F35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5013A2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B20A7D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ED3830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56658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482D36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48750C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6FCC9E0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71015 Nadzór budowlany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17D7925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339 900,00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4416E48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180 953,18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D4B159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53,24</w:t>
            </w:r>
          </w:p>
        </w:tc>
      </w:tr>
      <w:tr w:rsidR="00FD796E" w:rsidRPr="00FD796E" w14:paraId="2EF4922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6332B8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302 Wydatki osobowe niezaliczone do wynagrodzeń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41A95B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3 300,00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AEE70F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87155C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339F9AE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797BA8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2DAECF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3C25EC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2BAF35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3 300,00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9159AE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CE3A0E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42ADA6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D0553A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065E93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67 598,00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0B0660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34 482,40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A47EBB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51,01</w:t>
            </w:r>
          </w:p>
        </w:tc>
      </w:tr>
      <w:tr w:rsidR="00FD796E" w:rsidRPr="00FD796E" w14:paraId="13B0C37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B083C6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601FB0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506D41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2034CD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67 598,00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3A705A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34 482,40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990D10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51,01</w:t>
            </w:r>
          </w:p>
        </w:tc>
      </w:tr>
      <w:tr w:rsidR="00FD796E" w:rsidRPr="00FD796E" w14:paraId="531E68D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F4709E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402 Wynagrodzenia osobowe członków korpusu służby cywilnej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354288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144 180,00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EA2B64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80 666,78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336A9D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55,95</w:t>
            </w:r>
          </w:p>
        </w:tc>
      </w:tr>
      <w:tr w:rsidR="00FD796E" w:rsidRPr="00FD796E" w14:paraId="2DA19FB7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0A98BE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368D77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81DB83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7309EE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144 180,00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F4CA8A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80 666,78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AEE28D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55,95</w:t>
            </w:r>
          </w:p>
        </w:tc>
      </w:tr>
      <w:tr w:rsidR="00FD796E" w:rsidRPr="00FD796E" w14:paraId="244351D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C7900A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919EF7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15 971,00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3046CF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13 790,42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BD422A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86,35</w:t>
            </w:r>
          </w:p>
        </w:tc>
      </w:tr>
      <w:tr w:rsidR="00FD796E" w:rsidRPr="00FD796E" w14:paraId="6AB3496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5A77CC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56A7F5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1A3E40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770B07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15 971,00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92DEA9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13 790,42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18C9EC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86,35</w:t>
            </w:r>
          </w:p>
        </w:tc>
      </w:tr>
      <w:tr w:rsidR="00FD796E" w:rsidRPr="00FD796E" w14:paraId="0EE45FE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B13AE7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D19C27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34 711,00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046D73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20 306,39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8BABCA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58,50</w:t>
            </w:r>
          </w:p>
        </w:tc>
      </w:tr>
      <w:tr w:rsidR="00FD796E" w:rsidRPr="00FD796E" w14:paraId="351D1F8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A40302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B8539F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10C953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AC611F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34 711,00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BABEB2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20 306,39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D69F65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58,50</w:t>
            </w:r>
          </w:p>
        </w:tc>
      </w:tr>
      <w:tr w:rsidR="00FD796E" w:rsidRPr="00FD796E" w14:paraId="760EEA4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94F84C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AA51D4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5 200,00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B622BD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2 315,86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0382C7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44,54</w:t>
            </w:r>
          </w:p>
        </w:tc>
      </w:tr>
      <w:tr w:rsidR="00FD796E" w:rsidRPr="00FD796E" w14:paraId="036964E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53FB61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83843E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190CDD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B35159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5 200,00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E8AC21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2 315,86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C458E1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44,54</w:t>
            </w:r>
          </w:p>
        </w:tc>
      </w:tr>
      <w:tr w:rsidR="00FD796E" w:rsidRPr="00FD796E" w14:paraId="227F2BE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D4F884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F2C717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4 800,00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709184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2 400,02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2F52AF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D796E" w:rsidRPr="00FD796E" w14:paraId="4299083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3C3869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F0F5AF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B21CF9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B24775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4 800,00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1032F0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2 400,02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22F108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D796E" w:rsidRPr="00FD796E" w14:paraId="1D1F22C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3DD20A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539F45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7 753,00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B5E9ED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2 760,50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801838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35,61</w:t>
            </w:r>
          </w:p>
        </w:tc>
      </w:tr>
      <w:tr w:rsidR="00FD796E" w:rsidRPr="00FD796E" w14:paraId="1B1E841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E857B7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1DD676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5D4D3F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0D4031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7 753,00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087863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2 760,50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A33AA7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35,61</w:t>
            </w:r>
          </w:p>
        </w:tc>
      </w:tr>
      <w:tr w:rsidR="00FD796E" w:rsidRPr="00FD796E" w14:paraId="51CD056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CBD8A4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E6E49D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5 900,00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8138FC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2 912,58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17EA00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49,37</w:t>
            </w:r>
          </w:p>
        </w:tc>
      </w:tr>
      <w:tr w:rsidR="00FD796E" w:rsidRPr="00FD796E" w14:paraId="52C80B3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1542AD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lastRenderedPageBreak/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4FD24D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E7B540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C53570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5 900,00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3F64A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2 912,58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F04B60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49,37</w:t>
            </w:r>
          </w:p>
        </w:tc>
      </w:tr>
      <w:tr w:rsidR="00FD796E" w:rsidRPr="00FD796E" w14:paraId="7CB5C43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F62898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241FBD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17 936,00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86863F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3 947,72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7CFDF4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22,01</w:t>
            </w:r>
          </w:p>
        </w:tc>
      </w:tr>
      <w:tr w:rsidR="00FD796E" w:rsidRPr="00FD796E" w14:paraId="173C046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43563F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F481F6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CE92F6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8CD11E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17 936,00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E33E82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3 947,72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85E5DA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22,01</w:t>
            </w:r>
          </w:p>
        </w:tc>
      </w:tr>
      <w:tr w:rsidR="00FD796E" w:rsidRPr="00FD796E" w14:paraId="518733A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481750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5735B5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5 960,00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583213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2 700,93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29F3A2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45,32</w:t>
            </w:r>
          </w:p>
        </w:tc>
      </w:tr>
      <w:tr w:rsidR="00FD796E" w:rsidRPr="00FD796E" w14:paraId="5B4FF77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AD551B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4AC3D8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EC16DC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D9CA64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5 960,00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DA40D3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2 700,93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99B065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45,32</w:t>
            </w:r>
          </w:p>
        </w:tc>
      </w:tr>
      <w:tr w:rsidR="00FD796E" w:rsidRPr="00FD796E" w14:paraId="7E312E5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5D5C70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440 Opłaty za administrowanie i czynsze za budynki, lokale i pomieszczenia garażowe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54245B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7 540,00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A79715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3 764,76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FFD299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49,93</w:t>
            </w:r>
          </w:p>
        </w:tc>
      </w:tr>
      <w:tr w:rsidR="00FD796E" w:rsidRPr="00FD796E" w14:paraId="5A91139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FCAB69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ECA83C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A2D945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1A00EB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7 540,00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46259A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3 764,76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C16323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49,93</w:t>
            </w:r>
          </w:p>
        </w:tc>
      </w:tr>
      <w:tr w:rsidR="00FD796E" w:rsidRPr="00FD796E" w14:paraId="7270DB2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AA956C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D720E3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B98479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2 285,62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BFF767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57,14</w:t>
            </w:r>
          </w:p>
        </w:tc>
      </w:tr>
      <w:tr w:rsidR="00FD796E" w:rsidRPr="00FD796E" w14:paraId="7022FF1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E93F67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D629C1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B0A805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CE936C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9E6851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2 285,62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B8BE02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57,14</w:t>
            </w:r>
          </w:p>
        </w:tc>
      </w:tr>
      <w:tr w:rsidR="00FD796E" w:rsidRPr="00FD796E" w14:paraId="73AC640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9A2491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443 Różne opłaty i składki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1D9CDF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BBE7C4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390,00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5B3897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19,50</w:t>
            </w:r>
          </w:p>
        </w:tc>
      </w:tr>
      <w:tr w:rsidR="00FD796E" w:rsidRPr="00FD796E" w14:paraId="6E0CE39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7855DC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26C101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6B1DF9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0DB047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D46F89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390,00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6BB648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19,50</w:t>
            </w:r>
          </w:p>
        </w:tc>
      </w:tr>
      <w:tr w:rsidR="00FD796E" w:rsidRPr="00FD796E" w14:paraId="341188D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F84E3E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444 Odpisy na zakładowy fundusz świadczeń socjalnych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829493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5 351,00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2EB043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4 649,20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D0DC37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86,88</w:t>
            </w:r>
          </w:p>
        </w:tc>
      </w:tr>
      <w:tr w:rsidR="00FD796E" w:rsidRPr="00FD796E" w14:paraId="6129D74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FBCB38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53FCD5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BB6064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11CCDE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5 351,00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914028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4 649,20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FB1557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86,88</w:t>
            </w:r>
          </w:p>
        </w:tc>
      </w:tr>
      <w:tr w:rsidR="00FD796E" w:rsidRPr="00FD796E" w14:paraId="2061E21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D34BF7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461 Koszty postępowania sądowego i prokuratorskiego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BA14D8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628416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1630FC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AD6D31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62B9C8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220601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F1296D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4610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7326D9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4A2CA0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42DC47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438009C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E6DB6C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606 Wydatki na zakupy inwestycyjne jednostek budżetowych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209055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7 400,00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F1FDFA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3 580,00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4D326B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48,38</w:t>
            </w:r>
          </w:p>
        </w:tc>
      </w:tr>
      <w:tr w:rsidR="00FD796E" w:rsidRPr="00FD796E" w14:paraId="13015687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204CB7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CFEBE2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71015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3D24FF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652701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7 400,00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3A45AB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3 580,00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338BEE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48,38</w:t>
            </w:r>
          </w:p>
        </w:tc>
      </w:tr>
      <w:tr w:rsidR="00FD796E" w:rsidRPr="00FD796E" w14:paraId="38ABD1D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A9A9A9"/>
            <w:vAlign w:val="center"/>
            <w:hideMark/>
          </w:tcPr>
          <w:p w14:paraId="3561370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750 Administracja publiczna</w:t>
            </w:r>
          </w:p>
        </w:tc>
        <w:tc>
          <w:tcPr>
            <w:tcW w:w="1560" w:type="dxa"/>
            <w:shd w:val="clear" w:color="000000" w:fill="A9A9A9"/>
            <w:vAlign w:val="center"/>
            <w:hideMark/>
          </w:tcPr>
          <w:p w14:paraId="6D8829E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5 118 679,00</w:t>
            </w:r>
          </w:p>
        </w:tc>
        <w:tc>
          <w:tcPr>
            <w:tcW w:w="1701" w:type="dxa"/>
            <w:shd w:val="clear" w:color="000000" w:fill="A9A9A9"/>
            <w:vAlign w:val="center"/>
            <w:hideMark/>
          </w:tcPr>
          <w:p w14:paraId="1BBB9AF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2 309 694,67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735DEA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45,12</w:t>
            </w:r>
          </w:p>
        </w:tc>
      </w:tr>
      <w:tr w:rsidR="00FD796E" w:rsidRPr="00FD796E" w14:paraId="72BF9C5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329CD8E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75011 Urzędy wojewódzkie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463AD71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150 200,00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5A5947E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61 971,61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E28EAA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41,26</w:t>
            </w:r>
          </w:p>
        </w:tc>
      </w:tr>
      <w:tr w:rsidR="00FD796E" w:rsidRPr="00FD796E" w14:paraId="2207E7D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BDD262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E0E2FF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118 455,00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151EEB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40 963,20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F40BFB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34,58</w:t>
            </w:r>
          </w:p>
        </w:tc>
      </w:tr>
      <w:tr w:rsidR="00FD796E" w:rsidRPr="00FD796E" w14:paraId="50F7792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454D4A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56FE0F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0154D3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C3F7A9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118 455,00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4EBD4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40 963,20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9BF74F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34,58</w:t>
            </w:r>
          </w:p>
        </w:tc>
      </w:tr>
      <w:tr w:rsidR="00FD796E" w:rsidRPr="00FD796E" w14:paraId="37F4BFD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0EFC14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8D7BC0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11 452,00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754571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11 448,63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99D05D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99,97</w:t>
            </w:r>
          </w:p>
        </w:tc>
      </w:tr>
      <w:tr w:rsidR="00FD796E" w:rsidRPr="00FD796E" w14:paraId="70413B0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370C60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8696DA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FA0969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EBD8FB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11 452,00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93F6B8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11 448,63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10CB9D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99,97</w:t>
            </w:r>
          </w:p>
        </w:tc>
      </w:tr>
      <w:tr w:rsidR="00FD796E" w:rsidRPr="00FD796E" w14:paraId="536F620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181520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935C20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16 356,00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E6118F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8 919,00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E07FC8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54,53</w:t>
            </w:r>
          </w:p>
        </w:tc>
      </w:tr>
      <w:tr w:rsidR="00FD796E" w:rsidRPr="00FD796E" w14:paraId="54A0123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3101C4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C19AE0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037160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C557E5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16 356,00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6DD6B8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8 919,00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7723D2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54,53</w:t>
            </w:r>
          </w:p>
        </w:tc>
      </w:tr>
      <w:tr w:rsidR="00FD796E" w:rsidRPr="00FD796E" w14:paraId="45EBC09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BE707F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92A707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1 291,00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C29733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640,78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D36446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49,63</w:t>
            </w:r>
          </w:p>
        </w:tc>
      </w:tr>
      <w:tr w:rsidR="00FD796E" w:rsidRPr="00FD796E" w14:paraId="2E88C37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0486D8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59D78A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52A7E8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A43E90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1 291,00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A4F033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640,78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43C0B4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49,63</w:t>
            </w:r>
          </w:p>
        </w:tc>
      </w:tr>
      <w:tr w:rsidR="00FD796E" w:rsidRPr="00FD796E" w14:paraId="6F37812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FC0441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E00EA3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2 646,00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42715B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A796C2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B39E64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F63166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75F47D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D547F9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DB088D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2 646,00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87DB19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912A46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25359FE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1742EF2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75019 Rady powiatów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7DDCA29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340 900,00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1455B63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132 650,23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73C73D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38,91</w:t>
            </w:r>
          </w:p>
        </w:tc>
      </w:tr>
      <w:tr w:rsidR="00FD796E" w:rsidRPr="00FD796E" w14:paraId="61A669A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543563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303 Różne wydatki na rzecz osób fizycznych 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34FC09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329 400,00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59C52A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128 256,27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91C66F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38,94</w:t>
            </w:r>
          </w:p>
        </w:tc>
      </w:tr>
      <w:tr w:rsidR="00FD796E" w:rsidRPr="00FD796E" w14:paraId="1E2645B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82FB1F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8CB0E1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75019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0E8A5D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82F950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329 400,00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476136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128 256,27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0D31DA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38,94</w:t>
            </w:r>
          </w:p>
        </w:tc>
      </w:tr>
      <w:tr w:rsidR="00FD796E" w:rsidRPr="00FD796E" w14:paraId="25D8386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D4D95C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4790A9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2989F1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2 000,36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41B495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33,34</w:t>
            </w:r>
          </w:p>
        </w:tc>
      </w:tr>
      <w:tr w:rsidR="00FD796E" w:rsidRPr="00FD796E" w14:paraId="3726AA2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2F7FBE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E87301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75019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34BFF1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585624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917361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2 000,36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A8338C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33,34</w:t>
            </w:r>
          </w:p>
        </w:tc>
      </w:tr>
      <w:tr w:rsidR="00FD796E" w:rsidRPr="00FD796E" w14:paraId="7CE5E92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15B3F7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49D834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9C2219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2 393,60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78FA62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47,87</w:t>
            </w:r>
          </w:p>
        </w:tc>
      </w:tr>
      <w:tr w:rsidR="00FD796E" w:rsidRPr="00FD796E" w14:paraId="408808E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B2E65D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E05DFD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75019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26A1DA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C00F0A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B1E089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2 393,60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A3C90B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47,87</w:t>
            </w:r>
          </w:p>
        </w:tc>
      </w:tr>
      <w:tr w:rsidR="00FD796E" w:rsidRPr="00FD796E" w14:paraId="3E282A7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DCB6D8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034959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C5B0C9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BFE845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98F364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5F1F2C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DFC2E3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75019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E86A17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DEE359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68BB5E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8CD5DA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9DB6F8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2622DEE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75020 Starostwa powiatowe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22CDD68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4 531 579,00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4DAAC82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2 040 396,52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BCCC62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45,03</w:t>
            </w:r>
          </w:p>
        </w:tc>
      </w:tr>
      <w:tr w:rsidR="00FD796E" w:rsidRPr="00FD796E" w14:paraId="1025417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253982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302 Wydatki osobowe niezaliczone do wynagrodzeń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C016D9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DD5BD4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1 334,94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BCC1A9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26,70</w:t>
            </w:r>
          </w:p>
        </w:tc>
      </w:tr>
      <w:tr w:rsidR="00FD796E" w:rsidRPr="00FD796E" w14:paraId="00E533B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04C483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97B60B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D3A143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825572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B8C9ED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1 334,94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CB7C3F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26,70</w:t>
            </w:r>
          </w:p>
        </w:tc>
      </w:tr>
      <w:tr w:rsidR="00FD796E" w:rsidRPr="00FD796E" w14:paraId="056BEE2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3FCF52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A55A99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2 422 970,00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357014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1 077 742,01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BDA012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44,48</w:t>
            </w:r>
          </w:p>
        </w:tc>
      </w:tr>
      <w:tr w:rsidR="00FD796E" w:rsidRPr="00FD796E" w14:paraId="54B39BA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89BD04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C919DD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961127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C0EB63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2 422 970,00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B70A13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1 077 742,01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AE66B6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44,48</w:t>
            </w:r>
          </w:p>
        </w:tc>
      </w:tr>
      <w:tr w:rsidR="00FD796E" w:rsidRPr="00FD796E" w14:paraId="7ECF2E0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966F67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E0AE25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166 000,00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2990D2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162 309,60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49A4ED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97,78</w:t>
            </w:r>
          </w:p>
        </w:tc>
      </w:tr>
      <w:tr w:rsidR="00FD796E" w:rsidRPr="00FD796E" w14:paraId="25B956F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D25848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35B167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87A068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C5982C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166 000,00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0FB9B7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162 309,60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F87BF0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97,78</w:t>
            </w:r>
          </w:p>
        </w:tc>
      </w:tr>
      <w:tr w:rsidR="00FD796E" w:rsidRPr="00FD796E" w14:paraId="64D8ED8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24A806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lastRenderedPageBreak/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F2D93A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426 532,00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285BD5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207 861,36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FBD866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48,73</w:t>
            </w:r>
          </w:p>
        </w:tc>
      </w:tr>
      <w:tr w:rsidR="00FD796E" w:rsidRPr="00FD796E" w14:paraId="659E69D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11E7B3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96AA96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BF1B0F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21E66F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426 532,00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361FCC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207 861,36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12A7A3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48,73</w:t>
            </w:r>
          </w:p>
        </w:tc>
      </w:tr>
      <w:tr w:rsidR="00FD796E" w:rsidRPr="00FD796E" w14:paraId="2DD65C0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95028B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337B24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49 752,00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ABE280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21 206,20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C135CA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42,62</w:t>
            </w:r>
          </w:p>
        </w:tc>
      </w:tr>
      <w:tr w:rsidR="00FD796E" w:rsidRPr="00FD796E" w14:paraId="5F5A38E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394EE2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380384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8FD241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25F383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49 752,00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9FC5B2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21 206,20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14140A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42,62</w:t>
            </w:r>
          </w:p>
        </w:tc>
      </w:tr>
      <w:tr w:rsidR="00FD796E" w:rsidRPr="00FD796E" w14:paraId="2046789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34702B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640E54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26 633,00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2A9903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13 180,00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E0F694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49,49</w:t>
            </w:r>
          </w:p>
        </w:tc>
      </w:tr>
      <w:tr w:rsidR="00FD796E" w:rsidRPr="00FD796E" w14:paraId="119190D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A8D5B1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BEBCB6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FE7370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4364CF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26 633,00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232DE7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13 180,00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48D736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49,49</w:t>
            </w:r>
          </w:p>
        </w:tc>
      </w:tr>
      <w:tr w:rsidR="00FD796E" w:rsidRPr="00FD796E" w14:paraId="44ECF58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86E27B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4F6D71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CA5B8D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260 428,02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CB0C7C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57,87</w:t>
            </w:r>
          </w:p>
        </w:tc>
      </w:tr>
      <w:tr w:rsidR="00FD796E" w:rsidRPr="00FD796E" w14:paraId="7C5AC1C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19547B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6EE00D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3A40B0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74714B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450 000,00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CF23A7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260 428,02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3B9075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57,87</w:t>
            </w:r>
          </w:p>
        </w:tc>
      </w:tr>
      <w:tr w:rsidR="00FD796E" w:rsidRPr="00FD796E" w14:paraId="14D7648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0CA070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17D6A7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125 000,00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369606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72 842,40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CA3D96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58,27</w:t>
            </w:r>
          </w:p>
        </w:tc>
      </w:tr>
      <w:tr w:rsidR="00FD796E" w:rsidRPr="00FD796E" w14:paraId="1735997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637BC4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33DA1B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E72BC3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2AC04D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125 000,00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C428B0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72 842,40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FDCDDC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58,27</w:t>
            </w:r>
          </w:p>
        </w:tc>
      </w:tr>
      <w:tr w:rsidR="00FD796E" w:rsidRPr="00FD796E" w14:paraId="0D13D71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E4CAF6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427 Zakup usług remontowych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EF238C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76 629,00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D79A21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5 219,99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E4BCD6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6,81</w:t>
            </w:r>
          </w:p>
        </w:tc>
      </w:tr>
      <w:tr w:rsidR="00FD796E" w:rsidRPr="00FD796E" w14:paraId="3B87437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D2F4BB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A77CA4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098AF4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C88552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76 629,00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537EC1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5 219,99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D694BA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6,81</w:t>
            </w:r>
          </w:p>
        </w:tc>
      </w:tr>
      <w:tr w:rsidR="00FD796E" w:rsidRPr="00FD796E" w14:paraId="40ADE00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F332BB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428 Zakup usług zdrowotnych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9216B1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3 700,00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215459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2 429,00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51C7B2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65,65</w:t>
            </w:r>
          </w:p>
        </w:tc>
      </w:tr>
      <w:tr w:rsidR="00FD796E" w:rsidRPr="00FD796E" w14:paraId="556F850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977A03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D494E1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046B85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41A49C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3 700,00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F8D3A6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2 429,00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80726F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65,65</w:t>
            </w:r>
          </w:p>
        </w:tc>
      </w:tr>
      <w:tr w:rsidR="00FD796E" w:rsidRPr="00FD796E" w14:paraId="214675A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24E9A6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C866B3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445 400,00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BCBD1E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104 447,05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53F87B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23,45</w:t>
            </w:r>
          </w:p>
        </w:tc>
      </w:tr>
      <w:tr w:rsidR="00FD796E" w:rsidRPr="00FD796E" w14:paraId="477FC2D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71CA9B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1A88D3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A3ED48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76CB69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439 444,00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0A6378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104 447,05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3ADA42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23,77</w:t>
            </w:r>
          </w:p>
        </w:tc>
      </w:tr>
      <w:tr w:rsidR="00FD796E" w:rsidRPr="00FD796E" w14:paraId="3B454D5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B6274F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B2D1C4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CA31B7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860D91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5 956,00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674A71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439DFA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241C13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CB5471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1743B0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35 000,00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30A66D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21 770,65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1194A3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62,20</w:t>
            </w:r>
          </w:p>
        </w:tc>
      </w:tr>
      <w:tr w:rsidR="00FD796E" w:rsidRPr="00FD796E" w14:paraId="3B4CEE0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F9DC6D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2E16BD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CF1D84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5026A0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35 000,00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8AAEA7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21 770,65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FF168C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62,20</w:t>
            </w:r>
          </w:p>
        </w:tc>
      </w:tr>
      <w:tr w:rsidR="00FD796E" w:rsidRPr="00FD796E" w14:paraId="7B6D9DF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153B58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438 Zakup usług </w:t>
            </w:r>
            <w:proofErr w:type="spellStart"/>
            <w:r w:rsidRPr="00FD796E">
              <w:rPr>
                <w:b/>
                <w:bCs/>
                <w:color w:val="000000"/>
                <w:sz w:val="20"/>
              </w:rPr>
              <w:t>obejmujacych</w:t>
            </w:r>
            <w:proofErr w:type="spellEnd"/>
            <w:r w:rsidRPr="00FD796E">
              <w:rPr>
                <w:b/>
                <w:bCs/>
                <w:color w:val="000000"/>
                <w:sz w:val="20"/>
              </w:rPr>
              <w:t xml:space="preserve"> tłumaczenia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3676D4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1D8455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0E7E5F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32D470D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7516B1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98615E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803939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C40E82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11829F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70FC3B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3A6695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AFAB46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439 Zakup usług obejmujących wykonanie ekspertyz, analiz i opinii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EE8101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7BE041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2 607,88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FAEE57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74,51</w:t>
            </w:r>
          </w:p>
        </w:tc>
      </w:tr>
      <w:tr w:rsidR="00FD796E" w:rsidRPr="00FD796E" w14:paraId="79DE980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223F74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8D28CB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06C9F6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4390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22CB76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8846A4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2 607,88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AEDA4F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74,51</w:t>
            </w:r>
          </w:p>
        </w:tc>
      </w:tr>
      <w:tr w:rsidR="00FD796E" w:rsidRPr="00FD796E" w14:paraId="556D1E4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B7A5D5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05CB47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F851B6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3 664,37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079A2F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61,07</w:t>
            </w:r>
          </w:p>
        </w:tc>
      </w:tr>
      <w:tr w:rsidR="00FD796E" w:rsidRPr="00FD796E" w14:paraId="406C3E6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62EF65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2AC37A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3E0AEC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D9EEF3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54B539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3 664,37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5D390F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61,07</w:t>
            </w:r>
          </w:p>
        </w:tc>
      </w:tr>
      <w:tr w:rsidR="00FD796E" w:rsidRPr="00FD796E" w14:paraId="00101FD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3A2A88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443 Różne opłaty i składki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227CB8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95 000,00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BB7283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17 054,24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C8EDF0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17,95</w:t>
            </w:r>
          </w:p>
        </w:tc>
      </w:tr>
      <w:tr w:rsidR="00FD796E" w:rsidRPr="00FD796E" w14:paraId="774DD8E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5A12E7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380D5D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098603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0B097E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95 000,00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1BFA8A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17 054,24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0B693B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17,95</w:t>
            </w:r>
          </w:p>
        </w:tc>
      </w:tr>
      <w:tr w:rsidR="00FD796E" w:rsidRPr="00FD796E" w14:paraId="2ED8CF8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086794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444 Odpisy na zakładowy fundusz świadczeń socjalnych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1E6BF4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71 593,00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C43F82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55 000,00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692F54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76,82</w:t>
            </w:r>
          </w:p>
        </w:tc>
      </w:tr>
      <w:tr w:rsidR="00FD796E" w:rsidRPr="00FD796E" w14:paraId="6DE813A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E9F52D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13A4DF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4CE9FC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5D3757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71 593,00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C4E6BF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55 000,00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78FACE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76,82</w:t>
            </w:r>
          </w:p>
        </w:tc>
      </w:tr>
      <w:tr w:rsidR="00FD796E" w:rsidRPr="00FD796E" w14:paraId="2FAF1CB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B468DF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461 Koszty postępowania sądowego i prokuratorskiego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CC0FB4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2755FD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481,00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BEB5F2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24,05</w:t>
            </w:r>
          </w:p>
        </w:tc>
      </w:tr>
      <w:tr w:rsidR="00FD796E" w:rsidRPr="00FD796E" w14:paraId="788B922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BEC4F8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3B39B5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5C87A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4610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4CD842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B53047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481,00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ADF033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24,05</w:t>
            </w:r>
          </w:p>
        </w:tc>
      </w:tr>
      <w:tr w:rsidR="00FD796E" w:rsidRPr="00FD796E" w14:paraId="5308D32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D73947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470 Szkolenia pracowników niebędących członkami korpusu służby cywilnej 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613D4C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7 600,00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1D6A29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1 950,00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227919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25,66</w:t>
            </w:r>
          </w:p>
        </w:tc>
      </w:tr>
      <w:tr w:rsidR="00FD796E" w:rsidRPr="00FD796E" w14:paraId="1ADE6BC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49A3B3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BDE8CF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3D2AD5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4515CC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7 600,00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0619E5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1 950,00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C03DA6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25,66</w:t>
            </w:r>
          </w:p>
        </w:tc>
      </w:tr>
      <w:tr w:rsidR="00FD796E" w:rsidRPr="00FD796E" w14:paraId="1E046F7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1D85F6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606 Wydatki na zakupy inwestycyjne jednostek budżetowych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4D16E5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111 770,00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18259E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8 867,81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0C0583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7,93</w:t>
            </w:r>
          </w:p>
        </w:tc>
      </w:tr>
      <w:tr w:rsidR="00FD796E" w:rsidRPr="00FD796E" w14:paraId="6F47805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B3551C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78FB49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F1092A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9D7ADB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22F5E0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8 867,81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E362C2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88,68</w:t>
            </w:r>
          </w:p>
        </w:tc>
      </w:tr>
      <w:tr w:rsidR="00FD796E" w:rsidRPr="00FD796E" w14:paraId="3BF57F6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5139D1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C7D5AA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00AE14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6069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C7228E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101 770,00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2980F5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E916C5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B8C896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54253E5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75045 Kwalifikacja wojskowa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33D4E0E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31 000,00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08C5B7B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28 548,70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425DC9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92,09</w:t>
            </w:r>
          </w:p>
        </w:tc>
      </w:tr>
      <w:tr w:rsidR="00FD796E" w:rsidRPr="00FD796E" w14:paraId="29B0C17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97F707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303 Różne wydatki na rzecz osób fizycznych 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90A1C0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4 800,00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3E15AF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4 800,00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76B47D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14EF0A1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CFB372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C7F476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75045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9E326D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A55D99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4 800,00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88C39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4 800,00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BC3E32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154A7EC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162FEE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DD9C8F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726,00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700B9B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725,76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1E2CFC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99,97</w:t>
            </w:r>
          </w:p>
        </w:tc>
      </w:tr>
      <w:tr w:rsidR="00FD796E" w:rsidRPr="00FD796E" w14:paraId="17E4401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5EF796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F124D9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75045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C36C75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C8AEEC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726,00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8F7714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725,76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7C0BB7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99,97</w:t>
            </w:r>
          </w:p>
        </w:tc>
      </w:tr>
      <w:tr w:rsidR="00FD796E" w:rsidRPr="00FD796E" w14:paraId="3D6D86B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A7C4C6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D8B401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22783A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102,90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0F3A0D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99,90</w:t>
            </w:r>
          </w:p>
        </w:tc>
      </w:tr>
      <w:tr w:rsidR="00FD796E" w:rsidRPr="00FD796E" w14:paraId="25797AF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DD6AA1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F4845B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75045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2A7660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B011D1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103,00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4C6B8D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102,90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6AD67F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99,90</w:t>
            </w:r>
          </w:p>
        </w:tc>
      </w:tr>
      <w:tr w:rsidR="00FD796E" w:rsidRPr="00FD796E" w14:paraId="39FB34E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06F3D9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69A4D8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89D0A0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B97CF5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35E3BED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52916D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45D6A2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75045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EBD46E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E571B9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ECA1E6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AFC8E1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7D28235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D1CA6E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lastRenderedPageBreak/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F3AD3B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6 221,00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ED9D6F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4 045,72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617E13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65,03</w:t>
            </w:r>
          </w:p>
        </w:tc>
      </w:tr>
      <w:tr w:rsidR="00FD796E" w:rsidRPr="00FD796E" w14:paraId="4CD9DDD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7E0C66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5292D5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75045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7BC87F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6B80AA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6 221,00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7CB9C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4 045,72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4EFC15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65,03</w:t>
            </w:r>
          </w:p>
        </w:tc>
      </w:tr>
      <w:tr w:rsidR="00FD796E" w:rsidRPr="00FD796E" w14:paraId="5277631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D2108E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7605B4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11 800,00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69B150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11 800,00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681892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502CE10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920BBC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7D1708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75045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8D6C8B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2DE7D2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11 800,00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C7514B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11 800,00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2A99E5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19E5433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4C1867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F502A3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16F850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E4F0E5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7E2CC9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B50969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DAE9B4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75045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E883DB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BB3D15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C73FF1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90D8CE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2B8F7C6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2CF747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BB3577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A2E409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74,32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B71106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49,55</w:t>
            </w:r>
          </w:p>
        </w:tc>
      </w:tr>
      <w:tr w:rsidR="00FD796E" w:rsidRPr="00FD796E" w14:paraId="0F0AFAB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AA3BF8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6F8590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75045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07CC62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DCA80C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150,00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CBA947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74,32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CDEEBD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49,55</w:t>
            </w:r>
          </w:p>
        </w:tc>
      </w:tr>
      <w:tr w:rsidR="00FD796E" w:rsidRPr="00FD796E" w14:paraId="4F508CB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3341F7E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75095 Pozostała działalność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04D0518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65 000,00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46D578F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46 127,61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68FA24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70,97</w:t>
            </w:r>
          </w:p>
        </w:tc>
      </w:tr>
      <w:tr w:rsidR="00FD796E" w:rsidRPr="00FD796E" w14:paraId="60654F5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03391B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56AD52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E801CA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5 787,26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3D8D4B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57,87</w:t>
            </w:r>
          </w:p>
        </w:tc>
      </w:tr>
      <w:tr w:rsidR="00FD796E" w:rsidRPr="00FD796E" w14:paraId="6A75362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9A194F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6DBE7A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D53909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9DDF7C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3772C6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5 787,26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DEEBA7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57,87</w:t>
            </w:r>
          </w:p>
        </w:tc>
      </w:tr>
      <w:tr w:rsidR="00FD796E" w:rsidRPr="00FD796E" w14:paraId="29A24DA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DAB9A3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B46EE5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55 000,00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B33583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40 340,35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BCB846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73,35</w:t>
            </w:r>
          </w:p>
        </w:tc>
      </w:tr>
      <w:tr w:rsidR="00FD796E" w:rsidRPr="00FD796E" w14:paraId="3007C1E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2893C3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5D8915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04D157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83C71A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55 000,00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1E2140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40 340,35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92809A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73,35</w:t>
            </w:r>
          </w:p>
        </w:tc>
      </w:tr>
      <w:tr w:rsidR="00FD796E" w:rsidRPr="00FD796E" w14:paraId="4D8C981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A9A9A9"/>
            <w:vAlign w:val="center"/>
            <w:hideMark/>
          </w:tcPr>
          <w:p w14:paraId="34A5CFF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752 Obrona narodowa</w:t>
            </w:r>
          </w:p>
        </w:tc>
        <w:tc>
          <w:tcPr>
            <w:tcW w:w="1560" w:type="dxa"/>
            <w:shd w:val="clear" w:color="000000" w:fill="A9A9A9"/>
            <w:vAlign w:val="center"/>
            <w:hideMark/>
          </w:tcPr>
          <w:p w14:paraId="58293BC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4 000,00</w:t>
            </w:r>
          </w:p>
        </w:tc>
        <w:tc>
          <w:tcPr>
            <w:tcW w:w="1701" w:type="dxa"/>
            <w:shd w:val="clear" w:color="000000" w:fill="A9A9A9"/>
            <w:vAlign w:val="center"/>
            <w:hideMark/>
          </w:tcPr>
          <w:p w14:paraId="40E65E5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0BCFEE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EFC6EB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25B3D44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75212 Pozostałe wydatki obronne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7EE4199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4 000,00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0FB66F4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4D6C97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5E7E9C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530460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7FC96A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950,00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02C390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B95338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36E4667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CFFBE9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3ED3F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75212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757486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A8294A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950,00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E8DABB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C00D47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287A0C9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33B159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CB8AE4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3 050,00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401D07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4A6A7A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42E1EB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D4166F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1185D2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75212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EBACDB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F733E9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3 050,00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3364E3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5644EC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45B619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A9A9A9"/>
            <w:vAlign w:val="center"/>
            <w:hideMark/>
          </w:tcPr>
          <w:p w14:paraId="785DA38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754 Bezpieczeństwo publiczne i ochrona przeciwpożarowa</w:t>
            </w:r>
          </w:p>
        </w:tc>
        <w:tc>
          <w:tcPr>
            <w:tcW w:w="1560" w:type="dxa"/>
            <w:shd w:val="clear" w:color="000000" w:fill="A9A9A9"/>
            <w:vAlign w:val="center"/>
            <w:hideMark/>
          </w:tcPr>
          <w:p w14:paraId="3B5769B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5 185 962,00</w:t>
            </w:r>
          </w:p>
        </w:tc>
        <w:tc>
          <w:tcPr>
            <w:tcW w:w="1701" w:type="dxa"/>
            <w:shd w:val="clear" w:color="000000" w:fill="A9A9A9"/>
            <w:vAlign w:val="center"/>
            <w:hideMark/>
          </w:tcPr>
          <w:p w14:paraId="237EFB6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2 742 321,55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97E7BA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52,88</w:t>
            </w:r>
          </w:p>
        </w:tc>
      </w:tr>
      <w:tr w:rsidR="00FD796E" w:rsidRPr="00FD796E" w14:paraId="53071E0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20BC554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75404 Komendy wojewódzkie Policji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7420095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30 000,00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0C1411B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8F7BC7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0ADD211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3175D3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617 Wpłaty jednostek na państwowy fundusz celowy na finansowanie lub dofinansowanie zadań inwestycyjnych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25EDD3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C588A1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BB5DC9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1825C0C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04C4AA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D8987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55E2F7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94F324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E48D66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B5572E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3181F9C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7B61DA2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75411 Komendy powiatowe Państwowej Straży Pożarnej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73F9E82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5 155 962,00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554CC53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2 712 321,55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D3691B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52,61</w:t>
            </w:r>
          </w:p>
        </w:tc>
      </w:tr>
      <w:tr w:rsidR="00FD796E" w:rsidRPr="00FD796E" w14:paraId="54B8AF7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258BD9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302 Wydatki osobowe niezaliczone do wynagrodzeń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16DD8F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E2A564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472,32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93C98A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15,74</w:t>
            </w:r>
          </w:p>
        </w:tc>
      </w:tr>
      <w:tr w:rsidR="00FD796E" w:rsidRPr="00FD796E" w14:paraId="6AD647E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C2FFA3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79EDA3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42709D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8B2237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508B28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472,32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9B5B46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15,74</w:t>
            </w:r>
          </w:p>
        </w:tc>
      </w:tr>
      <w:tr w:rsidR="00FD796E" w:rsidRPr="00FD796E" w14:paraId="510786E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9905DA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307 Wydatki osobowe niezaliczone do uposażeń wypłacane żołnierzom i funkcjonariuszom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264A9B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244 800,00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ACF2B6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116 965,27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8C1773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47,78</w:t>
            </w:r>
          </w:p>
        </w:tc>
      </w:tr>
      <w:tr w:rsidR="00FD796E" w:rsidRPr="00FD796E" w14:paraId="14A73C3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8CEDA1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29117C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349A6A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B8A1B9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244 800,00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C517D6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116 965,27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D446A1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47,78</w:t>
            </w:r>
          </w:p>
        </w:tc>
      </w:tr>
      <w:tr w:rsidR="00FD796E" w:rsidRPr="00FD796E" w14:paraId="6BDFA5D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EBCE7F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01C93A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25 429,00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3583C5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12 305,52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B0EA51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48,39</w:t>
            </w:r>
          </w:p>
        </w:tc>
      </w:tr>
      <w:tr w:rsidR="00FD796E" w:rsidRPr="00FD796E" w14:paraId="50F4850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DE9FE1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C4F82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7063C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9B1B0C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25 429,00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0D86F9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12 305,52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A3D691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48,39</w:t>
            </w:r>
          </w:p>
        </w:tc>
      </w:tr>
      <w:tr w:rsidR="00FD796E" w:rsidRPr="00FD796E" w14:paraId="469AAF3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F9FF47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402 Wynagrodzenia osobowe członków korpusu służby cywilnej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6728FC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66 535,00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402027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26 753,63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C251B7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40,21</w:t>
            </w:r>
          </w:p>
        </w:tc>
      </w:tr>
      <w:tr w:rsidR="00FD796E" w:rsidRPr="00FD796E" w14:paraId="7F89123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73FCF4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5FFC6E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07DC21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38CAF9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66 535,00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7394AF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26 753,63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BFE8D8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40,21</w:t>
            </w:r>
          </w:p>
        </w:tc>
      </w:tr>
      <w:tr w:rsidR="00FD796E" w:rsidRPr="00FD796E" w14:paraId="5687668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88BD5F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79B470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7 459,00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AFFE40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6 402,00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5DAD0C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85,83</w:t>
            </w:r>
          </w:p>
        </w:tc>
      </w:tr>
      <w:tr w:rsidR="00FD796E" w:rsidRPr="00FD796E" w14:paraId="1118CE6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37486B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861974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2F5C62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9C0937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7 459,00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BE57A3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6 402,00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D8E8F3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85,83</w:t>
            </w:r>
          </w:p>
        </w:tc>
      </w:tr>
      <w:tr w:rsidR="00FD796E" w:rsidRPr="00FD796E" w14:paraId="56E3623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FB4144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405 Uposażenia żołnierzy zawodowych oraz funkcjonariuszy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A7A91C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3 492 983,00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B36682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1 734 628,49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146DEF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49,66</w:t>
            </w:r>
          </w:p>
        </w:tc>
      </w:tr>
      <w:tr w:rsidR="00FD796E" w:rsidRPr="00FD796E" w14:paraId="5272089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C3AFD2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E0F2EC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781EE7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EA54BB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3 492 983,00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6560C6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1 734 628,49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E25FD4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49,66</w:t>
            </w:r>
          </w:p>
        </w:tc>
      </w:tr>
      <w:tr w:rsidR="00FD796E" w:rsidRPr="00FD796E" w14:paraId="07FAC52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BC0A8D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406 Pozostałe należności żołnierzy zawodowych oraz funkcjonariuszy 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9199F4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256 340,00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7009E7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195 453,29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DCB369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76,25</w:t>
            </w:r>
          </w:p>
        </w:tc>
      </w:tr>
      <w:tr w:rsidR="00FD796E" w:rsidRPr="00FD796E" w14:paraId="0108171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A6B4CA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1678AF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C49F9D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D02B97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256 340,00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C912C6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195 453,29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861F53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76,25</w:t>
            </w:r>
          </w:p>
        </w:tc>
      </w:tr>
      <w:tr w:rsidR="00FD796E" w:rsidRPr="00FD796E" w14:paraId="72D3979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E69BED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407 Dodatkowe uposażenie roczne dla żołnierzy zawodowych oraz nagrody roczne dla funkcjonariuszy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9CB2BE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291 053,00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25F19A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281 644,15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56946F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96,77</w:t>
            </w:r>
          </w:p>
        </w:tc>
      </w:tr>
      <w:tr w:rsidR="00FD796E" w:rsidRPr="00FD796E" w14:paraId="2A97ED17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A6B685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58F1F2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EAA3E6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428FA9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291 053,00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3215DE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281 644,15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21C168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96,77</w:t>
            </w:r>
          </w:p>
        </w:tc>
      </w:tr>
      <w:tr w:rsidR="00FD796E" w:rsidRPr="00FD796E" w14:paraId="0845A41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16F54D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lastRenderedPageBreak/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7175D0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17 499,00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658BEF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8 714,98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5A2F95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49,80</w:t>
            </w:r>
          </w:p>
        </w:tc>
      </w:tr>
      <w:tr w:rsidR="00FD796E" w:rsidRPr="00FD796E" w14:paraId="51F1EA7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2B462C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D3DC85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63B112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30E392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17 499,00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3B325D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8 714,98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ABEB9F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49,80</w:t>
            </w:r>
          </w:p>
        </w:tc>
      </w:tr>
      <w:tr w:rsidR="00FD796E" w:rsidRPr="00FD796E" w14:paraId="3B4053A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8BBA81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22D9A8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2 460,00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A8D40A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446,46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7F4F3F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18,15</w:t>
            </w:r>
          </w:p>
        </w:tc>
      </w:tr>
      <w:tr w:rsidR="00FD796E" w:rsidRPr="00FD796E" w14:paraId="4EF06F17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DD4F57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DAD0D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E8AC1C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C393BA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2 460,00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AB1296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446,46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98E9B8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18,15</w:t>
            </w:r>
          </w:p>
        </w:tc>
      </w:tr>
      <w:tr w:rsidR="00FD796E" w:rsidRPr="00FD796E" w14:paraId="695061A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8E2AD4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B1E7A8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8 830,00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B4F38B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4 415,00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9400D7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D796E" w:rsidRPr="00FD796E" w14:paraId="259505F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BBFD11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8C5FFE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EF72DD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BA7552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8 830,00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D7B436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4 415,00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CD5150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D796E" w:rsidRPr="00FD796E" w14:paraId="4C978F9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11191D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418 Równoważniki pieniężne i ekwiwalenty dla żołnierzy i funkcjonariuszy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A14D42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164 000,00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C1B96F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151 930,36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97C320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92,64</w:t>
            </w:r>
          </w:p>
        </w:tc>
      </w:tr>
      <w:tr w:rsidR="00FD796E" w:rsidRPr="00FD796E" w14:paraId="79774B5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D6C0F9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59EB9C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549911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250B12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164 000,00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CA8A75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151 930,36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D2898B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92,64</w:t>
            </w:r>
          </w:p>
        </w:tc>
      </w:tr>
      <w:tr w:rsidR="00FD796E" w:rsidRPr="00FD796E" w14:paraId="64B970D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093396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B0DFFC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151 174,00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319792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61 668,14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3490E6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40,79</w:t>
            </w:r>
          </w:p>
        </w:tc>
      </w:tr>
      <w:tr w:rsidR="00FD796E" w:rsidRPr="00FD796E" w14:paraId="56C7FA8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92A942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182E19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515C2B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EDAA97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151 174,00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5A2FCD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61 668,14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8C98A3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40,79</w:t>
            </w:r>
          </w:p>
        </w:tc>
      </w:tr>
      <w:tr w:rsidR="00FD796E" w:rsidRPr="00FD796E" w14:paraId="6460DC7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0E20C3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AFC772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61 000,00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273B15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29 638,18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B681E5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48,59</w:t>
            </w:r>
          </w:p>
        </w:tc>
      </w:tr>
      <w:tr w:rsidR="00FD796E" w:rsidRPr="00FD796E" w14:paraId="403A082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2F70B4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79D17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E66383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287A2B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61 000,00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879654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29 638,18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42FFE4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48,59</w:t>
            </w:r>
          </w:p>
        </w:tc>
      </w:tr>
      <w:tr w:rsidR="00FD796E" w:rsidRPr="00FD796E" w14:paraId="7E18391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D57F31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427 Zakup usług remontowych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215D6A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25 800,00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AD7C27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21 499,56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24B4EB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83,33</w:t>
            </w:r>
          </w:p>
        </w:tc>
      </w:tr>
      <w:tr w:rsidR="00FD796E" w:rsidRPr="00FD796E" w14:paraId="2F89FD3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25238E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75E26A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1FE812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BACCE5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25 800,00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F75BDE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21 499,56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302DAA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83,33</w:t>
            </w:r>
          </w:p>
        </w:tc>
      </w:tr>
      <w:tr w:rsidR="00FD796E" w:rsidRPr="00FD796E" w14:paraId="6AAD2A7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BC3558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428 Zakup usług zdrowotnych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FB5319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53CA9B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7 502,95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347204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37,51</w:t>
            </w:r>
          </w:p>
        </w:tc>
      </w:tr>
      <w:tr w:rsidR="00FD796E" w:rsidRPr="00FD796E" w14:paraId="22AD8A1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043E53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7BC2BD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8EBBDC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6DCB59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C2E449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7 502,95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609D7E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37,51</w:t>
            </w:r>
          </w:p>
        </w:tc>
      </w:tr>
      <w:tr w:rsidR="00FD796E" w:rsidRPr="00FD796E" w14:paraId="1FEBD8B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697A33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25E6A4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68 827,00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B1FD6D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29 888,97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F8301E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43,43</w:t>
            </w:r>
          </w:p>
        </w:tc>
      </w:tr>
      <w:tr w:rsidR="00FD796E" w:rsidRPr="00FD796E" w14:paraId="27092E0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5E51B3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1515B0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91D094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9F9F9C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68 827,00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5F0335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29 888,97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AEE679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43,43</w:t>
            </w:r>
          </w:p>
        </w:tc>
      </w:tr>
      <w:tr w:rsidR="00FD796E" w:rsidRPr="00FD796E" w14:paraId="43BD878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636928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6A0782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17 870,00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52D1BC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6 497,05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E8E4A1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36,36</w:t>
            </w:r>
          </w:p>
        </w:tc>
      </w:tr>
      <w:tr w:rsidR="00FD796E" w:rsidRPr="00FD796E" w14:paraId="65B9519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9046BA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9A3C9C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B81A44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787F35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17 870,00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58FF9C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6 497,05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F6DE36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36,36</w:t>
            </w:r>
          </w:p>
        </w:tc>
      </w:tr>
      <w:tr w:rsidR="00FD796E" w:rsidRPr="00FD796E" w14:paraId="39A1140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17BD4D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6A009E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4A9A52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4 822,30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B32DEF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48,22</w:t>
            </w:r>
          </w:p>
        </w:tc>
      </w:tr>
      <w:tr w:rsidR="00FD796E" w:rsidRPr="00FD796E" w14:paraId="1C64317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38A505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C3A21B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D2BE47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7E8563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73F48A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4 822,30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1D3FB7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48,22</w:t>
            </w:r>
          </w:p>
        </w:tc>
      </w:tr>
      <w:tr w:rsidR="00FD796E" w:rsidRPr="00FD796E" w14:paraId="63C0BD4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ACBA05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443 Różne opłaty i składki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0D3F7B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3 573,00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ED2D87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73,50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9C7DEF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2,06</w:t>
            </w:r>
          </w:p>
        </w:tc>
      </w:tr>
      <w:tr w:rsidR="00FD796E" w:rsidRPr="00FD796E" w14:paraId="1E058B3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42B5FE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F0B29D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A4FE50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6114C6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3 573,00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0ACDA9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73,50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24BB90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2,06</w:t>
            </w:r>
          </w:p>
        </w:tc>
      </w:tr>
      <w:tr w:rsidR="00FD796E" w:rsidRPr="00FD796E" w14:paraId="032C6EB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5BAC91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444 Odpisy na zakładowy fundusz świadczeń socjalnych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9C1912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3 282,00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1EB8E6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3 281,79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4C275C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99,99</w:t>
            </w:r>
          </w:p>
        </w:tc>
      </w:tr>
      <w:tr w:rsidR="00FD796E" w:rsidRPr="00FD796E" w14:paraId="7F75E04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AA12BA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4140A6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FDFB10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397994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3 282,00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E0586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3 281,79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EABCA1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99,99</w:t>
            </w:r>
          </w:p>
        </w:tc>
      </w:tr>
      <w:tr w:rsidR="00FD796E" w:rsidRPr="00FD796E" w14:paraId="6F5FE24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829D58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448 Podatek od nieruchomości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7F1EF9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12 625,00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7805EC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6 312,00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2BFB3C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D796E" w:rsidRPr="00FD796E" w14:paraId="7A7DAFD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C79B97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4CC7F5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43F060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0D6FC1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12 625,00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2926F2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6 312,00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6BFE33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D796E" w:rsidRPr="00FD796E" w14:paraId="704CBFC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2CECD2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450 Pozostałe podatki na rzecz budżetów jednostek samorządu terytorialnego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2A11E1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823,00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A0D53A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C4EA63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50,06</w:t>
            </w:r>
          </w:p>
        </w:tc>
      </w:tr>
      <w:tr w:rsidR="00FD796E" w:rsidRPr="00FD796E" w14:paraId="65A74A9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B6585D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0CD4A0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E9DA0B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02C8DA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823,00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8446BA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3E2FA3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50,06</w:t>
            </w:r>
          </w:p>
        </w:tc>
      </w:tr>
      <w:tr w:rsidR="00FD796E" w:rsidRPr="00FD796E" w14:paraId="0DAEEF5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DE50E2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451 Opłaty na rzecz budżetu państwa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75D71D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6E6413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593,64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A60C69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98,94</w:t>
            </w:r>
          </w:p>
        </w:tc>
      </w:tr>
      <w:tr w:rsidR="00FD796E" w:rsidRPr="00FD796E" w14:paraId="76706A9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B1F97D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61113C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82FCE9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4510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D15844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D7F355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593,64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42EE76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98,94</w:t>
            </w:r>
          </w:p>
        </w:tc>
      </w:tr>
      <w:tr w:rsidR="00FD796E" w:rsidRPr="00FD796E" w14:paraId="3D60997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1B59BE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606 Wydatki na zakupy inwestycyjne jednostek budżetowych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F2A318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200 000,00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0B9D3C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3FDDEF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97C622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DECCA0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00FD0F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75411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9D0DD8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CCECA8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43B572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38B7E6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373D33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A9A9A9"/>
            <w:vAlign w:val="center"/>
            <w:hideMark/>
          </w:tcPr>
          <w:p w14:paraId="03CF136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757 Obsługa długu publicznego</w:t>
            </w:r>
          </w:p>
        </w:tc>
        <w:tc>
          <w:tcPr>
            <w:tcW w:w="1560" w:type="dxa"/>
            <w:shd w:val="clear" w:color="000000" w:fill="A9A9A9"/>
            <w:vAlign w:val="center"/>
            <w:hideMark/>
          </w:tcPr>
          <w:p w14:paraId="3A27C24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500 784,00</w:t>
            </w:r>
          </w:p>
        </w:tc>
        <w:tc>
          <w:tcPr>
            <w:tcW w:w="1701" w:type="dxa"/>
            <w:shd w:val="clear" w:color="000000" w:fill="A9A9A9"/>
            <w:vAlign w:val="center"/>
            <w:hideMark/>
          </w:tcPr>
          <w:p w14:paraId="2254638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117 311,82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A79F33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23,43</w:t>
            </w:r>
          </w:p>
        </w:tc>
      </w:tr>
      <w:tr w:rsidR="00FD796E" w:rsidRPr="00FD796E" w14:paraId="7A450EB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1D7B40E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75702 Obsługa papierów wartościowych, kredytów i pożyczek jednostek samorządu terytorialnego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1C756F7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300 000,00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60417BF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117 311,82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B3CE5B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39,10</w:t>
            </w:r>
          </w:p>
        </w:tc>
      </w:tr>
      <w:tr w:rsidR="00FD796E" w:rsidRPr="00FD796E" w14:paraId="37FB6AE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6528B0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811 Odsetki od samorządowych papierów wartościowych lub zaciągniętych przez jednostkę samorządu terytorialnego kredytów i pożyczek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7AB570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33704E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117 311,82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0C31B4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39,10</w:t>
            </w:r>
          </w:p>
        </w:tc>
      </w:tr>
      <w:tr w:rsidR="00FD796E" w:rsidRPr="00FD796E" w14:paraId="4B1677D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342265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BC6D24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75702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57E618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C7099E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6CC807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117 311,82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E6A323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39,10</w:t>
            </w:r>
          </w:p>
        </w:tc>
      </w:tr>
      <w:tr w:rsidR="00FD796E" w:rsidRPr="00FD796E" w14:paraId="56B26EA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38018FE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75704 Rozliczenia z tytułu poręczeń i gwarancji udzielonych przez Skarb Państwa lub jednostkę samorządu terytorialnego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2EF9C43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200 784,00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3EE865A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490163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6FEF76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64B57E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802 Wypłaty z tytułu gwarancji i poręczeń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377257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200 784,00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CE4E7B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49A857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5CC219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E65133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69EE9B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75704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977F46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9E9049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200 784,00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B61EC8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6BB983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10BB3D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A9A9A9"/>
            <w:vAlign w:val="center"/>
            <w:hideMark/>
          </w:tcPr>
          <w:p w14:paraId="533292E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758 Różne rozliczenia</w:t>
            </w:r>
          </w:p>
        </w:tc>
        <w:tc>
          <w:tcPr>
            <w:tcW w:w="1560" w:type="dxa"/>
            <w:shd w:val="clear" w:color="000000" w:fill="A9A9A9"/>
            <w:vAlign w:val="center"/>
            <w:hideMark/>
          </w:tcPr>
          <w:p w14:paraId="563B507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626 806,00</w:t>
            </w:r>
          </w:p>
        </w:tc>
        <w:tc>
          <w:tcPr>
            <w:tcW w:w="1701" w:type="dxa"/>
            <w:shd w:val="clear" w:color="000000" w:fill="A9A9A9"/>
            <w:vAlign w:val="center"/>
            <w:hideMark/>
          </w:tcPr>
          <w:p w14:paraId="3C8B7C5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E2DE08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31F4ABA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48FE672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lastRenderedPageBreak/>
              <w:t>75818 Rezerwy ogólne i celowe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62C7A07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626 806,00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1F643E5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3B8572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EF7AE9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269941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481 Rezerwy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761E95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626 806,00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241FCB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889867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ABF97D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EF0B16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758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D306F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75818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4BE712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4810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9075C4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626 806,00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6B02D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6594BD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204ADA8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A9A9A9"/>
            <w:vAlign w:val="center"/>
            <w:hideMark/>
          </w:tcPr>
          <w:p w14:paraId="43306B3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801 Oświata i wychowanie</w:t>
            </w:r>
          </w:p>
        </w:tc>
        <w:tc>
          <w:tcPr>
            <w:tcW w:w="1560" w:type="dxa"/>
            <w:shd w:val="clear" w:color="000000" w:fill="A9A9A9"/>
            <w:vAlign w:val="center"/>
            <w:hideMark/>
          </w:tcPr>
          <w:p w14:paraId="338F117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17 906 973,27</w:t>
            </w:r>
          </w:p>
        </w:tc>
        <w:tc>
          <w:tcPr>
            <w:tcW w:w="1701" w:type="dxa"/>
            <w:shd w:val="clear" w:color="000000" w:fill="A9A9A9"/>
            <w:vAlign w:val="center"/>
            <w:hideMark/>
          </w:tcPr>
          <w:p w14:paraId="129D402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8 260 978,86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5B29D5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46,13</w:t>
            </w:r>
          </w:p>
        </w:tc>
      </w:tr>
      <w:tr w:rsidR="00FD796E" w:rsidRPr="00FD796E" w14:paraId="34ECEFB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72AEA1F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80102 Szkoły podstawowe specjalne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3089808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2 435 412,67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2614098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1 212 169,00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9BDE45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49,77</w:t>
            </w:r>
          </w:p>
        </w:tc>
      </w:tr>
      <w:tr w:rsidR="00FD796E" w:rsidRPr="00FD796E" w14:paraId="1A66F92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0B3FAD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302 Wydatki osobowe niezaliczone do wynagrodzeń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3ABFEE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3 490,00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85DA44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2 790,00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B731E8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79,94</w:t>
            </w:r>
          </w:p>
        </w:tc>
      </w:tr>
      <w:tr w:rsidR="00FD796E" w:rsidRPr="00FD796E" w14:paraId="3DA7BC7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B7164B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832DED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29B7D8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22A757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3 490,00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1E9012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2 790,00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2DE852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79,94</w:t>
            </w:r>
          </w:p>
        </w:tc>
      </w:tr>
      <w:tr w:rsidR="00FD796E" w:rsidRPr="00FD796E" w14:paraId="1936EF3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6F5955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66E22D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1 700 743,00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A3B407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798 462,49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E25BFA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46,95</w:t>
            </w:r>
          </w:p>
        </w:tc>
      </w:tr>
      <w:tr w:rsidR="00FD796E" w:rsidRPr="00FD796E" w14:paraId="4C31E03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B84FB7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7B0955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5E2DF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415D37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1 700 743,00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5D5BD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798 462,49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C97F22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46,95</w:t>
            </w:r>
          </w:p>
        </w:tc>
      </w:tr>
      <w:tr w:rsidR="00FD796E" w:rsidRPr="00FD796E" w14:paraId="3CB8AFC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07294B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6BFECF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141 123,00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BF1F02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136 655,61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B970C1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96,83</w:t>
            </w:r>
          </w:p>
        </w:tc>
      </w:tr>
      <w:tr w:rsidR="00FD796E" w:rsidRPr="00FD796E" w14:paraId="24F11F2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43CD0D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C25B17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D16BDE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C8061C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141 123,00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43493E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136 655,61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01A887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96,83</w:t>
            </w:r>
          </w:p>
        </w:tc>
      </w:tr>
      <w:tr w:rsidR="00FD796E" w:rsidRPr="00FD796E" w14:paraId="48D9B76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1442B2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F383BC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316 000,00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B5B0FF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147 472,00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F81926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46,67</w:t>
            </w:r>
          </w:p>
        </w:tc>
      </w:tr>
      <w:tr w:rsidR="00FD796E" w:rsidRPr="00FD796E" w14:paraId="072D5FC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35DE9A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4D9491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ED6C62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07BF61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316 000,00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E9BE3B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147 472,00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D7B886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46,67</w:t>
            </w:r>
          </w:p>
        </w:tc>
      </w:tr>
      <w:tr w:rsidR="00FD796E" w:rsidRPr="00FD796E" w14:paraId="17A80BF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2BFB57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FA0CF0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733EA4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17 977,66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DAFADB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39,95</w:t>
            </w:r>
          </w:p>
        </w:tc>
      </w:tr>
      <w:tr w:rsidR="00FD796E" w:rsidRPr="00FD796E" w14:paraId="3FDF30D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4E0BFD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2BF67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A9B13E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A56D17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FADBE2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17 977,66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763EF4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39,95</w:t>
            </w:r>
          </w:p>
        </w:tc>
      </w:tr>
      <w:tr w:rsidR="00FD796E" w:rsidRPr="00FD796E" w14:paraId="73542C8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0625F5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8F1146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3A988D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9F47C5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8840F7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F3D96C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8CE38D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A6692C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C18AE1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9DB4FC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D90010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2313309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D51D1E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6EE289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998000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19 240,95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744BCF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45,81</w:t>
            </w:r>
          </w:p>
        </w:tc>
      </w:tr>
      <w:tr w:rsidR="00FD796E" w:rsidRPr="00FD796E" w14:paraId="00D0286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23B11D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F28B69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7F22D0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0B7364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FA9DA4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19 240,95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228584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45,81</w:t>
            </w:r>
          </w:p>
        </w:tc>
      </w:tr>
      <w:tr w:rsidR="00FD796E" w:rsidRPr="00FD796E" w14:paraId="3F1BB40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CAB24F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424 Zakup pomocy naukowych, dydaktycznych i książek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CB5723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6 389,80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7EAA70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49,90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016A09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0,78</w:t>
            </w:r>
          </w:p>
        </w:tc>
      </w:tr>
      <w:tr w:rsidR="00FD796E" w:rsidRPr="00FD796E" w14:paraId="01A31C1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4D604A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17C3BA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60A359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0B792B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6 389,80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D853A2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49,90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B1577D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0,78</w:t>
            </w:r>
          </w:p>
        </w:tc>
      </w:tr>
      <w:tr w:rsidR="00FD796E" w:rsidRPr="00FD796E" w14:paraId="16D1626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97985F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615D00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4 800,00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DDAFD7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4 090,03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53B164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85,21</w:t>
            </w:r>
          </w:p>
        </w:tc>
      </w:tr>
      <w:tr w:rsidR="00FD796E" w:rsidRPr="00FD796E" w14:paraId="078D3B4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9B9CCE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7F5D96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DA26CC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B34141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4 800,00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7F4861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4 090,03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AC9B76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85,21</w:t>
            </w:r>
          </w:p>
        </w:tc>
      </w:tr>
      <w:tr w:rsidR="00FD796E" w:rsidRPr="00FD796E" w14:paraId="24615D2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028560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427 Zakup usług remontowych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67A3E9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33 600,00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ABEEE3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9C6380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AB7EA5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63EB85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F32DD6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D63FB8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FB443E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33 600,00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19EC08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24DB8D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048C82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CA6D3B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428 Zakup usług zdrowotnych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714FCD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B3439B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D960B9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AB26FB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334320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46FFB8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712353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090C63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11052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0FF3C1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121351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A7596E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C29FAD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30 294,87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188366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11 501,33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19C381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37,96</w:t>
            </w:r>
          </w:p>
        </w:tc>
      </w:tr>
      <w:tr w:rsidR="00FD796E" w:rsidRPr="00FD796E" w14:paraId="3317DAF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1FF29B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4F05AA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3D3745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223111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30 053,87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654416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11 501,33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95DEB4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38,27</w:t>
            </w:r>
          </w:p>
        </w:tc>
      </w:tr>
      <w:tr w:rsidR="00FD796E" w:rsidRPr="00FD796E" w14:paraId="37A2686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538C75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E45487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2FA364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4021AD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241,00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CC6F0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0CCB0A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2F5938B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C8B76C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D57AD5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2 040,00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7A0E92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519,03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31D1FC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25,44</w:t>
            </w:r>
          </w:p>
        </w:tc>
      </w:tr>
      <w:tr w:rsidR="00FD796E" w:rsidRPr="00FD796E" w14:paraId="1F289BA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CE17E0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1AC993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57E1E6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2605BD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2 040,00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5AEF59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519,03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4111A3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25,44</w:t>
            </w:r>
          </w:p>
        </w:tc>
      </w:tr>
      <w:tr w:rsidR="00FD796E" w:rsidRPr="00FD796E" w14:paraId="68EE037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3E9564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99FA32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C4211D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DB236D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397CE93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E07925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3870B7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ECEF27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437FE0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319C4E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EA4F5F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4B5E56E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80B865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443 Różne opłaty i składki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D2DD3F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22A213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54A384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67194C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D37FA6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78F687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3A765B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7F4DD3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7D75D6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C25EFE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3AADA2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E65C66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444 Odpisy na zakładowy fundusz świadczeń socjalnych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178252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97 723,00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936C9B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73 000,00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5E595A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74,70</w:t>
            </w:r>
          </w:p>
        </w:tc>
      </w:tr>
      <w:tr w:rsidR="00FD796E" w:rsidRPr="00FD796E" w14:paraId="2048CA7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C808DC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CC8D5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45758B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5F22B1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97 723,00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66C9C7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73 000,00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FBBBCD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74,70</w:t>
            </w:r>
          </w:p>
        </w:tc>
      </w:tr>
      <w:tr w:rsidR="00FD796E" w:rsidRPr="00FD796E" w14:paraId="343F16A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38B235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470 Szkolenia pracowników niebędących członkami korpusu służby cywilnej 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BD6EB9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F17C6E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E378D9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68,33</w:t>
            </w:r>
          </w:p>
        </w:tc>
      </w:tr>
      <w:tr w:rsidR="00FD796E" w:rsidRPr="00FD796E" w14:paraId="2055B54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354947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ED0F2A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0FA8F1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7515B8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731E80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09FDFB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68,33</w:t>
            </w:r>
          </w:p>
        </w:tc>
      </w:tr>
      <w:tr w:rsidR="00FD796E" w:rsidRPr="00FD796E" w14:paraId="7D7D9EC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317A00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606 Wydatki na zakupy inwestycyjne jednostek budżetowych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C62504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7 359,00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2AFA98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807C78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5C5BEE7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741A00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BA5BF2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0A3305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6069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F82F03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7 359,00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D457F9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E3D6E8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768766F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6E3994E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80111 Gimnazja specjalne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3212853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1 133 694,60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0B8C547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568 727,00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191EEE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50,17</w:t>
            </w:r>
          </w:p>
        </w:tc>
      </w:tr>
      <w:tr w:rsidR="00FD796E" w:rsidRPr="00FD796E" w14:paraId="210F684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386EBE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302 Wydatki osobowe niezaliczone do wynagrodzeń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A14B74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7C8587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BF6AB1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7AD49F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72139F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lastRenderedPageBreak/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0B9E3C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664B08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FD4CCF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1C8CFD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FDB35D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34481A4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DFAEF1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EB3B40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800 415,00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F0D51F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366 771,24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D0F6FF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45,82</w:t>
            </w:r>
          </w:p>
        </w:tc>
      </w:tr>
      <w:tr w:rsidR="00FD796E" w:rsidRPr="00FD796E" w14:paraId="4AC00A8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D24AF5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3679A7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89E66E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FDDABC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800 415,00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6144D5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366 771,24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3E8884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45,82</w:t>
            </w:r>
          </w:p>
        </w:tc>
      </w:tr>
      <w:tr w:rsidR="00FD796E" w:rsidRPr="00FD796E" w14:paraId="00AB518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46143A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26DFAC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70 070,00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03A36E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69 360,76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4580B0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98,99</w:t>
            </w:r>
          </w:p>
        </w:tc>
      </w:tr>
      <w:tr w:rsidR="00FD796E" w:rsidRPr="00FD796E" w14:paraId="4D243AB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764516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E94E68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15D31E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F50F2E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70 070,00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F82EB9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69 360,76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C950D1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98,99</w:t>
            </w:r>
          </w:p>
        </w:tc>
      </w:tr>
      <w:tr w:rsidR="00FD796E" w:rsidRPr="00FD796E" w14:paraId="662A8FC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1EC848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9A3E11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153 000,00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EFE165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68 507,71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4AC6EF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44,78</w:t>
            </w:r>
          </w:p>
        </w:tc>
      </w:tr>
      <w:tr w:rsidR="00FD796E" w:rsidRPr="00FD796E" w14:paraId="5879654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9DB14D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4BB81D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8716AC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21B15C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153 000,00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420902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68 507,71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046D58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44,78</w:t>
            </w:r>
          </w:p>
        </w:tc>
      </w:tr>
      <w:tr w:rsidR="00FD796E" w:rsidRPr="00FD796E" w14:paraId="59B4015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42FC74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7FC271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22 000,00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F74575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9 201,15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D47E1F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41,82</w:t>
            </w:r>
          </w:p>
        </w:tc>
      </w:tr>
      <w:tr w:rsidR="00FD796E" w:rsidRPr="00FD796E" w14:paraId="003B8DA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9A44D2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F31D11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52FA1C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F5ED04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22 000,00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369CE7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9 201,15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D23C4A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41,82</w:t>
            </w:r>
          </w:p>
        </w:tc>
      </w:tr>
      <w:tr w:rsidR="00FD796E" w:rsidRPr="00FD796E" w14:paraId="3E65839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7B579B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80A15C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5F1538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15 117,84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61E95C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71,99</w:t>
            </w:r>
          </w:p>
        </w:tc>
      </w:tr>
      <w:tr w:rsidR="00FD796E" w:rsidRPr="00FD796E" w14:paraId="0C9C4AF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775C81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C8AEA5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84CAB0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048FCF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21 000,00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B1D3AA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15 117,84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B6068A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71,99</w:t>
            </w:r>
          </w:p>
        </w:tc>
      </w:tr>
      <w:tr w:rsidR="00FD796E" w:rsidRPr="00FD796E" w14:paraId="05990A8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2F43C8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424 Zakup pomocy naukowych, dydaktycznych i książek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EC297E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10 351,09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A4A4DB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F9516D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4DB750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B356BC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B758F5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80987E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0AE72D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10 351,09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F78937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FBE5BF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4E6A1CC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224E33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C2D506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4 020,00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1726BB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1 576,69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D9A2AD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39,22</w:t>
            </w:r>
          </w:p>
        </w:tc>
      </w:tr>
      <w:tr w:rsidR="00FD796E" w:rsidRPr="00FD796E" w14:paraId="0194572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7DF9BD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86A903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B2BC3F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90A55E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4 020,00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C8DE04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1 576,69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9E1AC1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39,22</w:t>
            </w:r>
          </w:p>
        </w:tc>
      </w:tr>
      <w:tr w:rsidR="00FD796E" w:rsidRPr="00FD796E" w14:paraId="578EBB1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2E0811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428 Zakup usług zdrowotnych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9C4DD8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07302F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74545A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23D3263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9AB3E0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976D3D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EA9449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EB8D66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070CA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D7E5D6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782146E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66E037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588C7B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5 495,51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B63D59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4 077,70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00698D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74,20</w:t>
            </w:r>
          </w:p>
        </w:tc>
      </w:tr>
      <w:tr w:rsidR="00FD796E" w:rsidRPr="00FD796E" w14:paraId="2E4A0BF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FAA79A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0A55E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98F903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39D228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5 495,51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E42F2A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4 077,70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964E24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74,20</w:t>
            </w:r>
          </w:p>
        </w:tc>
      </w:tr>
      <w:tr w:rsidR="00FD796E" w:rsidRPr="00FD796E" w14:paraId="29502FA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9BB0AA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795954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1 560,00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08C4CA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483,50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165CC0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30,99</w:t>
            </w:r>
          </w:p>
        </w:tc>
      </w:tr>
      <w:tr w:rsidR="00FD796E" w:rsidRPr="00FD796E" w14:paraId="202229A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44226F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8DCA14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323DD5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1EEFD1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1 560,00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87034D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483,50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3A7317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30,99</w:t>
            </w:r>
          </w:p>
        </w:tc>
      </w:tr>
      <w:tr w:rsidR="00FD796E" w:rsidRPr="00FD796E" w14:paraId="5F4097E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9A5C49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772A5A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640,00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44A9DC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370,41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D93195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57,88</w:t>
            </w:r>
          </w:p>
        </w:tc>
      </w:tr>
      <w:tr w:rsidR="00FD796E" w:rsidRPr="00FD796E" w14:paraId="5528291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C0FEBE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9D8FFB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4D6D55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0C242F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640,00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790D77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370,41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AA6340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57,88</w:t>
            </w:r>
          </w:p>
        </w:tc>
      </w:tr>
      <w:tr w:rsidR="00FD796E" w:rsidRPr="00FD796E" w14:paraId="7717EAE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0BE65E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444 Odpisy na zakładowy fundusz świadczeń socjalnych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358080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43 343,00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33844A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33 000,00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0AF107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76,14</w:t>
            </w:r>
          </w:p>
        </w:tc>
      </w:tr>
      <w:tr w:rsidR="00FD796E" w:rsidRPr="00FD796E" w14:paraId="2D21FE0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B9C940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0E8820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2D10F2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93EFF1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43 343,00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0CD10D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33 000,00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60BC8C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76,14</w:t>
            </w:r>
          </w:p>
        </w:tc>
      </w:tr>
      <w:tr w:rsidR="00FD796E" w:rsidRPr="00FD796E" w14:paraId="3A0E84F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C1BA29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470 Szkolenia pracowników niebędących członkami korpusu służby cywilnej 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B3A713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C15774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260,00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E8E097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86,67</w:t>
            </w:r>
          </w:p>
        </w:tc>
      </w:tr>
      <w:tr w:rsidR="00FD796E" w:rsidRPr="00FD796E" w14:paraId="66D3222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A106E1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35C718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C7CF81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146DB0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64D96B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260,00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99C28B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86,67</w:t>
            </w:r>
          </w:p>
        </w:tc>
      </w:tr>
      <w:tr w:rsidR="00FD796E" w:rsidRPr="00FD796E" w14:paraId="62C3A33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4CD280B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80120 Licea ogólnokształcące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42A1F0E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3 667 967,00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59A3E61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1 802 290,08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FBF238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49,14</w:t>
            </w:r>
          </w:p>
        </w:tc>
      </w:tr>
      <w:tr w:rsidR="00FD796E" w:rsidRPr="00FD796E" w14:paraId="21B4A5B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659BB2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254 Dotacja podmiotowa z budżetu dla niepublicznej jednostki systemu oświaty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B6E24F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418 000,00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B8C97A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143 520,30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BA2DAE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34,34</w:t>
            </w:r>
          </w:p>
        </w:tc>
      </w:tr>
      <w:tr w:rsidR="00FD796E" w:rsidRPr="00FD796E" w14:paraId="6A1CE85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A46102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CE5BA1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421317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2540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872862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418 000,00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C9178B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143 520,30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3D193B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34,34</w:t>
            </w:r>
          </w:p>
        </w:tc>
      </w:tr>
      <w:tr w:rsidR="00FD796E" w:rsidRPr="00FD796E" w14:paraId="11F8FE1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20B0E8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259 Dotacja podmiotowa z budżetu dla publicznej jednostki systemu oświaty prowadzonej przez osobę prawną inną niż jednostka samorządu terytorialnego lub przez osobę fizyczną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D3A1E1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1 860 000,00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9A18E0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885 758,76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5D39B4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47,62</w:t>
            </w:r>
          </w:p>
        </w:tc>
      </w:tr>
      <w:tr w:rsidR="00FD796E" w:rsidRPr="00FD796E" w14:paraId="61E8C5F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8385F2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5A7D1E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22C909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2590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2B3CC7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1 860 000,00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6B8DD3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885 758,76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D0C0A0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47,62</w:t>
            </w:r>
          </w:p>
        </w:tc>
      </w:tr>
      <w:tr w:rsidR="00FD796E" w:rsidRPr="00FD796E" w14:paraId="32BDD96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9FE98E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302 Wydatki osobowe niezaliczone do wynagrodzeń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73B998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2 200,00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47E775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1 450,00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2B4F23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65,91</w:t>
            </w:r>
          </w:p>
        </w:tc>
      </w:tr>
      <w:tr w:rsidR="00FD796E" w:rsidRPr="00FD796E" w14:paraId="7477CD9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84992E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9950C3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601AC0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932A9D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2 200,00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7A9A61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1 450,00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256BC0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65,91</w:t>
            </w:r>
          </w:p>
        </w:tc>
      </w:tr>
      <w:tr w:rsidR="00FD796E" w:rsidRPr="00FD796E" w14:paraId="38455CC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317793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6921EF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838 755,00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EBA46A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455 918,87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B35C14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54,36</w:t>
            </w:r>
          </w:p>
        </w:tc>
      </w:tr>
      <w:tr w:rsidR="00FD796E" w:rsidRPr="00FD796E" w14:paraId="767CDA3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804DB7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D634AC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5388E2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5B1800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838 755,00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5893FB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455 918,87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D5E520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54,36</w:t>
            </w:r>
          </w:p>
        </w:tc>
      </w:tr>
      <w:tr w:rsidR="00FD796E" w:rsidRPr="00FD796E" w14:paraId="5C35453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ECD22E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EC0384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71 124,00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F3CDA0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71 123,94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C84581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4ED0480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2AC884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FF3C71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62A381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CB5CC2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71 124,00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566B8A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71 123,94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0C7DF5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4CA44CB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7670CB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75F340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154 971,00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A5BB3D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82 542,63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B0EAA3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53,26</w:t>
            </w:r>
          </w:p>
        </w:tc>
      </w:tr>
      <w:tr w:rsidR="00FD796E" w:rsidRPr="00FD796E" w14:paraId="7160EB6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620727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5D4BCA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D559EE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8BD7D5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154 971,00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87DB39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82 542,63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95F8AE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53,26</w:t>
            </w:r>
          </w:p>
        </w:tc>
      </w:tr>
      <w:tr w:rsidR="00FD796E" w:rsidRPr="00FD796E" w14:paraId="4BF9A5A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E34AC2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5BE5D0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22 073,00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303496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9 695,90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023E44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43,93</w:t>
            </w:r>
          </w:p>
        </w:tc>
      </w:tr>
      <w:tr w:rsidR="00FD796E" w:rsidRPr="00FD796E" w14:paraId="24F07AF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353D48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0DEE8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B83971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247369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22 073,00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106912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9 695,90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3FC666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43,93</w:t>
            </w:r>
          </w:p>
        </w:tc>
      </w:tr>
      <w:tr w:rsidR="00FD796E" w:rsidRPr="00FD796E" w14:paraId="6751D42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8AA4CD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lastRenderedPageBreak/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853B32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59 068,00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E0C6BC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17 535,28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D8EB8B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29,69</w:t>
            </w:r>
          </w:p>
        </w:tc>
      </w:tr>
      <w:tr w:rsidR="00FD796E" w:rsidRPr="00FD796E" w14:paraId="3AB8DCF7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94567B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6A989A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112131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D737A9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59 068,00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2333B9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17 535,28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281DAE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29,69</w:t>
            </w:r>
          </w:p>
        </w:tc>
      </w:tr>
      <w:tr w:rsidR="00FD796E" w:rsidRPr="00FD796E" w14:paraId="43B2220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101B6E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424 Zakup pomocy naukowych, dydaktycznych i książek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9D2F7E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1 608,00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D7D9BB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903,92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6CC38F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56,21</w:t>
            </w:r>
          </w:p>
        </w:tc>
      </w:tr>
      <w:tr w:rsidR="00FD796E" w:rsidRPr="00FD796E" w14:paraId="0D67AF2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3CFB57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271710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50A928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1A435A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1 608,00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3AB6E7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903,92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2B9651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56,21</w:t>
            </w:r>
          </w:p>
        </w:tc>
      </w:tr>
      <w:tr w:rsidR="00FD796E" w:rsidRPr="00FD796E" w14:paraId="2B61AC4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DB76F8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13E760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104 043,00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441F25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64 751,17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0FB7FC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62,24</w:t>
            </w:r>
          </w:p>
        </w:tc>
      </w:tr>
      <w:tr w:rsidR="00FD796E" w:rsidRPr="00FD796E" w14:paraId="702001B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D1B792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03F16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C5128F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09DE4E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104 043,00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4623F1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64 751,17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81A32E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62,24</w:t>
            </w:r>
          </w:p>
        </w:tc>
      </w:tr>
      <w:tr w:rsidR="00FD796E" w:rsidRPr="00FD796E" w14:paraId="644C547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6EF9B7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427 Zakup usług remontowych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12CA63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41 900,00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8F1280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14 022,00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69885A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33,47</w:t>
            </w:r>
          </w:p>
        </w:tc>
      </w:tr>
      <w:tr w:rsidR="00FD796E" w:rsidRPr="00FD796E" w14:paraId="74FD979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F510D8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380EC0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3EAB4C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E26555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41 900,00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FA5C28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14 022,00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524848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33,47</w:t>
            </w:r>
          </w:p>
        </w:tc>
      </w:tr>
      <w:tr w:rsidR="00FD796E" w:rsidRPr="00FD796E" w14:paraId="2E03573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FAE816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428 Zakup usług zdrowotnych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4A75A1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2 395,00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338AA2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FE48D0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A7F3A2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13543E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37BB35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B9CCF9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9D41D9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2 395,00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980B00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8EDEBE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7E6A043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DE6F07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FA2E5B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10 413,00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753359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7 117,76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E3C67E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68,35</w:t>
            </w:r>
          </w:p>
        </w:tc>
      </w:tr>
      <w:tr w:rsidR="00FD796E" w:rsidRPr="00FD796E" w14:paraId="53D277B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430BE3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CFF51E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9F6BF2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A10DF2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10 413,00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44E227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7 117,76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48D827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68,35</w:t>
            </w:r>
          </w:p>
        </w:tc>
      </w:tr>
      <w:tr w:rsidR="00FD796E" w:rsidRPr="00FD796E" w14:paraId="72A1853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C470CE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CC6016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11 780,00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331D62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4 116,85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9F1F71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34,95</w:t>
            </w:r>
          </w:p>
        </w:tc>
      </w:tr>
      <w:tr w:rsidR="00FD796E" w:rsidRPr="00FD796E" w14:paraId="3A5C5B2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980C14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B84D93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28E64A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BB7572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11 780,00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397EEE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4 116,85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6B5DFE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34,95</w:t>
            </w:r>
          </w:p>
        </w:tc>
      </w:tr>
      <w:tr w:rsidR="00FD796E" w:rsidRPr="00FD796E" w14:paraId="55B1822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42252F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3D5BF7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3 300,00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A1F547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1 269,20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EF7DBA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38,46</w:t>
            </w:r>
          </w:p>
        </w:tc>
      </w:tr>
      <w:tr w:rsidR="00FD796E" w:rsidRPr="00FD796E" w14:paraId="230084A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5DA399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FE0AE5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98C76C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CB574D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3 300,00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850B0C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1 269,20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A99A29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38,46</w:t>
            </w:r>
          </w:p>
        </w:tc>
      </w:tr>
      <w:tr w:rsidR="00FD796E" w:rsidRPr="00FD796E" w14:paraId="6586653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5EED5A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443 Różne opłaty i składki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687950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3 800,00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A6DF9B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8112A0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3C3F03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FE6204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707B0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82CFA3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088B43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3 800,00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775F1A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2C4678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200C2D7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EE46AB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444 Odpisy na zakładowy fundusz świadczeń socjalnych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BDDDEE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61 587,00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9BDB65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41 903,50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E07E5E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68,04</w:t>
            </w:r>
          </w:p>
        </w:tc>
      </w:tr>
      <w:tr w:rsidR="00FD796E" w:rsidRPr="00FD796E" w14:paraId="4C6D0A0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E38A71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E6FD38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313EE7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EB10D9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61 587,00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6283E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41 903,50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36B74D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68,04</w:t>
            </w:r>
          </w:p>
        </w:tc>
      </w:tr>
      <w:tr w:rsidR="00FD796E" w:rsidRPr="00FD796E" w14:paraId="14756B9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E25BC4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470 Szkolenia pracowników niebędących członkami korpusu służby cywilnej 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8B4C98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950,00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AA53DA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660,00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03B0D2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69,47</w:t>
            </w:r>
          </w:p>
        </w:tc>
      </w:tr>
      <w:tr w:rsidR="00FD796E" w:rsidRPr="00FD796E" w14:paraId="3FCC42A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7AC429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683551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76398F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2F0E8A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950,00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F19C76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660,00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B037C8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69,47</w:t>
            </w:r>
          </w:p>
        </w:tc>
      </w:tr>
      <w:tr w:rsidR="00FD796E" w:rsidRPr="00FD796E" w14:paraId="7D3A31B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1A258F5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80130 Szkoły zawodowe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2DF9609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8 222 226,00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52FC369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3 506 226,03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0C7D4C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42,64</w:t>
            </w:r>
          </w:p>
        </w:tc>
      </w:tr>
      <w:tr w:rsidR="00FD796E" w:rsidRPr="00FD796E" w14:paraId="288F658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C92943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231 Dotacje celowe przekazane gminie na zadania bieżące realizowane na podstawie porozumień (umów) między jednostkami samorządu terytorialnego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E4C241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A11961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17 090,00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FB6F2D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37,98</w:t>
            </w:r>
          </w:p>
        </w:tc>
      </w:tr>
      <w:tr w:rsidR="00FD796E" w:rsidRPr="00FD796E" w14:paraId="29B146E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0366E5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334D7D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D48A50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2310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6EFBC2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45 000,00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6132B3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17 090,00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86DDC8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37,98</w:t>
            </w:r>
          </w:p>
        </w:tc>
      </w:tr>
      <w:tr w:rsidR="00FD796E" w:rsidRPr="00FD796E" w14:paraId="4294E7F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0FA30D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254 Dotacja podmiotowa z budżetu dla niepublicznej jednostki systemu oświaty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930539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297 000,00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E02A2A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91 777,58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626339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30,90</w:t>
            </w:r>
          </w:p>
        </w:tc>
      </w:tr>
      <w:tr w:rsidR="00FD796E" w:rsidRPr="00FD796E" w14:paraId="7F88702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593C19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07706B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14A59A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2540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C5F139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297 000,00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67F8E9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91 777,58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68D8DE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30,90</w:t>
            </w:r>
          </w:p>
        </w:tc>
      </w:tr>
      <w:tr w:rsidR="00FD796E" w:rsidRPr="00FD796E" w14:paraId="51830C2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042DD8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302 Wydatki osobowe niezaliczone do wynagrodzeń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0399D2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17 100,00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D4D8BA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8 142,16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2F2390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47,61</w:t>
            </w:r>
          </w:p>
        </w:tc>
      </w:tr>
      <w:tr w:rsidR="00FD796E" w:rsidRPr="00FD796E" w14:paraId="01C4A397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B75EDA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62A6C4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48855A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D4BBA0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17 100,00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2D1CE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8 142,16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6BB7D5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47,61</w:t>
            </w:r>
          </w:p>
        </w:tc>
      </w:tr>
      <w:tr w:rsidR="00FD796E" w:rsidRPr="00FD796E" w14:paraId="24FFCD0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FC48CA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255CB3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3 668 463,00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0623CB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1 785 651,97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3C0581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48,68</w:t>
            </w:r>
          </w:p>
        </w:tc>
      </w:tr>
      <w:tr w:rsidR="00FD796E" w:rsidRPr="00FD796E" w14:paraId="5FA52FC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46A917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75B53F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5B17E2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54274D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3 668 463,00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188420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1 785 651,97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35ADB8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48,68</w:t>
            </w:r>
          </w:p>
        </w:tc>
      </w:tr>
      <w:tr w:rsidR="00FD796E" w:rsidRPr="00FD796E" w14:paraId="1887978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F26955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63B552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318 713,00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D3FE99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293 865,48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7F0B61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92,20</w:t>
            </w:r>
          </w:p>
        </w:tc>
      </w:tr>
      <w:tr w:rsidR="00FD796E" w:rsidRPr="00FD796E" w14:paraId="3B031A3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4CE09B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567C6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3EE6E1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D02C59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318 713,00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E64270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293 865,48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338F45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92,20</w:t>
            </w:r>
          </w:p>
        </w:tc>
      </w:tr>
      <w:tr w:rsidR="00FD796E" w:rsidRPr="00FD796E" w14:paraId="586E79A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11214B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DB2763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661 597,00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26D265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337 946,58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064DC9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51,08</w:t>
            </w:r>
          </w:p>
        </w:tc>
      </w:tr>
      <w:tr w:rsidR="00FD796E" w:rsidRPr="00FD796E" w14:paraId="2AC2473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13E157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5CA0F8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3C3A39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366912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661 597,00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0DB1D5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337 946,58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10292B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51,08</w:t>
            </w:r>
          </w:p>
        </w:tc>
      </w:tr>
      <w:tr w:rsidR="00FD796E" w:rsidRPr="00FD796E" w14:paraId="25E347D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A33350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985B61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92 752,00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9A76FE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36 140,51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77C480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38,96</w:t>
            </w:r>
          </w:p>
        </w:tc>
      </w:tr>
      <w:tr w:rsidR="00FD796E" w:rsidRPr="00FD796E" w14:paraId="38D1933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B472DF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BC0F9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DADDA3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19812D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92 752,00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218A7A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36 140,51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6E4F68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38,96</w:t>
            </w:r>
          </w:p>
        </w:tc>
      </w:tr>
      <w:tr w:rsidR="00FD796E" w:rsidRPr="00FD796E" w14:paraId="4BC8248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B09BBC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F76E6B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3 970,00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F7CDCC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3 240,00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42DCAC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81,61</w:t>
            </w:r>
          </w:p>
        </w:tc>
      </w:tr>
      <w:tr w:rsidR="00FD796E" w:rsidRPr="00FD796E" w14:paraId="552517D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82D534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E0087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6B23A0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E6965E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3 970,00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C781C4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3 240,00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6E187D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81,61</w:t>
            </w:r>
          </w:p>
        </w:tc>
      </w:tr>
      <w:tr w:rsidR="00FD796E" w:rsidRPr="00FD796E" w14:paraId="554BB36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B10CA6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E30D05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720 835,00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1B48E8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370 879,35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6CD192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51,45</w:t>
            </w:r>
          </w:p>
        </w:tc>
      </w:tr>
      <w:tr w:rsidR="00FD796E" w:rsidRPr="00FD796E" w14:paraId="51AC42F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42E716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C04C7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0431E5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9F0D68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720 835,00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7623BA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370 879,35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E983EC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51,45</w:t>
            </w:r>
          </w:p>
        </w:tc>
      </w:tr>
      <w:tr w:rsidR="00FD796E" w:rsidRPr="00FD796E" w14:paraId="258E192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891B0D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424 Zakup pomocy naukowych, dydaktycznych i książek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839B09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1 920,00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837BF0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872,00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DA8889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45,42</w:t>
            </w:r>
          </w:p>
        </w:tc>
      </w:tr>
      <w:tr w:rsidR="00FD796E" w:rsidRPr="00FD796E" w14:paraId="0623386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766A08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lastRenderedPageBreak/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729A5A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3C4B12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BCC71C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1 920,00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D35552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872,00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2118B8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45,42</w:t>
            </w:r>
          </w:p>
        </w:tc>
      </w:tr>
      <w:tr w:rsidR="00FD796E" w:rsidRPr="00FD796E" w14:paraId="62CAC3C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0387AC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1CADB3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162 844,00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E48AC4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114 176,76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5066E8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70,11</w:t>
            </w:r>
          </w:p>
        </w:tc>
      </w:tr>
      <w:tr w:rsidR="00FD796E" w:rsidRPr="00FD796E" w14:paraId="7ED7C7E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7C56C8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BE0681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B05B19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47ABE0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162 844,00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3D8FA0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114 176,76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5FC65B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70,11</w:t>
            </w:r>
          </w:p>
        </w:tc>
      </w:tr>
      <w:tr w:rsidR="00FD796E" w:rsidRPr="00FD796E" w14:paraId="72711F9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71D6E6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427 Zakup usług remontowych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F21D60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168 050,00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01C147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18 672,53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0492DD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11,11</w:t>
            </w:r>
          </w:p>
        </w:tc>
      </w:tr>
      <w:tr w:rsidR="00FD796E" w:rsidRPr="00FD796E" w14:paraId="64D2512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8D5FFC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4C2755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31C9B2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B789CA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168 050,00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D1F889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18 672,53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DC6F5D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11,11</w:t>
            </w:r>
          </w:p>
        </w:tc>
      </w:tr>
      <w:tr w:rsidR="00FD796E" w:rsidRPr="00FD796E" w14:paraId="76136D2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37F743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428 Zakup usług zdrowotnych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B9B682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5 349,00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3F6B2B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A32487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1,50</w:t>
            </w:r>
          </w:p>
        </w:tc>
      </w:tr>
      <w:tr w:rsidR="00FD796E" w:rsidRPr="00FD796E" w14:paraId="4F10201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24F3C5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C9F6D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30EB8B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6D244C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5 349,00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BA5C53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18B7B9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1,50</w:t>
            </w:r>
          </w:p>
        </w:tc>
      </w:tr>
      <w:tr w:rsidR="00FD796E" w:rsidRPr="00FD796E" w14:paraId="23C5C77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8AB4DC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ED45D3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46 135,00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4097D4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32 841,46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B179BE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71,19</w:t>
            </w:r>
          </w:p>
        </w:tc>
      </w:tr>
      <w:tr w:rsidR="00FD796E" w:rsidRPr="00FD796E" w14:paraId="03D3633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581D71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124F29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17C042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DB7BF2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46 135,00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D2C3DF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32 841,46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551F29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71,19</w:t>
            </w:r>
          </w:p>
        </w:tc>
      </w:tr>
      <w:tr w:rsidR="00FD796E" w:rsidRPr="00FD796E" w14:paraId="4961E34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F930EB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7A7C65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19 568,00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A6FCA5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13 190,61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DB37A2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67,41</w:t>
            </w:r>
          </w:p>
        </w:tc>
      </w:tr>
      <w:tr w:rsidR="00FD796E" w:rsidRPr="00FD796E" w14:paraId="4F74F02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B586AE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A0A6A3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C99F70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9A6BE1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19 568,00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CD6ECB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13 190,61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C4508F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67,41</w:t>
            </w:r>
          </w:p>
        </w:tc>
      </w:tr>
      <w:tr w:rsidR="00FD796E" w:rsidRPr="00FD796E" w14:paraId="540EBFA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42EB40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439 Zakup usług obejmujących wykonanie ekspertyz, analiz i opinii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EBD6DE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1 958,00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42DE5F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FDC5DF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73249FF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4DA3B9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32DAB6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A14B50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4390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771B2F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1 958,00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FECB83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7646FD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77A97C3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F18C9E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440 Opłaty za administrowanie i czynsze za budynki, lokale i pomieszczenia garażowe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506656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16C187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59,40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AF4AD4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7,43</w:t>
            </w:r>
          </w:p>
        </w:tc>
      </w:tr>
      <w:tr w:rsidR="00FD796E" w:rsidRPr="00FD796E" w14:paraId="2A63CF6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C0E9BD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77CCBB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99EF73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27E5EA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5031C6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59,40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365FB3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7,43</w:t>
            </w:r>
          </w:p>
        </w:tc>
      </w:tr>
      <w:tr w:rsidR="00FD796E" w:rsidRPr="00FD796E" w14:paraId="157ADE9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218EC5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130002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2 870,00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983A32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2 293,94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A15E83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79,93</w:t>
            </w:r>
          </w:p>
        </w:tc>
      </w:tr>
      <w:tr w:rsidR="00FD796E" w:rsidRPr="00FD796E" w14:paraId="756D2B6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5BA722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CB9B1C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AE541C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8197B7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2 870,00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A3183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2 293,94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FE3E8F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79,93</w:t>
            </w:r>
          </w:p>
        </w:tc>
      </w:tr>
      <w:tr w:rsidR="00FD796E" w:rsidRPr="00FD796E" w14:paraId="53A9C1C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827599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443 Różne opłaty i składki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8A619F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16 183,00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73F775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4 644,32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8D2378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28,70</w:t>
            </w:r>
          </w:p>
        </w:tc>
      </w:tr>
      <w:tr w:rsidR="00FD796E" w:rsidRPr="00FD796E" w14:paraId="1912D06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27B2FC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E3D7C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1D8DC6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78B6A3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16 183,00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76152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4 644,32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F1523F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28,70</w:t>
            </w:r>
          </w:p>
        </w:tc>
      </w:tr>
      <w:tr w:rsidR="00FD796E" w:rsidRPr="00FD796E" w14:paraId="256579D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1D175C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444 Odpisy na zakładowy fundusz świadczeń socjalnych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B9F366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204 042,00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5F68CE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150 114,38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E88139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73,57</w:t>
            </w:r>
          </w:p>
        </w:tc>
      </w:tr>
      <w:tr w:rsidR="00FD796E" w:rsidRPr="00FD796E" w14:paraId="0E44BE7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10077C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0040D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6C39A3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9003FB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204 042,00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99851F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150 114,38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38DB42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73,57</w:t>
            </w:r>
          </w:p>
        </w:tc>
      </w:tr>
      <w:tr w:rsidR="00FD796E" w:rsidRPr="00FD796E" w14:paraId="628BF40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E4CB37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461 Koszty postępowania sądowego i prokuratorskiego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F8D2E2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6304CE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602553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84EE94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E1D6A3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9817AC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74F1AB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4610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0C1188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D6CD6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D92EB0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D5FF4B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658D13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470 Szkolenia pracowników niebędących członkami korpusu służby cywilnej 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85F053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2 955,00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0571D5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1 020,00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90C713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34,52</w:t>
            </w:r>
          </w:p>
        </w:tc>
      </w:tr>
      <w:tr w:rsidR="00FD796E" w:rsidRPr="00FD796E" w14:paraId="2A26C1E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53BF0F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798F1F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186E18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E86C13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2 955,00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2B0798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1 020,00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7343D7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34,52</w:t>
            </w:r>
          </w:p>
        </w:tc>
      </w:tr>
      <w:tr w:rsidR="00FD796E" w:rsidRPr="00FD796E" w14:paraId="289EB0B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BE9229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605 Wydatki inwestycyjne jednostek budżetowych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9DFED3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1 763 622,00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E9D31D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223 527,00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F8D3E6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12,67</w:t>
            </w:r>
          </w:p>
        </w:tc>
      </w:tr>
      <w:tr w:rsidR="00FD796E" w:rsidRPr="00FD796E" w14:paraId="7F7B596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AEED73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7C243C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2AFD09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6050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DE1DE6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253 516,00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D1E4CC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223 516,00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E73E74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88,17</w:t>
            </w:r>
          </w:p>
        </w:tc>
      </w:tr>
      <w:tr w:rsidR="00FD796E" w:rsidRPr="00FD796E" w14:paraId="1D9208E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A2134A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6EEF20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7C7787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6057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A6648F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10A521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3FB5FA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3B63E5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66B467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C7B8CA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ACF2CA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6059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8F0913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810 106,00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FFF5AD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24DF4D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4A12FF7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118324F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80134 Szkoły zawodowe specjalne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6F2EE86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1 422 870,00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7595D5B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706 920,38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034865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49,68</w:t>
            </w:r>
          </w:p>
        </w:tc>
      </w:tr>
      <w:tr w:rsidR="00FD796E" w:rsidRPr="00FD796E" w14:paraId="0B3FFE4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5DE563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D9F20E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990 318,00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CBD0C7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447 907,17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B94EC7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45,23</w:t>
            </w:r>
          </w:p>
        </w:tc>
      </w:tr>
      <w:tr w:rsidR="00FD796E" w:rsidRPr="00FD796E" w14:paraId="555AB78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10A9EF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F824EC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5147C8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DFA6A9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990 318,00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D8D08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447 907,17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AC43CB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45,23</w:t>
            </w:r>
          </w:p>
        </w:tc>
      </w:tr>
      <w:tr w:rsidR="00FD796E" w:rsidRPr="00FD796E" w14:paraId="65C04B7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43FE84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2BF8A2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72 000,00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924764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72 000,00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6DB4A5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6B714D77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D1CF0B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A4BBBC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66FA19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3966DF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72 000,00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D05E70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72 000,00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67D2E9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4E2B080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4B5BCA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B1408C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176 366,00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AA24CC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78 985,27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F676F7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44,78</w:t>
            </w:r>
          </w:p>
        </w:tc>
      </w:tr>
      <w:tr w:rsidR="00FD796E" w:rsidRPr="00FD796E" w14:paraId="53DAD27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3E00DC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57D29D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DBBE15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BBFDF0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176 366,00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DCF4E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78 985,27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9AB189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44,78</w:t>
            </w:r>
          </w:p>
        </w:tc>
      </w:tr>
      <w:tr w:rsidR="00FD796E" w:rsidRPr="00FD796E" w14:paraId="7E9907E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CC9CE6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4FFA90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23 808,00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F0404B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11 386,76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8361A3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47,83</w:t>
            </w:r>
          </w:p>
        </w:tc>
      </w:tr>
      <w:tr w:rsidR="00FD796E" w:rsidRPr="00FD796E" w14:paraId="1A6F622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FD1D54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FF0F2D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9A021D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F3E9D0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23 808,00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01BF02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11 386,76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AD9391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47,83</w:t>
            </w:r>
          </w:p>
        </w:tc>
      </w:tr>
      <w:tr w:rsidR="00FD796E" w:rsidRPr="00FD796E" w14:paraId="31DCEDE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E141F6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505414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74 632,00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5A5331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43 690,60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DA65A2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58,54</w:t>
            </w:r>
          </w:p>
        </w:tc>
      </w:tr>
      <w:tr w:rsidR="00FD796E" w:rsidRPr="00FD796E" w14:paraId="6BBBDAA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3A03E3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57FA8C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D7A001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C61E4C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74 632,00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2931E6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43 690,60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10158E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58,54</w:t>
            </w:r>
          </w:p>
        </w:tc>
      </w:tr>
      <w:tr w:rsidR="00FD796E" w:rsidRPr="00FD796E" w14:paraId="69D78B8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0BFF88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FAD63C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11 500,00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9D986E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7 160,80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91871E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62,27</w:t>
            </w:r>
          </w:p>
        </w:tc>
      </w:tr>
      <w:tr w:rsidR="00FD796E" w:rsidRPr="00FD796E" w14:paraId="763ED8A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D10B29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4A0A1C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16A1A7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E87222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11 500,00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135E57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7 160,80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BB1FCD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62,27</w:t>
            </w:r>
          </w:p>
        </w:tc>
      </w:tr>
      <w:tr w:rsidR="00FD796E" w:rsidRPr="00FD796E" w14:paraId="388D7C6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409FF7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427 Zakup usług remontowych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E9B5E9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9897EB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ACEBF4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4E1DEBD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6EA8BA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EFC78C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6B1845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32DE91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3543D7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1C7193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431B367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CECEFF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8BFDB2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3477F5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1 359,75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8ED4FC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33,99</w:t>
            </w:r>
          </w:p>
        </w:tc>
      </w:tr>
      <w:tr w:rsidR="00FD796E" w:rsidRPr="00FD796E" w14:paraId="2A858E5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605B96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lastRenderedPageBreak/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4A7023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60C77E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760D22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86AF7F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1 359,75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AB7716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33,99</w:t>
            </w:r>
          </w:p>
        </w:tc>
      </w:tr>
      <w:tr w:rsidR="00FD796E" w:rsidRPr="00FD796E" w14:paraId="3C2CFDC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0B2CCB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6636C6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2 300,00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F429DE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596,03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9B0BC1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25,91</w:t>
            </w:r>
          </w:p>
        </w:tc>
      </w:tr>
      <w:tr w:rsidR="00FD796E" w:rsidRPr="00FD796E" w14:paraId="3E980B5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511587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57BD9D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B62178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D2D75E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2 300,00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40FF86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596,03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3BA569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25,91</w:t>
            </w:r>
          </w:p>
        </w:tc>
      </w:tr>
      <w:tr w:rsidR="00FD796E" w:rsidRPr="00FD796E" w14:paraId="4704E44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9F6C19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A6DD3A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25CF1E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1 500,00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2B7FA2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2E06EDF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1B6CC3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CC531F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419F43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2B9EF9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228598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1 500,00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0FE7CC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60C1F67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AE3CB4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444 Odpisy na zakładowy fundusz świadczeń socjalnych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FF99B7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56 446,00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5CDDAB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42 334,00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54C075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75,00</w:t>
            </w:r>
          </w:p>
        </w:tc>
      </w:tr>
      <w:tr w:rsidR="00FD796E" w:rsidRPr="00FD796E" w14:paraId="57EFF8D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C19CC2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4B9336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80134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FF6DF3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CDD720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56 446,00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66B7F5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42 334,00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500BA1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75,00</w:t>
            </w:r>
          </w:p>
        </w:tc>
      </w:tr>
      <w:tr w:rsidR="00FD796E" w:rsidRPr="00FD796E" w14:paraId="53CA6BF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2C2B47C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80146 Dokształcanie i doskonalenie nauczycieli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136E2D3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60 000,00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04C92AC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15 415,90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47A52E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25,69</w:t>
            </w:r>
          </w:p>
        </w:tc>
      </w:tr>
      <w:tr w:rsidR="00FD796E" w:rsidRPr="00FD796E" w14:paraId="4D06A98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79D921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2FB4E2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DF141E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15 415,90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B79DC5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25,69</w:t>
            </w:r>
          </w:p>
        </w:tc>
      </w:tr>
      <w:tr w:rsidR="00FD796E" w:rsidRPr="00FD796E" w14:paraId="51D0DE6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3A29B8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0354AB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80146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77FD23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DB0D80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45D7AF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15 415,90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142FC2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25,69</w:t>
            </w:r>
          </w:p>
        </w:tc>
      </w:tr>
      <w:tr w:rsidR="00FD796E" w:rsidRPr="00FD796E" w14:paraId="2F48638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54F1EF8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80150 Realizacja zadań wymagających stosowania specjalnej organizacji nauki i metod pracy dla dzieci i młodzieży w szkołach podstawowych, gimnazjach, liceach ogólnokształcących, liceach profilowanych i szkołach zawodowych oraz szkołach artystycznych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607E4E5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745 134,00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6890C3C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301 874,93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4B2ED5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40,51</w:t>
            </w:r>
          </w:p>
        </w:tc>
      </w:tr>
      <w:tr w:rsidR="00FD796E" w:rsidRPr="00FD796E" w14:paraId="2D8801C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71FC12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302 Wydatki osobowe niezaliczone do wynagrodzeń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84115E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180,00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3F350D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180,00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870E18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1170274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5BA23E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10086F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C45E1E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FF9568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180,00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B78743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180,00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70E7A2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1481F03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69F4F6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8B59A8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530 538,00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9F6EA4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204 243,63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086F56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38,50</w:t>
            </w:r>
          </w:p>
        </w:tc>
      </w:tr>
      <w:tr w:rsidR="00FD796E" w:rsidRPr="00FD796E" w14:paraId="1616D37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7E9993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7A6C88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467300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5A9EEE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530 538,00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33F11D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204 243,63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59D7ED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38,50</w:t>
            </w:r>
          </w:p>
        </w:tc>
      </w:tr>
      <w:tr w:rsidR="00FD796E" w:rsidRPr="00FD796E" w14:paraId="7FFC215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4BC722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C72F7F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46 655,00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19E828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30 721,37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901AAA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65,85</w:t>
            </w:r>
          </w:p>
        </w:tc>
      </w:tr>
      <w:tr w:rsidR="00FD796E" w:rsidRPr="00FD796E" w14:paraId="7CA43ED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69785D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DF7039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8519A5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D99BC9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46 655,00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DE5ACC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30 721,37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F22FF2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65,85</w:t>
            </w:r>
          </w:p>
        </w:tc>
      </w:tr>
      <w:tr w:rsidR="00FD796E" w:rsidRPr="00FD796E" w14:paraId="265D1F1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40C4BC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6C3BA4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99 597,00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DCE1D5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35 921,52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74893D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36,07</w:t>
            </w:r>
          </w:p>
        </w:tc>
      </w:tr>
      <w:tr w:rsidR="00FD796E" w:rsidRPr="00FD796E" w14:paraId="4E9951E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D7D6ED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013347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BD139D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4A58B5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99 597,00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DDF109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35 921,52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18D8E5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36,07</w:t>
            </w:r>
          </w:p>
        </w:tc>
      </w:tr>
      <w:tr w:rsidR="00FD796E" w:rsidRPr="00FD796E" w14:paraId="17D9D57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AE8DA2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205B09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14 142,00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F550B3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5 105,46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C9B2B5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36,10</w:t>
            </w:r>
          </w:p>
        </w:tc>
      </w:tr>
      <w:tr w:rsidR="00FD796E" w:rsidRPr="00FD796E" w14:paraId="29E7BF7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ADDEBD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EADCC9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8E476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956C52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14 142,00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0D6A85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5 105,46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603C6A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36,10</w:t>
            </w:r>
          </w:p>
        </w:tc>
      </w:tr>
      <w:tr w:rsidR="00FD796E" w:rsidRPr="00FD796E" w14:paraId="130F4AC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AAA16A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A348C6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CFBA6B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D38472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BD8EB6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CB3E44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C49053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859897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DFA569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7D8D4F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46E059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34CBEA0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BCC038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CAFE02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21 965,00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236318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3 795,03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416ABD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17,28</w:t>
            </w:r>
          </w:p>
        </w:tc>
      </w:tr>
      <w:tr w:rsidR="00FD796E" w:rsidRPr="00FD796E" w14:paraId="56F44F5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DDD862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67052D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E26152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6069BB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21 965,00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68F87F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3 795,03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B5F6D6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17,28</w:t>
            </w:r>
          </w:p>
        </w:tc>
      </w:tr>
      <w:tr w:rsidR="00FD796E" w:rsidRPr="00FD796E" w14:paraId="27BF609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593ED4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424 Zakup pomocy naukowych, dydaktycznych i książek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701C91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A8CD94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57,70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877D1F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33,55</w:t>
            </w:r>
          </w:p>
        </w:tc>
      </w:tr>
      <w:tr w:rsidR="00FD796E" w:rsidRPr="00FD796E" w14:paraId="23C7C97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3E8D1D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5C85C7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290E04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AF8FED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D54C83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57,70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89268B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33,55</w:t>
            </w:r>
          </w:p>
        </w:tc>
      </w:tr>
      <w:tr w:rsidR="00FD796E" w:rsidRPr="00FD796E" w14:paraId="0EB73FE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288885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AE233B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4 613,00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2E7A8D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1 850,11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C45D98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40,11</w:t>
            </w:r>
          </w:p>
        </w:tc>
      </w:tr>
      <w:tr w:rsidR="00FD796E" w:rsidRPr="00FD796E" w14:paraId="3E698EA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71B404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B7EE3C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DF605C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248F9D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4 613,00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4A47BD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1 850,11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52F30A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40,11</w:t>
            </w:r>
          </w:p>
        </w:tc>
      </w:tr>
      <w:tr w:rsidR="00FD796E" w:rsidRPr="00FD796E" w14:paraId="2E6AAA2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2930B7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427 Zakup usług remontowych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E2BA9C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C1DE1B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169AEF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707F7B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D0F55C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05A1CB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0D650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8E9029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450,00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E149D3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7DF27D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A209B7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7B6D91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428 Zakup usług zdrowotnych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CB2DDE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136,00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4F800F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94A155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C3026D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FFA0D2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6D7B64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C79DB6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9E3BF8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136,00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138BE6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8EDF72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7F3DFF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E4E76A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32B6E7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1 084,00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438A33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315,75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BDB525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29,13</w:t>
            </w:r>
          </w:p>
        </w:tc>
      </w:tr>
      <w:tr w:rsidR="00FD796E" w:rsidRPr="00FD796E" w14:paraId="6C54CAA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1E44F2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EBDD3D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374302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B6719D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1 084,00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56006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315,75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75A3FF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29,13</w:t>
            </w:r>
          </w:p>
        </w:tc>
      </w:tr>
      <w:tr w:rsidR="00FD796E" w:rsidRPr="00FD796E" w14:paraId="0BB30CD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BF0814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49B60D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552,00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7DE39B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358409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17,21</w:t>
            </w:r>
          </w:p>
        </w:tc>
      </w:tr>
      <w:tr w:rsidR="00FD796E" w:rsidRPr="00FD796E" w14:paraId="33F3974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EFF829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B41E4C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9F34F6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639444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552,00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DFE5F2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294DD1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17,21</w:t>
            </w:r>
          </w:p>
        </w:tc>
      </w:tr>
      <w:tr w:rsidR="00FD796E" w:rsidRPr="00FD796E" w14:paraId="3438E61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2FE337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439 Zakup usług obejmujących wykonanie ekspertyz, analiz i opinii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D082A9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D562FE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E789D5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EEE09F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5DF4E1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2C333A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5A2489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4390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DC7B36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13A5BA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6DAB21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1E0A44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D00659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34692E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4 930,00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57D4B4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4 868,36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2BCD91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98,75</w:t>
            </w:r>
          </w:p>
        </w:tc>
      </w:tr>
      <w:tr w:rsidR="00FD796E" w:rsidRPr="00FD796E" w14:paraId="61DF9DE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20B846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EE3FF6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BC9AF9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3611A7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4 930,00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F419B2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4 868,36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2E90E8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98,75</w:t>
            </w:r>
          </w:p>
        </w:tc>
      </w:tr>
      <w:tr w:rsidR="00FD796E" w:rsidRPr="00FD796E" w14:paraId="013BCD9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AB94B4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lastRenderedPageBreak/>
              <w:t>443 Różne opłaty i składki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189007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FE4894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D729E9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20681F4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E4C056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5784CE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32B5BD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16F0ED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375,00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C9814E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165FB5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230B718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583FAF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444 Odpisy na zakładowy fundusz świadczeń socjalnych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33FEDA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19 628,00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68E3A8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14 721,00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96717D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75,00</w:t>
            </w:r>
          </w:p>
        </w:tc>
      </w:tr>
      <w:tr w:rsidR="00FD796E" w:rsidRPr="00FD796E" w14:paraId="73611DC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90FCFC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EA3609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CBE0D8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21A9BA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19 628,00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1D185A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14 721,00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E00E51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75,00</w:t>
            </w:r>
          </w:p>
        </w:tc>
      </w:tr>
      <w:tr w:rsidR="00FD796E" w:rsidRPr="00FD796E" w14:paraId="7D9C7A5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FC17D7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470 Szkolenia pracowników niebędących członkami korpusu służby cywilnej 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CF7346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2A1CB6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404F79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C262CB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70EEEF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2F267F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80150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88AB69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C8C56A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EE48EA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1412B4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7FA99FD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2F8F48B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80195 Pozostała działalność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26E5909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219 669,00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4FE7B65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147 355,54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74BBD4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67,08</w:t>
            </w:r>
          </w:p>
        </w:tc>
      </w:tr>
      <w:tr w:rsidR="00FD796E" w:rsidRPr="00FD796E" w14:paraId="3FC28F9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966D54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302 Wydatki osobowe niezaliczone do wynagrodzeń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910BF2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28274D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1C939F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25D45AB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60BE7F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1CF444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77B253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A4EBAF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968753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765C21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7AD355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EA87D8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0E3E76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35 000,00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2321C7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17 698,72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77AA8D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50,57</w:t>
            </w:r>
          </w:p>
        </w:tc>
      </w:tr>
      <w:tr w:rsidR="00FD796E" w:rsidRPr="00FD796E" w14:paraId="4083B1B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AE3817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4EAF45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4ADAC3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5B398F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35 000,00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5FFE20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17 698,72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48EACB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50,57</w:t>
            </w:r>
          </w:p>
        </w:tc>
      </w:tr>
      <w:tr w:rsidR="00FD796E" w:rsidRPr="00FD796E" w14:paraId="1F7F051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7462BF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A10DB0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3AF558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2 051,88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871596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68,40</w:t>
            </w:r>
          </w:p>
        </w:tc>
      </w:tr>
      <w:tr w:rsidR="00FD796E" w:rsidRPr="00FD796E" w14:paraId="3315D80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6F3A3F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BE7102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A64846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D397A5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117BB5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2 051,88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67AE0F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68,40</w:t>
            </w:r>
          </w:p>
        </w:tc>
      </w:tr>
      <w:tr w:rsidR="00FD796E" w:rsidRPr="00FD796E" w14:paraId="6507650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80C3CA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8803D4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6 445,00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ABCBEF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3 393,38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5F5E2B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52,65</w:t>
            </w:r>
          </w:p>
        </w:tc>
      </w:tr>
      <w:tr w:rsidR="00FD796E" w:rsidRPr="00FD796E" w14:paraId="2E1FF04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7BC135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53DC65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DEFE9F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7EFEFE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6 445,00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D2D00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3 393,38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48359F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52,65</w:t>
            </w:r>
          </w:p>
        </w:tc>
      </w:tr>
      <w:tr w:rsidR="00FD796E" w:rsidRPr="00FD796E" w14:paraId="7E0ABD4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A52154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A065EA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16A89D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482,27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F37783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53,59</w:t>
            </w:r>
          </w:p>
        </w:tc>
      </w:tr>
      <w:tr w:rsidR="00FD796E" w:rsidRPr="00FD796E" w14:paraId="08FBD9C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D0C1F9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524B2C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BEA7A4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D62637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28EAC5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482,27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677476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53,59</w:t>
            </w:r>
          </w:p>
        </w:tc>
      </w:tr>
      <w:tr w:rsidR="00FD796E" w:rsidRPr="00FD796E" w14:paraId="14831B9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0DE24B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534867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2 200,00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B18076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3E0074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4B1A7F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4C519B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878300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5D6B53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8F2B57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2 200,00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27FF0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36E975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C52E63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E86D0F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50C03E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8FD884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30 817,80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1621F2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64,20</w:t>
            </w:r>
          </w:p>
        </w:tc>
      </w:tr>
      <w:tr w:rsidR="00FD796E" w:rsidRPr="00FD796E" w14:paraId="670CF0D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3561F1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9F3E39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6DF13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0CBA60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48 000,00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FACDBF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30 817,80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57F7DE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64,20</w:t>
            </w:r>
          </w:p>
        </w:tc>
      </w:tr>
      <w:tr w:rsidR="00FD796E" w:rsidRPr="00FD796E" w14:paraId="5B55101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680223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CAEC94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86D063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4 773,90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993EF6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79,57</w:t>
            </w:r>
          </w:p>
        </w:tc>
      </w:tr>
      <w:tr w:rsidR="00FD796E" w:rsidRPr="00FD796E" w14:paraId="18CEE09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9567CD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5FF6EE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34ECCB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10F794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AD07A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4 773,90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E0BE14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79,57</w:t>
            </w:r>
          </w:p>
        </w:tc>
      </w:tr>
      <w:tr w:rsidR="00FD796E" w:rsidRPr="00FD796E" w14:paraId="30401AC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38B2C1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D2663E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4 800,00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4D2E1E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645,59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930CD4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13,45</w:t>
            </w:r>
          </w:p>
        </w:tc>
      </w:tr>
      <w:tr w:rsidR="00FD796E" w:rsidRPr="00FD796E" w14:paraId="22CEFBA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64EF83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E942B5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5509E7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0DD56D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4 800,00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65839E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645,59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1B1888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13,45</w:t>
            </w:r>
          </w:p>
        </w:tc>
      </w:tr>
      <w:tr w:rsidR="00FD796E" w:rsidRPr="00FD796E" w14:paraId="61B3B4C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9983AD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016EEE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AD8CE3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A6CF9B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802F69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62ACF9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36BC95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9192DB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5FB5DA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745CFC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C3FD60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FE3A3E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4BA676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444 Odpisy na zakładowy fundusz świadczeń socjalnych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E1DB9E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111 924,00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570B01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87 492,00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F20943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78,17</w:t>
            </w:r>
          </w:p>
        </w:tc>
      </w:tr>
      <w:tr w:rsidR="00FD796E" w:rsidRPr="00FD796E" w14:paraId="71DF8C5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B12BFA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4F96D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80195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D5A141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3C17E5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111 924,00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1197E9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87 492,00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A1B3C2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78,17</w:t>
            </w:r>
          </w:p>
        </w:tc>
      </w:tr>
      <w:tr w:rsidR="00FD796E" w:rsidRPr="00FD796E" w14:paraId="18C1503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A9A9A9"/>
            <w:vAlign w:val="center"/>
            <w:hideMark/>
          </w:tcPr>
          <w:p w14:paraId="2816EBB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851 Ochrona zdrowia</w:t>
            </w:r>
          </w:p>
        </w:tc>
        <w:tc>
          <w:tcPr>
            <w:tcW w:w="1560" w:type="dxa"/>
            <w:shd w:val="clear" w:color="000000" w:fill="A9A9A9"/>
            <w:vAlign w:val="center"/>
            <w:hideMark/>
          </w:tcPr>
          <w:p w14:paraId="125CF7A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2 964 000,00</w:t>
            </w:r>
          </w:p>
        </w:tc>
        <w:tc>
          <w:tcPr>
            <w:tcW w:w="1701" w:type="dxa"/>
            <w:shd w:val="clear" w:color="000000" w:fill="A9A9A9"/>
            <w:vAlign w:val="center"/>
            <w:hideMark/>
          </w:tcPr>
          <w:p w14:paraId="1394F83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1 389 571,31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50415B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46,88</w:t>
            </w:r>
          </w:p>
        </w:tc>
      </w:tr>
      <w:tr w:rsidR="00FD796E" w:rsidRPr="00FD796E" w14:paraId="4CC62DA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4B2E2B5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85156 Składki na ubezpieczenie zdrowotne oraz świadczenia dla osób nie objętych obowiązkiem ubezpieczenia zdrowotnego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454068C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2 964 000,00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5300E73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1 389 571,31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4B3476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46,88</w:t>
            </w:r>
          </w:p>
        </w:tc>
      </w:tr>
      <w:tr w:rsidR="00FD796E" w:rsidRPr="00FD796E" w14:paraId="2DDDBC1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9D147B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258 Dotacja podmiotowa z budżetu dla jednostek niezaliczanych do sektora finansów publicznych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CB9033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10 624,00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0BDE0C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5 147,00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F64ECD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48,45</w:t>
            </w:r>
          </w:p>
        </w:tc>
      </w:tr>
      <w:tr w:rsidR="00FD796E" w:rsidRPr="00FD796E" w14:paraId="7B8E3E1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E8552C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BC54FA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85156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B8DBA6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2580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73600C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10 624,00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DC7AA1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5 147,00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FD4A36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48,45</w:t>
            </w:r>
          </w:p>
        </w:tc>
      </w:tr>
      <w:tr w:rsidR="00FD796E" w:rsidRPr="00FD796E" w14:paraId="3CA26F0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AF22DF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413 Składki na ubezpieczenie zdrowotne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7D921A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2 953 376,00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FEC2EB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1 384 424,31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2C8639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46,88</w:t>
            </w:r>
          </w:p>
        </w:tc>
      </w:tr>
      <w:tr w:rsidR="00FD796E" w:rsidRPr="00FD796E" w14:paraId="564B3C0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E8A361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749BBF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85156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2BCC1A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E5D219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2 953 376,00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5DE917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1 384 424,31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67F8CD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46,88</w:t>
            </w:r>
          </w:p>
        </w:tc>
      </w:tr>
      <w:tr w:rsidR="00FD796E" w:rsidRPr="00FD796E" w14:paraId="24304AA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A9A9A9"/>
            <w:vAlign w:val="center"/>
            <w:hideMark/>
          </w:tcPr>
          <w:p w14:paraId="1F4A67D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852 Pomoc społeczna</w:t>
            </w:r>
          </w:p>
        </w:tc>
        <w:tc>
          <w:tcPr>
            <w:tcW w:w="1560" w:type="dxa"/>
            <w:shd w:val="clear" w:color="000000" w:fill="A9A9A9"/>
            <w:vAlign w:val="center"/>
            <w:hideMark/>
          </w:tcPr>
          <w:p w14:paraId="047E0BF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9 032 229,00</w:t>
            </w:r>
          </w:p>
        </w:tc>
        <w:tc>
          <w:tcPr>
            <w:tcW w:w="1701" w:type="dxa"/>
            <w:shd w:val="clear" w:color="000000" w:fill="A9A9A9"/>
            <w:vAlign w:val="center"/>
            <w:hideMark/>
          </w:tcPr>
          <w:p w14:paraId="729D649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4 160 648,84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B298DC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46,06</w:t>
            </w:r>
          </w:p>
        </w:tc>
      </w:tr>
      <w:tr w:rsidR="00FD796E" w:rsidRPr="00FD796E" w14:paraId="6C988E4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6BABE5B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85201 Placówki opiekuńczo-wychowawcze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3C97A40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1 587 194,00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207C433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733 081,78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A2C327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46,19</w:t>
            </w:r>
          </w:p>
        </w:tc>
      </w:tr>
      <w:tr w:rsidR="00FD796E" w:rsidRPr="00FD796E" w14:paraId="03D94E0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3979A4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232 Dotacje celowe przekazane dla powiatu na zadania bieżące realizowane na podstawie porozumień (umów) między jednostkami samorządu terytorialnego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A06772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514DE9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CAC2A2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4B7C9F0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293C0D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95A68A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C6C9E8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2320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E09E00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BE36D1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EDCE65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4B9BE94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6EE5F3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302 Wydatki osobowe niezaliczone do wynagrodzeń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1C84C6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8 640,00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C27C97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2 880,00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D6876A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33,33</w:t>
            </w:r>
          </w:p>
        </w:tc>
      </w:tr>
      <w:tr w:rsidR="00FD796E" w:rsidRPr="00FD796E" w14:paraId="075180E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75082F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lastRenderedPageBreak/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6BCE61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7D4E31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D17D8A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8 640,00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6DFFBA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2 880,00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9C50B5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33,33</w:t>
            </w:r>
          </w:p>
        </w:tc>
      </w:tr>
      <w:tr w:rsidR="00FD796E" w:rsidRPr="00FD796E" w14:paraId="09E013A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CCB8F8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311 Świadczenia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84F592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141 137,00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71B54A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52 737,42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E8C5D3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37,37</w:t>
            </w:r>
          </w:p>
        </w:tc>
      </w:tr>
      <w:tr w:rsidR="00FD796E" w:rsidRPr="00FD796E" w14:paraId="52BFAC6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45F4C0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6F5932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619E49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A63C7B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141 137,00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0F1237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52 737,42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DEAC62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37,37</w:t>
            </w:r>
          </w:p>
        </w:tc>
      </w:tr>
      <w:tr w:rsidR="00FD796E" w:rsidRPr="00FD796E" w14:paraId="47E9E60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E4642D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87EEDE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800 258,00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879687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384 743,88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4A8B9B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48,08</w:t>
            </w:r>
          </w:p>
        </w:tc>
      </w:tr>
      <w:tr w:rsidR="00FD796E" w:rsidRPr="00FD796E" w14:paraId="25F8530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32A124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00CEE9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B28D50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880D7F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800 258,00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1E9EC9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384 743,88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625DF6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48,08</w:t>
            </w:r>
          </w:p>
        </w:tc>
      </w:tr>
      <w:tr w:rsidR="00FD796E" w:rsidRPr="00FD796E" w14:paraId="6DAB630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295061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A1740B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65 048,00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91AE50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62 244,51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7D125F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95,69</w:t>
            </w:r>
          </w:p>
        </w:tc>
      </w:tr>
      <w:tr w:rsidR="00FD796E" w:rsidRPr="00FD796E" w14:paraId="021A33A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303EB7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86E580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C34E0A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39B897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65 048,00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0F64EF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62 244,51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43F0E7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95,69</w:t>
            </w:r>
          </w:p>
        </w:tc>
      </w:tr>
      <w:tr w:rsidR="00FD796E" w:rsidRPr="00FD796E" w14:paraId="1C1CCE0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23BBBB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89DC26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145 848,00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73739F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74 591,07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CB8799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51,14</w:t>
            </w:r>
          </w:p>
        </w:tc>
      </w:tr>
      <w:tr w:rsidR="00FD796E" w:rsidRPr="00FD796E" w14:paraId="48F4FED7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817A86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EA5099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6D648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BB59EB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145 848,00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19714C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74 591,07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C04A32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51,14</w:t>
            </w:r>
          </w:p>
        </w:tc>
      </w:tr>
      <w:tr w:rsidR="00FD796E" w:rsidRPr="00FD796E" w14:paraId="7F1BA6D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9E163D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6C0BC0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23 000,00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AFA089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8 560,61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527B37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37,22</w:t>
            </w:r>
          </w:p>
        </w:tc>
      </w:tr>
      <w:tr w:rsidR="00FD796E" w:rsidRPr="00FD796E" w14:paraId="359DF31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2DBF65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B876EF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5B87BA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16D916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23 000,00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37042C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8 560,61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4BDEF9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37,22</w:t>
            </w:r>
          </w:p>
        </w:tc>
      </w:tr>
      <w:tr w:rsidR="00FD796E" w:rsidRPr="00FD796E" w14:paraId="3CE4180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7827A1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3919C1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4 050,00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41D135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1 400,00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A7CB2C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34,57</w:t>
            </w:r>
          </w:p>
        </w:tc>
      </w:tr>
      <w:tr w:rsidR="00FD796E" w:rsidRPr="00FD796E" w14:paraId="55A2E12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57B595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81EC49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F69470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4D68D6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4 050,00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5FC0C5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1 400,00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172A14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34,57</w:t>
            </w:r>
          </w:p>
        </w:tc>
      </w:tr>
      <w:tr w:rsidR="00FD796E" w:rsidRPr="00FD796E" w14:paraId="499E241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4A5BC9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540B1A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DEBB0A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21 657,72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5E5BD5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44,20</w:t>
            </w:r>
          </w:p>
        </w:tc>
      </w:tr>
      <w:tr w:rsidR="00FD796E" w:rsidRPr="00FD796E" w14:paraId="7128CCD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2DBBD5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2FB2F1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94A243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C5C989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49 000,00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757AD2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21 657,72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99B982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44,20</w:t>
            </w:r>
          </w:p>
        </w:tc>
      </w:tr>
      <w:tr w:rsidR="00FD796E" w:rsidRPr="00FD796E" w14:paraId="3B5AB68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547F2B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422 Zakup środków żywności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436DB0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75 928,00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77E5EA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24 358,02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6014FA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32,08</w:t>
            </w:r>
          </w:p>
        </w:tc>
      </w:tr>
      <w:tr w:rsidR="00FD796E" w:rsidRPr="00FD796E" w14:paraId="41A1F667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2193D9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D5CE74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02180A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052970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75 928,00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B7814F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24 358,02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8C967D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32,08</w:t>
            </w:r>
          </w:p>
        </w:tc>
      </w:tr>
      <w:tr w:rsidR="00FD796E" w:rsidRPr="00FD796E" w14:paraId="622CD45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D76AFF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423 Zakup leków, wyrobów medycznych i produktów biobójczych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D48D1A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D9F952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3 326,69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E2A272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47,52</w:t>
            </w:r>
          </w:p>
        </w:tc>
      </w:tr>
      <w:tr w:rsidR="00FD796E" w:rsidRPr="00FD796E" w14:paraId="6E69B38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CD9F67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0D1720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E0F2F2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791047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1656D6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3 326,69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B22BAE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47,52</w:t>
            </w:r>
          </w:p>
        </w:tc>
      </w:tr>
      <w:tr w:rsidR="00FD796E" w:rsidRPr="00FD796E" w14:paraId="2FE3FAD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819CF9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424 Zakup pomocy naukowych, dydaktycznych i książek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13DF89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177D60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D59FA4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358EC4C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81B0F8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130815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CDDEC3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8BD155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8E8660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69ECF9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605F9F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11FAF8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79CBDF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3302E8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37 305,84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A75D8A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37,31</w:t>
            </w:r>
          </w:p>
        </w:tc>
      </w:tr>
      <w:tr w:rsidR="00FD796E" w:rsidRPr="00FD796E" w14:paraId="455CB69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E53CE5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020271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C877F0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521373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100 000,00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650F72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37 305,84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B2569E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37,31</w:t>
            </w:r>
          </w:p>
        </w:tc>
      </w:tr>
      <w:tr w:rsidR="00FD796E" w:rsidRPr="00FD796E" w14:paraId="76E3B75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0D6438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427 Zakup usług remontowych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6E98F7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931F15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823,06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C04956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16,46</w:t>
            </w:r>
          </w:p>
        </w:tc>
      </w:tr>
      <w:tr w:rsidR="00FD796E" w:rsidRPr="00FD796E" w14:paraId="2D0ABC4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8FCEC7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08F1F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4367A6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903733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4674FE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823,06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A72469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16,46</w:t>
            </w:r>
          </w:p>
        </w:tc>
      </w:tr>
      <w:tr w:rsidR="00FD796E" w:rsidRPr="00FD796E" w14:paraId="39731E4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FE5330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428 Zakup usług zdrowotnych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6E3617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3 400,00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C1F0ED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724,00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E89043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21,29</w:t>
            </w:r>
          </w:p>
        </w:tc>
      </w:tr>
      <w:tr w:rsidR="00FD796E" w:rsidRPr="00FD796E" w14:paraId="06514FF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05D460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554A29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AEEFE4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D9CFDA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3 400,00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BC854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724,00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D51CDC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21,29</w:t>
            </w:r>
          </w:p>
        </w:tc>
      </w:tr>
      <w:tr w:rsidR="00FD796E" w:rsidRPr="00FD796E" w14:paraId="373FFE4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874D74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573628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58 200,00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697EDF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29 588,23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D9138E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50,84</w:t>
            </w:r>
          </w:p>
        </w:tc>
      </w:tr>
      <w:tr w:rsidR="00FD796E" w:rsidRPr="00FD796E" w14:paraId="062F311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D0A00B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3CB5FE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C2AE37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464BE5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58 200,00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7E8053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29 588,23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B1C427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50,84</w:t>
            </w:r>
          </w:p>
        </w:tc>
      </w:tr>
      <w:tr w:rsidR="00FD796E" w:rsidRPr="00FD796E" w14:paraId="313C9C7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B7A1EA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6F6154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5 560,00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99C0CC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2 118,16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2A2239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38,10</w:t>
            </w:r>
          </w:p>
        </w:tc>
      </w:tr>
      <w:tr w:rsidR="00FD796E" w:rsidRPr="00FD796E" w14:paraId="0E46411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D4B730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28969D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ADB52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F0C139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5 560,00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D57F06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2 118,16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1AE7EE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38,10</w:t>
            </w:r>
          </w:p>
        </w:tc>
      </w:tr>
      <w:tr w:rsidR="00FD796E" w:rsidRPr="00FD796E" w14:paraId="7F8D511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83C413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A9F7CE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38694A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291,33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D01F7D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29,13</w:t>
            </w:r>
          </w:p>
        </w:tc>
      </w:tr>
      <w:tr w:rsidR="00FD796E" w:rsidRPr="00FD796E" w14:paraId="435687B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B6CA78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263236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05320E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021437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726CDA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291,33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6AD59B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29,13</w:t>
            </w:r>
          </w:p>
        </w:tc>
      </w:tr>
      <w:tr w:rsidR="00FD796E" w:rsidRPr="00FD796E" w14:paraId="420DB60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9A2061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443 Różne opłaty i składki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7D1B06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2690A6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1 992,24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2C1DB7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56,92</w:t>
            </w:r>
          </w:p>
        </w:tc>
      </w:tr>
      <w:tr w:rsidR="00FD796E" w:rsidRPr="00FD796E" w14:paraId="333644C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30D1B2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8D7CDF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A05169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0401F2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6F810E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1 992,24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5AC6F4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56,92</w:t>
            </w:r>
          </w:p>
        </w:tc>
      </w:tr>
      <w:tr w:rsidR="00FD796E" w:rsidRPr="00FD796E" w14:paraId="16AA2BF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3F9201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444 Odpisy na zakładowy fundusz świadczeń socjalnych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750189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29 353,00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6CC790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22 015,00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D4CCEE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75,00</w:t>
            </w:r>
          </w:p>
        </w:tc>
      </w:tr>
      <w:tr w:rsidR="00FD796E" w:rsidRPr="00FD796E" w14:paraId="7A49C82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965777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4A5478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3B504F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28B6CA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29 353,00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9D48AC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22 015,00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9DDBA8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75,00</w:t>
            </w:r>
          </w:p>
        </w:tc>
      </w:tr>
      <w:tr w:rsidR="00FD796E" w:rsidRPr="00FD796E" w14:paraId="7FF080F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B90445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448 Podatek od nieruchomości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89B15E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1 840,00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0A4E7D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834,00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15FB6B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45,33</w:t>
            </w:r>
          </w:p>
        </w:tc>
      </w:tr>
      <w:tr w:rsidR="00FD796E" w:rsidRPr="00FD796E" w14:paraId="4D6C103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89137E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61AC2E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BB503C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A5E783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1 840,00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536425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834,00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D9C3A0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45,33</w:t>
            </w:r>
          </w:p>
        </w:tc>
      </w:tr>
      <w:tr w:rsidR="00FD796E" w:rsidRPr="00FD796E" w14:paraId="1862074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5B7D63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461 Koszty postępowania sądowego i prokuratorskiego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8A2D97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A7CCAD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07EB7E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555004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3BE6AB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B10C2B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D0B9D1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4610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1968E5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7E06E2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7EEF5B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EBB70B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8F8E11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470 Szkolenia pracowników niebędących członkami korpusu służby cywilnej 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EDEF5E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A8CAFF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890,00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247FCD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44,50</w:t>
            </w:r>
          </w:p>
        </w:tc>
      </w:tr>
      <w:tr w:rsidR="00FD796E" w:rsidRPr="00FD796E" w14:paraId="39B80EF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7DEECB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E2B7AE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5179F2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64178D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8C538C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890,00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120FDD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44,50</w:t>
            </w:r>
          </w:p>
        </w:tc>
      </w:tr>
      <w:tr w:rsidR="00FD796E" w:rsidRPr="00FD796E" w14:paraId="0E22D26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65238B2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85202 Domy pomocy społecznej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1F9E141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4 983 309,00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0E755D5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2 330 405,26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789D7A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46,76</w:t>
            </w:r>
          </w:p>
        </w:tc>
      </w:tr>
      <w:tr w:rsidR="00FD796E" w:rsidRPr="00FD796E" w14:paraId="5583A89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8ED62E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lastRenderedPageBreak/>
              <w:t>283 Dotacja celowa z budżetu na finansowanie lub dofinansowanie zadań zleconych do realizacji pozostałym jednostkom nie zaliczanym do sektora finansów publicznych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5F7E9F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980 130,00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2D7B5D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481 235,00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867145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49,10</w:t>
            </w:r>
          </w:p>
        </w:tc>
      </w:tr>
      <w:tr w:rsidR="00FD796E" w:rsidRPr="00FD796E" w14:paraId="3D95512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6E78D0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C1A667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BDAA98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2830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EA7152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980 130,00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E298D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481 235,00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20D26C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49,10</w:t>
            </w:r>
          </w:p>
        </w:tc>
      </w:tr>
      <w:tr w:rsidR="00FD796E" w:rsidRPr="00FD796E" w14:paraId="190A08A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456E2C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302 Wydatki osobowe niezaliczone do wynagrodzeń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446496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779CF5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714839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78F6F18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0FB011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865334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D6C406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CEF3F3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1597A6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0BA5FB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F3736E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49DBB0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21C479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1 970 157,00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1F456F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913 322,76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5B8D7B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46,36</w:t>
            </w:r>
          </w:p>
        </w:tc>
      </w:tr>
      <w:tr w:rsidR="00FD796E" w:rsidRPr="00FD796E" w14:paraId="4501569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4413B9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596FDB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C915A9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F4CEA0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1 970 157,00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4BA2D7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913 322,76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56DEBF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46,36</w:t>
            </w:r>
          </w:p>
        </w:tc>
      </w:tr>
      <w:tr w:rsidR="00FD796E" w:rsidRPr="00FD796E" w14:paraId="3035284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F64AB9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418731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148 022,00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902FC2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148 021,47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290987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4F99E65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257F88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3E7064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0E7949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F3CB02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148 022,00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63DA48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148 021,47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5DD8DE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15307D5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E2617D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66D0EC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363 492,00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0DC142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170 434,35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5FDD06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46,89</w:t>
            </w:r>
          </w:p>
        </w:tc>
      </w:tr>
      <w:tr w:rsidR="00FD796E" w:rsidRPr="00FD796E" w14:paraId="1217B41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044895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05553D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47EA11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8F7083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363 492,00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802C81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170 434,35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DC24D2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46,89</w:t>
            </w:r>
          </w:p>
        </w:tc>
      </w:tr>
      <w:tr w:rsidR="00FD796E" w:rsidRPr="00FD796E" w14:paraId="1498289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26533D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F82BC9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48 490,00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58A900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17 984,87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FC430F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37,09</w:t>
            </w:r>
          </w:p>
        </w:tc>
      </w:tr>
      <w:tr w:rsidR="00FD796E" w:rsidRPr="00FD796E" w14:paraId="7245069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C59D1B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CCE4CE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169902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9CB747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48 490,00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D3FECB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17 984,87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8683EF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37,09</w:t>
            </w:r>
          </w:p>
        </w:tc>
      </w:tr>
      <w:tr w:rsidR="00FD796E" w:rsidRPr="00FD796E" w14:paraId="0AD8B01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D1B904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57B96B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152B66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1 050,00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D2CCD9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7,50</w:t>
            </w:r>
          </w:p>
        </w:tc>
      </w:tr>
      <w:tr w:rsidR="00FD796E" w:rsidRPr="00FD796E" w14:paraId="5CCB41B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5E7403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3972EC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9E9ABD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471DEA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F78539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1 050,00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62B78E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7,50</w:t>
            </w:r>
          </w:p>
        </w:tc>
      </w:tr>
      <w:tr w:rsidR="00FD796E" w:rsidRPr="00FD796E" w14:paraId="56D81E9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CA3E71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6E605C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508 654,00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178464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227 989,58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E2D31B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44,82</w:t>
            </w:r>
          </w:p>
        </w:tc>
      </w:tr>
      <w:tr w:rsidR="00FD796E" w:rsidRPr="00FD796E" w14:paraId="221A02A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C1AE8E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F66333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EC7DFD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4E3BFC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508 654,00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04132B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227 989,58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043BF9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44,82</w:t>
            </w:r>
          </w:p>
        </w:tc>
      </w:tr>
      <w:tr w:rsidR="00FD796E" w:rsidRPr="00FD796E" w14:paraId="34AC2A6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AE3F5F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422 Zakup środków żywności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65FDAE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65D7F0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125 061,77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BDFD2F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43,12</w:t>
            </w:r>
          </w:p>
        </w:tc>
      </w:tr>
      <w:tr w:rsidR="00FD796E" w:rsidRPr="00FD796E" w14:paraId="0673073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BE2F2B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C85BBF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188744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AE2A70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290 000,00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42FB24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125 061,77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4D83B9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43,12</w:t>
            </w:r>
          </w:p>
        </w:tc>
      </w:tr>
      <w:tr w:rsidR="00FD796E" w:rsidRPr="00FD796E" w14:paraId="2FBBFFE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5E8B06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423 Zakup leków, wyrobów medycznych i produktów biobójczych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AC36C8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57 000,00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6284BF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25 630,36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2F72E6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44,97</w:t>
            </w:r>
          </w:p>
        </w:tc>
      </w:tr>
      <w:tr w:rsidR="00FD796E" w:rsidRPr="00FD796E" w14:paraId="1EAE902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A56377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89B6AB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D5999B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16AD3E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57 000,00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50174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25 630,36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D99571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44,97</w:t>
            </w:r>
          </w:p>
        </w:tc>
      </w:tr>
      <w:tr w:rsidR="00FD796E" w:rsidRPr="00FD796E" w14:paraId="6CE6C4C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9DC111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A89582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175 000,00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208C3F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75 389,79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55299E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43,08</w:t>
            </w:r>
          </w:p>
        </w:tc>
      </w:tr>
      <w:tr w:rsidR="00FD796E" w:rsidRPr="00FD796E" w14:paraId="400C0EC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C16F36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785C29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185F50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B165B9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175 000,00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3C4C3D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75 389,79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E99DEF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43,08</w:t>
            </w:r>
          </w:p>
        </w:tc>
      </w:tr>
      <w:tr w:rsidR="00FD796E" w:rsidRPr="00FD796E" w14:paraId="1217531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9A0196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427 Zakup usług remontowych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DFC2D5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E64F63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19 854,19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24592A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22,06</w:t>
            </w:r>
          </w:p>
        </w:tc>
      </w:tr>
      <w:tr w:rsidR="00FD796E" w:rsidRPr="00FD796E" w14:paraId="3787425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3DAF44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1D9B1E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78B365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2B0D41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4C5557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19 854,19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16B96D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22,06</w:t>
            </w:r>
          </w:p>
        </w:tc>
      </w:tr>
      <w:tr w:rsidR="00FD796E" w:rsidRPr="00FD796E" w14:paraId="3E3D384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B0934A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428 Zakup usług zdrowotnych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B36198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57F0E1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15 783,00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64D4AD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42,66</w:t>
            </w:r>
          </w:p>
        </w:tc>
      </w:tr>
      <w:tr w:rsidR="00FD796E" w:rsidRPr="00FD796E" w14:paraId="670FE83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DA4E6A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30FC2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446C84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A7D15C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37 000,00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BB9DEB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15 783,00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4A207B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42,66</w:t>
            </w:r>
          </w:p>
        </w:tc>
      </w:tr>
      <w:tr w:rsidR="00FD796E" w:rsidRPr="00FD796E" w14:paraId="5E50B7B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84BE71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2EDFD4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84 100,00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F1B74E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36 266,39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B60740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43,12</w:t>
            </w:r>
          </w:p>
        </w:tc>
      </w:tr>
      <w:tr w:rsidR="00FD796E" w:rsidRPr="00FD796E" w14:paraId="60A2F8C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9A3D82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DA7CAE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920A48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4541B4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84 100,00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9A6EC3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36 266,39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3C03AF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43,12</w:t>
            </w:r>
          </w:p>
        </w:tc>
      </w:tr>
      <w:tr w:rsidR="00FD796E" w:rsidRPr="00FD796E" w14:paraId="2C811CA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72F15C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464511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8 176,00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786826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2 221,21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E451D4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27,17</w:t>
            </w:r>
          </w:p>
        </w:tc>
      </w:tr>
      <w:tr w:rsidR="00FD796E" w:rsidRPr="00FD796E" w14:paraId="4F33257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035608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C3F7E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B0B087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1501D4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8 176,00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981515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2 221,21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11B4BA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27,17</w:t>
            </w:r>
          </w:p>
        </w:tc>
      </w:tr>
      <w:tr w:rsidR="00FD796E" w:rsidRPr="00FD796E" w14:paraId="0D0ACA2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830CBC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30655B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512AE1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121,00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8AD57B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6,05</w:t>
            </w:r>
          </w:p>
        </w:tc>
      </w:tr>
      <w:tr w:rsidR="00FD796E" w:rsidRPr="00FD796E" w14:paraId="78713DE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1FAA06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6E9300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AE4E38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9FA4BA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3403D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121,00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083B98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6,05</w:t>
            </w:r>
          </w:p>
        </w:tc>
      </w:tr>
      <w:tr w:rsidR="00FD796E" w:rsidRPr="00FD796E" w14:paraId="606018A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B60607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443 Różne opłaty i składki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B61B33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15 511,00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E23F8E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50F8B4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1D2A42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19FDA3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C84999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6046B7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29B0CD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15 511,00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147994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2D0DD9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7A07DC7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8F151E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444 Odpisy na zakładowy fundusz świadczeń socjalnych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CDEDE1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77 943,00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CF9BD9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58 458,00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3EA2E8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75,00</w:t>
            </w:r>
          </w:p>
        </w:tc>
      </w:tr>
      <w:tr w:rsidR="00FD796E" w:rsidRPr="00FD796E" w14:paraId="1098684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AA2938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02A67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2B8155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B169D3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77 943,00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9A2A3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58 458,00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E5150D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75,00</w:t>
            </w:r>
          </w:p>
        </w:tc>
      </w:tr>
      <w:tr w:rsidR="00FD796E" w:rsidRPr="00FD796E" w14:paraId="6B98DA3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1E47F8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448 Podatek od nieruchomości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5FCFF7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3 469,00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5E12C2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1 734,00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A67CFB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49,99</w:t>
            </w:r>
          </w:p>
        </w:tc>
      </w:tr>
      <w:tr w:rsidR="00FD796E" w:rsidRPr="00FD796E" w14:paraId="730DB80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1F7C93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9F02CF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DF9A04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C858AC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3 469,00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2A7BE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1 734,00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ADFB41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49,99</w:t>
            </w:r>
          </w:p>
        </w:tc>
      </w:tr>
      <w:tr w:rsidR="00FD796E" w:rsidRPr="00FD796E" w14:paraId="5D8CBF1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059587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450 Pozostałe podatki na rzecz budżetów jednostek samorządu terytorialnego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EA4373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1 847,00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CE7B67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924,00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04FB98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50,03</w:t>
            </w:r>
          </w:p>
        </w:tc>
      </w:tr>
      <w:tr w:rsidR="00FD796E" w:rsidRPr="00FD796E" w14:paraId="448DD4E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B8CA44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875BC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CDA059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4500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3145EB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1 847,00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F81B66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924,00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E3F117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50,03</w:t>
            </w:r>
          </w:p>
        </w:tc>
      </w:tr>
      <w:tr w:rsidR="00FD796E" w:rsidRPr="00FD796E" w14:paraId="0230D2B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02C7CA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470 Szkolenia pracowników niebędących członkami korpusu służby cywilnej 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5B5EB8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F18847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1 310,00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A9F73F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29,11</w:t>
            </w:r>
          </w:p>
        </w:tc>
      </w:tr>
      <w:tr w:rsidR="00FD796E" w:rsidRPr="00FD796E" w14:paraId="49A32A5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610F70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3E25A2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DA9965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DFA1B9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F0062D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1 310,00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CDCB1F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29,11</w:t>
            </w:r>
          </w:p>
        </w:tc>
      </w:tr>
      <w:tr w:rsidR="00FD796E" w:rsidRPr="00FD796E" w14:paraId="64B0C22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39B2F0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lastRenderedPageBreak/>
              <w:t>478 Składki na Fundusz Emerytur Pomostowych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367217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18 818,00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67AAAF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7 613,52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AFE9BE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40,46</w:t>
            </w:r>
          </w:p>
        </w:tc>
      </w:tr>
      <w:tr w:rsidR="00FD796E" w:rsidRPr="00FD796E" w14:paraId="076CE68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C14C04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320945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3E8C5A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4780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3F4242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18 818,00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81B259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7 613,52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47DC14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40,46</w:t>
            </w:r>
          </w:p>
        </w:tc>
      </w:tr>
      <w:tr w:rsidR="00FD796E" w:rsidRPr="00FD796E" w14:paraId="13C5A92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7D4E78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605 Wydatki inwestycyjne jednostek budżetowych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DC2935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78 000,00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C9A2E5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1EFB37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3DFAAD9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0F67EC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B69803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85202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967959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6059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5E3A29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78 000,00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8E2678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0AAA7F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528C37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54E21AD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85204 Rodziny zastępcze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012BE78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1 848 641,00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0C5CBA9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872 788,45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C70242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47,21</w:t>
            </w:r>
          </w:p>
        </w:tc>
      </w:tr>
      <w:tr w:rsidR="00FD796E" w:rsidRPr="00FD796E" w14:paraId="17CE584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7DF06E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232 Dotacje celowe przekazane dla powiatu na zadania bieżące realizowane na podstawie porozumień (umów) między jednostkami samorządu terytorialnego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2192DA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106 320,00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AFA2A8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51 160,00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A3F41D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48,12</w:t>
            </w:r>
          </w:p>
        </w:tc>
      </w:tr>
      <w:tr w:rsidR="00FD796E" w:rsidRPr="00FD796E" w14:paraId="282ECB8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21DA74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6A863C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508C09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2320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BD0CE3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106 320,00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4834B9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51 160,00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BF81AF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48,12</w:t>
            </w:r>
          </w:p>
        </w:tc>
      </w:tr>
      <w:tr w:rsidR="00FD796E" w:rsidRPr="00FD796E" w14:paraId="2D9C2D6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64389A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311 Świadczenia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804DD0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1 355 136,00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DA03E1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653 659,98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779FAE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48,24</w:t>
            </w:r>
          </w:p>
        </w:tc>
      </w:tr>
      <w:tr w:rsidR="00FD796E" w:rsidRPr="00FD796E" w14:paraId="3A7634B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B86204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390500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25B046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8C4671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1 355 136,00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1B3B36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653 659,98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5F5316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48,24</w:t>
            </w:r>
          </w:p>
        </w:tc>
      </w:tr>
      <w:tr w:rsidR="00FD796E" w:rsidRPr="00FD796E" w14:paraId="0A172F6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3D0E53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FF714B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25 363,00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4E1F21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12 401,90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B10444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48,90</w:t>
            </w:r>
          </w:p>
        </w:tc>
      </w:tr>
      <w:tr w:rsidR="00FD796E" w:rsidRPr="00FD796E" w14:paraId="033B88A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683632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80BBD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AB3290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639F06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25 363,00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7C8406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12 401,90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85AECC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48,90</w:t>
            </w:r>
          </w:p>
        </w:tc>
      </w:tr>
      <w:tr w:rsidR="00FD796E" w:rsidRPr="00FD796E" w14:paraId="00C4C99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DF75FF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62A528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49 662,00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0AC682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22 336,92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12342C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44,98</w:t>
            </w:r>
          </w:p>
        </w:tc>
      </w:tr>
      <w:tr w:rsidR="00FD796E" w:rsidRPr="00FD796E" w14:paraId="3D4DA6B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87794A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E8DC35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F8C110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B75F3B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49 662,00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7127EF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22 336,92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B9E271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44,98</w:t>
            </w:r>
          </w:p>
        </w:tc>
      </w:tr>
      <w:tr w:rsidR="00FD796E" w:rsidRPr="00FD796E" w14:paraId="2D3FB05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702B29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D8B514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6 969,00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4BB0B7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2 759,39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6B4481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39,60</w:t>
            </w:r>
          </w:p>
        </w:tc>
      </w:tr>
      <w:tr w:rsidR="00FD796E" w:rsidRPr="00FD796E" w14:paraId="58CED20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F5BF23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567D2D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B10580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D0EAB5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6 969,00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6CEE5B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2 759,39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A4F8C8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39,60</w:t>
            </w:r>
          </w:p>
        </w:tc>
      </w:tr>
      <w:tr w:rsidR="00FD796E" w:rsidRPr="00FD796E" w14:paraId="2B8023A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15B952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174FD3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259 045,00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023D65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114 227,72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9E3996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44,10</w:t>
            </w:r>
          </w:p>
        </w:tc>
      </w:tr>
      <w:tr w:rsidR="00FD796E" w:rsidRPr="00FD796E" w14:paraId="5321C49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DE4599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C4ED2B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6F6D24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5ECF9B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259 045,00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F3546E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114 227,72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9EE398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44,10</w:t>
            </w:r>
          </w:p>
        </w:tc>
      </w:tr>
      <w:tr w:rsidR="00FD796E" w:rsidRPr="00FD796E" w14:paraId="2925506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17E9DF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17E8B1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9 944,00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EAA7E9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2 228,58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DC8530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22,41</w:t>
            </w:r>
          </w:p>
        </w:tc>
      </w:tr>
      <w:tr w:rsidR="00FD796E" w:rsidRPr="00FD796E" w14:paraId="64EADB8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78AC07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105389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057EF2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87DF11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9 944,00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2972EB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2 228,58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CE6FFA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22,41</w:t>
            </w:r>
          </w:p>
        </w:tc>
      </w:tr>
      <w:tr w:rsidR="00FD796E" w:rsidRPr="00FD796E" w14:paraId="34C45A6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0F56BF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23ACD7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8 540,00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4E97B6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3 403,31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C2F7C6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39,85</w:t>
            </w:r>
          </w:p>
        </w:tc>
      </w:tr>
      <w:tr w:rsidR="00FD796E" w:rsidRPr="00FD796E" w14:paraId="4193604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BCDEDB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625C22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196140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58B43C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8 540,00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AB4376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3 403,31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EBF725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39,85</w:t>
            </w:r>
          </w:p>
        </w:tc>
      </w:tr>
      <w:tr w:rsidR="00FD796E" w:rsidRPr="00FD796E" w14:paraId="7800DBB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DE185C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428 Zakup usług zdrowotnych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FD69C3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733607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9088C7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0C7F09B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3FAB1D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385200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529A83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A274EB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103FC0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0E7825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3EC8F40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0A44C0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A04A7B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18 040,00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FA3F4A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6 806,15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FED545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37,73</w:t>
            </w:r>
          </w:p>
        </w:tc>
      </w:tr>
      <w:tr w:rsidR="00FD796E" w:rsidRPr="00FD796E" w14:paraId="18159A2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E47994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BCEEFC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CD0D89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3110C8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18 040,00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019F5A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6 806,15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EF0D48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37,73</w:t>
            </w:r>
          </w:p>
        </w:tc>
      </w:tr>
      <w:tr w:rsidR="00FD796E" w:rsidRPr="00FD796E" w14:paraId="7437037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FC8A27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F0D7B3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3 892,00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33C812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840,84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332F03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21,60</w:t>
            </w:r>
          </w:p>
        </w:tc>
      </w:tr>
      <w:tr w:rsidR="00FD796E" w:rsidRPr="00FD796E" w14:paraId="799AF477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D8BD12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7E2B92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FE4EE3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C94B6D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3 892,00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037025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840,84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960975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21,60</w:t>
            </w:r>
          </w:p>
        </w:tc>
      </w:tr>
      <w:tr w:rsidR="00FD796E" w:rsidRPr="00FD796E" w14:paraId="644A7C0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8A16FD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44C799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4 436,00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4E2C5E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1 789,73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ACEA2D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40,35</w:t>
            </w:r>
          </w:p>
        </w:tc>
      </w:tr>
      <w:tr w:rsidR="00FD796E" w:rsidRPr="00FD796E" w14:paraId="6BB9A9B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8851C0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591A35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F35310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6A6B84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4 436,00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4F75FD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1 789,73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125A1B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40,35</w:t>
            </w:r>
          </w:p>
        </w:tc>
      </w:tr>
      <w:tr w:rsidR="00FD796E" w:rsidRPr="00FD796E" w14:paraId="5EE49DF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CAFDEB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443 Różne opłaty i składki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1FEFBA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120,00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E08F6D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8F30A7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4049C1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38DE64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5C8E75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75F1C5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6CF10A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120,00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0BE580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14375A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27FF8F1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FE43EA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444 Odpisy na zakładowy fundusz świadczeń socjalnych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245338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1 094,00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3D768F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1 093,93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9E3ECC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99,99</w:t>
            </w:r>
          </w:p>
        </w:tc>
      </w:tr>
      <w:tr w:rsidR="00FD796E" w:rsidRPr="00FD796E" w14:paraId="6DDD764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2216EC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7A380B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85204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68DBDB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6B3785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1 094,00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E1C3BD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1 093,93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C3023E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99,99</w:t>
            </w:r>
          </w:p>
        </w:tc>
      </w:tr>
      <w:tr w:rsidR="00FD796E" w:rsidRPr="00FD796E" w14:paraId="00C8430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640F988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85218 Powiatowe centra pomocy rodzinie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455C1E6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537 652,00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7A06622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217 451,35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1F14A9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40,44</w:t>
            </w:r>
          </w:p>
        </w:tc>
      </w:tr>
      <w:tr w:rsidR="00FD796E" w:rsidRPr="00FD796E" w14:paraId="2C24D26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DC01CC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302 Wydatki osobowe niezaliczone do wynagrodzeń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E1D428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38E35E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1B5F27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22B264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BA93C5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67DD8C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4F178E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EB8C58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290,00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17EDD6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B00A0F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7325BDB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C692F6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A4CCE6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300 694,00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F95FCA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136 353,97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80BAE2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45,35</w:t>
            </w:r>
          </w:p>
        </w:tc>
      </w:tr>
      <w:tr w:rsidR="00FD796E" w:rsidRPr="00FD796E" w14:paraId="00AD4F5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9EB75A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90CC09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9441FB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58098C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300 694,00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172BF9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136 353,97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A2D233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45,35</w:t>
            </w:r>
          </w:p>
        </w:tc>
      </w:tr>
      <w:tr w:rsidR="00FD796E" w:rsidRPr="00FD796E" w14:paraId="6E405C2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3C8E22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C995C3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21 742,00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274ACF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18 867,31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11BB01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86,78</w:t>
            </w:r>
          </w:p>
        </w:tc>
      </w:tr>
      <w:tr w:rsidR="00FD796E" w:rsidRPr="00FD796E" w14:paraId="186AADE7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61BCAD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341540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C4153A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1340A7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21 742,00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48218F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18 867,31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E03F21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86,78</w:t>
            </w:r>
          </w:p>
        </w:tc>
      </w:tr>
      <w:tr w:rsidR="00FD796E" w:rsidRPr="00FD796E" w14:paraId="4DC8727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F9E391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4009D0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53 663,00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69479B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27 098,45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90F5F5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50,50</w:t>
            </w:r>
          </w:p>
        </w:tc>
      </w:tr>
      <w:tr w:rsidR="00FD796E" w:rsidRPr="00FD796E" w14:paraId="2DB3652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DDC9A2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3135A6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87F379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385965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53 663,00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6E48D2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27 098,45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908B27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50,50</w:t>
            </w:r>
          </w:p>
        </w:tc>
      </w:tr>
      <w:tr w:rsidR="00FD796E" w:rsidRPr="00FD796E" w14:paraId="065AB69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63BA46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91E5E6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7 535,00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D18799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3 473,46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EFDB6C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46,10</w:t>
            </w:r>
          </w:p>
        </w:tc>
      </w:tr>
      <w:tr w:rsidR="00FD796E" w:rsidRPr="00FD796E" w14:paraId="63347B6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11C33D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1FECA8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6AB7E3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C151B0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7 535,00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0B9E34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3 473,46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6512CE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46,10</w:t>
            </w:r>
          </w:p>
        </w:tc>
      </w:tr>
      <w:tr w:rsidR="00FD796E" w:rsidRPr="00FD796E" w14:paraId="70CEA9F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F6EDDF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lastRenderedPageBreak/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B45DB0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2 750,00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1F1032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1 955,00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6128D9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71,09</w:t>
            </w:r>
          </w:p>
        </w:tc>
      </w:tr>
      <w:tr w:rsidR="00FD796E" w:rsidRPr="00FD796E" w14:paraId="2163090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35AD62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ED647D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D8F13B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4F4430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2 750,00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9BD0EF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1 955,00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4F3A08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71,09</w:t>
            </w:r>
          </w:p>
        </w:tc>
      </w:tr>
      <w:tr w:rsidR="00FD796E" w:rsidRPr="00FD796E" w14:paraId="5A96C65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F5D45A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845ECC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93 322,00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D99C20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5 327,73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EB616D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5,71</w:t>
            </w:r>
          </w:p>
        </w:tc>
      </w:tr>
      <w:tr w:rsidR="00FD796E" w:rsidRPr="00FD796E" w14:paraId="2E3397E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544C7A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AAC6B2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3965E1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AA4DD1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93 322,00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1C3A14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5 327,73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90F621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5,71</w:t>
            </w:r>
          </w:p>
        </w:tc>
      </w:tr>
      <w:tr w:rsidR="00FD796E" w:rsidRPr="00FD796E" w14:paraId="7F07B75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C582B1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D7958C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34FEB8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C0BE2C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340E1D4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612918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164BB2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06DD23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0256CA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6C62E1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BE3FA8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45605F0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C84F9C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427 Zakup usług remontowych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46F968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846,00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7EF3C5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123,00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FEBD53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14,54</w:t>
            </w:r>
          </w:p>
        </w:tc>
      </w:tr>
      <w:tr w:rsidR="00FD796E" w:rsidRPr="00FD796E" w14:paraId="4340988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D2954C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5A503B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68D807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D872DE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846,00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5F8BF5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123,00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2D2923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14,54</w:t>
            </w:r>
          </w:p>
        </w:tc>
      </w:tr>
      <w:tr w:rsidR="00FD796E" w:rsidRPr="00FD796E" w14:paraId="000B783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0277A1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428 Zakup usług zdrowotnych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584579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12035E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220,00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BC001A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47,83</w:t>
            </w:r>
          </w:p>
        </w:tc>
      </w:tr>
      <w:tr w:rsidR="00FD796E" w:rsidRPr="00FD796E" w14:paraId="670BE9D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30FEA6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4A0B7D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4B926E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E15E1B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460,00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88181C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220,00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B5D582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47,83</w:t>
            </w:r>
          </w:p>
        </w:tc>
      </w:tr>
      <w:tr w:rsidR="00FD796E" w:rsidRPr="00FD796E" w14:paraId="57B47D2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F16F23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E56ED4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24 000,00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7DA0A6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13 114,92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2CDAEB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54,65</w:t>
            </w:r>
          </w:p>
        </w:tc>
      </w:tr>
      <w:tr w:rsidR="00FD796E" w:rsidRPr="00FD796E" w14:paraId="38F19C9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231C63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8CFFC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E3DFF3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B74AD1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24 000,00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621D3A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13 114,92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AC093C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54,65</w:t>
            </w:r>
          </w:p>
        </w:tc>
      </w:tr>
      <w:tr w:rsidR="00FD796E" w:rsidRPr="00FD796E" w14:paraId="16AF2D7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8115D9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D414D8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4 692,00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D488A7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2 037,74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2F5B1B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43,43</w:t>
            </w:r>
          </w:p>
        </w:tc>
      </w:tr>
      <w:tr w:rsidR="00FD796E" w:rsidRPr="00FD796E" w14:paraId="379696C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971123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1D4A0D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52B68A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D5A442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4 692,00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F6621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2 037,74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91CF95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43,43</w:t>
            </w:r>
          </w:p>
        </w:tc>
      </w:tr>
      <w:tr w:rsidR="00FD796E" w:rsidRPr="00FD796E" w14:paraId="185500B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723737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6124D6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730AE8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359,05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1A454C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35,91</w:t>
            </w:r>
          </w:p>
        </w:tc>
      </w:tr>
      <w:tr w:rsidR="00FD796E" w:rsidRPr="00FD796E" w14:paraId="36FC501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008CBE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C82A84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B7EA80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5023E2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1693C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359,05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72F91E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35,91</w:t>
            </w:r>
          </w:p>
        </w:tc>
      </w:tr>
      <w:tr w:rsidR="00FD796E" w:rsidRPr="00FD796E" w14:paraId="3FCA026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89A3E2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443 Różne opłaty i składki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05035C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02C605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288,00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179FC2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84,71</w:t>
            </w:r>
          </w:p>
        </w:tc>
      </w:tr>
      <w:tr w:rsidR="00FD796E" w:rsidRPr="00FD796E" w14:paraId="67F3BE2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3CB451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827866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F5D37C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632876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340,00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B80F1F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288,00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CCEE35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84,71</w:t>
            </w:r>
          </w:p>
        </w:tc>
      </w:tr>
      <w:tr w:rsidR="00FD796E" w:rsidRPr="00FD796E" w14:paraId="073BF97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CD266D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444 Odpisy na zakładowy fundusz świadczeń socjalnych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EC0E27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10 940,00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8BC88D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8 205,00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3DB183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75,00</w:t>
            </w:r>
          </w:p>
        </w:tc>
      </w:tr>
      <w:tr w:rsidR="00FD796E" w:rsidRPr="00FD796E" w14:paraId="62DF890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2DD8EF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8C2599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2F3069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0508C7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10 940,00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D28D71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8 205,00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2D079D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75,00</w:t>
            </w:r>
          </w:p>
        </w:tc>
      </w:tr>
      <w:tr w:rsidR="00FD796E" w:rsidRPr="00FD796E" w14:paraId="4EE0D0B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498631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452 Opłaty na rzecz budżetów jednostek samorządu terytorialnego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51DBD1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28,00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0EB4E5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27,72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E28D0D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99,00</w:t>
            </w:r>
          </w:p>
        </w:tc>
      </w:tr>
      <w:tr w:rsidR="00FD796E" w:rsidRPr="00FD796E" w14:paraId="5592640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1B341E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4F379A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B8EF3D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4520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62DD98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7FEAFA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27,72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0A5D96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99,00</w:t>
            </w:r>
          </w:p>
        </w:tc>
      </w:tr>
      <w:tr w:rsidR="00FD796E" w:rsidRPr="00FD796E" w14:paraId="029BC20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C13C33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461 Koszty postępowania sądowego i prokuratorskiego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D3620E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150,00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0990FA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AFACD1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250CE17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C6E6C9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47C61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387B29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4610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7DBB20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150,00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248DE6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089E46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219FF3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A338BF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470 Szkolenia pracowników niebędących członkami korpusu służby cywilnej 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68C8F5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1 200,00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963E0E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7B912F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BEAE6B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A6117F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9E0DB3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85218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2466BD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2A45DB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1 200,00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6AD09C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75DFE2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B7ADF1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5DA2EE0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85295 Pozostała działalność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4E93393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75 433,00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0106102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6 922,00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0A66B9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9,18</w:t>
            </w:r>
          </w:p>
        </w:tc>
      </w:tr>
      <w:tr w:rsidR="00FD796E" w:rsidRPr="00FD796E" w14:paraId="40F1F3E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3CC789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63B754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288,00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20FDE2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5C9FCB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94277E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D27519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872ECA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BEE46E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F2292D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288,00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C67045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71D473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995415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5FFA29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B0DD02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BF82D3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AEB227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79CCA4F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DF761F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677357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64C3C6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5B516A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F32CE1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B196F3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276240F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AE1679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450710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1 671,00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D0E3EC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68BAC6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679C5A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F63112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695112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FC0E4A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610DDC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1 671,00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01989C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EC7EA7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2C1DEEA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8A0278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31A398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01E63D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8E9CB0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7DB49AA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3589C1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968CCA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48052F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9FC03A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4251EC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F1A442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406F8CC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49DCB6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490833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55 904,00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705835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98C24E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7EFB8E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2787B3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31CE84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707645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1A2916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55 904,00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4B06CF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F5200A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B9BB29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294117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443 Różne opłaty i składki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56EBC8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44346A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3FA7D0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7D58A7D7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F1F091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4ADC20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8F86EB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DBD227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BE15A2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F4D238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C50F64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D2BCD2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444 Odpisy na zakładowy fundusz świadczeń socjalnych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46945B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9 229,00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5A4C92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6 922,00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DC5120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75,00</w:t>
            </w:r>
          </w:p>
        </w:tc>
      </w:tr>
      <w:tr w:rsidR="00FD796E" w:rsidRPr="00FD796E" w14:paraId="437D9AC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903C41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085EA0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85295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C70530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C2D313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9 229,00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CC6F63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6 922,00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7E1260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75,00</w:t>
            </w:r>
          </w:p>
        </w:tc>
      </w:tr>
      <w:tr w:rsidR="00FD796E" w:rsidRPr="00FD796E" w14:paraId="0D3B74F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A9A9A9"/>
            <w:vAlign w:val="center"/>
            <w:hideMark/>
          </w:tcPr>
          <w:p w14:paraId="44A7F79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853 Pozostałe zadania w zakresie polityki społecznej</w:t>
            </w:r>
          </w:p>
        </w:tc>
        <w:tc>
          <w:tcPr>
            <w:tcW w:w="1560" w:type="dxa"/>
            <w:shd w:val="clear" w:color="000000" w:fill="A9A9A9"/>
            <w:vAlign w:val="center"/>
            <w:hideMark/>
          </w:tcPr>
          <w:p w14:paraId="7AD2759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2 569 130,00</w:t>
            </w:r>
          </w:p>
        </w:tc>
        <w:tc>
          <w:tcPr>
            <w:tcW w:w="1701" w:type="dxa"/>
            <w:shd w:val="clear" w:color="000000" w:fill="A9A9A9"/>
            <w:vAlign w:val="center"/>
            <w:hideMark/>
          </w:tcPr>
          <w:p w14:paraId="76F6B10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1 602 025,04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0F1F47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62,36</w:t>
            </w:r>
          </w:p>
        </w:tc>
      </w:tr>
      <w:tr w:rsidR="00FD796E" w:rsidRPr="00FD796E" w14:paraId="3A14455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3D03AA9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85311 Rehabilitacja zawodowa i społeczna osób niepełnosprawnych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50B4EBF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139 740,00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47CCBBD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90 420,00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44F1CE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64,71</w:t>
            </w:r>
          </w:p>
        </w:tc>
      </w:tr>
      <w:tr w:rsidR="00FD796E" w:rsidRPr="00FD796E" w14:paraId="0344B99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6B53E1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lastRenderedPageBreak/>
              <w:t>257 Dotacja podmiotowa z budżetu dla pozostałych jednostek sektora finansów publicznych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21C2BF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57 540,00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DCF3EE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28 770,00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2AD092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D796E" w:rsidRPr="00FD796E" w14:paraId="41CAC01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E8FC37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C49C91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5B4CF5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2570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484632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57 540,00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5DBA6E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28 770,00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69DE0E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D796E" w:rsidRPr="00FD796E" w14:paraId="663FA07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A38CE1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258 Dotacja podmiotowa z budżetu dla jednostek niezaliczanych do sektora finansów publicznych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047DD2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82 200,00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FFB872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61 650,00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F7D555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75,00</w:t>
            </w:r>
          </w:p>
        </w:tc>
      </w:tr>
      <w:tr w:rsidR="00FD796E" w:rsidRPr="00FD796E" w14:paraId="28663DA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1FC592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8F568D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85311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9C4C08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2580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C19BCA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82 200,00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267177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61 650,00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7FB8D3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75,00</w:t>
            </w:r>
          </w:p>
        </w:tc>
      </w:tr>
      <w:tr w:rsidR="00FD796E" w:rsidRPr="00FD796E" w14:paraId="3E7AF69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7558A12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85321 Zespoły do spraw orzekania o niepełnosprawności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642B8C2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167 443,00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75AC30C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79 149,89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9D8D54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47,27</w:t>
            </w:r>
          </w:p>
        </w:tc>
      </w:tr>
      <w:tr w:rsidR="00FD796E" w:rsidRPr="00FD796E" w14:paraId="648AAB0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E53952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78D511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78 907,00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36C65A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41 148,50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084750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52,15</w:t>
            </w:r>
          </w:p>
        </w:tc>
      </w:tr>
      <w:tr w:rsidR="00FD796E" w:rsidRPr="00FD796E" w14:paraId="79C92C3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6D0977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B50961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85321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D9AB79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382D1F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78 907,00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CBE831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41 148,50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3B8F62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52,15</w:t>
            </w:r>
          </w:p>
        </w:tc>
      </w:tr>
      <w:tr w:rsidR="00FD796E" w:rsidRPr="00FD796E" w14:paraId="2121DF3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5B1E3D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47F83C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5 898,00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AF04C9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5 897,47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FB796D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99,99</w:t>
            </w:r>
          </w:p>
        </w:tc>
      </w:tr>
      <w:tr w:rsidR="00FD796E" w:rsidRPr="00FD796E" w14:paraId="49BF34A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B7C19A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2F177C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85321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48E0D0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89599C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5 898,00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E3A67C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5 897,47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1AB0A8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99,99</w:t>
            </w:r>
          </w:p>
        </w:tc>
      </w:tr>
      <w:tr w:rsidR="00FD796E" w:rsidRPr="00FD796E" w14:paraId="1E23B82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753EE9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9F5F83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14 655,00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C40477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7 958,72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903B42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54,31</w:t>
            </w:r>
          </w:p>
        </w:tc>
      </w:tr>
      <w:tr w:rsidR="00FD796E" w:rsidRPr="00FD796E" w14:paraId="7532175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B5C849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75849B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85321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1109A5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4FCEF0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14 655,00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66B35C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7 958,72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9FA5F9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54,31</w:t>
            </w:r>
          </w:p>
        </w:tc>
      </w:tr>
      <w:tr w:rsidR="00FD796E" w:rsidRPr="00FD796E" w14:paraId="6C8BECC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DB57B1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6409E3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1 113,00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803656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610,05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556C33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54,81</w:t>
            </w:r>
          </w:p>
        </w:tc>
      </w:tr>
      <w:tr w:rsidR="00FD796E" w:rsidRPr="00FD796E" w14:paraId="58DC989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F08237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644EEC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85321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D89601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A38791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1 113,00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89872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610,05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E128DF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54,81</w:t>
            </w:r>
          </w:p>
        </w:tc>
      </w:tr>
      <w:tr w:rsidR="00FD796E" w:rsidRPr="00FD796E" w14:paraId="0D9D6B2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1D7AA4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9AB7D0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2E8EB6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18 365,89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C9AE70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41,74</w:t>
            </w:r>
          </w:p>
        </w:tc>
      </w:tr>
      <w:tr w:rsidR="00FD796E" w:rsidRPr="00FD796E" w14:paraId="03E05FE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B259EB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D47F9D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85321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D47F7F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D013A5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327F3A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18 365,89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EBAEB4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41,74</w:t>
            </w:r>
          </w:p>
        </w:tc>
      </w:tr>
      <w:tr w:rsidR="00FD796E" w:rsidRPr="00FD796E" w14:paraId="4D94E7A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1CAFBD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32CAE1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420792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209,74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CD4DFA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10,49</w:t>
            </w:r>
          </w:p>
        </w:tc>
      </w:tr>
      <w:tr w:rsidR="00FD796E" w:rsidRPr="00FD796E" w14:paraId="3946EF9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486DCC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4D0E7E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85321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D5E784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C399F2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99A6C5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209,74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43BE82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10,49</w:t>
            </w:r>
          </w:p>
        </w:tc>
      </w:tr>
      <w:tr w:rsidR="00FD796E" w:rsidRPr="00FD796E" w14:paraId="4A276FB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163888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27A17E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0F4103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E1E441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4C9626F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5F48F6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22E1B7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85321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DDF7A4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1636A9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DFCC02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46472D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49D2E38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762175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427 Zakup usług remontowych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92557B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8A3DB4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120290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6D3986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A6ED6A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92CD31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85321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7AA720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0E4F5C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AB64DA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ECCEE0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9B70A3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E893F9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2595DD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18 000,00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972072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3 794,59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6893B5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21,08</w:t>
            </w:r>
          </w:p>
        </w:tc>
      </w:tr>
      <w:tr w:rsidR="00FD796E" w:rsidRPr="00FD796E" w14:paraId="018A132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E10D3D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69C182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85321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D58693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3C927E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18 000,00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70D1A0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3 794,59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CACF04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21,08</w:t>
            </w:r>
          </w:p>
        </w:tc>
      </w:tr>
      <w:tr w:rsidR="00FD796E" w:rsidRPr="00FD796E" w14:paraId="3FE5D12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90CBC3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89C908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961392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463,47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1DABF3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46,35</w:t>
            </w:r>
          </w:p>
        </w:tc>
      </w:tr>
      <w:tr w:rsidR="00FD796E" w:rsidRPr="00FD796E" w14:paraId="42C0010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E96C0C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86DA44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85321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144DEF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A29632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0CE5B7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463,47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7988F5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46,35</w:t>
            </w:r>
          </w:p>
        </w:tc>
      </w:tr>
      <w:tr w:rsidR="00FD796E" w:rsidRPr="00FD796E" w14:paraId="60D1A77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AF35BA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50F084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CBD6EF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701,46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A58195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77,94</w:t>
            </w:r>
          </w:p>
        </w:tc>
      </w:tr>
      <w:tr w:rsidR="00FD796E" w:rsidRPr="00FD796E" w14:paraId="31C9A92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612D0F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AE808F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85321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2ACFF7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1D23FB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E433F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701,46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2AB543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77,94</w:t>
            </w:r>
          </w:p>
        </w:tc>
      </w:tr>
      <w:tr w:rsidR="00FD796E" w:rsidRPr="00FD796E" w14:paraId="753FE87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06A1BD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443 Różne opłaty i składki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1BB2AE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46995F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1AA16F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3FBACB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FC5AB7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D4FED3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85321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E4D246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07AB58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E92A64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B02C2E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3F1A88C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791F084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85324 Państwowy Fundusz Rehabilitacji Osób Niepełnosprawnych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368CA2E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10 762,00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4C51F9A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10 761,86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FE2E93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2D8A3A1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7FDF60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291 Zwrot dotacji oraz płatności, w tym  wykorzystanych niezgodnie z przeznaczeniem lub wykorzystanych z naruszeniem procedur, o których mowa w art. 184 ustawy, pobranych nienależnie lub w nadmiernej wysokości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4D3A20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8 356,00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5FB2D8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8 355,86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00E3EC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0925F0B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AE4801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B12E17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85324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E60C71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2910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1C3431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8 356,00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AF1422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8 355,86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4840E4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5514EDD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F90C52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456 Odsetki od dotacji oraz płatności: wykorzystanych niezgodnie z przeznaczeniem lub wykorzystanych z naruszeniem procedur, o których mowa w art. 184 ustawy, pobranych nienależnie lub  w nadmiernej wysokości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FE7F16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2 406,00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025223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2 406,00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B9F308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7B58CD1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EF4A89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AF3B89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85324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2FE352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4560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D49018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2 406,00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4CBE63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2 406,00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D4BADD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6EB72A4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18C20B0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85333 Powiatowe urzędy pracy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672F0E6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1 524 980,00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134831A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727 923,24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3A4A76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47,73</w:t>
            </w:r>
          </w:p>
        </w:tc>
      </w:tr>
      <w:tr w:rsidR="00FD796E" w:rsidRPr="00FD796E" w14:paraId="6A4D0D9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3DDDC6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15D49E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1 079 899,00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2EA52F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479 274,86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27D41A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44,38</w:t>
            </w:r>
          </w:p>
        </w:tc>
      </w:tr>
      <w:tr w:rsidR="00FD796E" w:rsidRPr="00FD796E" w14:paraId="733E5DF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90F5D3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D777DB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C1DB50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AB7DE6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1 079 899,00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ADC339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479 274,86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CB412B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44,38</w:t>
            </w:r>
          </w:p>
        </w:tc>
      </w:tr>
      <w:tr w:rsidR="00FD796E" w:rsidRPr="00FD796E" w14:paraId="07A835B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AA830D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165721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84 386,00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BD747C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84 385,48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CE9928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3708CAA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B20948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BEFC97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911288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24BDF3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78 715,00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3C0031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78 714,48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843AB2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32DE14C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754702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lastRenderedPageBreak/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D5FFE3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6A90AC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E0E687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4 820,00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9CAEC6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4 820,00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8DC34A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1F94B94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CD03C9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BB0161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D4D1A0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1ED0B1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851,00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DCF24D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851,00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EC4D10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609873B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7941B8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7EFE75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200 970,00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98C1A9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86 492,20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EE55FC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43,04</w:t>
            </w:r>
          </w:p>
        </w:tc>
      </w:tr>
      <w:tr w:rsidR="00FD796E" w:rsidRPr="00FD796E" w14:paraId="476F965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39B26B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28228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8C160C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DAB3E1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200 000,00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D79C9E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85 522,45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442883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42,76</w:t>
            </w:r>
          </w:p>
        </w:tc>
      </w:tr>
      <w:tr w:rsidR="00FD796E" w:rsidRPr="00FD796E" w14:paraId="55CFAB3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EE77FF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2240F7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C7192E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C1CB55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825,00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6621F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824,75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D31427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99,97</w:t>
            </w:r>
          </w:p>
        </w:tc>
      </w:tr>
      <w:tr w:rsidR="00FD796E" w:rsidRPr="00FD796E" w14:paraId="235D2D2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AE9457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21A94D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0CCAED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75BFA1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145,00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E965DF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99F67C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78142DF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89A5F0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53B6C6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28 139,00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3BB5AE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11 217,37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59A35F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39,86</w:t>
            </w:r>
          </w:p>
        </w:tc>
      </w:tr>
      <w:tr w:rsidR="00FD796E" w:rsidRPr="00FD796E" w14:paraId="2DE3083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93497F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1B728A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A9FC93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EF80DF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28 000,00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D3B95C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11 078,42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1EE4BE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39,57</w:t>
            </w:r>
          </w:p>
        </w:tc>
      </w:tr>
      <w:tr w:rsidR="00FD796E" w:rsidRPr="00FD796E" w14:paraId="17C15C6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9BE959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F7CFB5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8C3622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A99E77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D524E0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118,00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988FF9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79EF101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001D51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157F99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70EFEF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558B6F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21,00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76F8B7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20,95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D46A32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99,76</w:t>
            </w:r>
          </w:p>
        </w:tc>
      </w:tr>
      <w:tr w:rsidR="00FD796E" w:rsidRPr="00FD796E" w14:paraId="0C2D193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348861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414 Wpłaty na Państwowy Fundusz Rehabilitacji Osób Niepełnosprawnych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04DDED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66C172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BC0529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B9C608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92DFD5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45CFE0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E8AED7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2C5100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D03B02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188E3E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784B329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92ED5D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4CE233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36 368,00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32A093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13 350,77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EAF5B3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36,71</w:t>
            </w:r>
          </w:p>
        </w:tc>
      </w:tr>
      <w:tr w:rsidR="00FD796E" w:rsidRPr="00FD796E" w14:paraId="4F05A21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7E063A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65C02A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2DF1D7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47ADCE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36 368,00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879BFB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13 350,77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1BBDC7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36,71</w:t>
            </w:r>
          </w:p>
        </w:tc>
      </w:tr>
      <w:tr w:rsidR="00FD796E" w:rsidRPr="00FD796E" w14:paraId="37D7253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629072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F03599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12 500,00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E912FE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8 612,61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2E78B4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68,90</w:t>
            </w:r>
          </w:p>
        </w:tc>
      </w:tr>
      <w:tr w:rsidR="00FD796E" w:rsidRPr="00FD796E" w14:paraId="6FCDC12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3BC9E8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61992A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E1CF28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792072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12 500,00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8294DA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8 612,61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3946AB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68,90</w:t>
            </w:r>
          </w:p>
        </w:tc>
      </w:tr>
      <w:tr w:rsidR="00FD796E" w:rsidRPr="00FD796E" w14:paraId="005678E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37889A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427 Zakup usług remontowych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245AF6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17 002,00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666ACD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1 732,83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C01138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10,19</w:t>
            </w:r>
          </w:p>
        </w:tc>
      </w:tr>
      <w:tr w:rsidR="00FD796E" w:rsidRPr="00FD796E" w14:paraId="27A5FC9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06940E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0EC025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9218CD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724CEA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17 002,00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17A4A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1 732,83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814239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10,19</w:t>
            </w:r>
          </w:p>
        </w:tc>
      </w:tr>
      <w:tr w:rsidR="00FD796E" w:rsidRPr="00FD796E" w14:paraId="147B622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5D7470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428 Zakup usług zdrowotnych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ECCB72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1 830,00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E9B245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1 014,50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0CD066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55,44</w:t>
            </w:r>
          </w:p>
        </w:tc>
      </w:tr>
      <w:tr w:rsidR="00FD796E" w:rsidRPr="00FD796E" w14:paraId="13E3214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C70551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C7E448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317C6B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22EFB8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1 830,00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74219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1 014,50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538821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55,44</w:t>
            </w:r>
          </w:p>
        </w:tc>
      </w:tr>
      <w:tr w:rsidR="00FD796E" w:rsidRPr="00FD796E" w14:paraId="5375DE5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B800C0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A5AA96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4 300,00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321E97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2 288,76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705C57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53,23</w:t>
            </w:r>
          </w:p>
        </w:tc>
      </w:tr>
      <w:tr w:rsidR="00FD796E" w:rsidRPr="00FD796E" w14:paraId="144771D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BDEB31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988BE1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DF1384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A08869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4 300,00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1FE1F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2 288,76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62C806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53,23</w:t>
            </w:r>
          </w:p>
        </w:tc>
      </w:tr>
      <w:tr w:rsidR="00FD796E" w:rsidRPr="00FD796E" w14:paraId="7E54CAA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3E757A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D1AF9B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5 760,00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EE9A21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1 670,39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3FD0FD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29,00</w:t>
            </w:r>
          </w:p>
        </w:tc>
      </w:tr>
      <w:tr w:rsidR="00FD796E" w:rsidRPr="00FD796E" w14:paraId="6F33FCB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5F00B1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4E64CB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2190C4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5F7C6F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5 760,00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9807A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1 670,39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C69BAE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29,00</w:t>
            </w:r>
          </w:p>
        </w:tc>
      </w:tr>
      <w:tr w:rsidR="00FD796E" w:rsidRPr="00FD796E" w14:paraId="360DFBE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872FFA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EC6773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1 800,00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ED8791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1 036,02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1AAF1E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57,56</w:t>
            </w:r>
          </w:p>
        </w:tc>
      </w:tr>
      <w:tr w:rsidR="00FD796E" w:rsidRPr="00FD796E" w14:paraId="647AEC5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185015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6904FB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94E669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FC34DC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1 800,00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28AD23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1 036,02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2AF271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57,56</w:t>
            </w:r>
          </w:p>
        </w:tc>
      </w:tr>
      <w:tr w:rsidR="00FD796E" w:rsidRPr="00FD796E" w14:paraId="38FBBCC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ACA1A7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443 Różne opłaty i składki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66695B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4 219,00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88B17D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1 595,00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B1ED5C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37,81</w:t>
            </w:r>
          </w:p>
        </w:tc>
      </w:tr>
      <w:tr w:rsidR="00FD796E" w:rsidRPr="00FD796E" w14:paraId="6E4D0B8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C872DA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8EF8BC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8D233E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31DD9E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4 219,00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B3CE9D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1 595,00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AE42AD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37,81</w:t>
            </w:r>
          </w:p>
        </w:tc>
      </w:tr>
      <w:tr w:rsidR="00FD796E" w:rsidRPr="00FD796E" w14:paraId="6AD3CBD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CBFBFB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444 Odpisy na zakładowy fundusz świadczeń socjalnych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32B880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41 569,00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80D801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32 000,00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8F85B4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76,98</w:t>
            </w:r>
          </w:p>
        </w:tc>
      </w:tr>
      <w:tr w:rsidR="00FD796E" w:rsidRPr="00FD796E" w14:paraId="2DF0442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A3F4DA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993883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BDE745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020E6F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41 569,00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49A3F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32 000,00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925105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76,98</w:t>
            </w:r>
          </w:p>
        </w:tc>
      </w:tr>
      <w:tr w:rsidR="00FD796E" w:rsidRPr="00FD796E" w14:paraId="1943B17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5744E2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448 Podatek od nieruchomości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9E65BC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3 096,00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55A8FB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1 548,00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E485DC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D796E" w:rsidRPr="00FD796E" w14:paraId="64A7C8F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4FC890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720FCF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794CD5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296858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3 096,00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38C8C3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1 548,00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1EBF87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50,00</w:t>
            </w:r>
          </w:p>
        </w:tc>
      </w:tr>
      <w:tr w:rsidR="00FD796E" w:rsidRPr="00FD796E" w14:paraId="3519015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3D4ABF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461 Koszty postępowania sądowego i prokuratorskiego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0D67B4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F44040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1 364,45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F5B1A9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68,22</w:t>
            </w:r>
          </w:p>
        </w:tc>
      </w:tr>
      <w:tr w:rsidR="00FD796E" w:rsidRPr="00FD796E" w14:paraId="7803661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B54DCD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1A9F2F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FDA97B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4610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FFA305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C1DB85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1 364,45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B36FFE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68,22</w:t>
            </w:r>
          </w:p>
        </w:tc>
      </w:tr>
      <w:tr w:rsidR="00FD796E" w:rsidRPr="00FD796E" w14:paraId="16DF637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570EDF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470 Szkolenia pracowników niebędących członkami korpusu służby cywilnej 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86582E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95AD86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D2C485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99,42</w:t>
            </w:r>
          </w:p>
        </w:tc>
      </w:tr>
      <w:tr w:rsidR="00FD796E" w:rsidRPr="00FD796E" w14:paraId="7990DE2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2F7480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393548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85333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61E1E3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C7A5B7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342,00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D14514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340,00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F7FEC1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99,42</w:t>
            </w:r>
          </w:p>
        </w:tc>
      </w:tr>
      <w:tr w:rsidR="00FD796E" w:rsidRPr="00FD796E" w14:paraId="09D4F4F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45A7A06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85395 Pozostała działalność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4AC0D98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726 205,00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636692B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693 770,05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116916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95,53</w:t>
            </w:r>
          </w:p>
        </w:tc>
      </w:tr>
      <w:tr w:rsidR="00FD796E" w:rsidRPr="00FD796E" w14:paraId="3DB2854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9C735F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303 Różne wydatki na rzecz osób fizycznych 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A6F584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338 742,00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C9B1B3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338 738,99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5703BC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5CB2ED1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4B0E1C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0D213A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648429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3037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D2F3D5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287 932,00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85061E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287 929,44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EC8E98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37B2141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73EE63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12E22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67A32D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3039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8FDC2B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50 810,00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A24BBE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50 809,55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E4A692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50775D4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5BA162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311 Świadczenia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EF1389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281 866,00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71542A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256 599,60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5AA471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91,04</w:t>
            </w:r>
          </w:p>
        </w:tc>
      </w:tr>
      <w:tr w:rsidR="00FD796E" w:rsidRPr="00FD796E" w14:paraId="0A4433DB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E42780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702D14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224320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3117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19FA26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239 586,00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4258F1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218 109,69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FF08C5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91,04</w:t>
            </w:r>
          </w:p>
        </w:tc>
      </w:tr>
      <w:tr w:rsidR="00FD796E" w:rsidRPr="00FD796E" w14:paraId="31D652C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5861B0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4C76D1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1B05F3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3119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641E81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42 280,00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970D6A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38 489,91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8E69B0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91,04</w:t>
            </w:r>
          </w:p>
        </w:tc>
      </w:tr>
      <w:tr w:rsidR="00FD796E" w:rsidRPr="00FD796E" w14:paraId="5711CC0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6318F9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65DF5F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17 021,00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DB1A60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17 016,95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33A1A5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99,98</w:t>
            </w:r>
          </w:p>
        </w:tc>
      </w:tr>
      <w:tr w:rsidR="00FD796E" w:rsidRPr="00FD796E" w14:paraId="78A8A707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0CE1B5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FC964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E1EE7C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2AFAFE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14 647,00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8FB807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14 643,64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37B34E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99,98</w:t>
            </w:r>
          </w:p>
        </w:tc>
      </w:tr>
      <w:tr w:rsidR="00FD796E" w:rsidRPr="00FD796E" w14:paraId="55E1ACF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91CAB1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lastRenderedPageBreak/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BDC221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713AD2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8E5CBB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2 374,00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2C5079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2 373,31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BC0289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99,97</w:t>
            </w:r>
          </w:p>
        </w:tc>
      </w:tr>
      <w:tr w:rsidR="00FD796E" w:rsidRPr="00FD796E" w14:paraId="57942ED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DB5CC4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26AE1B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1 949,00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961F11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1 948,59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D6BB1E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99,98</w:t>
            </w:r>
          </w:p>
        </w:tc>
      </w:tr>
      <w:tr w:rsidR="00FD796E" w:rsidRPr="00FD796E" w14:paraId="32C0BB3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AD53B1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14853B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EC0919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C9DF5D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1 851,00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2EE1F5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1 850,62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435105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99,98</w:t>
            </w:r>
          </w:p>
        </w:tc>
      </w:tr>
      <w:tr w:rsidR="00FD796E" w:rsidRPr="00FD796E" w14:paraId="6F9213E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6DBE0B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C487FE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45ECBC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3BD7B5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98,00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731D32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97,97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D7F815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99,97</w:t>
            </w:r>
          </w:p>
        </w:tc>
      </w:tr>
      <w:tr w:rsidR="00FD796E" w:rsidRPr="00FD796E" w14:paraId="7D19FC5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212D704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7CF9A9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82 894,00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26A0FB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75 735,23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9E97AD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91,36</w:t>
            </w:r>
          </w:p>
        </w:tc>
      </w:tr>
      <w:tr w:rsidR="00FD796E" w:rsidRPr="00FD796E" w14:paraId="43A92083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8F19F7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87EA12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CF9D6C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7B12FD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70 494,00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38510A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64 408,86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2DC2CA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91,37</w:t>
            </w:r>
          </w:p>
        </w:tc>
      </w:tr>
      <w:tr w:rsidR="00FD796E" w:rsidRPr="00FD796E" w14:paraId="3C499A0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A511D6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4E0D94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0FC0D6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09ADA0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12 400,00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AAD51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11 326,37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7BDED6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91,34</w:t>
            </w:r>
          </w:p>
        </w:tc>
      </w:tr>
      <w:tr w:rsidR="00FD796E" w:rsidRPr="00FD796E" w14:paraId="73CC204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EA5EF6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EDF2B5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28ECDD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420,69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B7ADF0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99,45</w:t>
            </w:r>
          </w:p>
        </w:tc>
      </w:tr>
      <w:tr w:rsidR="00FD796E" w:rsidRPr="00FD796E" w14:paraId="10F7EF0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8FE84B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735C9A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584F00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7F9A59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364,00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F51A82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362,34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AABEEE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99,54</w:t>
            </w:r>
          </w:p>
        </w:tc>
      </w:tr>
      <w:tr w:rsidR="00FD796E" w:rsidRPr="00FD796E" w14:paraId="1A89E9C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298B4D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75F17F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6263EF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44B197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59,00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01DEFB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58,35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781D30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98,90</w:t>
            </w:r>
          </w:p>
        </w:tc>
      </w:tr>
      <w:tr w:rsidR="00FD796E" w:rsidRPr="00FD796E" w14:paraId="21AC106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7D9FAD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077EC0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3 310,00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3A5D88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3 310,00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C7077A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3197C58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0FCF54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359E2A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A582BC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4307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39463B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2 813,00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EC1FE9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2 813,00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35150D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5C7B376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681184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18CD53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85395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2DBDFF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82BE9C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497,00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7B4A2C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497,00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7D68A0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4AC9034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A9A9A9"/>
            <w:vAlign w:val="center"/>
            <w:hideMark/>
          </w:tcPr>
          <w:p w14:paraId="7E08DE4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854 Edukacyjna opieka wychowawcza</w:t>
            </w:r>
          </w:p>
        </w:tc>
        <w:tc>
          <w:tcPr>
            <w:tcW w:w="1560" w:type="dxa"/>
            <w:shd w:val="clear" w:color="000000" w:fill="A9A9A9"/>
            <w:vAlign w:val="center"/>
            <w:hideMark/>
          </w:tcPr>
          <w:p w14:paraId="354439A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690 709,00</w:t>
            </w:r>
          </w:p>
        </w:tc>
        <w:tc>
          <w:tcPr>
            <w:tcW w:w="1701" w:type="dxa"/>
            <w:shd w:val="clear" w:color="000000" w:fill="A9A9A9"/>
            <w:vAlign w:val="center"/>
            <w:hideMark/>
          </w:tcPr>
          <w:p w14:paraId="1564E99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367 691,76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B619CC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53,23</w:t>
            </w:r>
          </w:p>
        </w:tc>
      </w:tr>
      <w:tr w:rsidR="00FD796E" w:rsidRPr="00FD796E" w14:paraId="330772D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1C8F3AA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85406 Poradnie psychologiczno-pedagogiczne, w tym poradnie specjalistyczne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3DC997D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673 520,00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79D3136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353 079,51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19B6F3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52,42</w:t>
            </w:r>
          </w:p>
        </w:tc>
      </w:tr>
      <w:tr w:rsidR="00FD796E" w:rsidRPr="00FD796E" w14:paraId="5D2C13B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FCE843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231 Dotacje celowe przekazane gminie na zadania bieżące realizowane na podstawie porozumień (umów) między jednostkami samorządu terytorialnego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0B31C7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2576C4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2 120,00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EE0B27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21,20</w:t>
            </w:r>
          </w:p>
        </w:tc>
      </w:tr>
      <w:tr w:rsidR="00FD796E" w:rsidRPr="00FD796E" w14:paraId="2B85893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EFD370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33623A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85406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F02720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2310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BDDE88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B2FAA9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2 120,00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EB11BD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21,20</w:t>
            </w:r>
          </w:p>
        </w:tc>
      </w:tr>
      <w:tr w:rsidR="00FD796E" w:rsidRPr="00FD796E" w14:paraId="2439C18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CED6D0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302 Wydatki osobowe niezaliczone do wynagrodzeń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B7C76E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1 730,00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0EAD2E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1 130,00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BA92D3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65,32</w:t>
            </w:r>
          </w:p>
        </w:tc>
      </w:tr>
      <w:tr w:rsidR="00FD796E" w:rsidRPr="00FD796E" w14:paraId="70A7791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6C2F4D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037EC4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85406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C6FD8D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9DDF49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1 730,00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2FDFC5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1 130,00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4C625D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65,32</w:t>
            </w:r>
          </w:p>
        </w:tc>
      </w:tr>
      <w:tr w:rsidR="00FD796E" w:rsidRPr="00FD796E" w14:paraId="6DADC2E7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3DD06C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401 Wynagrodzenia osobowe pracowników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158D1C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468 586,00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774E44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227 047,00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A669D5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48,45</w:t>
            </w:r>
          </w:p>
        </w:tc>
      </w:tr>
      <w:tr w:rsidR="00FD796E" w:rsidRPr="00FD796E" w14:paraId="437FAE18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E1B04A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D8DD0A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85406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489B48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1DEE16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468 586,00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E790D4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227 047,00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4FEF16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48,45</w:t>
            </w:r>
          </w:p>
        </w:tc>
      </w:tr>
      <w:tr w:rsidR="00FD796E" w:rsidRPr="00FD796E" w14:paraId="08CDB24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446B8F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404 Dodatkowe wynagrodzenie roczne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832CB4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36 873,00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FAE0E3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36 778,24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363DAC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99,74</w:t>
            </w:r>
          </w:p>
        </w:tc>
      </w:tr>
      <w:tr w:rsidR="00FD796E" w:rsidRPr="00FD796E" w14:paraId="60A42D8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63C41E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0B9100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85406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6A9104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EE3041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36 873,00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620769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36 778,24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6734ED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99,74</w:t>
            </w:r>
          </w:p>
        </w:tc>
      </w:tr>
      <w:tr w:rsidR="00FD796E" w:rsidRPr="00FD796E" w14:paraId="12CE0D0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572657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0AB312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88 000,00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289F52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38 899,07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18F557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44,20</w:t>
            </w:r>
          </w:p>
        </w:tc>
      </w:tr>
      <w:tr w:rsidR="00FD796E" w:rsidRPr="00FD796E" w14:paraId="3C3F226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5D6566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BD823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85406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33A295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94FC30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88 000,00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3F9724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38 899,07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3A2EBD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44,20</w:t>
            </w:r>
          </w:p>
        </w:tc>
      </w:tr>
      <w:tr w:rsidR="00FD796E" w:rsidRPr="00FD796E" w14:paraId="66831F7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D16935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61F61F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CFE607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3 888,13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5C80C0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64,80</w:t>
            </w:r>
          </w:p>
        </w:tc>
      </w:tr>
      <w:tr w:rsidR="00FD796E" w:rsidRPr="00FD796E" w14:paraId="765B094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F5C1DA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BE9A92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85406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E0B9DE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EB4909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01CA2C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3 888,13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59DEB5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64,80</w:t>
            </w:r>
          </w:p>
        </w:tc>
      </w:tr>
      <w:tr w:rsidR="00FD796E" w:rsidRPr="00FD796E" w14:paraId="600418D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D80D83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2F4935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BC67CF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8B5582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4C6D472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839414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78A067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85406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5274D5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FCDCB7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5040A3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708ECB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58CB76A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74F588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A03A66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19 600,00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912BCB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14 746,64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EDDA9E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75,24</w:t>
            </w:r>
          </w:p>
        </w:tc>
      </w:tr>
      <w:tr w:rsidR="00FD796E" w:rsidRPr="00FD796E" w14:paraId="5D9FC95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092E06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DB8523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85406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337170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37AEB3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19 600,00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D9E730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14 746,64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2AE8E8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75,24</w:t>
            </w:r>
          </w:p>
        </w:tc>
      </w:tr>
      <w:tr w:rsidR="00FD796E" w:rsidRPr="00FD796E" w14:paraId="457B478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5FBA35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427 Zakup usług remontowych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1B6E65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950,00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0AED93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ECEFAE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75E3634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574E6C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0C74CF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85406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8E0A1A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CA6828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950,00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AEA160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15B47E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8530383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F658C1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428 Zakup usług zdrowotnych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5BD1A3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2A3761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176,00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3F710F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35,20</w:t>
            </w:r>
          </w:p>
        </w:tc>
      </w:tr>
      <w:tr w:rsidR="00FD796E" w:rsidRPr="00FD796E" w14:paraId="602037C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3BA978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853CED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85406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232DBC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427558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409519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176,00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48C297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35,20</w:t>
            </w:r>
          </w:p>
        </w:tc>
      </w:tr>
      <w:tr w:rsidR="00FD796E" w:rsidRPr="00FD796E" w14:paraId="3262503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F090DA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95CE41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5 100,00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BA7BAF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3 869,65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CBDA4A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75,88</w:t>
            </w:r>
          </w:p>
        </w:tc>
      </w:tr>
      <w:tr w:rsidR="00FD796E" w:rsidRPr="00FD796E" w14:paraId="4195927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0AD2F7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F03CDD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85406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FFD7001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8BE97B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5 100,00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2D006C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3 869,65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1A13C5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75,88</w:t>
            </w:r>
          </w:p>
        </w:tc>
      </w:tr>
      <w:tr w:rsidR="00FD796E" w:rsidRPr="00FD796E" w14:paraId="60B7BFCC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221323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436 Opłaty z tytułu zakupu usług telekomunikacyjnych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E90C81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3 667,00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358FF3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1 806,18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84380F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49,25</w:t>
            </w:r>
          </w:p>
        </w:tc>
      </w:tr>
      <w:tr w:rsidR="00FD796E" w:rsidRPr="00FD796E" w14:paraId="6F24568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0445F22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68152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85406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600D94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99C5DA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3 667,00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EC16F8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1 806,18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DDFD61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49,25</w:t>
            </w:r>
          </w:p>
        </w:tc>
      </w:tr>
      <w:tr w:rsidR="00FD796E" w:rsidRPr="00FD796E" w14:paraId="683863A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017E7F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441 Podróże służbowe krajowe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02A925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C3C385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94,60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D4A58A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11,83</w:t>
            </w:r>
          </w:p>
        </w:tc>
      </w:tr>
      <w:tr w:rsidR="00FD796E" w:rsidRPr="00FD796E" w14:paraId="320A6C4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653B4B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449A3E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85406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821CEA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402A30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436329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94,60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E40ABC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11,83</w:t>
            </w:r>
          </w:p>
        </w:tc>
      </w:tr>
      <w:tr w:rsidR="00FD796E" w:rsidRPr="00FD796E" w14:paraId="47F1DBB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4E88CC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443 Różne opłaty i składki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86C7AF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360,00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4B7228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109,00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0B5C27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30,28</w:t>
            </w:r>
          </w:p>
        </w:tc>
      </w:tr>
      <w:tr w:rsidR="00FD796E" w:rsidRPr="00FD796E" w14:paraId="4F4EC10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487EEA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DDC36D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85406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430C7B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4430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6E69DF9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360,00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EB37B3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109,00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68B0BC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30,28</w:t>
            </w:r>
          </w:p>
        </w:tc>
      </w:tr>
      <w:tr w:rsidR="00FD796E" w:rsidRPr="00FD796E" w14:paraId="459EBB2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B511D1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444 Odpisy na zakładowy fundusz świadczeń socjalnych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1D6B20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29 804,00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477D3B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22 360,00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401D6E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75,02</w:t>
            </w:r>
          </w:p>
        </w:tc>
      </w:tr>
      <w:tr w:rsidR="00FD796E" w:rsidRPr="00FD796E" w14:paraId="486CF704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57DBEF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lastRenderedPageBreak/>
              <w:t>854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413419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85406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1C7816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DBB9CD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29 804,00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17CB0D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22 360,00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798B53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75,02</w:t>
            </w:r>
          </w:p>
        </w:tc>
      </w:tr>
      <w:tr w:rsidR="00FD796E" w:rsidRPr="00FD796E" w14:paraId="03123AB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74D2DD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 xml:space="preserve">470 Szkolenia pracowników niebędących członkami korpusu służby cywilnej 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6E485B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7E9C96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EE0D9D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7,86</w:t>
            </w:r>
          </w:p>
        </w:tc>
      </w:tr>
      <w:tr w:rsidR="00FD796E" w:rsidRPr="00FD796E" w14:paraId="1D04439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D6352F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673FCA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85406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AB0280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4700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2FC3F1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20DA8E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11490C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7,86</w:t>
            </w:r>
          </w:p>
        </w:tc>
      </w:tr>
      <w:tr w:rsidR="00FD796E" w:rsidRPr="00FD796E" w14:paraId="4D0675B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47A100D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85415 Pomoc materialna dla uczniów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06AB33C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5 400,00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70EDCE5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5 400,00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E123EF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13ED71E6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BDE4A7E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324 Stypendia dla uczniów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9DC7DE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5 400,00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AD7786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5 400,00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7333E6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3C1BE5A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73749C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F169DE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85415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1B57B3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3240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A45D3D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5 400,00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3DBA7A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5 400,00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CBCA53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100,00</w:t>
            </w:r>
          </w:p>
        </w:tc>
      </w:tr>
      <w:tr w:rsidR="00FD796E" w:rsidRPr="00FD796E" w14:paraId="1ECD8CB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154554D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85495 Pozostała działalność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1FD47F8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11 789,00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362DBD4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9 212,25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3C2449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78,14</w:t>
            </w:r>
          </w:p>
        </w:tc>
      </w:tr>
      <w:tr w:rsidR="00FD796E" w:rsidRPr="00FD796E" w14:paraId="4BE2DC2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E9B8BF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444 Odpisy na zakładowy fundusz świadczeń socjalnych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054590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11 789,00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EE7DEB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9 212,25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057304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78,14</w:t>
            </w:r>
          </w:p>
        </w:tc>
      </w:tr>
      <w:tr w:rsidR="00FD796E" w:rsidRPr="00FD796E" w14:paraId="7778285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924499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026F62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85495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1BDEBAB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4440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E06CD1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11 789,00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5F7FB7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9 212,25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577294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78,14</w:t>
            </w:r>
          </w:p>
        </w:tc>
      </w:tr>
      <w:tr w:rsidR="00FD796E" w:rsidRPr="00FD796E" w14:paraId="3626F20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A9A9A9"/>
            <w:vAlign w:val="center"/>
            <w:hideMark/>
          </w:tcPr>
          <w:p w14:paraId="57B17D6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900 Gospodarka komunalna i ochrona środowiska</w:t>
            </w:r>
          </w:p>
        </w:tc>
        <w:tc>
          <w:tcPr>
            <w:tcW w:w="1560" w:type="dxa"/>
            <w:shd w:val="clear" w:color="000000" w:fill="A9A9A9"/>
            <w:vAlign w:val="center"/>
            <w:hideMark/>
          </w:tcPr>
          <w:p w14:paraId="4F23ED5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293 854,00</w:t>
            </w:r>
          </w:p>
        </w:tc>
        <w:tc>
          <w:tcPr>
            <w:tcW w:w="1701" w:type="dxa"/>
            <w:shd w:val="clear" w:color="000000" w:fill="A9A9A9"/>
            <w:vAlign w:val="center"/>
            <w:hideMark/>
          </w:tcPr>
          <w:p w14:paraId="3055338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FA6340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7D18B3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0F1F7EDD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90095 Pozostała działalność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46529DF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293 854,00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6A837AC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10A00E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DF23F48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CD77D8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1F759C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11 200,00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93B971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E20DE0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31B5914D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172825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0FF7E5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90095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749E28D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292AA0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11 200,00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F90F52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719BEB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67D55D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D93FA5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605 Wydatki inwestycyjne jednostek budżetowych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0F7740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282 654,00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02B38F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53612D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3F1325F9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151DDA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CB07E3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90095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9E7198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6059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1CB8BE3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282 654,00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8C26B9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5A7527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48886B6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A9A9A9"/>
            <w:vAlign w:val="center"/>
            <w:hideMark/>
          </w:tcPr>
          <w:p w14:paraId="5CA4A8A2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921 Kultura i ochrona dziedzictwa narodowego</w:t>
            </w:r>
          </w:p>
        </w:tc>
        <w:tc>
          <w:tcPr>
            <w:tcW w:w="1560" w:type="dxa"/>
            <w:shd w:val="clear" w:color="000000" w:fill="A9A9A9"/>
            <w:vAlign w:val="center"/>
            <w:hideMark/>
          </w:tcPr>
          <w:p w14:paraId="33E62D4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65 000,00</w:t>
            </w:r>
          </w:p>
        </w:tc>
        <w:tc>
          <w:tcPr>
            <w:tcW w:w="1701" w:type="dxa"/>
            <w:shd w:val="clear" w:color="000000" w:fill="A9A9A9"/>
            <w:vAlign w:val="center"/>
            <w:hideMark/>
          </w:tcPr>
          <w:p w14:paraId="2063381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23 514,51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96B682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36,18</w:t>
            </w:r>
          </w:p>
        </w:tc>
      </w:tr>
      <w:tr w:rsidR="00FD796E" w:rsidRPr="00FD796E" w14:paraId="26CB756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348E0FB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92105 Pozostałe zadania w zakresie kultury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48FD8E2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58 000,00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42439AF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23 514,51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69C573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40,54</w:t>
            </w:r>
          </w:p>
        </w:tc>
      </w:tr>
      <w:tr w:rsidR="00FD796E" w:rsidRPr="00FD796E" w14:paraId="7476757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664041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258 Dotacja podmiotowa z budżetu dla jednostek niezaliczanych do sektora finansów publicznych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5FE33D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20 000,00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416684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11 250,00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AAB9B6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56,25</w:t>
            </w:r>
          </w:p>
        </w:tc>
      </w:tr>
      <w:tr w:rsidR="00FD796E" w:rsidRPr="00FD796E" w14:paraId="08C16B0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F846FE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6C4E01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92105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9D55B4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2580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91B578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20 000,00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8F8F03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11 250,00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1244D9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56,25</w:t>
            </w:r>
          </w:p>
        </w:tc>
      </w:tr>
      <w:tr w:rsidR="00FD796E" w:rsidRPr="00FD796E" w14:paraId="7E56E18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F32D456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304 Nagrody o charakterze szczególnym niezaliczone do wynagrodzeń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5C08D25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97936A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A31AA1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7FC3B52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61732E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2309157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92105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E88997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3040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9746F6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2E1AD77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6C85DC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242799D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20962D3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D21016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63FDAE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ABEC8B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46D6351E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E45497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31F04F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92105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80F1356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565914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4830BC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2670FC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6D248CA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22C08D3B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419 Nagrody konkursowe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FF6C5E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49142FD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67B8ED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795EB96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E33B5E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0D57E5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92105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95C7DE9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4190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1C57373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8EE6EE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E21950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05D4015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1FAB2E7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9AE1AB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23 000,00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743AD4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11 439,51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A5C667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49,74</w:t>
            </w:r>
          </w:p>
        </w:tc>
      </w:tr>
      <w:tr w:rsidR="00FD796E" w:rsidRPr="00FD796E" w14:paraId="336F9AD5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143D76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2AB1C6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92105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96D65A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4E2518D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23 000,00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95F4E6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11 439,51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850EBB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49,74</w:t>
            </w:r>
          </w:p>
        </w:tc>
      </w:tr>
      <w:tr w:rsidR="00FD796E" w:rsidRPr="00FD796E" w14:paraId="10EFA30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B939E9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4936FB9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D5DA9D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825,00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D487CF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11,79</w:t>
            </w:r>
          </w:p>
        </w:tc>
      </w:tr>
      <w:tr w:rsidR="00FD796E" w:rsidRPr="00FD796E" w14:paraId="4953B55F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44DB7C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49039A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92105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C00151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A358B90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337F159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825,00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432BB9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11,79</w:t>
            </w:r>
          </w:p>
        </w:tc>
      </w:tr>
      <w:tr w:rsidR="00FD796E" w:rsidRPr="00FD796E" w14:paraId="2DA37E4D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2B61E0B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92120 Ochrona zabytków i opieka nad zabytkami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64F6B93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7 000,00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682BC8D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2C5E9B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21FF96D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43116A1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272 Dotacje celowe z budżetu na finansowanie lub dofinansowanie prac remontowych i konserwatorskich obiektów zabytkowych przekazane jednostkom niezaliczanym do sektora finansów publicznych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A3E035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58130D5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DF3187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35EE564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54A22F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82D84A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92120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545CED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2720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521D948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7 000,00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3D6F6B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8C4EE1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1966F364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A9A9A9"/>
            <w:vAlign w:val="center"/>
            <w:hideMark/>
          </w:tcPr>
          <w:p w14:paraId="13718425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926 Kultura fizyczna</w:t>
            </w:r>
          </w:p>
        </w:tc>
        <w:tc>
          <w:tcPr>
            <w:tcW w:w="1560" w:type="dxa"/>
            <w:shd w:val="clear" w:color="000000" w:fill="A9A9A9"/>
            <w:vAlign w:val="center"/>
            <w:hideMark/>
          </w:tcPr>
          <w:p w14:paraId="04E72D7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78 730,00</w:t>
            </w:r>
          </w:p>
        </w:tc>
        <w:tc>
          <w:tcPr>
            <w:tcW w:w="1701" w:type="dxa"/>
            <w:shd w:val="clear" w:color="000000" w:fill="A9A9A9"/>
            <w:vAlign w:val="center"/>
            <w:hideMark/>
          </w:tcPr>
          <w:p w14:paraId="33C75C7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35 796,04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233D45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45,47</w:t>
            </w:r>
          </w:p>
        </w:tc>
      </w:tr>
      <w:tr w:rsidR="00FD796E" w:rsidRPr="00FD796E" w14:paraId="4121B93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1D94039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92601 Obiekty sportowe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525BAF6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30 330,00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22649E3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10 156,64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9168CB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33,49</w:t>
            </w:r>
          </w:p>
        </w:tc>
      </w:tr>
      <w:tr w:rsidR="00FD796E" w:rsidRPr="00FD796E" w14:paraId="387B507E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45CBB10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411 Składki na ubezpieczenia społeczne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252190E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1 600,00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297EF9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344,25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9CEAAC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21,52</w:t>
            </w:r>
          </w:p>
        </w:tc>
      </w:tr>
      <w:tr w:rsidR="00FD796E" w:rsidRPr="00FD796E" w14:paraId="1C3503A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DCBB95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B91B74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92601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03066F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3BEB2BE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1 600,00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801429F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344,25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3659C9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21,52</w:t>
            </w:r>
          </w:p>
        </w:tc>
      </w:tr>
      <w:tr w:rsidR="00FD796E" w:rsidRPr="00FD796E" w14:paraId="2DA8E6D2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8D908F0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412 Składki na Fundusz Pracy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7938A3A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230,00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0CEBD81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4ECD1B9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3DE3A2C1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43ABD42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1F6385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92601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4DDCB54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72343CE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230,00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EECF59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3396DE8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FD796E" w:rsidRPr="00FD796E" w14:paraId="3D69C86F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60E7AB6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417 Wynagrodzenia bezosobowe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32A7F18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6FE990B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E61EA6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44,44</w:t>
            </w:r>
          </w:p>
        </w:tc>
      </w:tr>
      <w:tr w:rsidR="00FD796E" w:rsidRPr="00FD796E" w14:paraId="6E0D143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E3B168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BDC087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92601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233DABC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4170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FF2BB8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E109DD4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E83B6E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44,44</w:t>
            </w:r>
          </w:p>
        </w:tc>
      </w:tr>
      <w:tr w:rsidR="00FD796E" w:rsidRPr="00FD796E" w14:paraId="71BADC15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06CE2ADA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E4E93C9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7884E6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3348ABA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60,00</w:t>
            </w:r>
          </w:p>
        </w:tc>
      </w:tr>
      <w:tr w:rsidR="00FD796E" w:rsidRPr="00FD796E" w14:paraId="37B35520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2899FBA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658106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92601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B7A3E5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BB6AAA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9BCDBA6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D433E22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60,00</w:t>
            </w:r>
          </w:p>
        </w:tc>
      </w:tr>
      <w:tr w:rsidR="00FD796E" w:rsidRPr="00FD796E" w14:paraId="7068500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75D57DF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426 Zakup energii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1A4F8385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16 000,00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77753DB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4 612,39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7CE4CE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28,83</w:t>
            </w:r>
          </w:p>
        </w:tc>
      </w:tr>
      <w:tr w:rsidR="00FD796E" w:rsidRPr="00FD796E" w14:paraId="2E278C3A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6CD39CF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lastRenderedPageBreak/>
              <w:t>926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D38DFEF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92601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59F39C94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4260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1CAC1EA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16 000,00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A7E1A4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4 612,39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2C301C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28,83</w:t>
            </w:r>
          </w:p>
        </w:tc>
      </w:tr>
      <w:tr w:rsidR="00FD796E" w:rsidRPr="00FD796E" w14:paraId="6457B471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3E3B669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7DC4AD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292FB74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696055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30,00</w:t>
            </w:r>
          </w:p>
        </w:tc>
      </w:tr>
      <w:tr w:rsidR="00FD796E" w:rsidRPr="00FD796E" w14:paraId="20D128C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13B24B1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9F76462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92601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62D2D1D3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CC87DC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3 000,00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28DBA8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23A476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30,00</w:t>
            </w:r>
          </w:p>
        </w:tc>
      </w:tr>
      <w:tr w:rsidR="00FD796E" w:rsidRPr="00FD796E" w14:paraId="2E15BF2A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D3D3D3"/>
            <w:vAlign w:val="center"/>
            <w:hideMark/>
          </w:tcPr>
          <w:p w14:paraId="1315701F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92605 Zadania w zakresie kultury fizycznej</w:t>
            </w:r>
          </w:p>
        </w:tc>
        <w:tc>
          <w:tcPr>
            <w:tcW w:w="1560" w:type="dxa"/>
            <w:shd w:val="clear" w:color="000000" w:fill="D3D3D3"/>
            <w:vAlign w:val="center"/>
            <w:hideMark/>
          </w:tcPr>
          <w:p w14:paraId="387B2057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48 400,00</w:t>
            </w:r>
          </w:p>
        </w:tc>
        <w:tc>
          <w:tcPr>
            <w:tcW w:w="1701" w:type="dxa"/>
            <w:shd w:val="clear" w:color="000000" w:fill="D3D3D3"/>
            <w:vAlign w:val="center"/>
            <w:hideMark/>
          </w:tcPr>
          <w:p w14:paraId="66948398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25 639,40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A893DD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52,97</w:t>
            </w:r>
          </w:p>
        </w:tc>
      </w:tr>
      <w:tr w:rsidR="00FD796E" w:rsidRPr="00FD796E" w14:paraId="29CE7D9B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13537D3C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282 Dotacja celowa z budżetu na finansowanie lub dofinansowanie zadań zleconych do realizacji stowarzyszeniom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04F82B8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26 000,00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FA9E35B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18 000,00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383FEA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69,23</w:t>
            </w:r>
          </w:p>
        </w:tc>
      </w:tr>
      <w:tr w:rsidR="00FD796E" w:rsidRPr="00FD796E" w14:paraId="4673AA02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71B56AD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7D18C08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92605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1CF5F08A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2820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2219AB9C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26 000,00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DD95278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18 000,00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253D946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69,23</w:t>
            </w:r>
          </w:p>
        </w:tc>
      </w:tr>
      <w:tr w:rsidR="00FD796E" w:rsidRPr="00FD796E" w14:paraId="7C227360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E4DE019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421 Zakup materiałów i wyposażenia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6C9B02F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17 400,00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11CD761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6 239,39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1237A78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35,86</w:t>
            </w:r>
          </w:p>
        </w:tc>
      </w:tr>
      <w:tr w:rsidR="00FD796E" w:rsidRPr="00FD796E" w14:paraId="519B7D8C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50B136D0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990BD07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92605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00B08BDD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4210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0FF25A5B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17 400,00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F8109F5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6 239,39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7467EA7C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35,86</w:t>
            </w:r>
          </w:p>
        </w:tc>
      </w:tr>
      <w:tr w:rsidR="00FD796E" w:rsidRPr="00FD796E" w14:paraId="39F65659" w14:textId="77777777" w:rsidTr="006E3608">
        <w:trPr>
          <w:trHeight w:val="282"/>
        </w:trPr>
        <w:tc>
          <w:tcPr>
            <w:tcW w:w="4531" w:type="dxa"/>
            <w:gridSpan w:val="3"/>
            <w:shd w:val="clear" w:color="000000" w:fill="F5F5F5"/>
            <w:vAlign w:val="center"/>
            <w:hideMark/>
          </w:tcPr>
          <w:p w14:paraId="552C5048" w14:textId="77777777" w:rsidR="00FD796E" w:rsidRPr="00FD796E" w:rsidRDefault="00FD796E" w:rsidP="006E3608">
            <w:pPr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430 Zakup usług pozostałych</w:t>
            </w:r>
          </w:p>
        </w:tc>
        <w:tc>
          <w:tcPr>
            <w:tcW w:w="1560" w:type="dxa"/>
            <w:shd w:val="clear" w:color="000000" w:fill="F5F5F5"/>
            <w:vAlign w:val="center"/>
            <w:hideMark/>
          </w:tcPr>
          <w:p w14:paraId="2010ADA1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5 000,00</w:t>
            </w:r>
          </w:p>
        </w:tc>
        <w:tc>
          <w:tcPr>
            <w:tcW w:w="1701" w:type="dxa"/>
            <w:shd w:val="clear" w:color="000000" w:fill="F5F5F5"/>
            <w:vAlign w:val="center"/>
            <w:hideMark/>
          </w:tcPr>
          <w:p w14:paraId="3AE1BA4D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1 400,01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00B4FA63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28,00</w:t>
            </w:r>
          </w:p>
        </w:tc>
      </w:tr>
      <w:tr w:rsidR="00FD796E" w:rsidRPr="00FD796E" w14:paraId="47D47A76" w14:textId="77777777" w:rsidTr="006E3608">
        <w:trPr>
          <w:trHeight w:val="282"/>
        </w:trPr>
        <w:tc>
          <w:tcPr>
            <w:tcW w:w="1413" w:type="dxa"/>
            <w:shd w:val="clear" w:color="000000" w:fill="FFFFFF"/>
            <w:vAlign w:val="center"/>
            <w:hideMark/>
          </w:tcPr>
          <w:p w14:paraId="3A5B5885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926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5D5FB07E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92605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14:paraId="3B02CB3C" w14:textId="77777777" w:rsidR="00FD796E" w:rsidRPr="00FD796E" w:rsidRDefault="00FD796E" w:rsidP="006E3608">
            <w:pPr>
              <w:jc w:val="center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4300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753B8121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5 000,00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6D5C202" w14:textId="77777777" w:rsidR="00FD796E" w:rsidRPr="00FD796E" w:rsidRDefault="00FD796E" w:rsidP="006E3608">
            <w:pPr>
              <w:jc w:val="right"/>
              <w:rPr>
                <w:color w:val="000000"/>
                <w:sz w:val="20"/>
              </w:rPr>
            </w:pPr>
            <w:r w:rsidRPr="00FD796E">
              <w:rPr>
                <w:color w:val="000000"/>
                <w:sz w:val="20"/>
              </w:rPr>
              <w:t>1 400,01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5180734F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28,00</w:t>
            </w:r>
          </w:p>
        </w:tc>
      </w:tr>
      <w:tr w:rsidR="00FD796E" w:rsidRPr="00FD796E" w14:paraId="3638291D" w14:textId="77777777" w:rsidTr="006E3608">
        <w:trPr>
          <w:trHeight w:val="278"/>
        </w:trPr>
        <w:tc>
          <w:tcPr>
            <w:tcW w:w="4531" w:type="dxa"/>
            <w:gridSpan w:val="3"/>
            <w:shd w:val="clear" w:color="000000" w:fill="FFFFFF"/>
            <w:vAlign w:val="center"/>
            <w:hideMark/>
          </w:tcPr>
          <w:p w14:paraId="3D6AD5C3" w14:textId="77777777" w:rsidR="00FD796E" w:rsidRPr="00FD796E" w:rsidRDefault="00FD796E" w:rsidP="006E3608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Razem:</w:t>
            </w:r>
          </w:p>
        </w:tc>
        <w:tc>
          <w:tcPr>
            <w:tcW w:w="1560" w:type="dxa"/>
            <w:shd w:val="clear" w:color="000000" w:fill="FFFFFF"/>
            <w:vAlign w:val="center"/>
            <w:hideMark/>
          </w:tcPr>
          <w:p w14:paraId="46976BF6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51 196 835,27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3A159934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22 940 521,06</w:t>
            </w:r>
          </w:p>
        </w:tc>
        <w:tc>
          <w:tcPr>
            <w:tcW w:w="1134" w:type="dxa"/>
            <w:shd w:val="clear" w:color="000000" w:fill="A9A9A9"/>
            <w:vAlign w:val="center"/>
            <w:hideMark/>
          </w:tcPr>
          <w:p w14:paraId="69A33BC0" w14:textId="77777777" w:rsidR="00FD796E" w:rsidRPr="00FD796E" w:rsidRDefault="00FD796E" w:rsidP="006E3608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FD796E">
              <w:rPr>
                <w:b/>
                <w:bCs/>
                <w:color w:val="000000"/>
                <w:sz w:val="20"/>
              </w:rPr>
              <w:t>44,81</w:t>
            </w:r>
          </w:p>
        </w:tc>
      </w:tr>
    </w:tbl>
    <w:p w14:paraId="7B67E442" w14:textId="77777777" w:rsidR="003C010C" w:rsidRPr="0011433B" w:rsidRDefault="003C010C" w:rsidP="009F250C">
      <w:pPr>
        <w:jc w:val="both"/>
        <w:rPr>
          <w:szCs w:val="24"/>
        </w:rPr>
        <w:sectPr w:rsidR="003C010C" w:rsidRPr="0011433B" w:rsidSect="00310D4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418" w:header="709" w:footer="709" w:gutter="0"/>
          <w:cols w:space="708"/>
          <w:docGrid w:linePitch="326"/>
        </w:sectPr>
      </w:pPr>
    </w:p>
    <w:p w14:paraId="669CE124" w14:textId="77777777" w:rsidR="00FD0AE7" w:rsidRPr="0011433B" w:rsidRDefault="00212805" w:rsidP="00212805">
      <w:pPr>
        <w:jc w:val="center"/>
        <w:rPr>
          <w:b/>
          <w:bCs/>
          <w:szCs w:val="24"/>
        </w:rPr>
      </w:pPr>
      <w:r w:rsidRPr="0011433B">
        <w:rPr>
          <w:b/>
          <w:bCs/>
          <w:szCs w:val="24"/>
        </w:rPr>
        <w:lastRenderedPageBreak/>
        <w:t>DOCHODY</w:t>
      </w:r>
      <w:r w:rsidR="00FD0AE7" w:rsidRPr="0011433B">
        <w:rPr>
          <w:b/>
          <w:bCs/>
          <w:szCs w:val="24"/>
        </w:rPr>
        <w:t xml:space="preserve"> I WYDATKI</w:t>
      </w:r>
      <w:r w:rsidRPr="0011433B">
        <w:rPr>
          <w:b/>
          <w:bCs/>
          <w:szCs w:val="24"/>
        </w:rPr>
        <w:t xml:space="preserve"> NA ZADANIA ZLECONE </w:t>
      </w:r>
    </w:p>
    <w:p w14:paraId="0AE37CBE" w14:textId="2B76013D" w:rsidR="00212805" w:rsidRPr="0011433B" w:rsidRDefault="00212805" w:rsidP="00212805">
      <w:pPr>
        <w:jc w:val="center"/>
        <w:rPr>
          <w:b/>
          <w:bCs/>
          <w:szCs w:val="24"/>
        </w:rPr>
      </w:pPr>
      <w:r w:rsidRPr="0011433B">
        <w:rPr>
          <w:b/>
          <w:bCs/>
          <w:szCs w:val="24"/>
        </w:rPr>
        <w:t>Z ZAKRESU ADMINISTRACJI RZĄDOWEJ</w:t>
      </w:r>
    </w:p>
    <w:p w14:paraId="54353520" w14:textId="30F841F0" w:rsidR="00212805" w:rsidRPr="0011433B" w:rsidRDefault="00212805" w:rsidP="00212805">
      <w:pPr>
        <w:pStyle w:val="Nagwek1"/>
        <w:jc w:val="center"/>
        <w:rPr>
          <w:sz w:val="24"/>
          <w:szCs w:val="24"/>
        </w:rPr>
      </w:pPr>
      <w:r w:rsidRPr="0011433B">
        <w:rPr>
          <w:sz w:val="24"/>
          <w:szCs w:val="24"/>
        </w:rPr>
        <w:t>WYKONANIE NA 30.06.20</w:t>
      </w:r>
      <w:r w:rsidR="00930077" w:rsidRPr="0011433B">
        <w:rPr>
          <w:sz w:val="24"/>
          <w:szCs w:val="24"/>
        </w:rPr>
        <w:t>1</w:t>
      </w:r>
      <w:r w:rsidR="006C6AF8">
        <w:rPr>
          <w:sz w:val="24"/>
          <w:szCs w:val="24"/>
        </w:rPr>
        <w:t>5</w:t>
      </w:r>
      <w:r w:rsidRPr="0011433B">
        <w:rPr>
          <w:sz w:val="24"/>
          <w:szCs w:val="24"/>
        </w:rPr>
        <w:t xml:space="preserve"> R.</w:t>
      </w:r>
    </w:p>
    <w:p w14:paraId="1843FDFF" w14:textId="77777777" w:rsidR="00212805" w:rsidRPr="0011433B" w:rsidRDefault="00212805" w:rsidP="00FD0AE7">
      <w:pPr>
        <w:rPr>
          <w:szCs w:val="24"/>
        </w:rPr>
      </w:pPr>
    </w:p>
    <w:p w14:paraId="691A4EDC" w14:textId="62C53E8B" w:rsidR="00FD0AE7" w:rsidRPr="0011433B" w:rsidRDefault="00FD0AE7" w:rsidP="00FD0AE7">
      <w:pPr>
        <w:rPr>
          <w:b/>
          <w:szCs w:val="24"/>
        </w:rPr>
      </w:pPr>
      <w:r w:rsidRPr="0011433B">
        <w:rPr>
          <w:b/>
          <w:szCs w:val="24"/>
        </w:rPr>
        <w:t>1) Dochody</w:t>
      </w:r>
    </w:p>
    <w:tbl>
      <w:tblPr>
        <w:tblW w:w="6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629"/>
        <w:gridCol w:w="1701"/>
      </w:tblGrid>
      <w:tr w:rsidR="00FE082A" w:rsidRPr="00CB4A00" w14:paraId="2D1DC781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FA9E938" w14:textId="77777777" w:rsidR="00FE082A" w:rsidRPr="00CB4A00" w:rsidRDefault="00FE082A" w:rsidP="00FE082A">
            <w:pPr>
              <w:jc w:val="center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Dział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465026D" w14:textId="77777777" w:rsidR="00FE082A" w:rsidRPr="00CB4A00" w:rsidRDefault="00FE082A" w:rsidP="00FE082A">
            <w:pPr>
              <w:jc w:val="center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Rozdział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21AFDD2" w14:textId="77777777" w:rsidR="00FE082A" w:rsidRPr="00CB4A00" w:rsidRDefault="00FE082A" w:rsidP="00FE082A">
            <w:pPr>
              <w:jc w:val="center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Paragraf</w:t>
            </w:r>
          </w:p>
        </w:tc>
        <w:tc>
          <w:tcPr>
            <w:tcW w:w="1629" w:type="dxa"/>
            <w:shd w:val="clear" w:color="auto" w:fill="auto"/>
            <w:noWrap/>
            <w:vAlign w:val="bottom"/>
            <w:hideMark/>
          </w:tcPr>
          <w:p w14:paraId="70AE0812" w14:textId="77777777" w:rsidR="00FE082A" w:rsidRPr="00CB4A00" w:rsidRDefault="00FE082A" w:rsidP="00FE082A">
            <w:pPr>
              <w:jc w:val="center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Plan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F7881F0" w14:textId="77777777" w:rsidR="00FE082A" w:rsidRPr="00CB4A00" w:rsidRDefault="00FE082A" w:rsidP="00FE082A">
            <w:pPr>
              <w:jc w:val="center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Wykonanie</w:t>
            </w:r>
          </w:p>
        </w:tc>
      </w:tr>
      <w:tr w:rsidR="00FE082A" w:rsidRPr="00CB4A00" w14:paraId="096546D7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A7B683E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B5AFE33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70005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CD69EAE" w14:textId="1FECAE1F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2110</w:t>
            </w:r>
          </w:p>
        </w:tc>
        <w:tc>
          <w:tcPr>
            <w:tcW w:w="1629" w:type="dxa"/>
            <w:shd w:val="clear" w:color="auto" w:fill="auto"/>
            <w:noWrap/>
            <w:vAlign w:val="bottom"/>
            <w:hideMark/>
          </w:tcPr>
          <w:p w14:paraId="253611AD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88 000,00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650EB72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42 603,00</w:t>
            </w:r>
          </w:p>
        </w:tc>
      </w:tr>
      <w:tr w:rsidR="00FE082A" w:rsidRPr="00CB4A00" w14:paraId="64D8A838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D5B5218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36907BD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F5A86CB" w14:textId="55E0933B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2110</w:t>
            </w:r>
          </w:p>
        </w:tc>
        <w:tc>
          <w:tcPr>
            <w:tcW w:w="1629" w:type="dxa"/>
            <w:shd w:val="clear" w:color="auto" w:fill="auto"/>
            <w:noWrap/>
            <w:vAlign w:val="bottom"/>
            <w:hideMark/>
          </w:tcPr>
          <w:p w14:paraId="273F4372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70 000,00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10B2D61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0,00</w:t>
            </w:r>
          </w:p>
        </w:tc>
      </w:tr>
      <w:tr w:rsidR="00FE082A" w:rsidRPr="00CB4A00" w14:paraId="0C87C66D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6BA5F35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6E35F8E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BD58242" w14:textId="237D3293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2110</w:t>
            </w:r>
          </w:p>
        </w:tc>
        <w:tc>
          <w:tcPr>
            <w:tcW w:w="1629" w:type="dxa"/>
            <w:shd w:val="clear" w:color="auto" w:fill="auto"/>
            <w:noWrap/>
            <w:vAlign w:val="bottom"/>
            <w:hideMark/>
          </w:tcPr>
          <w:p w14:paraId="5BDD8150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BB6BD44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0,00</w:t>
            </w:r>
          </w:p>
        </w:tc>
      </w:tr>
      <w:tr w:rsidR="00FE082A" w:rsidRPr="00CB4A00" w14:paraId="2D68056F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FD40C94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4F36076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7C84869" w14:textId="1509F9B6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2110</w:t>
            </w:r>
          </w:p>
        </w:tc>
        <w:tc>
          <w:tcPr>
            <w:tcW w:w="1629" w:type="dxa"/>
            <w:shd w:val="clear" w:color="auto" w:fill="auto"/>
            <w:noWrap/>
            <w:vAlign w:val="bottom"/>
            <w:hideMark/>
          </w:tcPr>
          <w:p w14:paraId="36FB1D1D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332 500,00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A98A7BE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180 571,00</w:t>
            </w:r>
          </w:p>
        </w:tc>
      </w:tr>
      <w:tr w:rsidR="00FE082A" w:rsidRPr="00CB4A00" w14:paraId="1ECABD0C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AA52BE6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D91CF59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DCC7D65" w14:textId="3ABD7975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6410</w:t>
            </w:r>
          </w:p>
        </w:tc>
        <w:tc>
          <w:tcPr>
            <w:tcW w:w="1629" w:type="dxa"/>
            <w:shd w:val="clear" w:color="auto" w:fill="auto"/>
            <w:noWrap/>
            <w:vAlign w:val="bottom"/>
            <w:hideMark/>
          </w:tcPr>
          <w:p w14:paraId="7EA18C05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7 400,00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6859C52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7 400,00</w:t>
            </w:r>
          </w:p>
        </w:tc>
      </w:tr>
      <w:tr w:rsidR="00FE082A" w:rsidRPr="00CB4A00" w14:paraId="58F65FAF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2C3453B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843DA65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E1E5F75" w14:textId="11E95C24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2110</w:t>
            </w:r>
          </w:p>
        </w:tc>
        <w:tc>
          <w:tcPr>
            <w:tcW w:w="1629" w:type="dxa"/>
            <w:shd w:val="clear" w:color="auto" w:fill="auto"/>
            <w:noWrap/>
            <w:vAlign w:val="bottom"/>
            <w:hideMark/>
          </w:tcPr>
          <w:p w14:paraId="2CF59842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150 200,00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4DEF8A9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77 406,00</w:t>
            </w:r>
          </w:p>
        </w:tc>
      </w:tr>
      <w:tr w:rsidR="00FE082A" w:rsidRPr="00CB4A00" w14:paraId="6D607FEB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EC192D0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32A3863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75045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5C20D7F" w14:textId="4080945D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2110</w:t>
            </w:r>
          </w:p>
        </w:tc>
        <w:tc>
          <w:tcPr>
            <w:tcW w:w="1629" w:type="dxa"/>
            <w:shd w:val="clear" w:color="auto" w:fill="auto"/>
            <w:noWrap/>
            <w:vAlign w:val="bottom"/>
            <w:hideMark/>
          </w:tcPr>
          <w:p w14:paraId="1089334F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7A822208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28 548,70</w:t>
            </w:r>
          </w:p>
        </w:tc>
      </w:tr>
      <w:tr w:rsidR="00FE082A" w:rsidRPr="00CB4A00" w14:paraId="0F8F619B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A1853AF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24F170D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75212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F340339" w14:textId="1FC891F9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2110</w:t>
            </w:r>
          </w:p>
        </w:tc>
        <w:tc>
          <w:tcPr>
            <w:tcW w:w="1629" w:type="dxa"/>
            <w:shd w:val="clear" w:color="auto" w:fill="auto"/>
            <w:noWrap/>
            <w:vAlign w:val="bottom"/>
            <w:hideMark/>
          </w:tcPr>
          <w:p w14:paraId="500666F8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0A90772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0,00</w:t>
            </w:r>
          </w:p>
        </w:tc>
      </w:tr>
      <w:tr w:rsidR="00FE082A" w:rsidRPr="00CB4A00" w14:paraId="79CA0809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AA02BD6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DBE70E2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DFD5429" w14:textId="6C94BD4B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2110</w:t>
            </w:r>
          </w:p>
        </w:tc>
        <w:tc>
          <w:tcPr>
            <w:tcW w:w="1629" w:type="dxa"/>
            <w:shd w:val="clear" w:color="auto" w:fill="auto"/>
            <w:noWrap/>
            <w:vAlign w:val="bottom"/>
            <w:hideMark/>
          </w:tcPr>
          <w:p w14:paraId="30B9E2F6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4 955 962,00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6644D5C6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3 031 942,00</w:t>
            </w:r>
          </w:p>
        </w:tc>
      </w:tr>
      <w:tr w:rsidR="00FE082A" w:rsidRPr="00CB4A00" w14:paraId="5533563C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6A32BD1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801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CD4D627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80102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C287F38" w14:textId="212EDD29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2110</w:t>
            </w:r>
          </w:p>
        </w:tc>
        <w:tc>
          <w:tcPr>
            <w:tcW w:w="1629" w:type="dxa"/>
            <w:shd w:val="clear" w:color="auto" w:fill="auto"/>
            <w:noWrap/>
            <w:vAlign w:val="bottom"/>
            <w:hideMark/>
          </w:tcPr>
          <w:p w14:paraId="5999F03F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5 443,67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1A294CE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5 443,67</w:t>
            </w:r>
          </w:p>
        </w:tc>
      </w:tr>
      <w:tr w:rsidR="00FE082A" w:rsidRPr="00CB4A00" w14:paraId="0F1DABA0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D802CDE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801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9460343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80111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DF7E72B" w14:textId="1DE72B90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2110</w:t>
            </w:r>
          </w:p>
        </w:tc>
        <w:tc>
          <w:tcPr>
            <w:tcW w:w="1629" w:type="dxa"/>
            <w:shd w:val="clear" w:color="auto" w:fill="auto"/>
            <w:noWrap/>
            <w:vAlign w:val="bottom"/>
            <w:hideMark/>
          </w:tcPr>
          <w:p w14:paraId="1BDB4943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9 646,60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6964D3B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9 646,60</w:t>
            </w:r>
          </w:p>
        </w:tc>
      </w:tr>
      <w:tr w:rsidR="00FE082A" w:rsidRPr="00CB4A00" w14:paraId="58410EB2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04DCEC7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851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4025DDE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85156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9D7E29F" w14:textId="487EF998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2110</w:t>
            </w:r>
          </w:p>
        </w:tc>
        <w:tc>
          <w:tcPr>
            <w:tcW w:w="1629" w:type="dxa"/>
            <w:shd w:val="clear" w:color="auto" w:fill="auto"/>
            <w:noWrap/>
            <w:vAlign w:val="bottom"/>
            <w:hideMark/>
          </w:tcPr>
          <w:p w14:paraId="3FCA9B4C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2 964 000,00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AB476DE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1 392 628,00</w:t>
            </w:r>
          </w:p>
        </w:tc>
      </w:tr>
      <w:tr w:rsidR="00FE082A" w:rsidRPr="00CB4A00" w14:paraId="051D6EC2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2DD99A8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853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A5C9774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85321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D2AF350" w14:textId="4A3A2498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2110</w:t>
            </w:r>
          </w:p>
        </w:tc>
        <w:tc>
          <w:tcPr>
            <w:tcW w:w="1629" w:type="dxa"/>
            <w:shd w:val="clear" w:color="auto" w:fill="auto"/>
            <w:noWrap/>
            <w:vAlign w:val="bottom"/>
            <w:hideMark/>
          </w:tcPr>
          <w:p w14:paraId="5DF90324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104 600,00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34FA65BA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52 508,00</w:t>
            </w:r>
          </w:p>
        </w:tc>
      </w:tr>
      <w:tr w:rsidR="00FE082A" w:rsidRPr="00CB4A00" w14:paraId="66DBDCB4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52EC851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EC79BF8" w14:textId="77777777" w:rsidR="00FE082A" w:rsidRPr="00CB4A00" w:rsidRDefault="00FE082A" w:rsidP="00FE082A">
            <w:pPr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AB78369" w14:textId="77777777" w:rsidR="00FE082A" w:rsidRPr="00CB4A00" w:rsidRDefault="00FE082A" w:rsidP="00FE082A">
            <w:pPr>
              <w:rPr>
                <w:sz w:val="20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  <w:hideMark/>
          </w:tcPr>
          <w:p w14:paraId="174B7C88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8 724 752,27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45F51964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4 828 696,97</w:t>
            </w:r>
          </w:p>
        </w:tc>
      </w:tr>
    </w:tbl>
    <w:p w14:paraId="33530E74" w14:textId="77777777" w:rsidR="00212805" w:rsidRPr="0011433B" w:rsidRDefault="00212805" w:rsidP="00212805">
      <w:pPr>
        <w:jc w:val="both"/>
        <w:rPr>
          <w:szCs w:val="24"/>
        </w:rPr>
      </w:pPr>
      <w:r w:rsidRPr="0011433B">
        <w:rPr>
          <w:szCs w:val="24"/>
        </w:rPr>
        <w:t>Szczegółowego opisu powyższych dochodów na zadania zlecone z zakresu administracji rządowej  dokonano w części opisowej dochodów budżetowych.</w:t>
      </w:r>
    </w:p>
    <w:p w14:paraId="145E3D3A" w14:textId="77777777" w:rsidR="00746396" w:rsidRPr="0011433B" w:rsidRDefault="00746396" w:rsidP="00FD0AE7">
      <w:pPr>
        <w:rPr>
          <w:b/>
          <w:bCs/>
          <w:szCs w:val="24"/>
        </w:rPr>
      </w:pPr>
    </w:p>
    <w:p w14:paraId="43FD39CE" w14:textId="52DFC58F" w:rsidR="00FD0AE7" w:rsidRPr="0011433B" w:rsidRDefault="00FD0AE7" w:rsidP="00FD0AE7">
      <w:pPr>
        <w:rPr>
          <w:b/>
          <w:bCs/>
          <w:szCs w:val="24"/>
        </w:rPr>
      </w:pPr>
      <w:r w:rsidRPr="0011433B">
        <w:rPr>
          <w:b/>
          <w:bCs/>
          <w:szCs w:val="24"/>
        </w:rPr>
        <w:t>2) Wydatki</w:t>
      </w:r>
    </w:p>
    <w:tbl>
      <w:tblPr>
        <w:tblW w:w="6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717"/>
        <w:gridCol w:w="1559"/>
      </w:tblGrid>
      <w:tr w:rsidR="00FE082A" w:rsidRPr="00FE082A" w14:paraId="7152E7F3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2F3FBE2" w14:textId="77777777" w:rsidR="00FE082A" w:rsidRPr="00CB4A00" w:rsidRDefault="00FE082A" w:rsidP="00FE082A">
            <w:pPr>
              <w:jc w:val="center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Dział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512E896" w14:textId="77777777" w:rsidR="00FE082A" w:rsidRPr="00CB4A00" w:rsidRDefault="00FE082A" w:rsidP="00FE082A">
            <w:pPr>
              <w:jc w:val="center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Rozdział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171BA60" w14:textId="77777777" w:rsidR="00FE082A" w:rsidRPr="00CB4A00" w:rsidRDefault="00FE082A" w:rsidP="00FE082A">
            <w:pPr>
              <w:jc w:val="center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Paragraf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5129EAD8" w14:textId="77777777" w:rsidR="00FE082A" w:rsidRPr="00CB4A00" w:rsidRDefault="00FE082A" w:rsidP="00FE082A">
            <w:pPr>
              <w:jc w:val="center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Plan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0233271" w14:textId="77777777" w:rsidR="00FE082A" w:rsidRPr="00CB4A00" w:rsidRDefault="00FE082A" w:rsidP="00FE082A">
            <w:pPr>
              <w:jc w:val="center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Wykonanie</w:t>
            </w:r>
          </w:p>
        </w:tc>
      </w:tr>
      <w:tr w:rsidR="00FE082A" w:rsidRPr="00FE082A" w14:paraId="65C1D755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4993962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53B31DA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70005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AF45C73" w14:textId="14FD5E30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4010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622C19BE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64 163,00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0E469F6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32 060,94</w:t>
            </w:r>
          </w:p>
        </w:tc>
      </w:tr>
      <w:tr w:rsidR="00FE082A" w:rsidRPr="00FE082A" w14:paraId="6ADD8488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86ED755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F47B098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70005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C4E9374" w14:textId="57131780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4110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2E9AC14E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11 087,00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F68F21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5 358,28</w:t>
            </w:r>
          </w:p>
        </w:tc>
      </w:tr>
      <w:tr w:rsidR="00FE082A" w:rsidRPr="00FE082A" w14:paraId="676939CE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F32414E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6002D78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70005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FDD3028" w14:textId="12796EF5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4120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1DEA7884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1E106E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375,38</w:t>
            </w:r>
          </w:p>
        </w:tc>
      </w:tr>
      <w:tr w:rsidR="00FE082A" w:rsidRPr="00FE082A" w14:paraId="4D13E4B1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ADB789D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0AF04A3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70005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551C6BE" w14:textId="57A25E3B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4300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127447D0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1F3B282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495,20</w:t>
            </w:r>
          </w:p>
        </w:tc>
      </w:tr>
      <w:tr w:rsidR="00FE082A" w:rsidRPr="00FE082A" w14:paraId="5285DDA1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F392E60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FB4C4B6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70005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4EB378E" w14:textId="0B05E43D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4390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0A2194C1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9 000,00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5546A7C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1 820,40</w:t>
            </w:r>
          </w:p>
        </w:tc>
      </w:tr>
      <w:tr w:rsidR="00FE082A" w:rsidRPr="00FE082A" w14:paraId="57991DE2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494475F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700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782F833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70005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678C3EB" w14:textId="7C11B3BA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4610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4EE66026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703607A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12,00</w:t>
            </w:r>
          </w:p>
        </w:tc>
      </w:tr>
      <w:tr w:rsidR="00FE082A" w:rsidRPr="00FE082A" w14:paraId="3AF46320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81C40CB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EEE6F7B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C37A350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5EE49BDD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88 000,00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33C4A20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40 122,20</w:t>
            </w:r>
          </w:p>
        </w:tc>
      </w:tr>
      <w:tr w:rsidR="00FE082A" w:rsidRPr="00FE082A" w14:paraId="0E3CA3BE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C8B90A1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1383E57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5BC5EE2" w14:textId="4E28CFEB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4300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19E22ECD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70 000,00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52A2E3D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0,00</w:t>
            </w:r>
          </w:p>
        </w:tc>
      </w:tr>
      <w:tr w:rsidR="00FE082A" w:rsidRPr="00FE082A" w14:paraId="202D5D18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76271BC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6B21E9A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A4CC39A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190FE24F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70 000,00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169BABB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0,00</w:t>
            </w:r>
          </w:p>
        </w:tc>
      </w:tr>
      <w:tr w:rsidR="00FE082A" w:rsidRPr="00FE082A" w14:paraId="6E512A4D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7592E4D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351E584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7DEAC80" w14:textId="0EBD5333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4300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134FA623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1A5523F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0,00</w:t>
            </w:r>
          </w:p>
        </w:tc>
      </w:tr>
      <w:tr w:rsidR="00FE082A" w:rsidRPr="00FE082A" w14:paraId="4EB273FC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AD0D012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7CB255E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7657764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570EE991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2 000,00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22348F3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0,00</w:t>
            </w:r>
          </w:p>
        </w:tc>
      </w:tr>
      <w:tr w:rsidR="00FE082A" w:rsidRPr="00FE082A" w14:paraId="045E3ACC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F185EFE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50104F2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327AD7B" w14:textId="102D836D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3020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0C4585F5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3 300,00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230C764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0,00</w:t>
            </w:r>
          </w:p>
        </w:tc>
      </w:tr>
      <w:tr w:rsidR="00FE082A" w:rsidRPr="00FE082A" w14:paraId="01562EA3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E025411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A5FCD3E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8519EC9" w14:textId="3D17B368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4010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37B39FD1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67 598,00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106EA46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34 482,40</w:t>
            </w:r>
          </w:p>
        </w:tc>
      </w:tr>
      <w:tr w:rsidR="00FE082A" w:rsidRPr="00FE082A" w14:paraId="6EF9B56F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247E753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B8244C2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F94C3C2" w14:textId="514A6935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4020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7D6ADFC0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144 180,00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816D518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80 666,78</w:t>
            </w:r>
          </w:p>
        </w:tc>
      </w:tr>
      <w:tr w:rsidR="00FE082A" w:rsidRPr="00FE082A" w14:paraId="633DD549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CB25A9B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14AF31A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35D23F6" w14:textId="2EB2FA96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4040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69E52DE4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15 971,00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1E7366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13 790,42</w:t>
            </w:r>
          </w:p>
        </w:tc>
      </w:tr>
      <w:tr w:rsidR="00FE082A" w:rsidRPr="00FE082A" w14:paraId="1A27968B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62C4B6D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C5682BD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DE28D50" w14:textId="23440849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4110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0E40AA9D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34 711,00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DDEF06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20 306,39</w:t>
            </w:r>
          </w:p>
        </w:tc>
      </w:tr>
      <w:tr w:rsidR="00FE082A" w:rsidRPr="00FE082A" w14:paraId="4CF16712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BC71268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F1A1DAA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7F0BC3A" w14:textId="03FEB06A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4120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2123053D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5 200,00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78CBB11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2 315,86</w:t>
            </w:r>
          </w:p>
        </w:tc>
      </w:tr>
      <w:tr w:rsidR="00FE082A" w:rsidRPr="00FE082A" w14:paraId="72BA2D33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40C0CF5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D59F0AA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E72858C" w14:textId="5CC28874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4170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48339629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4 800,00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E147ADB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2 400,02</w:t>
            </w:r>
          </w:p>
        </w:tc>
      </w:tr>
      <w:tr w:rsidR="00FE082A" w:rsidRPr="00FE082A" w14:paraId="0C914025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B64F14A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A899627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B5209CC" w14:textId="2DF9C1F4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4210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3204C435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7 753,00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BE7F43A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2 760,50</w:t>
            </w:r>
          </w:p>
        </w:tc>
      </w:tr>
      <w:tr w:rsidR="00FE082A" w:rsidRPr="00FE082A" w14:paraId="3C8CBDA4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B5694A6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lastRenderedPageBreak/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391698B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C8AA6AD" w14:textId="61927220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4260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3C1672B6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5 900,00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43B933F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2 912,58</w:t>
            </w:r>
          </w:p>
        </w:tc>
      </w:tr>
      <w:tr w:rsidR="00FE082A" w:rsidRPr="00FE082A" w14:paraId="055BDEA5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E5409AD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9042E86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079D479" w14:textId="4A31103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4300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3C138432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17 936,00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3C345DC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3 947,72</w:t>
            </w:r>
          </w:p>
        </w:tc>
      </w:tr>
      <w:tr w:rsidR="00FE082A" w:rsidRPr="00FE082A" w14:paraId="2195CDA2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0790BA0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EBFCEFF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F74C643" w14:textId="5747D89C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4360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6385B7AD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5 960,00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BE454CC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2 700,93</w:t>
            </w:r>
          </w:p>
        </w:tc>
      </w:tr>
      <w:tr w:rsidR="00FE082A" w:rsidRPr="00FE082A" w14:paraId="7ABD7A8E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AFE8A2F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207E7BE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452467A" w14:textId="7A4DAF36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4400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5497D9D2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7 540,00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08C203C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3 764,76</w:t>
            </w:r>
          </w:p>
        </w:tc>
      </w:tr>
      <w:tr w:rsidR="00FE082A" w:rsidRPr="00FE082A" w14:paraId="096921E0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21394D8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441F4AA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1540191" w14:textId="1147A2F5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4410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6149EC76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C01500E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2 285,62</w:t>
            </w:r>
          </w:p>
        </w:tc>
      </w:tr>
      <w:tr w:rsidR="00FE082A" w:rsidRPr="00FE082A" w14:paraId="0E8AD74C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1453A5C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7DCA6CC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6F7D5F8" w14:textId="044339B2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4430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28CC86A6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564B12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390,00</w:t>
            </w:r>
          </w:p>
        </w:tc>
      </w:tr>
      <w:tr w:rsidR="00FE082A" w:rsidRPr="00FE082A" w14:paraId="38523223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F722558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90F9DA6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71FCCBC" w14:textId="220906FB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4440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15A707EF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5 351,00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3E80D47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4 649,20</w:t>
            </w:r>
          </w:p>
        </w:tc>
      </w:tr>
      <w:tr w:rsidR="00FE082A" w:rsidRPr="00FE082A" w14:paraId="02E3DF0E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45A3E48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5143AA1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41A109A" w14:textId="4F5D9031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4610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2DBBD299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98AF4F3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0,00</w:t>
            </w:r>
          </w:p>
        </w:tc>
      </w:tr>
      <w:tr w:rsidR="00FE082A" w:rsidRPr="00FE082A" w14:paraId="05CED842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AF0C837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23DE5AA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71015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BA062BB" w14:textId="53718CCE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6060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3F95BE6D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7 400,00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EB7373C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3 580,00</w:t>
            </w:r>
          </w:p>
        </w:tc>
      </w:tr>
      <w:tr w:rsidR="00FE082A" w:rsidRPr="00FE082A" w14:paraId="146D79EE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B4B1F56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BFE0B65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C0803ED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4E12C669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339 900,00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527C0B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180 953,18</w:t>
            </w:r>
          </w:p>
        </w:tc>
      </w:tr>
      <w:tr w:rsidR="00FE082A" w:rsidRPr="00FE082A" w14:paraId="72713F56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6EB6153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F017A07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6B34653" w14:textId="46338EFB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4010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03731B7D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118 455,00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1F22B3A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40 963,20</w:t>
            </w:r>
          </w:p>
        </w:tc>
      </w:tr>
      <w:tr w:rsidR="00FE082A" w:rsidRPr="00FE082A" w14:paraId="14496ED5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D97BC67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123A67E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FB6F8FB" w14:textId="43010C59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4040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6AB72E6A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11 452,00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7C86BB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11 448,63</w:t>
            </w:r>
          </w:p>
        </w:tc>
      </w:tr>
      <w:tr w:rsidR="00FE082A" w:rsidRPr="00FE082A" w14:paraId="3AE167C7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02D8C03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E61367E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2744CBB" w14:textId="1A439205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4110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7F2BACF3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16 356,00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96D7CB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8 919,00</w:t>
            </w:r>
          </w:p>
        </w:tc>
      </w:tr>
      <w:tr w:rsidR="00FE082A" w:rsidRPr="00FE082A" w14:paraId="38BD13B3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4571FBF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D69D627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0496211" w14:textId="2D457B92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4120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338408C8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1 291,00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B51B5EC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640,78</w:t>
            </w:r>
          </w:p>
        </w:tc>
      </w:tr>
      <w:tr w:rsidR="00FE082A" w:rsidRPr="00FE082A" w14:paraId="22721408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8A98255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9F9DB96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169C1C3" w14:textId="5DA25AE4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4210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58FF7CBE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2 646,00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617929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0,00</w:t>
            </w:r>
          </w:p>
        </w:tc>
      </w:tr>
      <w:tr w:rsidR="00FE082A" w:rsidRPr="00FE082A" w14:paraId="30E451B0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D772D3C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00EFE5C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A40E5AA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39CB4EBA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150 200,00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798182D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61 971,61</w:t>
            </w:r>
          </w:p>
        </w:tc>
      </w:tr>
      <w:tr w:rsidR="00FE082A" w:rsidRPr="00FE082A" w14:paraId="76A313CD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21E9086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99B3860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75045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2CE9098" w14:textId="3885C84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3030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243AAB93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4 800,00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9D4E005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4 800,00</w:t>
            </w:r>
          </w:p>
        </w:tc>
      </w:tr>
      <w:tr w:rsidR="00FE082A" w:rsidRPr="00FE082A" w14:paraId="391E8155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93BA691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071F5B3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75045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EEB9285" w14:textId="7F611166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4110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7079FC15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726,00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2C8B6EE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725,76</w:t>
            </w:r>
          </w:p>
        </w:tc>
      </w:tr>
      <w:tr w:rsidR="00FE082A" w:rsidRPr="00FE082A" w14:paraId="76180A8E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2546E8C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C21D470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75045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8DFB5E4" w14:textId="49E56C71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4120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2B7BC375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103,00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6062DCE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102,90</w:t>
            </w:r>
          </w:p>
        </w:tc>
      </w:tr>
      <w:tr w:rsidR="00FE082A" w:rsidRPr="00FE082A" w14:paraId="77117B07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359D7CF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8B8DB2A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75045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6BCD896" w14:textId="017E0498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4170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749499FF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3E4AEC5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7 000,00</w:t>
            </w:r>
          </w:p>
        </w:tc>
      </w:tr>
      <w:tr w:rsidR="00FE082A" w:rsidRPr="00FE082A" w14:paraId="495C1F30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4A9B5F9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DB70A2B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75045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20DDF12" w14:textId="5A82F104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4210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5F4EB183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6 221,00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8FCE7F9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4 045,72</w:t>
            </w:r>
          </w:p>
        </w:tc>
      </w:tr>
      <w:tr w:rsidR="00FE082A" w:rsidRPr="00FE082A" w14:paraId="55C941CE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E254535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6DCFB1D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75045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69A60EE" w14:textId="6C651053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4300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6FE865E7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11 800,00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9A4155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11 800,00</w:t>
            </w:r>
          </w:p>
        </w:tc>
      </w:tr>
      <w:tr w:rsidR="00FE082A" w:rsidRPr="00FE082A" w14:paraId="6DEA310A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4EE5334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5FAC3C9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75045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035E450" w14:textId="7C303EB4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4360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14C518C3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853B240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0,00</w:t>
            </w:r>
          </w:p>
        </w:tc>
      </w:tr>
      <w:tr w:rsidR="00FE082A" w:rsidRPr="00FE082A" w14:paraId="0857ACAC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C684D22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863FEF8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75045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F396655" w14:textId="61E277A6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4410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2BF4D117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150,00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A06221D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74,32</w:t>
            </w:r>
          </w:p>
        </w:tc>
      </w:tr>
      <w:tr w:rsidR="00FE082A" w:rsidRPr="00FE082A" w14:paraId="7CD47323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687F8CF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960EB20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62900DF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0EEA0E8F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31 000,00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43D4031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28 548,70</w:t>
            </w:r>
          </w:p>
        </w:tc>
      </w:tr>
      <w:tr w:rsidR="00FE082A" w:rsidRPr="00FE082A" w14:paraId="3115FB81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D51EFA9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B64209A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75212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B4397AC" w14:textId="481509AD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4210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6FD1DE41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950,00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48634A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0,00</w:t>
            </w:r>
          </w:p>
        </w:tc>
      </w:tr>
      <w:tr w:rsidR="00FE082A" w:rsidRPr="00FE082A" w14:paraId="772F042B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35E53BD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4BF4543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75212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8D0FFBE" w14:textId="6A20FAAD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4300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070256A7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3 050,00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FC301F5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0,00</w:t>
            </w:r>
          </w:p>
        </w:tc>
      </w:tr>
      <w:tr w:rsidR="00FE082A" w:rsidRPr="00FE082A" w14:paraId="43E9A658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1BFE2AD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967E6D5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20F4701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7C3FCFA9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4 000,00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70E8AA5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0,00</w:t>
            </w:r>
          </w:p>
        </w:tc>
      </w:tr>
      <w:tr w:rsidR="00FE082A" w:rsidRPr="00FE082A" w14:paraId="1A84D03A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59F65F7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F17B96D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C317ED0" w14:textId="0E3DADF8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3020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60279232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920630D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472,32</w:t>
            </w:r>
          </w:p>
        </w:tc>
      </w:tr>
      <w:tr w:rsidR="00FE082A" w:rsidRPr="00FE082A" w14:paraId="71C87EF5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4350720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15F5076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09E7FD5" w14:textId="6F47C4E1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3070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0DD1C04A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244 800,00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2CA9BD1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116 965,27</w:t>
            </w:r>
          </w:p>
        </w:tc>
      </w:tr>
      <w:tr w:rsidR="00FE082A" w:rsidRPr="00FE082A" w14:paraId="4F7F14FE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3BB7BA2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A82CECB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7440C86" w14:textId="2F58D803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4010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004CCFA1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25 429,00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DC5FCC7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12 305,52</w:t>
            </w:r>
          </w:p>
        </w:tc>
      </w:tr>
      <w:tr w:rsidR="00FE082A" w:rsidRPr="00FE082A" w14:paraId="708A96EA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9552D10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3AEA205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D8A602C" w14:textId="7E63B0B2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4020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01C0D836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66 535,00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E334929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26 753,63</w:t>
            </w:r>
          </w:p>
        </w:tc>
      </w:tr>
      <w:tr w:rsidR="00FE082A" w:rsidRPr="00FE082A" w14:paraId="3FE99E78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FCC8ADE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4F823DE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E84BE7C" w14:textId="517E930D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4040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688F7895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7 459,00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311E0CA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6 402,00</w:t>
            </w:r>
          </w:p>
        </w:tc>
      </w:tr>
      <w:tr w:rsidR="00FE082A" w:rsidRPr="00FE082A" w14:paraId="2B81C332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0712974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050020A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86AE444" w14:textId="7FDC3342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4050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63FED0DE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3 492 983,00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19FD381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1 734 628,49</w:t>
            </w:r>
          </w:p>
        </w:tc>
      </w:tr>
      <w:tr w:rsidR="00FE082A" w:rsidRPr="00FE082A" w14:paraId="3E6C4909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C2A2C02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8E71035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365A609" w14:textId="3DA76D81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4060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172C6EC2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256 340,00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EA1C0C0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195 453,29</w:t>
            </w:r>
          </w:p>
        </w:tc>
      </w:tr>
      <w:tr w:rsidR="00FE082A" w:rsidRPr="00FE082A" w14:paraId="26B19C38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B3ABC74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75C9457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5B3C485" w14:textId="5B20B186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4070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6D4B8CD4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291 053,00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6668965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281 644,15</w:t>
            </w:r>
          </w:p>
        </w:tc>
      </w:tr>
      <w:tr w:rsidR="00FE082A" w:rsidRPr="00FE082A" w14:paraId="5D9EAC4D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6C2D07C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AC4EB1A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F7C3E47" w14:textId="10473C59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4110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75939851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17 499,00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A475543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8 714,98</w:t>
            </w:r>
          </w:p>
        </w:tc>
      </w:tr>
      <w:tr w:rsidR="00FE082A" w:rsidRPr="00FE082A" w14:paraId="237B49C9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B44F252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F11004B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A45022F" w14:textId="17E2CD92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4120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70CB83A6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2 460,00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A867675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446,46</w:t>
            </w:r>
          </w:p>
        </w:tc>
      </w:tr>
      <w:tr w:rsidR="00FE082A" w:rsidRPr="00FE082A" w14:paraId="019EB904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BCA7158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06B2831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9F1B6DF" w14:textId="72F50618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4170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6FDC14AF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8 830,00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912644C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4 415,00</w:t>
            </w:r>
          </w:p>
        </w:tc>
      </w:tr>
      <w:tr w:rsidR="00FE082A" w:rsidRPr="00FE082A" w14:paraId="55C9F7B1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12C762A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1BE0D70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316615F" w14:textId="3CF7BF6E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4180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1A225858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164 000,00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2A3ED0E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151 930,36</w:t>
            </w:r>
          </w:p>
        </w:tc>
      </w:tr>
      <w:tr w:rsidR="00FE082A" w:rsidRPr="00FE082A" w14:paraId="7E28E99B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03037B0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4D5347B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24B087B" w14:textId="0777AA6B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4210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16667AAE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151 174,00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47D18AF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61 668,14</w:t>
            </w:r>
          </w:p>
        </w:tc>
      </w:tr>
      <w:tr w:rsidR="00FE082A" w:rsidRPr="00FE082A" w14:paraId="591C0CC7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296DF37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0FDF6DA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9F3FA0A" w14:textId="14D17AFA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4260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578CC88A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61 000,00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EF64759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29 638,18</w:t>
            </w:r>
          </w:p>
        </w:tc>
      </w:tr>
      <w:tr w:rsidR="00FE082A" w:rsidRPr="00FE082A" w14:paraId="586E6925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4231A44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1B372B9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C45231D" w14:textId="436793D3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4270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428217A0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25 800,00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3D11DBC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21 499,56</w:t>
            </w:r>
          </w:p>
        </w:tc>
      </w:tr>
      <w:tr w:rsidR="00FE082A" w:rsidRPr="00FE082A" w14:paraId="40EE9077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EC4A4F5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lastRenderedPageBreak/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8F90FC9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5DF887C" w14:textId="779ED8AB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4280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371A8AB7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20 000,00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0484E3F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7 502,95</w:t>
            </w:r>
          </w:p>
        </w:tc>
      </w:tr>
      <w:tr w:rsidR="00FE082A" w:rsidRPr="00FE082A" w14:paraId="3462E201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B290D4F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0F04EA4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E05B33B" w14:textId="23EB223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4300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520CA2A7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68 827,00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9C8B8B5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29 888,97</w:t>
            </w:r>
          </w:p>
        </w:tc>
      </w:tr>
      <w:tr w:rsidR="00FE082A" w:rsidRPr="00FE082A" w14:paraId="7F223508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0850991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ACCEB47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26AAFFA" w14:textId="0E8C68D5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4360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6B8EDB3B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17 870,00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27D61EA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6 497,05</w:t>
            </w:r>
          </w:p>
        </w:tc>
      </w:tr>
      <w:tr w:rsidR="00FE082A" w:rsidRPr="00FE082A" w14:paraId="2B1CD17D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E596ABE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760D829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9516E44" w14:textId="3B9E667B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4410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20A2D4D7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10 000,00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1CC065D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4 822,30</w:t>
            </w:r>
          </w:p>
        </w:tc>
      </w:tr>
      <w:tr w:rsidR="00FE082A" w:rsidRPr="00FE082A" w14:paraId="05900BAD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B9D68A1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0C38F27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9579A84" w14:textId="46CE51E1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4430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0873ACC1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3 573,00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8B72840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73,50</w:t>
            </w:r>
          </w:p>
        </w:tc>
      </w:tr>
      <w:tr w:rsidR="00FE082A" w:rsidRPr="00FE082A" w14:paraId="248934B0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21C98F5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E24AFD2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079C358" w14:textId="7427EC5E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4440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09B7BC66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3 282,00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8C339B1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3 281,79</w:t>
            </w:r>
          </w:p>
        </w:tc>
      </w:tr>
      <w:tr w:rsidR="00FE082A" w:rsidRPr="00FE082A" w14:paraId="6D7C6622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EB7014E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DB9DE1D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E8AAAAB" w14:textId="3AA3C4DD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4480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6E6EFEF1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12 625,00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33759CA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6 312,00</w:t>
            </w:r>
          </w:p>
        </w:tc>
      </w:tr>
      <w:tr w:rsidR="00FE082A" w:rsidRPr="00FE082A" w14:paraId="6BCCD56C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86718B1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62B1F56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F5DE256" w14:textId="37C42FB9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4500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722AE7C4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823,00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30A4382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412,00</w:t>
            </w:r>
          </w:p>
        </w:tc>
      </w:tr>
      <w:tr w:rsidR="00FE082A" w:rsidRPr="00FE082A" w14:paraId="3B5336A1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C249289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21666D1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75411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07319A0" w14:textId="7C679316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4510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632F28AB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600,00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33820E8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593,64</w:t>
            </w:r>
          </w:p>
        </w:tc>
      </w:tr>
      <w:tr w:rsidR="00FE082A" w:rsidRPr="00FE082A" w14:paraId="10D478E4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26389DF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FACD926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51355EE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3E9D915B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4 955 962,00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DDE3643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2 712 321,55</w:t>
            </w:r>
          </w:p>
        </w:tc>
      </w:tr>
      <w:tr w:rsidR="00FE082A" w:rsidRPr="00FE082A" w14:paraId="68F34AB6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22E806B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801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D016E8D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80102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AFADD5C" w14:textId="2C82ACC1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4240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196DD932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5 389,80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6320B96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0,00</w:t>
            </w:r>
          </w:p>
        </w:tc>
      </w:tr>
      <w:tr w:rsidR="00FE082A" w:rsidRPr="00FE082A" w14:paraId="1C129039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886246C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801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D302A30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80102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BCF3CF2" w14:textId="2C2A2209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4300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6AA87874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53,87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21E9C8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0,00</w:t>
            </w:r>
          </w:p>
        </w:tc>
      </w:tr>
      <w:tr w:rsidR="00FE082A" w:rsidRPr="00FE082A" w14:paraId="367B8CBF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F33AA22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C12A282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1F12BFF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355A18B5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5 443,67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C72AD9F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0,00</w:t>
            </w:r>
          </w:p>
        </w:tc>
      </w:tr>
      <w:tr w:rsidR="00FE082A" w:rsidRPr="00FE082A" w14:paraId="72A121BB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CD34903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801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0A4D8D3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80111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F1EDD3D" w14:textId="6768766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4240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4BFE17E7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9 551,09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DE7D9F3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0,00</w:t>
            </w:r>
          </w:p>
        </w:tc>
      </w:tr>
      <w:tr w:rsidR="00FE082A" w:rsidRPr="00FE082A" w14:paraId="4B81F03D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A97F6D9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801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2E5BCAC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80111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283E428" w14:textId="2D934408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4300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11D44AF6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95,51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184C8B1F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0,00</w:t>
            </w:r>
          </w:p>
        </w:tc>
      </w:tr>
      <w:tr w:rsidR="00FE082A" w:rsidRPr="00FE082A" w14:paraId="24FC64F8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2EA350B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E01BB83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3838C99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3917D141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9 646,60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61C38619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0,00</w:t>
            </w:r>
          </w:p>
        </w:tc>
      </w:tr>
      <w:tr w:rsidR="00FE082A" w:rsidRPr="00FE082A" w14:paraId="0696DF42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1BA498D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851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2A45653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85156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5909F85" w14:textId="05A5AEFE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2580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6B083344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10 624,00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4A3AFAA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5 147,00</w:t>
            </w:r>
          </w:p>
        </w:tc>
      </w:tr>
      <w:tr w:rsidR="00FE082A" w:rsidRPr="00FE082A" w14:paraId="06FA1C7F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4FF99ED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851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CC106B8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85156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42B90B7" w14:textId="4036EFB6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4130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26402FD2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2 953 376,00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07774E0E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1 384 424,31</w:t>
            </w:r>
          </w:p>
        </w:tc>
      </w:tr>
      <w:tr w:rsidR="00FE082A" w:rsidRPr="00FE082A" w14:paraId="352C9C52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423EA76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0E67ECB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159B07FE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29D488E6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2 964 000,00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59949BDF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1 389 571,31</w:t>
            </w:r>
          </w:p>
        </w:tc>
      </w:tr>
      <w:tr w:rsidR="00FE082A" w:rsidRPr="00FE082A" w14:paraId="7123E899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B75B542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853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DB752AF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85321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CEBD5C5" w14:textId="1696DDC1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4010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21847641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42 600,00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71B969FC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41 148,50</w:t>
            </w:r>
          </w:p>
        </w:tc>
      </w:tr>
      <w:tr w:rsidR="00FE082A" w:rsidRPr="00FE082A" w14:paraId="04112E60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099F1FC2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853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89217CA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85321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7A770B4" w14:textId="34C5F74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4170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66281083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44 000,00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A0E5CF7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7 564,91</w:t>
            </w:r>
          </w:p>
        </w:tc>
      </w:tr>
      <w:tr w:rsidR="00FE082A" w:rsidRPr="00FE082A" w14:paraId="40D5114C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22CC6A9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853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ACDF433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85321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A1E01D9" w14:textId="29AC212E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4300</w:t>
            </w: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3D9F6A22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18 000,00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27B75F70" w14:textId="77777777" w:rsidR="00FE082A" w:rsidRPr="00CB4A00" w:rsidRDefault="00FE082A" w:rsidP="00FE082A">
            <w:pPr>
              <w:jc w:val="right"/>
              <w:rPr>
                <w:color w:val="000000"/>
                <w:sz w:val="20"/>
              </w:rPr>
            </w:pPr>
            <w:r w:rsidRPr="00CB4A00">
              <w:rPr>
                <w:color w:val="000000"/>
                <w:sz w:val="20"/>
              </w:rPr>
              <w:t>3 794,59</w:t>
            </w:r>
          </w:p>
        </w:tc>
      </w:tr>
      <w:tr w:rsidR="00FE082A" w:rsidRPr="00FE082A" w14:paraId="3096E964" w14:textId="77777777" w:rsidTr="00FE082A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90560A2" w14:textId="77777777" w:rsidR="00FE082A" w:rsidRPr="00CB4A00" w:rsidRDefault="00FE082A" w:rsidP="00FE082A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E590063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6770D87D" w14:textId="77777777" w:rsidR="00FE082A" w:rsidRPr="00CB4A00" w:rsidRDefault="00FE082A" w:rsidP="00FE082A">
            <w:pPr>
              <w:jc w:val="center"/>
              <w:rPr>
                <w:sz w:val="20"/>
              </w:rPr>
            </w:pPr>
          </w:p>
        </w:tc>
        <w:tc>
          <w:tcPr>
            <w:tcW w:w="1717" w:type="dxa"/>
            <w:shd w:val="clear" w:color="auto" w:fill="auto"/>
            <w:noWrap/>
            <w:vAlign w:val="bottom"/>
            <w:hideMark/>
          </w:tcPr>
          <w:p w14:paraId="572C05FD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104 600,00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4EEE8CA8" w14:textId="77777777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52 508,00</w:t>
            </w:r>
          </w:p>
        </w:tc>
      </w:tr>
      <w:tr w:rsidR="00FE082A" w:rsidRPr="00FE082A" w14:paraId="1B864AA1" w14:textId="77777777" w:rsidTr="00FE082A">
        <w:trPr>
          <w:trHeight w:val="315"/>
        </w:trPr>
        <w:tc>
          <w:tcPr>
            <w:tcW w:w="3240" w:type="dxa"/>
            <w:gridSpan w:val="3"/>
            <w:shd w:val="clear" w:color="auto" w:fill="auto"/>
            <w:noWrap/>
            <w:vAlign w:val="bottom"/>
          </w:tcPr>
          <w:p w14:paraId="2D49A52F" w14:textId="64D17D5D" w:rsidR="00FE082A" w:rsidRPr="00CB4A00" w:rsidRDefault="00FE082A" w:rsidP="00FE082A">
            <w:pPr>
              <w:jc w:val="center"/>
              <w:rPr>
                <w:b/>
                <w:sz w:val="20"/>
              </w:rPr>
            </w:pPr>
            <w:r w:rsidRPr="00CB4A00">
              <w:rPr>
                <w:b/>
                <w:sz w:val="20"/>
              </w:rPr>
              <w:t>Razem:</w:t>
            </w:r>
          </w:p>
        </w:tc>
        <w:tc>
          <w:tcPr>
            <w:tcW w:w="1717" w:type="dxa"/>
            <w:shd w:val="clear" w:color="auto" w:fill="auto"/>
            <w:noWrap/>
            <w:vAlign w:val="bottom"/>
          </w:tcPr>
          <w:p w14:paraId="7D52C8DF" w14:textId="45BC87A4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8 724 752,27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BF11A2E" w14:textId="5665203B" w:rsidR="00FE082A" w:rsidRPr="00CB4A00" w:rsidRDefault="00FE082A" w:rsidP="00FE082A">
            <w:pPr>
              <w:jc w:val="right"/>
              <w:rPr>
                <w:b/>
                <w:color w:val="000000"/>
                <w:sz w:val="20"/>
              </w:rPr>
            </w:pPr>
            <w:r w:rsidRPr="00CB4A00">
              <w:rPr>
                <w:b/>
                <w:color w:val="000000"/>
                <w:sz w:val="20"/>
              </w:rPr>
              <w:t>4 465 996,55</w:t>
            </w:r>
          </w:p>
        </w:tc>
      </w:tr>
    </w:tbl>
    <w:p w14:paraId="7740D262" w14:textId="77777777" w:rsidR="00212805" w:rsidRPr="0011433B" w:rsidRDefault="00212805" w:rsidP="00212805">
      <w:pPr>
        <w:jc w:val="both"/>
        <w:rPr>
          <w:szCs w:val="24"/>
        </w:rPr>
      </w:pPr>
      <w:r w:rsidRPr="0011433B">
        <w:rPr>
          <w:szCs w:val="24"/>
        </w:rPr>
        <w:t>Szczegółowego opisu powyższych wydatków na zadania zlecone z zakresu administracji rządowej  dokonano w części opisowej wydatków budżetowych.</w:t>
      </w:r>
    </w:p>
    <w:p w14:paraId="5ED47C37" w14:textId="77777777" w:rsidR="00C05109" w:rsidRPr="0011433B" w:rsidRDefault="00C05109" w:rsidP="00B10DF4">
      <w:pPr>
        <w:jc w:val="center"/>
        <w:rPr>
          <w:b/>
          <w:szCs w:val="24"/>
        </w:rPr>
      </w:pPr>
    </w:p>
    <w:p w14:paraId="375D5109" w14:textId="77777777" w:rsidR="00B10DF4" w:rsidRPr="00C829A5" w:rsidRDefault="00B10DF4" w:rsidP="00B10DF4">
      <w:pPr>
        <w:jc w:val="center"/>
        <w:rPr>
          <w:b/>
          <w:szCs w:val="24"/>
        </w:rPr>
      </w:pPr>
      <w:r w:rsidRPr="00C829A5">
        <w:rPr>
          <w:b/>
          <w:szCs w:val="24"/>
        </w:rPr>
        <w:t>ZOBOWIĄZANIA</w:t>
      </w:r>
    </w:p>
    <w:p w14:paraId="11FAAA3A" w14:textId="468611F5" w:rsidR="00261368" w:rsidRPr="00C829A5" w:rsidRDefault="00B10DF4" w:rsidP="00B10DF4">
      <w:pPr>
        <w:jc w:val="center"/>
        <w:rPr>
          <w:b/>
          <w:szCs w:val="24"/>
        </w:rPr>
      </w:pPr>
      <w:r w:rsidRPr="00C829A5">
        <w:rPr>
          <w:b/>
          <w:szCs w:val="24"/>
        </w:rPr>
        <w:t>Stan na dzień 30 czerwca 20</w:t>
      </w:r>
      <w:r w:rsidR="00656E7F" w:rsidRPr="00C829A5">
        <w:rPr>
          <w:b/>
          <w:szCs w:val="24"/>
        </w:rPr>
        <w:t>1</w:t>
      </w:r>
      <w:r w:rsidR="00FE082A" w:rsidRPr="00C829A5">
        <w:rPr>
          <w:b/>
          <w:szCs w:val="24"/>
        </w:rPr>
        <w:t>5</w:t>
      </w:r>
      <w:r w:rsidRPr="00C829A5">
        <w:rPr>
          <w:b/>
          <w:szCs w:val="24"/>
        </w:rPr>
        <w:t xml:space="preserve"> r.</w:t>
      </w:r>
    </w:p>
    <w:p w14:paraId="54ADDC5F" w14:textId="62FFB318" w:rsidR="00BB38CD" w:rsidRPr="00AA5CD1" w:rsidRDefault="002C65D4" w:rsidP="001E3746">
      <w:pPr>
        <w:pStyle w:val="Tekstpodstawowy"/>
        <w:ind w:right="-1"/>
        <w:rPr>
          <w:b w:val="0"/>
          <w:sz w:val="24"/>
          <w:szCs w:val="24"/>
        </w:rPr>
      </w:pPr>
      <w:r w:rsidRPr="00C829A5">
        <w:rPr>
          <w:b w:val="0"/>
          <w:sz w:val="24"/>
          <w:szCs w:val="24"/>
        </w:rPr>
        <w:t>Zobowiązania Powiatu na dzień 30 czerwca 20</w:t>
      </w:r>
      <w:r w:rsidR="0011433B" w:rsidRPr="00C829A5">
        <w:rPr>
          <w:b w:val="0"/>
          <w:sz w:val="24"/>
          <w:szCs w:val="24"/>
        </w:rPr>
        <w:t>1</w:t>
      </w:r>
      <w:r w:rsidR="00C829A5" w:rsidRPr="00C829A5">
        <w:rPr>
          <w:b w:val="0"/>
          <w:sz w:val="24"/>
          <w:szCs w:val="24"/>
        </w:rPr>
        <w:t>5</w:t>
      </w:r>
      <w:r w:rsidRPr="00C829A5">
        <w:rPr>
          <w:b w:val="0"/>
          <w:sz w:val="24"/>
          <w:szCs w:val="24"/>
        </w:rPr>
        <w:t xml:space="preserve"> r. z tytułu zaciągniętych kredytów </w:t>
      </w:r>
      <w:r w:rsidR="0011433B" w:rsidRPr="00C829A5">
        <w:rPr>
          <w:b w:val="0"/>
          <w:sz w:val="24"/>
          <w:szCs w:val="24"/>
        </w:rPr>
        <w:t>wynoszą</w:t>
      </w:r>
      <w:r w:rsidRPr="00C829A5">
        <w:rPr>
          <w:b w:val="0"/>
          <w:sz w:val="24"/>
          <w:szCs w:val="24"/>
        </w:rPr>
        <w:t xml:space="preserve"> </w:t>
      </w:r>
      <w:r w:rsidR="00C829A5" w:rsidRPr="00C829A5">
        <w:rPr>
          <w:b w:val="0"/>
          <w:sz w:val="24"/>
          <w:szCs w:val="24"/>
        </w:rPr>
        <w:t>7.685.000</w:t>
      </w:r>
      <w:r w:rsidR="0011433B" w:rsidRPr="00C829A5">
        <w:rPr>
          <w:b w:val="0"/>
          <w:sz w:val="24"/>
          <w:szCs w:val="24"/>
        </w:rPr>
        <w:t xml:space="preserve"> zł.</w:t>
      </w:r>
      <w:r w:rsidR="00A46AC5">
        <w:rPr>
          <w:b w:val="0"/>
          <w:sz w:val="24"/>
          <w:szCs w:val="24"/>
        </w:rPr>
        <w:t xml:space="preserve"> </w:t>
      </w:r>
      <w:r w:rsidR="006C0602" w:rsidRPr="00C829A5">
        <w:rPr>
          <w:b w:val="0"/>
          <w:sz w:val="24"/>
          <w:szCs w:val="24"/>
        </w:rPr>
        <w:t>Pozostałe zobowiązania</w:t>
      </w:r>
      <w:r w:rsidR="002F094C" w:rsidRPr="00C829A5">
        <w:rPr>
          <w:b w:val="0"/>
          <w:sz w:val="24"/>
          <w:szCs w:val="24"/>
        </w:rPr>
        <w:t xml:space="preserve"> </w:t>
      </w:r>
      <w:r w:rsidRPr="00C829A5">
        <w:rPr>
          <w:b w:val="0"/>
          <w:sz w:val="24"/>
          <w:szCs w:val="24"/>
        </w:rPr>
        <w:t>(wg RB-28S) to</w:t>
      </w:r>
      <w:r w:rsidR="00422EB6" w:rsidRPr="00C829A5">
        <w:rPr>
          <w:b w:val="0"/>
          <w:sz w:val="24"/>
          <w:szCs w:val="24"/>
        </w:rPr>
        <w:t xml:space="preserve"> kwo</w:t>
      </w:r>
      <w:r w:rsidRPr="00C829A5">
        <w:rPr>
          <w:b w:val="0"/>
          <w:sz w:val="24"/>
          <w:szCs w:val="24"/>
        </w:rPr>
        <w:t>ta</w:t>
      </w:r>
      <w:r w:rsidR="00422EB6" w:rsidRPr="00C829A5">
        <w:rPr>
          <w:b w:val="0"/>
          <w:sz w:val="24"/>
          <w:szCs w:val="24"/>
        </w:rPr>
        <w:t xml:space="preserve"> </w:t>
      </w:r>
      <w:r w:rsidR="00C829A5" w:rsidRPr="00C829A5">
        <w:rPr>
          <w:b w:val="0"/>
          <w:sz w:val="24"/>
          <w:szCs w:val="24"/>
        </w:rPr>
        <w:t>471.842,73</w:t>
      </w:r>
      <w:r w:rsidRPr="00C829A5">
        <w:rPr>
          <w:b w:val="0"/>
          <w:sz w:val="24"/>
          <w:szCs w:val="24"/>
        </w:rPr>
        <w:t xml:space="preserve"> zł, </w:t>
      </w:r>
      <w:r w:rsidR="006C0602" w:rsidRPr="00C829A5">
        <w:rPr>
          <w:b w:val="0"/>
          <w:sz w:val="24"/>
          <w:szCs w:val="24"/>
        </w:rPr>
        <w:t xml:space="preserve">to zobowiązania </w:t>
      </w:r>
      <w:r w:rsidR="00422EB6" w:rsidRPr="00C829A5">
        <w:rPr>
          <w:b w:val="0"/>
          <w:sz w:val="24"/>
          <w:szCs w:val="24"/>
        </w:rPr>
        <w:t xml:space="preserve">niewymagalne </w:t>
      </w:r>
      <w:r w:rsidR="006C0602" w:rsidRPr="00C829A5">
        <w:rPr>
          <w:b w:val="0"/>
          <w:sz w:val="24"/>
          <w:szCs w:val="24"/>
        </w:rPr>
        <w:t xml:space="preserve">z </w:t>
      </w:r>
      <w:r w:rsidRPr="00C829A5">
        <w:rPr>
          <w:b w:val="0"/>
          <w:sz w:val="24"/>
          <w:szCs w:val="24"/>
        </w:rPr>
        <w:t>terminem płatności w lipcu 201</w:t>
      </w:r>
      <w:r w:rsidR="00C829A5" w:rsidRPr="00C829A5">
        <w:rPr>
          <w:b w:val="0"/>
          <w:sz w:val="24"/>
          <w:szCs w:val="24"/>
        </w:rPr>
        <w:t>5</w:t>
      </w:r>
      <w:r w:rsidRPr="00C829A5">
        <w:rPr>
          <w:b w:val="0"/>
          <w:sz w:val="24"/>
          <w:szCs w:val="24"/>
        </w:rPr>
        <w:t xml:space="preserve"> r., dotyczące pochodnych od wynagrodzeń i opłat za usługi. Zobowiązania wymagalne wykazane w sprawozdaniu RB-Z dotyczą zobowiązań Funduszu Pracy z tytułu nie podjętych przez bezrobotnych zasiłków. </w:t>
      </w:r>
      <w:r w:rsidR="006C0602" w:rsidRPr="00C829A5">
        <w:rPr>
          <w:b w:val="0"/>
          <w:sz w:val="24"/>
          <w:szCs w:val="24"/>
        </w:rPr>
        <w:t xml:space="preserve"> </w:t>
      </w:r>
      <w:r w:rsidR="00BB38CD" w:rsidRPr="00C829A5">
        <w:rPr>
          <w:b w:val="0"/>
          <w:sz w:val="24"/>
          <w:szCs w:val="24"/>
        </w:rPr>
        <w:t xml:space="preserve">W I półroczu z tytułu spłat rat kredytowych </w:t>
      </w:r>
      <w:r w:rsidR="00BB38CD" w:rsidRPr="00AA5CD1">
        <w:rPr>
          <w:b w:val="0"/>
          <w:sz w:val="24"/>
          <w:szCs w:val="24"/>
        </w:rPr>
        <w:t>przypadających do spłaty w 201</w:t>
      </w:r>
      <w:r w:rsidR="00AA5CD1">
        <w:rPr>
          <w:b w:val="0"/>
          <w:sz w:val="24"/>
          <w:szCs w:val="24"/>
        </w:rPr>
        <w:t>5</w:t>
      </w:r>
      <w:r w:rsidR="00BB38CD" w:rsidRPr="00AA5CD1">
        <w:rPr>
          <w:b w:val="0"/>
          <w:sz w:val="24"/>
          <w:szCs w:val="24"/>
        </w:rPr>
        <w:t xml:space="preserve"> r. wydatkowan</w:t>
      </w:r>
      <w:r w:rsidR="009F665A" w:rsidRPr="00AA5CD1">
        <w:rPr>
          <w:b w:val="0"/>
          <w:sz w:val="24"/>
          <w:szCs w:val="24"/>
        </w:rPr>
        <w:t xml:space="preserve">o środki w wysokości </w:t>
      </w:r>
      <w:r w:rsidR="00C829A5" w:rsidRPr="00AA5CD1">
        <w:rPr>
          <w:b w:val="0"/>
          <w:sz w:val="24"/>
          <w:szCs w:val="24"/>
        </w:rPr>
        <w:t>327.000</w:t>
      </w:r>
      <w:r w:rsidR="009F665A" w:rsidRPr="00AA5CD1">
        <w:rPr>
          <w:b w:val="0"/>
          <w:sz w:val="24"/>
          <w:szCs w:val="24"/>
        </w:rPr>
        <w:t xml:space="preserve"> zł oraz odsetek od kredytów </w:t>
      </w:r>
      <w:r w:rsidR="00AA5CD1" w:rsidRPr="00AA5CD1">
        <w:rPr>
          <w:b w:val="0"/>
          <w:color w:val="000000"/>
          <w:sz w:val="24"/>
          <w:szCs w:val="24"/>
        </w:rPr>
        <w:t xml:space="preserve">117.311,82 </w:t>
      </w:r>
      <w:r w:rsidR="009F665A" w:rsidRPr="00AA5CD1">
        <w:rPr>
          <w:b w:val="0"/>
          <w:sz w:val="24"/>
          <w:szCs w:val="24"/>
        </w:rPr>
        <w:t>zł.</w:t>
      </w:r>
      <w:r w:rsidR="00BB38CD" w:rsidRPr="00AA5CD1">
        <w:rPr>
          <w:b w:val="0"/>
          <w:sz w:val="24"/>
          <w:szCs w:val="24"/>
        </w:rPr>
        <w:t xml:space="preserve"> </w:t>
      </w:r>
    </w:p>
    <w:p w14:paraId="2CEC074C" w14:textId="77777777" w:rsidR="001E3746" w:rsidRPr="00FE082A" w:rsidRDefault="00DD7F1F" w:rsidP="001E3746">
      <w:pPr>
        <w:jc w:val="center"/>
        <w:rPr>
          <w:color w:val="FF0000"/>
          <w:szCs w:val="24"/>
        </w:rPr>
      </w:pPr>
      <w:r w:rsidRPr="00FE082A">
        <w:rPr>
          <w:color w:val="FF0000"/>
          <w:szCs w:val="24"/>
        </w:rPr>
        <w:tab/>
      </w:r>
    </w:p>
    <w:p w14:paraId="028F8E04" w14:textId="77777777" w:rsidR="001E3746" w:rsidRPr="00C829A5" w:rsidRDefault="001E3746" w:rsidP="001E3746">
      <w:pPr>
        <w:jc w:val="center"/>
        <w:rPr>
          <w:b/>
          <w:szCs w:val="24"/>
        </w:rPr>
      </w:pPr>
      <w:r w:rsidRPr="00C829A5">
        <w:rPr>
          <w:b/>
          <w:szCs w:val="24"/>
        </w:rPr>
        <w:t>NALEŻNOŚCI</w:t>
      </w:r>
    </w:p>
    <w:p w14:paraId="5847E58D" w14:textId="5EA42D0E" w:rsidR="001E3746" w:rsidRPr="00C829A5" w:rsidRDefault="001E3746" w:rsidP="001E3746">
      <w:pPr>
        <w:jc w:val="center"/>
        <w:rPr>
          <w:b/>
          <w:szCs w:val="24"/>
        </w:rPr>
      </w:pPr>
      <w:r w:rsidRPr="00C829A5">
        <w:rPr>
          <w:b/>
          <w:szCs w:val="24"/>
        </w:rPr>
        <w:t>Stan na dzień 30 czerwca 20</w:t>
      </w:r>
      <w:r w:rsidR="00541E65" w:rsidRPr="00C829A5">
        <w:rPr>
          <w:b/>
          <w:szCs w:val="24"/>
        </w:rPr>
        <w:t>1</w:t>
      </w:r>
      <w:r w:rsidR="00FE082A" w:rsidRPr="00C829A5">
        <w:rPr>
          <w:b/>
          <w:szCs w:val="24"/>
        </w:rPr>
        <w:t>5</w:t>
      </w:r>
      <w:r w:rsidRPr="00C829A5">
        <w:rPr>
          <w:b/>
          <w:szCs w:val="24"/>
        </w:rPr>
        <w:t xml:space="preserve"> r.</w:t>
      </w:r>
    </w:p>
    <w:p w14:paraId="75B56B94" w14:textId="525D303A" w:rsidR="0011433B" w:rsidRPr="00C829A5" w:rsidRDefault="00C55ABD" w:rsidP="001E3746">
      <w:pPr>
        <w:pStyle w:val="Tekstpodstawowy"/>
        <w:rPr>
          <w:b w:val="0"/>
          <w:sz w:val="24"/>
          <w:szCs w:val="24"/>
        </w:rPr>
      </w:pPr>
      <w:r w:rsidRPr="00C829A5">
        <w:rPr>
          <w:b w:val="0"/>
          <w:sz w:val="24"/>
          <w:szCs w:val="24"/>
        </w:rPr>
        <w:t xml:space="preserve">Należności pozostałe do zapłaty na rzecz Powiatu (Rb-27S) wynoszą </w:t>
      </w:r>
      <w:r w:rsidR="00C829A5">
        <w:rPr>
          <w:b w:val="0"/>
          <w:sz w:val="24"/>
          <w:szCs w:val="24"/>
        </w:rPr>
        <w:t>488.112,98</w:t>
      </w:r>
      <w:r w:rsidRPr="00C829A5">
        <w:rPr>
          <w:b w:val="0"/>
          <w:sz w:val="24"/>
          <w:szCs w:val="24"/>
        </w:rPr>
        <w:t xml:space="preserve"> zł, w tym zaległości – </w:t>
      </w:r>
      <w:r w:rsidR="00C829A5">
        <w:rPr>
          <w:b w:val="0"/>
          <w:sz w:val="24"/>
          <w:szCs w:val="24"/>
        </w:rPr>
        <w:t>266.255,50</w:t>
      </w:r>
      <w:r w:rsidRPr="00C829A5">
        <w:rPr>
          <w:b w:val="0"/>
          <w:sz w:val="24"/>
          <w:szCs w:val="24"/>
        </w:rPr>
        <w:t xml:space="preserve"> zł.</w:t>
      </w:r>
      <w:r w:rsidR="00A46AC5">
        <w:rPr>
          <w:b w:val="0"/>
          <w:sz w:val="24"/>
          <w:szCs w:val="24"/>
        </w:rPr>
        <w:t xml:space="preserve"> </w:t>
      </w:r>
      <w:r w:rsidRPr="00C829A5">
        <w:rPr>
          <w:b w:val="0"/>
          <w:sz w:val="24"/>
          <w:szCs w:val="24"/>
        </w:rPr>
        <w:t xml:space="preserve">Zaległości </w:t>
      </w:r>
      <w:r w:rsidR="00422EB6" w:rsidRPr="00C829A5">
        <w:rPr>
          <w:b w:val="0"/>
          <w:sz w:val="24"/>
          <w:szCs w:val="24"/>
        </w:rPr>
        <w:t>związane są głownie z</w:t>
      </w:r>
      <w:r w:rsidR="001E3746" w:rsidRPr="00C829A5">
        <w:rPr>
          <w:b w:val="0"/>
          <w:sz w:val="24"/>
          <w:szCs w:val="24"/>
        </w:rPr>
        <w:t xml:space="preserve"> należności</w:t>
      </w:r>
      <w:r w:rsidR="00422EB6" w:rsidRPr="00C829A5">
        <w:rPr>
          <w:b w:val="0"/>
          <w:sz w:val="24"/>
          <w:szCs w:val="24"/>
        </w:rPr>
        <w:t>ami</w:t>
      </w:r>
      <w:r w:rsidR="001E3746" w:rsidRPr="00C829A5">
        <w:rPr>
          <w:b w:val="0"/>
          <w:sz w:val="24"/>
          <w:szCs w:val="24"/>
        </w:rPr>
        <w:t xml:space="preserve"> z tytułu</w:t>
      </w:r>
      <w:r w:rsidR="00422EB6" w:rsidRPr="00C829A5">
        <w:rPr>
          <w:b w:val="0"/>
          <w:sz w:val="24"/>
          <w:szCs w:val="24"/>
        </w:rPr>
        <w:t xml:space="preserve"> udziału powiatu w dochodach Skarbu Państwa</w:t>
      </w:r>
      <w:r w:rsidRPr="00C829A5">
        <w:rPr>
          <w:b w:val="0"/>
          <w:sz w:val="24"/>
          <w:szCs w:val="24"/>
        </w:rPr>
        <w:t xml:space="preserve">, </w:t>
      </w:r>
      <w:r w:rsidR="00857F01" w:rsidRPr="00C829A5">
        <w:rPr>
          <w:b w:val="0"/>
          <w:sz w:val="24"/>
          <w:szCs w:val="24"/>
        </w:rPr>
        <w:t>opłatami geodezyj</w:t>
      </w:r>
      <w:r w:rsidR="0011433B" w:rsidRPr="00C829A5">
        <w:rPr>
          <w:b w:val="0"/>
          <w:sz w:val="24"/>
          <w:szCs w:val="24"/>
        </w:rPr>
        <w:t>nymi  i opłatami za pobyt w DPS oraz zasądzonymi wyrokami.</w:t>
      </w:r>
      <w:r w:rsidR="00A46AC5">
        <w:rPr>
          <w:b w:val="0"/>
          <w:sz w:val="24"/>
          <w:szCs w:val="24"/>
        </w:rPr>
        <w:t xml:space="preserve"> </w:t>
      </w:r>
      <w:r w:rsidR="00422EB6" w:rsidRPr="00C829A5">
        <w:rPr>
          <w:b w:val="0"/>
          <w:sz w:val="24"/>
          <w:szCs w:val="24"/>
        </w:rPr>
        <w:t xml:space="preserve">W stosunku </w:t>
      </w:r>
      <w:r w:rsidRPr="00C829A5">
        <w:rPr>
          <w:b w:val="0"/>
          <w:sz w:val="24"/>
          <w:szCs w:val="24"/>
        </w:rPr>
        <w:t>d</w:t>
      </w:r>
      <w:r w:rsidR="00BB38CD" w:rsidRPr="00C829A5">
        <w:rPr>
          <w:b w:val="0"/>
          <w:sz w:val="24"/>
          <w:szCs w:val="24"/>
        </w:rPr>
        <w:t>o dłużników wszczęte zostały</w:t>
      </w:r>
      <w:r w:rsidR="00422EB6" w:rsidRPr="00C829A5">
        <w:rPr>
          <w:b w:val="0"/>
          <w:sz w:val="24"/>
          <w:szCs w:val="24"/>
        </w:rPr>
        <w:t xml:space="preserve"> postępowani</w:t>
      </w:r>
      <w:r w:rsidR="00BB38CD" w:rsidRPr="00C829A5">
        <w:rPr>
          <w:b w:val="0"/>
          <w:sz w:val="24"/>
          <w:szCs w:val="24"/>
        </w:rPr>
        <w:t>a</w:t>
      </w:r>
      <w:r w:rsidR="00422EB6" w:rsidRPr="00C829A5">
        <w:rPr>
          <w:b w:val="0"/>
          <w:sz w:val="24"/>
          <w:szCs w:val="24"/>
        </w:rPr>
        <w:t xml:space="preserve"> egzekucyjne</w:t>
      </w:r>
      <w:r w:rsidR="00857F01" w:rsidRPr="00C829A5">
        <w:rPr>
          <w:b w:val="0"/>
          <w:sz w:val="24"/>
          <w:szCs w:val="24"/>
        </w:rPr>
        <w:t xml:space="preserve"> i sukcesywnie zadłużenie ulega zmniejszeniu.</w:t>
      </w:r>
      <w:r w:rsidR="0011433B" w:rsidRPr="00C829A5">
        <w:rPr>
          <w:b w:val="0"/>
          <w:sz w:val="24"/>
          <w:szCs w:val="24"/>
        </w:rPr>
        <w:t xml:space="preserve"> Należności wykazane w sprawozdaniu RB-N obejmują oprócz należności budżetu należności Funduszu Pracy.</w:t>
      </w:r>
    </w:p>
    <w:p w14:paraId="07981D2E" w14:textId="77777777" w:rsidR="00422EB6" w:rsidRPr="00C829A5" w:rsidRDefault="00422EB6" w:rsidP="001E3746">
      <w:pPr>
        <w:pStyle w:val="Tekstpodstawowy"/>
        <w:rPr>
          <w:b w:val="0"/>
          <w:sz w:val="24"/>
          <w:szCs w:val="24"/>
        </w:rPr>
      </w:pPr>
    </w:p>
    <w:p w14:paraId="71A41D83" w14:textId="77777777" w:rsidR="00595951" w:rsidRPr="00C829A5" w:rsidRDefault="00595951" w:rsidP="00DD7F1F">
      <w:pPr>
        <w:tabs>
          <w:tab w:val="left" w:pos="1820"/>
        </w:tabs>
        <w:rPr>
          <w:szCs w:val="24"/>
        </w:rPr>
        <w:sectPr w:rsidR="00595951" w:rsidRPr="00C829A5" w:rsidSect="00857F01">
          <w:footerReference w:type="even" r:id="rId14"/>
          <w:footerReference w:type="default" r:id="rId15"/>
          <w:pgSz w:w="11907" w:h="16840" w:code="9"/>
          <w:pgMar w:top="1418" w:right="1418" w:bottom="1418" w:left="1418" w:header="709" w:footer="709" w:gutter="0"/>
          <w:cols w:space="708"/>
          <w:docGrid w:linePitch="326"/>
        </w:sectPr>
      </w:pPr>
    </w:p>
    <w:p w14:paraId="400D2672" w14:textId="77777777" w:rsidR="00363539" w:rsidRPr="0011433B" w:rsidRDefault="00363539" w:rsidP="00363539">
      <w:pPr>
        <w:pStyle w:val="Tekstpodstawowy"/>
        <w:ind w:left="360"/>
        <w:jc w:val="center"/>
        <w:rPr>
          <w:sz w:val="24"/>
          <w:szCs w:val="24"/>
        </w:rPr>
      </w:pPr>
      <w:r w:rsidRPr="0011433B">
        <w:rPr>
          <w:sz w:val="24"/>
          <w:szCs w:val="24"/>
        </w:rPr>
        <w:lastRenderedPageBreak/>
        <w:t>SPRAWOZDANIE O NADWYŻCE/DEFICYCIE</w:t>
      </w:r>
    </w:p>
    <w:p w14:paraId="5388C6FE" w14:textId="41B87198" w:rsidR="00363539" w:rsidRPr="0011433B" w:rsidRDefault="00363539" w:rsidP="00363539">
      <w:pPr>
        <w:pStyle w:val="Tekstpodstawowy"/>
        <w:ind w:left="360"/>
        <w:jc w:val="center"/>
        <w:rPr>
          <w:sz w:val="24"/>
          <w:szCs w:val="24"/>
        </w:rPr>
      </w:pPr>
      <w:r w:rsidRPr="0011433B">
        <w:rPr>
          <w:sz w:val="24"/>
          <w:szCs w:val="24"/>
        </w:rPr>
        <w:t>Stan na 30.06.20</w:t>
      </w:r>
      <w:r w:rsidR="004862D4" w:rsidRPr="0011433B">
        <w:rPr>
          <w:sz w:val="24"/>
          <w:szCs w:val="24"/>
        </w:rPr>
        <w:t>1</w:t>
      </w:r>
      <w:r w:rsidR="00FE082A">
        <w:rPr>
          <w:sz w:val="24"/>
          <w:szCs w:val="24"/>
        </w:rPr>
        <w:t>5</w:t>
      </w:r>
      <w:r w:rsidRPr="0011433B">
        <w:rPr>
          <w:sz w:val="24"/>
          <w:szCs w:val="24"/>
        </w:rPr>
        <w:t xml:space="preserve"> r.</w:t>
      </w:r>
    </w:p>
    <w:tbl>
      <w:tblPr>
        <w:tblW w:w="91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2"/>
        <w:gridCol w:w="1580"/>
        <w:gridCol w:w="1734"/>
      </w:tblGrid>
      <w:tr w:rsidR="00F34C02" w:rsidRPr="00F34C02" w14:paraId="441F42C7" w14:textId="77777777" w:rsidTr="00F34C02">
        <w:trPr>
          <w:trHeight w:val="278"/>
        </w:trPr>
        <w:tc>
          <w:tcPr>
            <w:tcW w:w="5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EC84E6E" w14:textId="77777777" w:rsidR="00F34C02" w:rsidRPr="00F34C02" w:rsidRDefault="00F34C02" w:rsidP="00F34C02">
            <w:pPr>
              <w:jc w:val="center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Wyszczególnienie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575C114" w14:textId="77777777" w:rsidR="00F34C02" w:rsidRPr="00F34C02" w:rsidRDefault="00F34C02" w:rsidP="00F34C02">
            <w:pPr>
              <w:jc w:val="center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Plan (po zmianach)</w:t>
            </w:r>
          </w:p>
        </w:tc>
        <w:tc>
          <w:tcPr>
            <w:tcW w:w="17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17D046A" w14:textId="77777777" w:rsidR="00F34C02" w:rsidRPr="00F34C02" w:rsidRDefault="00F34C02" w:rsidP="00F34C02">
            <w:pPr>
              <w:jc w:val="center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Wykonanie</w:t>
            </w:r>
          </w:p>
        </w:tc>
      </w:tr>
      <w:tr w:rsidR="00F34C02" w:rsidRPr="00F34C02" w14:paraId="38706B01" w14:textId="77777777" w:rsidTr="00F34C02">
        <w:trPr>
          <w:trHeight w:val="278"/>
        </w:trPr>
        <w:tc>
          <w:tcPr>
            <w:tcW w:w="58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E51B830" w14:textId="77777777" w:rsidR="00F34C02" w:rsidRPr="00F34C02" w:rsidRDefault="00F34C02" w:rsidP="00F34C02">
            <w:pPr>
              <w:jc w:val="center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13F8DC" w14:textId="77777777" w:rsidR="00F34C02" w:rsidRPr="00F34C02" w:rsidRDefault="00F34C02" w:rsidP="00F34C02">
            <w:pPr>
              <w:jc w:val="center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2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93EC74B" w14:textId="77777777" w:rsidR="00F34C02" w:rsidRPr="00F34C02" w:rsidRDefault="00F34C02" w:rsidP="00F34C02">
            <w:pPr>
              <w:jc w:val="center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3</w:t>
            </w:r>
          </w:p>
        </w:tc>
      </w:tr>
      <w:tr w:rsidR="00F34C02" w:rsidRPr="00F34C02" w14:paraId="5E0F59A5" w14:textId="77777777" w:rsidTr="00F34C02">
        <w:trPr>
          <w:trHeight w:val="278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BC5C846" w14:textId="77777777" w:rsidR="00F34C02" w:rsidRPr="00F34C02" w:rsidRDefault="00F34C02" w:rsidP="00F34C02">
            <w:pPr>
              <w:rPr>
                <w:b/>
                <w:bCs/>
                <w:color w:val="000000"/>
                <w:sz w:val="20"/>
              </w:rPr>
            </w:pPr>
            <w:r w:rsidRPr="00F34C02">
              <w:rPr>
                <w:b/>
                <w:bCs/>
                <w:color w:val="000000"/>
                <w:sz w:val="20"/>
              </w:rPr>
              <w:t>A. DOCHODY (A1+A2)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A10722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49 867 099,27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59B9E29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26 630 727,99</w:t>
            </w:r>
          </w:p>
        </w:tc>
      </w:tr>
      <w:tr w:rsidR="00F34C02" w:rsidRPr="00F34C02" w14:paraId="5CF0AD92" w14:textId="77777777" w:rsidTr="00F34C02">
        <w:trPr>
          <w:trHeight w:val="278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DEEE51D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A1. Dochody bieżące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D838AB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47 264 817,27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202B544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25 919 368,49</w:t>
            </w:r>
          </w:p>
        </w:tc>
      </w:tr>
      <w:tr w:rsidR="00F34C02" w:rsidRPr="00F34C02" w14:paraId="465EE494" w14:textId="77777777" w:rsidTr="00F34C02">
        <w:trPr>
          <w:trHeight w:val="278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83F98E7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A2. Dochody majątkowe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D987BE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2 602 282,00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6397C35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711 359,50</w:t>
            </w:r>
          </w:p>
        </w:tc>
      </w:tr>
      <w:tr w:rsidR="00F34C02" w:rsidRPr="00F34C02" w14:paraId="1463FFB7" w14:textId="77777777" w:rsidTr="00F34C02">
        <w:trPr>
          <w:trHeight w:val="278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173EE1D" w14:textId="77777777" w:rsidR="00F34C02" w:rsidRPr="00F34C02" w:rsidRDefault="00F34C02" w:rsidP="00F34C02">
            <w:pPr>
              <w:rPr>
                <w:b/>
                <w:bCs/>
                <w:color w:val="000000"/>
                <w:sz w:val="20"/>
              </w:rPr>
            </w:pPr>
            <w:r w:rsidRPr="00F34C02">
              <w:rPr>
                <w:b/>
                <w:bCs/>
                <w:color w:val="000000"/>
                <w:sz w:val="20"/>
              </w:rPr>
              <w:t>B. WYDATKI (B1+B2)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829B0A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51 196 835,27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8829392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22 940 521,06</w:t>
            </w:r>
          </w:p>
        </w:tc>
      </w:tr>
      <w:tr w:rsidR="00F34C02" w:rsidRPr="00F34C02" w14:paraId="05D5DE22" w14:textId="77777777" w:rsidTr="00F34C02">
        <w:trPr>
          <w:trHeight w:val="278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B55C162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B1. Wydatki bieżące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E8A565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46 391 895,27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F1DD089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22 275 411,25</w:t>
            </w:r>
          </w:p>
        </w:tc>
      </w:tr>
      <w:tr w:rsidR="00F34C02" w:rsidRPr="00F34C02" w14:paraId="5E5C76FD" w14:textId="77777777" w:rsidTr="00F34C02">
        <w:trPr>
          <w:trHeight w:val="278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8B760F7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B2. Wydatki majątkowe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0FE0CA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4 804 940,00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22F5F01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665 109,81</w:t>
            </w:r>
          </w:p>
        </w:tc>
      </w:tr>
      <w:tr w:rsidR="00F34C02" w:rsidRPr="00F34C02" w14:paraId="0ABC3702" w14:textId="77777777" w:rsidTr="00F34C02">
        <w:trPr>
          <w:trHeight w:val="278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C4DA8A5" w14:textId="77777777" w:rsidR="00F34C02" w:rsidRPr="00F34C02" w:rsidRDefault="00F34C02" w:rsidP="00F34C02">
            <w:pPr>
              <w:rPr>
                <w:b/>
                <w:bCs/>
                <w:color w:val="000000"/>
                <w:sz w:val="20"/>
              </w:rPr>
            </w:pPr>
            <w:r w:rsidRPr="00F34C02">
              <w:rPr>
                <w:b/>
                <w:bCs/>
                <w:color w:val="000000"/>
                <w:sz w:val="20"/>
              </w:rPr>
              <w:t>C. NADWYŻKA/DEFICYT (A-B)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4B8886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-1 329 736,00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EC15A90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3 690 206,93</w:t>
            </w:r>
          </w:p>
        </w:tc>
      </w:tr>
      <w:tr w:rsidR="00F34C02" w:rsidRPr="00F34C02" w14:paraId="3AE096D3" w14:textId="77777777" w:rsidTr="00F34C02">
        <w:trPr>
          <w:trHeight w:val="342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1970265" w14:textId="77777777" w:rsidR="00F34C02" w:rsidRPr="00F34C02" w:rsidRDefault="00F34C02" w:rsidP="00F34C02">
            <w:pPr>
              <w:rPr>
                <w:b/>
                <w:bCs/>
                <w:color w:val="000000"/>
                <w:sz w:val="20"/>
              </w:rPr>
            </w:pPr>
            <w:r w:rsidRPr="00F34C02">
              <w:rPr>
                <w:b/>
                <w:bCs/>
                <w:color w:val="000000"/>
                <w:sz w:val="20"/>
              </w:rPr>
              <w:t>D1. PRZYCHODY OGÓŁEM</w:t>
            </w:r>
            <w:r w:rsidRPr="00F34C02">
              <w:rPr>
                <w:b/>
                <w:bCs/>
                <w:color w:val="000000"/>
                <w:sz w:val="20"/>
              </w:rPr>
              <w:br/>
              <w:t xml:space="preserve"> z tego: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43BF26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4 589 738,71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08E25B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4 589 738,71</w:t>
            </w:r>
          </w:p>
        </w:tc>
      </w:tr>
      <w:tr w:rsidR="00F34C02" w:rsidRPr="00F34C02" w14:paraId="6785331A" w14:textId="77777777" w:rsidTr="00F34C02">
        <w:trPr>
          <w:trHeight w:val="342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506E75B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D11. kredyty i pożyczki</w:t>
            </w:r>
            <w:r w:rsidRPr="00F34C02">
              <w:rPr>
                <w:color w:val="000000"/>
                <w:sz w:val="20"/>
              </w:rPr>
              <w:br/>
              <w:t xml:space="preserve"> w tym: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E66B93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6B98DE4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2C34D547" w14:textId="77777777" w:rsidTr="00F34C02">
        <w:trPr>
          <w:trHeight w:val="342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C064D06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D111. na realizację programów i projektów realizowanych z udziałem środków, o których mowa w art.5 ust.1 pkt 2 ustawy o finansach publicznych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C5E48E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ADDDB59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35BFFAE2" w14:textId="77777777" w:rsidTr="00F34C02">
        <w:trPr>
          <w:trHeight w:val="278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1E6C6A9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D12. spłata pożyczek udzielonych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5FE7E9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350970F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22DE8D96" w14:textId="77777777" w:rsidTr="00F34C02">
        <w:trPr>
          <w:trHeight w:val="342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108812D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D13. nadwyżka z lat ubiegłych</w:t>
            </w:r>
            <w:r w:rsidRPr="00F34C02">
              <w:rPr>
                <w:color w:val="000000"/>
                <w:sz w:val="20"/>
              </w:rPr>
              <w:br/>
              <w:t xml:space="preserve"> w tym: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50635A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3 928 669,70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D0062E3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3 928 669,70</w:t>
            </w:r>
          </w:p>
        </w:tc>
      </w:tr>
      <w:tr w:rsidR="00F34C02" w:rsidRPr="00F34C02" w14:paraId="758AD52B" w14:textId="77777777" w:rsidTr="00F34C02">
        <w:trPr>
          <w:trHeight w:val="278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EEA7547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D131. na pokrycie deficytu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3A21111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1 329 736,00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B757EB5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3A2FFFD8" w14:textId="77777777" w:rsidTr="00F34C02">
        <w:trPr>
          <w:trHeight w:val="342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A20D6A4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D14. papiery wartościowe</w:t>
            </w:r>
            <w:r w:rsidRPr="00F34C02">
              <w:rPr>
                <w:color w:val="000000"/>
                <w:sz w:val="20"/>
              </w:rPr>
              <w:br/>
              <w:t xml:space="preserve"> w tym: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D753E2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B9B3B5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4E79891A" w14:textId="77777777" w:rsidTr="00F34C02">
        <w:trPr>
          <w:trHeight w:val="342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E76DA2F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D141. na realizację programów i projektów realizowanych z udziałem środków, o których mowa w art.5 ust.1 pkt 2 ustawy o finansach publicznych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9D1950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5E0DC8A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333EBA52" w14:textId="77777777" w:rsidTr="00F34C02">
        <w:trPr>
          <w:trHeight w:val="278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78D84BC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 xml:space="preserve">D15. prywatyzacja majątku </w:t>
            </w:r>
            <w:proofErr w:type="spellStart"/>
            <w:r w:rsidRPr="00F34C02">
              <w:rPr>
                <w:color w:val="000000"/>
                <w:sz w:val="20"/>
              </w:rPr>
              <w:t>jst</w:t>
            </w:r>
            <w:proofErr w:type="spellEnd"/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29F56A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3B8CA8A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62DD734D" w14:textId="77777777" w:rsidTr="00F34C02">
        <w:trPr>
          <w:trHeight w:val="510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87E9962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D16. wolne środki, o których mowa w art. 217 ust. 2 pkt 6 ustawy o finansach publicznych</w:t>
            </w:r>
            <w:r w:rsidRPr="00F34C02">
              <w:rPr>
                <w:color w:val="000000"/>
                <w:sz w:val="20"/>
              </w:rPr>
              <w:br/>
              <w:t>w tym: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CF03EA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661 069,01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FD61481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661 069,01</w:t>
            </w:r>
          </w:p>
        </w:tc>
      </w:tr>
      <w:tr w:rsidR="00F34C02" w:rsidRPr="00F34C02" w14:paraId="35CC1A9B" w14:textId="77777777" w:rsidTr="00F34C02">
        <w:trPr>
          <w:trHeight w:val="278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49D3407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D161. na pokrycie deficytu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E1CF53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ADB9ABD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6395D5E1" w14:textId="77777777" w:rsidTr="00F34C02">
        <w:trPr>
          <w:trHeight w:val="278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2256CE5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D17. inne źródła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CF7D10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2FD89A1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6D2D8857" w14:textId="77777777" w:rsidTr="00F34C02">
        <w:trPr>
          <w:trHeight w:val="342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63B0444" w14:textId="77777777" w:rsidR="00F34C02" w:rsidRPr="00F34C02" w:rsidRDefault="00F34C02" w:rsidP="00F34C02">
            <w:pPr>
              <w:rPr>
                <w:b/>
                <w:bCs/>
                <w:color w:val="000000"/>
                <w:sz w:val="20"/>
              </w:rPr>
            </w:pPr>
            <w:r w:rsidRPr="00F34C02">
              <w:rPr>
                <w:b/>
                <w:bCs/>
                <w:color w:val="000000"/>
                <w:sz w:val="20"/>
              </w:rPr>
              <w:t>D2. ROZCHODY OGÓŁEM</w:t>
            </w:r>
            <w:r w:rsidRPr="00F34C02">
              <w:rPr>
                <w:b/>
                <w:bCs/>
                <w:color w:val="000000"/>
                <w:sz w:val="20"/>
              </w:rPr>
              <w:br/>
              <w:t xml:space="preserve"> z tego: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11F4AEB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3 260 002,71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889E546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2 933 000,00</w:t>
            </w:r>
          </w:p>
        </w:tc>
      </w:tr>
      <w:tr w:rsidR="00F34C02" w:rsidRPr="00F34C02" w14:paraId="2C5B934B" w14:textId="77777777" w:rsidTr="00F34C02">
        <w:trPr>
          <w:trHeight w:val="342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6D4709D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D21. spłaty kredytów i pożyczek</w:t>
            </w:r>
            <w:r w:rsidRPr="00F34C02">
              <w:rPr>
                <w:color w:val="000000"/>
                <w:sz w:val="20"/>
              </w:rPr>
              <w:br/>
              <w:t xml:space="preserve"> w tym: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F0E604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654 000,00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AB4FD06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327 000,00</w:t>
            </w:r>
          </w:p>
        </w:tc>
      </w:tr>
      <w:tr w:rsidR="00F34C02" w:rsidRPr="00F34C02" w14:paraId="511655C5" w14:textId="77777777" w:rsidTr="00F34C02">
        <w:trPr>
          <w:trHeight w:val="342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02E5BFE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D211. na realizację programów i projektów realizowanych z udziałem środków, o których mowa w art.5 ust.1 pkt 2 ustawy o finansach publicznych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8BFE82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EAF95E6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6ECCF732" w14:textId="77777777" w:rsidTr="00F34C02">
        <w:trPr>
          <w:trHeight w:val="278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0E54FC4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D22. pożyczki (udzielone)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31ECF1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E5BB21F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032C072D" w14:textId="77777777" w:rsidTr="00F34C02">
        <w:trPr>
          <w:trHeight w:val="342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834323F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D23. wykup papierów wartościowych</w:t>
            </w:r>
            <w:r w:rsidRPr="00F34C02">
              <w:rPr>
                <w:color w:val="000000"/>
                <w:sz w:val="20"/>
              </w:rPr>
              <w:br/>
              <w:t>w tym: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78891C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C30B211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498E30B8" w14:textId="77777777" w:rsidTr="00F34C02">
        <w:trPr>
          <w:trHeight w:val="342"/>
        </w:trPr>
        <w:tc>
          <w:tcPr>
            <w:tcW w:w="58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B1C0A63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D231. na realizację programów i projektów realizowanych z udziałem środków, o których mowa w art.5 ust.1 pkt 2 ustawy o finansach publicznych</w:t>
            </w:r>
          </w:p>
        </w:tc>
        <w:tc>
          <w:tcPr>
            <w:tcW w:w="15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DC744EC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0ABCAC2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3F7E46D1" w14:textId="77777777" w:rsidTr="00F34C02">
        <w:trPr>
          <w:trHeight w:val="263"/>
        </w:trPr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EEFDE2E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D.24. Inne cele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2B74AA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2 606 002,71</w:t>
            </w:r>
          </w:p>
        </w:tc>
        <w:tc>
          <w:tcPr>
            <w:tcW w:w="17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5274B3E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2 606 000,00</w:t>
            </w:r>
          </w:p>
        </w:tc>
      </w:tr>
    </w:tbl>
    <w:p w14:paraId="58A2F998" w14:textId="77777777" w:rsidR="00D81E4F" w:rsidRDefault="00D81E4F" w:rsidP="00363539">
      <w:pPr>
        <w:pStyle w:val="Tekstpodstawowy"/>
        <w:ind w:left="360"/>
        <w:jc w:val="center"/>
        <w:rPr>
          <w:sz w:val="24"/>
          <w:szCs w:val="24"/>
        </w:rPr>
      </w:pPr>
    </w:p>
    <w:p w14:paraId="5C100386" w14:textId="77777777" w:rsidR="00A46AC5" w:rsidRDefault="00A46AC5" w:rsidP="00363539">
      <w:pPr>
        <w:pStyle w:val="Tekstpodstawowy"/>
        <w:ind w:left="360"/>
        <w:jc w:val="center"/>
        <w:rPr>
          <w:sz w:val="24"/>
          <w:szCs w:val="24"/>
        </w:rPr>
      </w:pPr>
    </w:p>
    <w:p w14:paraId="6D641F71" w14:textId="77777777" w:rsidR="00A46AC5" w:rsidRDefault="00A46AC5" w:rsidP="00363539">
      <w:pPr>
        <w:pStyle w:val="Tekstpodstawowy"/>
        <w:ind w:left="360"/>
        <w:jc w:val="center"/>
        <w:rPr>
          <w:sz w:val="24"/>
          <w:szCs w:val="24"/>
        </w:rPr>
      </w:pPr>
    </w:p>
    <w:p w14:paraId="3517243E" w14:textId="77777777" w:rsidR="00A46AC5" w:rsidRDefault="00A46AC5" w:rsidP="00363539">
      <w:pPr>
        <w:pStyle w:val="Tekstpodstawowy"/>
        <w:ind w:left="360"/>
        <w:jc w:val="center"/>
        <w:rPr>
          <w:sz w:val="24"/>
          <w:szCs w:val="24"/>
        </w:rPr>
      </w:pPr>
    </w:p>
    <w:p w14:paraId="53D63178" w14:textId="77777777" w:rsidR="00A46AC5" w:rsidRDefault="00A46AC5" w:rsidP="00363539">
      <w:pPr>
        <w:pStyle w:val="Tekstpodstawowy"/>
        <w:ind w:left="360"/>
        <w:jc w:val="center"/>
        <w:rPr>
          <w:sz w:val="24"/>
          <w:szCs w:val="24"/>
        </w:rPr>
      </w:pPr>
    </w:p>
    <w:p w14:paraId="5B34A55B" w14:textId="77777777" w:rsidR="00A46AC5" w:rsidRDefault="00A46AC5" w:rsidP="00363539">
      <w:pPr>
        <w:pStyle w:val="Tekstpodstawowy"/>
        <w:ind w:left="360"/>
        <w:jc w:val="center"/>
        <w:rPr>
          <w:sz w:val="24"/>
          <w:szCs w:val="24"/>
        </w:rPr>
      </w:pPr>
    </w:p>
    <w:p w14:paraId="7327F7B6" w14:textId="26B545BB" w:rsidR="00F34C02" w:rsidRPr="00F34C02" w:rsidRDefault="00F34C02" w:rsidP="00F34C02">
      <w:pPr>
        <w:pStyle w:val="Tekstpodstawowy"/>
        <w:jc w:val="left"/>
        <w:rPr>
          <w:b w:val="0"/>
          <w:sz w:val="24"/>
          <w:szCs w:val="24"/>
        </w:rPr>
      </w:pPr>
      <w:r w:rsidRPr="00F34C02">
        <w:rPr>
          <w:b w:val="0"/>
          <w:sz w:val="24"/>
          <w:szCs w:val="24"/>
        </w:rPr>
        <w:lastRenderedPageBreak/>
        <w:t>Dane uzupełniające:</w:t>
      </w:r>
    </w:p>
    <w:p w14:paraId="1340CF48" w14:textId="6B7E94D4" w:rsidR="00F34C02" w:rsidRPr="00F34C02" w:rsidRDefault="00F34C02" w:rsidP="00F34C02">
      <w:pPr>
        <w:pStyle w:val="Tekstpodstawowy"/>
        <w:jc w:val="left"/>
        <w:rPr>
          <w:b w:val="0"/>
          <w:sz w:val="24"/>
          <w:szCs w:val="24"/>
        </w:rPr>
      </w:pPr>
      <w:r w:rsidRPr="00F34C02">
        <w:rPr>
          <w:b w:val="0"/>
          <w:sz w:val="24"/>
          <w:szCs w:val="24"/>
        </w:rPr>
        <w:t>E. Finansowanie deficytu, zgodnie z art. 217 ust. 2 ustawy o finansach publicznych</w:t>
      </w:r>
    </w:p>
    <w:tbl>
      <w:tblPr>
        <w:tblW w:w="87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4"/>
        <w:gridCol w:w="1701"/>
        <w:gridCol w:w="1135"/>
      </w:tblGrid>
      <w:tr w:rsidR="00F34C02" w:rsidRPr="00F34C02" w14:paraId="6FFF0CD6" w14:textId="77777777" w:rsidTr="00F34C02">
        <w:trPr>
          <w:trHeight w:val="278"/>
        </w:trPr>
        <w:tc>
          <w:tcPr>
            <w:tcW w:w="5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B27581C" w14:textId="77777777" w:rsidR="00F34C02" w:rsidRPr="00F34C02" w:rsidRDefault="00F34C02" w:rsidP="00F34C02">
            <w:pPr>
              <w:jc w:val="center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Wyszczególnienie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F6C111F" w14:textId="77777777" w:rsidR="00F34C02" w:rsidRPr="00F34C02" w:rsidRDefault="00F34C02" w:rsidP="00F34C02">
            <w:pPr>
              <w:jc w:val="center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Plan (po zmianach)</w:t>
            </w:r>
          </w:p>
        </w:tc>
        <w:tc>
          <w:tcPr>
            <w:tcW w:w="11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FD9C247" w14:textId="77777777" w:rsidR="00F34C02" w:rsidRPr="00F34C02" w:rsidRDefault="00F34C02" w:rsidP="00F34C02">
            <w:pPr>
              <w:jc w:val="center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Wykonanie</w:t>
            </w:r>
          </w:p>
        </w:tc>
      </w:tr>
      <w:tr w:rsidR="00F34C02" w:rsidRPr="00F34C02" w14:paraId="5C732745" w14:textId="77777777" w:rsidTr="00F34C02">
        <w:trPr>
          <w:trHeight w:val="109"/>
        </w:trPr>
        <w:tc>
          <w:tcPr>
            <w:tcW w:w="5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269C4EED" w14:textId="77777777" w:rsidR="00F34C02" w:rsidRPr="00F34C02" w:rsidRDefault="00F34C02" w:rsidP="00F34C02">
            <w:pPr>
              <w:jc w:val="center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558CA433" w14:textId="77777777" w:rsidR="00F34C02" w:rsidRPr="00F34C02" w:rsidRDefault="00F34C02" w:rsidP="00F34C02">
            <w:pPr>
              <w:jc w:val="center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F842B05" w14:textId="77777777" w:rsidR="00F34C02" w:rsidRPr="00F34C02" w:rsidRDefault="00F34C02" w:rsidP="00F34C02">
            <w:pPr>
              <w:jc w:val="center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3</w:t>
            </w:r>
          </w:p>
        </w:tc>
      </w:tr>
      <w:tr w:rsidR="00F34C02" w:rsidRPr="00F34C02" w14:paraId="1D6DFA40" w14:textId="77777777" w:rsidTr="00F34C02">
        <w:trPr>
          <w:trHeight w:val="225"/>
        </w:trPr>
        <w:tc>
          <w:tcPr>
            <w:tcW w:w="594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8B674B5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AA81A26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1 329 736,00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DFFE7D7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4086E4FC" w14:textId="77777777" w:rsidTr="00F34C02">
        <w:trPr>
          <w:trHeight w:val="233"/>
        </w:trPr>
        <w:tc>
          <w:tcPr>
            <w:tcW w:w="59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26263E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E. FINANSOWANIE DEFICYTU (E1+E2+E3+E4+E5) z tego: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1595ECD2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14:paraId="33AAF507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</w:p>
        </w:tc>
      </w:tr>
      <w:tr w:rsidR="00F34C02" w:rsidRPr="00F34C02" w14:paraId="0EB4B7E7" w14:textId="77777777" w:rsidTr="00F34C02">
        <w:trPr>
          <w:trHeight w:val="402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20B706A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E1. sprzedaż papierów wartościowych wyemitowanych przez jednostkę samorządu terytorialnego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E45651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1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1D04A06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19923F88" w14:textId="77777777" w:rsidTr="00F34C02">
        <w:trPr>
          <w:trHeight w:val="278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5FFC5BA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E2. kredyty i pożyczki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513BE1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1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772C8E8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48482577" w14:textId="77777777" w:rsidTr="00F34C02">
        <w:trPr>
          <w:trHeight w:val="278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A9BFEB4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E3. prywatyzacja majątku jednostki samorządu terytorialnego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86FF01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1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EF1AB5E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7F190926" w14:textId="77777777" w:rsidTr="00F34C02">
        <w:trPr>
          <w:trHeight w:val="278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2D22ADD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E4. nadwyżka budżetu jednostki samorządu terytorialnego z lat ubiegłych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C31197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1 329 736,00</w:t>
            </w:r>
          </w:p>
        </w:tc>
        <w:tc>
          <w:tcPr>
            <w:tcW w:w="11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D869544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4F2CEB92" w14:textId="77777777" w:rsidTr="00F34C02">
        <w:trPr>
          <w:trHeight w:val="728"/>
        </w:trPr>
        <w:tc>
          <w:tcPr>
            <w:tcW w:w="594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E80E086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E5. wolne środki jako nadwyżka środków pieniężnych na rachunku</w:t>
            </w:r>
            <w:r w:rsidRPr="00F34C02">
              <w:rPr>
                <w:color w:val="000000"/>
                <w:sz w:val="20"/>
              </w:rPr>
              <w:br/>
              <w:t>bieżącym budżetu jednostki samorządu terytorialnego, wynikających</w:t>
            </w:r>
            <w:r w:rsidRPr="00F34C02">
              <w:rPr>
                <w:color w:val="000000"/>
                <w:sz w:val="20"/>
              </w:rPr>
              <w:br/>
              <w:t>z rozliczeń wyemitowanych papierów wartościowych, kredytów i</w:t>
            </w:r>
            <w:r w:rsidRPr="00F34C02">
              <w:rPr>
                <w:color w:val="000000"/>
                <w:sz w:val="20"/>
              </w:rPr>
              <w:br/>
              <w:t>pożyczek z lat ubiegłych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328046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135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796FC030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</w:tbl>
    <w:p w14:paraId="5E0239E7" w14:textId="77777777" w:rsidR="0011433B" w:rsidRDefault="0011433B" w:rsidP="0011433B"/>
    <w:p w14:paraId="09561CE1" w14:textId="2A69872A" w:rsidR="00F34C02" w:rsidRDefault="00F34C02" w:rsidP="0011433B">
      <w:r w:rsidRPr="00F34C02">
        <w:t>F. Dane uzupełniające do wyliczenia relacji, o których mowa w art. 242 i 243 ustawy o finansach publicznych</w:t>
      </w:r>
    </w:p>
    <w:tbl>
      <w:tblPr>
        <w:tblW w:w="87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44"/>
        <w:gridCol w:w="1701"/>
        <w:gridCol w:w="1134"/>
      </w:tblGrid>
      <w:tr w:rsidR="00F34C02" w:rsidRPr="00F34C02" w14:paraId="691D50A8" w14:textId="77777777" w:rsidTr="00F34C02">
        <w:trPr>
          <w:trHeight w:val="278"/>
        </w:trPr>
        <w:tc>
          <w:tcPr>
            <w:tcW w:w="5944" w:type="dxa"/>
            <w:shd w:val="clear" w:color="000000" w:fill="FFFFFF"/>
            <w:vAlign w:val="center"/>
            <w:hideMark/>
          </w:tcPr>
          <w:p w14:paraId="54D19EF7" w14:textId="77777777" w:rsidR="00F34C02" w:rsidRPr="00F34C02" w:rsidRDefault="00F34C02" w:rsidP="00F34C02">
            <w:pPr>
              <w:jc w:val="center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Wyszczególnienie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08CC5807" w14:textId="77777777" w:rsidR="00F34C02" w:rsidRPr="00F34C02" w:rsidRDefault="00F34C02" w:rsidP="00F34C02">
            <w:pPr>
              <w:jc w:val="center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Plan (po zmianach)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2259C668" w14:textId="77777777" w:rsidR="00F34C02" w:rsidRPr="00F34C02" w:rsidRDefault="00F34C02" w:rsidP="00F34C02">
            <w:pPr>
              <w:jc w:val="center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Wykonanie</w:t>
            </w:r>
          </w:p>
        </w:tc>
      </w:tr>
      <w:tr w:rsidR="00F34C02" w:rsidRPr="00F34C02" w14:paraId="32A72BBF" w14:textId="77777777" w:rsidTr="00F34C02">
        <w:trPr>
          <w:trHeight w:val="109"/>
        </w:trPr>
        <w:tc>
          <w:tcPr>
            <w:tcW w:w="5944" w:type="dxa"/>
            <w:shd w:val="clear" w:color="000000" w:fill="FFFFFF"/>
            <w:vAlign w:val="center"/>
            <w:hideMark/>
          </w:tcPr>
          <w:p w14:paraId="24AC24CF" w14:textId="77777777" w:rsidR="00F34C02" w:rsidRPr="00F34C02" w:rsidRDefault="00F34C02" w:rsidP="00F34C02">
            <w:pPr>
              <w:jc w:val="center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B0CE2A0" w14:textId="77777777" w:rsidR="00F34C02" w:rsidRPr="00F34C02" w:rsidRDefault="00F34C02" w:rsidP="00F34C02">
            <w:pPr>
              <w:jc w:val="center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2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385F14A1" w14:textId="77777777" w:rsidR="00F34C02" w:rsidRPr="00F34C02" w:rsidRDefault="00F34C02" w:rsidP="00F34C02">
            <w:pPr>
              <w:jc w:val="center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3</w:t>
            </w:r>
          </w:p>
        </w:tc>
      </w:tr>
      <w:tr w:rsidR="00F34C02" w:rsidRPr="00F34C02" w14:paraId="2DA159C4" w14:textId="77777777" w:rsidTr="00F34C02">
        <w:trPr>
          <w:trHeight w:val="495"/>
        </w:trPr>
        <w:tc>
          <w:tcPr>
            <w:tcW w:w="5944" w:type="dxa"/>
            <w:shd w:val="clear" w:color="000000" w:fill="FFFFFF"/>
            <w:vAlign w:val="center"/>
            <w:hideMark/>
          </w:tcPr>
          <w:p w14:paraId="52460E42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 xml:space="preserve">F1. Łączna kwota </w:t>
            </w:r>
            <w:proofErr w:type="spellStart"/>
            <w:r w:rsidRPr="00F34C02">
              <w:rPr>
                <w:color w:val="000000"/>
                <w:sz w:val="20"/>
              </w:rPr>
              <w:t>wyłączeń</w:t>
            </w:r>
            <w:proofErr w:type="spellEnd"/>
            <w:r w:rsidRPr="00F34C02">
              <w:rPr>
                <w:color w:val="000000"/>
                <w:sz w:val="20"/>
              </w:rPr>
              <w:t xml:space="preserve"> z relacji, o której mowa w art. 243 ust. 1 ustawy o finansach publicznych w okresie sprawozdawczym </w:t>
            </w:r>
            <w:r w:rsidRPr="00F34C02">
              <w:rPr>
                <w:color w:val="000000"/>
                <w:sz w:val="20"/>
              </w:rPr>
              <w:br/>
              <w:t>w tym: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49DEBF1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197160F5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23053965" w14:textId="77777777" w:rsidTr="00F34C02">
        <w:trPr>
          <w:trHeight w:val="278"/>
        </w:trPr>
        <w:tc>
          <w:tcPr>
            <w:tcW w:w="5944" w:type="dxa"/>
            <w:shd w:val="clear" w:color="000000" w:fill="FFFFFF"/>
            <w:vAlign w:val="center"/>
            <w:hideMark/>
          </w:tcPr>
          <w:p w14:paraId="21FD87FA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 xml:space="preserve">F11. kwota </w:t>
            </w:r>
            <w:proofErr w:type="spellStart"/>
            <w:r w:rsidRPr="00F34C02">
              <w:rPr>
                <w:color w:val="000000"/>
                <w:sz w:val="20"/>
              </w:rPr>
              <w:t>wyłączeń</w:t>
            </w:r>
            <w:proofErr w:type="spellEnd"/>
            <w:r w:rsidRPr="00F34C02">
              <w:rPr>
                <w:color w:val="000000"/>
                <w:sz w:val="20"/>
              </w:rPr>
              <w:t>, o których mowa w art. 243 ust. 3 ustawy o finansach publicznych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6563825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04B4B15F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6B1C8289" w14:textId="77777777" w:rsidTr="00F34C02">
        <w:trPr>
          <w:trHeight w:val="278"/>
        </w:trPr>
        <w:tc>
          <w:tcPr>
            <w:tcW w:w="5944" w:type="dxa"/>
            <w:shd w:val="clear" w:color="000000" w:fill="FFFFFF"/>
            <w:vAlign w:val="center"/>
            <w:hideMark/>
          </w:tcPr>
          <w:p w14:paraId="1A778DCB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 xml:space="preserve">F12. kwota </w:t>
            </w:r>
            <w:proofErr w:type="spellStart"/>
            <w:r w:rsidRPr="00F34C02">
              <w:rPr>
                <w:color w:val="000000"/>
                <w:sz w:val="20"/>
              </w:rPr>
              <w:t>wyłączeń</w:t>
            </w:r>
            <w:proofErr w:type="spellEnd"/>
            <w:r w:rsidRPr="00F34C02">
              <w:rPr>
                <w:color w:val="000000"/>
                <w:sz w:val="20"/>
              </w:rPr>
              <w:t>, o których mowa w art. 243 ust. 3a ustawy o finansach publicznych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7875DC3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1F250AD0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01E25507" w14:textId="77777777" w:rsidTr="00F34C02">
        <w:trPr>
          <w:trHeight w:val="357"/>
        </w:trPr>
        <w:tc>
          <w:tcPr>
            <w:tcW w:w="5944" w:type="dxa"/>
            <w:shd w:val="clear" w:color="000000" w:fill="FFFFFF"/>
            <w:vAlign w:val="center"/>
            <w:hideMark/>
          </w:tcPr>
          <w:p w14:paraId="3FC8ABB8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F13. wykup papierów wartościowych, spłata kredytów i pożyczek zaciągniętych na spłatę przejętych zobowiązań samodzielnego publicznego zakładu opieki zdrowotnej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107085B1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47C59498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4B30485A" w14:textId="77777777" w:rsidTr="00F34C02">
        <w:trPr>
          <w:trHeight w:val="357"/>
        </w:trPr>
        <w:tc>
          <w:tcPr>
            <w:tcW w:w="5944" w:type="dxa"/>
            <w:shd w:val="clear" w:color="000000" w:fill="FFFFFF"/>
            <w:vAlign w:val="center"/>
            <w:hideMark/>
          </w:tcPr>
          <w:p w14:paraId="62E49DCC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F14. wykup obligacji nominowanych w walutach obcych wyemitowanych na zagraniczne rynki przed 1 stycznia 2010 r.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7786740C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C1EF880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14CF45F9" w14:textId="77777777" w:rsidTr="00CB4A00">
        <w:trPr>
          <w:trHeight w:val="191"/>
        </w:trPr>
        <w:tc>
          <w:tcPr>
            <w:tcW w:w="5944" w:type="dxa"/>
            <w:shd w:val="clear" w:color="000000" w:fill="FFFFFF"/>
            <w:vAlign w:val="center"/>
            <w:hideMark/>
          </w:tcPr>
          <w:p w14:paraId="1654764C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F2. Zobowiązania związku współtworzonego przez jednostkę samorządu terytorialnego przypadające do spłaty w roku budżetowym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414AEDAB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28C8B77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3D4CE840" w14:textId="77777777" w:rsidTr="00F34C02">
        <w:trPr>
          <w:trHeight w:val="230"/>
        </w:trPr>
        <w:tc>
          <w:tcPr>
            <w:tcW w:w="5944" w:type="dxa"/>
            <w:vMerge w:val="restart"/>
            <w:shd w:val="clear" w:color="000000" w:fill="FFFFFF"/>
            <w:hideMark/>
          </w:tcPr>
          <w:p w14:paraId="6EBC311A" w14:textId="77777777" w:rsidR="00F34C02" w:rsidRPr="00F34C02" w:rsidRDefault="00F34C02" w:rsidP="00F34C02">
            <w:pPr>
              <w:rPr>
                <w:bCs/>
                <w:color w:val="000000"/>
                <w:sz w:val="20"/>
              </w:rPr>
            </w:pPr>
            <w:r w:rsidRPr="00F34C02">
              <w:rPr>
                <w:bCs/>
                <w:color w:val="000000"/>
                <w:sz w:val="20"/>
              </w:rPr>
              <w:t>F3. Kwota związana z realizacją wydatków bieżących, o których mowa w art. 242 ustawy o finansach publicznych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14:paraId="44B4B5DF" w14:textId="77777777" w:rsidR="00F34C02" w:rsidRPr="00F34C02" w:rsidRDefault="00F34C02" w:rsidP="00F34C02">
            <w:pPr>
              <w:jc w:val="right"/>
              <w:rPr>
                <w:color w:val="000000"/>
                <w:sz w:val="18"/>
                <w:szCs w:val="18"/>
              </w:rPr>
            </w:pPr>
            <w:r w:rsidRPr="00F34C02">
              <w:rPr>
                <w:color w:val="000000"/>
                <w:sz w:val="18"/>
                <w:szCs w:val="18"/>
              </w:rPr>
              <w:t>X</w:t>
            </w:r>
          </w:p>
        </w:tc>
        <w:tc>
          <w:tcPr>
            <w:tcW w:w="1134" w:type="dxa"/>
            <w:vMerge w:val="restart"/>
            <w:shd w:val="clear" w:color="000000" w:fill="FFFFFF"/>
            <w:vAlign w:val="center"/>
            <w:hideMark/>
          </w:tcPr>
          <w:p w14:paraId="63B1F690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  <w:tr w:rsidR="00F34C02" w:rsidRPr="00F34C02" w14:paraId="082626EA" w14:textId="77777777" w:rsidTr="00F34C02">
        <w:trPr>
          <w:trHeight w:val="230"/>
        </w:trPr>
        <w:tc>
          <w:tcPr>
            <w:tcW w:w="5944" w:type="dxa"/>
            <w:vMerge/>
            <w:vAlign w:val="center"/>
            <w:hideMark/>
          </w:tcPr>
          <w:p w14:paraId="4A76B558" w14:textId="77777777" w:rsidR="00F34C02" w:rsidRPr="00F34C02" w:rsidRDefault="00F34C02" w:rsidP="00F34C02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4717BF7E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51A2C65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</w:p>
        </w:tc>
      </w:tr>
      <w:tr w:rsidR="00F34C02" w:rsidRPr="00F34C02" w14:paraId="30D44F9E" w14:textId="77777777" w:rsidTr="00944BD4">
        <w:trPr>
          <w:trHeight w:val="230"/>
        </w:trPr>
        <w:tc>
          <w:tcPr>
            <w:tcW w:w="5944" w:type="dxa"/>
            <w:vMerge/>
            <w:vAlign w:val="center"/>
            <w:hideMark/>
          </w:tcPr>
          <w:p w14:paraId="3AAF9B2D" w14:textId="77777777" w:rsidR="00F34C02" w:rsidRPr="00F34C02" w:rsidRDefault="00F34C02" w:rsidP="00F34C02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7DE0E1B7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740178D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</w:p>
        </w:tc>
      </w:tr>
      <w:tr w:rsidR="00F34C02" w:rsidRPr="00F34C02" w14:paraId="7C46A806" w14:textId="77777777" w:rsidTr="00F34C02">
        <w:trPr>
          <w:trHeight w:val="495"/>
        </w:trPr>
        <w:tc>
          <w:tcPr>
            <w:tcW w:w="5944" w:type="dxa"/>
            <w:shd w:val="clear" w:color="000000" w:fill="FFFFFF"/>
            <w:vAlign w:val="center"/>
            <w:hideMark/>
          </w:tcPr>
          <w:p w14:paraId="5BFF409B" w14:textId="77777777" w:rsidR="00F34C02" w:rsidRPr="00F34C02" w:rsidRDefault="00F34C02" w:rsidP="00F34C02">
            <w:pPr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F4. Kwota wydatków bieżących ponoszonych na spłatę przejętych zobowiązań samodzielnego publicznego zakładu opieki zdrowotnej przekształconego na zasadach określonych w ustawie o działalności leczniczej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14:paraId="6A5E5CD6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411C787A" w14:textId="77777777" w:rsidR="00F34C02" w:rsidRPr="00F34C02" w:rsidRDefault="00F34C02" w:rsidP="00F34C02">
            <w:pPr>
              <w:jc w:val="right"/>
              <w:rPr>
                <w:color w:val="000000"/>
                <w:sz w:val="20"/>
              </w:rPr>
            </w:pPr>
            <w:r w:rsidRPr="00F34C02">
              <w:rPr>
                <w:color w:val="000000"/>
                <w:sz w:val="20"/>
              </w:rPr>
              <w:t>0,00</w:t>
            </w:r>
          </w:p>
        </w:tc>
      </w:tr>
    </w:tbl>
    <w:p w14:paraId="2D730D1B" w14:textId="77777777" w:rsidR="00F34C02" w:rsidRPr="0011433B" w:rsidRDefault="00F34C02" w:rsidP="0011433B"/>
    <w:p w14:paraId="6312FC9C" w14:textId="2BF8A8D2" w:rsidR="00D81E4F" w:rsidRPr="0011433B" w:rsidRDefault="00CE6792" w:rsidP="00733D60">
      <w:pPr>
        <w:pStyle w:val="Nagwek1"/>
        <w:jc w:val="center"/>
        <w:rPr>
          <w:sz w:val="24"/>
          <w:szCs w:val="24"/>
        </w:rPr>
      </w:pPr>
      <w:r w:rsidRPr="0011433B">
        <w:rPr>
          <w:sz w:val="24"/>
          <w:szCs w:val="24"/>
        </w:rPr>
        <w:t>PLAN WYDATKÓW INWESTYCYJNYCH</w:t>
      </w:r>
    </w:p>
    <w:p w14:paraId="713845CD" w14:textId="2DE97A24" w:rsidR="00D81E4F" w:rsidRPr="0011433B" w:rsidRDefault="00CE6792" w:rsidP="00733D60">
      <w:pPr>
        <w:pStyle w:val="Nagwek1"/>
        <w:jc w:val="center"/>
        <w:rPr>
          <w:sz w:val="24"/>
          <w:szCs w:val="24"/>
        </w:rPr>
      </w:pPr>
      <w:r w:rsidRPr="0011433B">
        <w:rPr>
          <w:sz w:val="24"/>
          <w:szCs w:val="24"/>
        </w:rPr>
        <w:t>WYKONANIE NA 30.06.20</w:t>
      </w:r>
      <w:r w:rsidR="00541E65" w:rsidRPr="0011433B">
        <w:rPr>
          <w:sz w:val="24"/>
          <w:szCs w:val="24"/>
        </w:rPr>
        <w:t>1</w:t>
      </w:r>
      <w:r w:rsidR="00FE082A">
        <w:rPr>
          <w:sz w:val="24"/>
          <w:szCs w:val="24"/>
        </w:rPr>
        <w:t>5</w:t>
      </w:r>
      <w:r w:rsidRPr="0011433B">
        <w:rPr>
          <w:sz w:val="24"/>
          <w:szCs w:val="24"/>
        </w:rPr>
        <w:t xml:space="preserve"> R.</w:t>
      </w:r>
    </w:p>
    <w:p w14:paraId="1872B71D" w14:textId="77777777" w:rsidR="00733D60" w:rsidRPr="0011433B" w:rsidRDefault="00733D60" w:rsidP="00733D60"/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1295"/>
        <w:gridCol w:w="1314"/>
        <w:gridCol w:w="3061"/>
      </w:tblGrid>
      <w:tr w:rsidR="00E352E1" w:rsidRPr="003C1230" w14:paraId="75FE50D4" w14:textId="77777777" w:rsidTr="00CB4A00">
        <w:trPr>
          <w:trHeight w:val="20"/>
        </w:trPr>
        <w:tc>
          <w:tcPr>
            <w:tcW w:w="3397" w:type="dxa"/>
            <w:shd w:val="clear" w:color="auto" w:fill="auto"/>
            <w:vAlign w:val="center"/>
          </w:tcPr>
          <w:p w14:paraId="31D1B361" w14:textId="77777777" w:rsidR="00E352E1" w:rsidRPr="003C1230" w:rsidRDefault="00E352E1" w:rsidP="00621B2A">
            <w:pPr>
              <w:jc w:val="center"/>
              <w:rPr>
                <w:b/>
                <w:sz w:val="20"/>
              </w:rPr>
            </w:pPr>
            <w:r w:rsidRPr="003C1230">
              <w:rPr>
                <w:b/>
                <w:sz w:val="20"/>
              </w:rPr>
              <w:t>Nazwa zadania inwestycyjnego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14:paraId="54DB6B20" w14:textId="77777777" w:rsidR="00E352E1" w:rsidRPr="003C1230" w:rsidRDefault="00E352E1" w:rsidP="00621B2A">
            <w:pPr>
              <w:jc w:val="center"/>
              <w:rPr>
                <w:b/>
                <w:sz w:val="20"/>
              </w:rPr>
            </w:pPr>
            <w:r w:rsidRPr="003C1230">
              <w:rPr>
                <w:b/>
                <w:sz w:val="20"/>
              </w:rPr>
              <w:t>Plan</w:t>
            </w: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00A99122" w14:textId="77777777" w:rsidR="00E352E1" w:rsidRPr="003C1230" w:rsidRDefault="00E352E1" w:rsidP="00621B2A">
            <w:pPr>
              <w:jc w:val="center"/>
              <w:rPr>
                <w:b/>
                <w:sz w:val="20"/>
              </w:rPr>
            </w:pPr>
            <w:r w:rsidRPr="003C1230">
              <w:rPr>
                <w:b/>
                <w:sz w:val="20"/>
              </w:rPr>
              <w:t>Wykonanie</w:t>
            </w:r>
          </w:p>
        </w:tc>
        <w:tc>
          <w:tcPr>
            <w:tcW w:w="3061" w:type="dxa"/>
            <w:shd w:val="clear" w:color="auto" w:fill="auto"/>
            <w:vAlign w:val="center"/>
          </w:tcPr>
          <w:p w14:paraId="0431650D" w14:textId="77777777" w:rsidR="00E352E1" w:rsidRPr="003C1230" w:rsidRDefault="00E352E1" w:rsidP="00621B2A">
            <w:pPr>
              <w:jc w:val="center"/>
              <w:rPr>
                <w:b/>
                <w:sz w:val="20"/>
              </w:rPr>
            </w:pPr>
            <w:r w:rsidRPr="003C1230">
              <w:rPr>
                <w:b/>
                <w:sz w:val="20"/>
              </w:rPr>
              <w:t>Jednostka realizująca zadanie</w:t>
            </w:r>
          </w:p>
        </w:tc>
      </w:tr>
      <w:tr w:rsidR="00E352E1" w:rsidRPr="003C1230" w14:paraId="64ED2B1E" w14:textId="77777777" w:rsidTr="00CB4A00">
        <w:trPr>
          <w:trHeight w:val="230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14:paraId="386FC7B1" w14:textId="77777777" w:rsidR="00E352E1" w:rsidRPr="00207DDE" w:rsidRDefault="00E352E1" w:rsidP="00621B2A">
            <w:pPr>
              <w:rPr>
                <w:sz w:val="20"/>
              </w:rPr>
            </w:pPr>
            <w:r w:rsidRPr="00207DDE">
              <w:rPr>
                <w:sz w:val="20"/>
              </w:rPr>
              <w:t>Przebudowa drogi powiatowej Nr 2601C Otłoczyn-Ciechocinek na docinku od km 1+785 do km 2+892</w:t>
            </w:r>
          </w:p>
        </w:tc>
        <w:tc>
          <w:tcPr>
            <w:tcW w:w="1295" w:type="dxa"/>
            <w:vMerge w:val="restart"/>
            <w:shd w:val="clear" w:color="auto" w:fill="auto"/>
            <w:noWrap/>
            <w:vAlign w:val="center"/>
            <w:hideMark/>
          </w:tcPr>
          <w:p w14:paraId="334C9077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207DDE">
              <w:rPr>
                <w:sz w:val="20"/>
              </w:rPr>
              <w:t>1 532 335,00</w:t>
            </w:r>
          </w:p>
        </w:tc>
        <w:tc>
          <w:tcPr>
            <w:tcW w:w="1314" w:type="dxa"/>
            <w:vMerge w:val="restart"/>
            <w:shd w:val="clear" w:color="auto" w:fill="auto"/>
            <w:noWrap/>
            <w:vAlign w:val="center"/>
          </w:tcPr>
          <w:p w14:paraId="1B4F03CB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3C1230">
              <w:rPr>
                <w:sz w:val="20"/>
              </w:rPr>
              <w:t>0,00</w:t>
            </w:r>
          </w:p>
        </w:tc>
        <w:tc>
          <w:tcPr>
            <w:tcW w:w="3061" w:type="dxa"/>
            <w:vMerge w:val="restart"/>
            <w:shd w:val="clear" w:color="auto" w:fill="auto"/>
            <w:vAlign w:val="center"/>
            <w:hideMark/>
          </w:tcPr>
          <w:p w14:paraId="41513F10" w14:textId="77777777" w:rsidR="00E352E1" w:rsidRPr="00207DDE" w:rsidRDefault="00E352E1" w:rsidP="00621B2A">
            <w:pPr>
              <w:jc w:val="center"/>
              <w:rPr>
                <w:sz w:val="20"/>
              </w:rPr>
            </w:pPr>
            <w:r w:rsidRPr="00207DDE">
              <w:rPr>
                <w:sz w:val="20"/>
              </w:rPr>
              <w:t>Zarząd Dróg Powiatowych w Aleksandrowie Kujawskim</w:t>
            </w:r>
          </w:p>
        </w:tc>
      </w:tr>
      <w:tr w:rsidR="00E352E1" w:rsidRPr="003C1230" w14:paraId="388CE9B1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799C03B9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7147CAA3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6A35C7EC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2C439A8D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2CD16A07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10EDF64F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140EE15C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19E843CA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7E7D6D27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2790E87E" w14:textId="77777777" w:rsidTr="00CB4A00">
        <w:trPr>
          <w:trHeight w:val="230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14:paraId="78DD67EE" w14:textId="77777777" w:rsidR="00E352E1" w:rsidRPr="00207DDE" w:rsidRDefault="00E352E1" w:rsidP="00621B2A">
            <w:pPr>
              <w:rPr>
                <w:sz w:val="20"/>
              </w:rPr>
            </w:pPr>
            <w:r w:rsidRPr="00207DDE">
              <w:rPr>
                <w:sz w:val="20"/>
              </w:rPr>
              <w:t>Zakup ciągnika z oprzyrządowaniem</w:t>
            </w:r>
          </w:p>
        </w:tc>
        <w:tc>
          <w:tcPr>
            <w:tcW w:w="1295" w:type="dxa"/>
            <w:vMerge w:val="restart"/>
            <w:shd w:val="clear" w:color="auto" w:fill="auto"/>
            <w:noWrap/>
            <w:vAlign w:val="center"/>
            <w:hideMark/>
          </w:tcPr>
          <w:p w14:paraId="60E90A0C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207DDE">
              <w:rPr>
                <w:sz w:val="20"/>
              </w:rPr>
              <w:t>400 000,00</w:t>
            </w:r>
          </w:p>
        </w:tc>
        <w:tc>
          <w:tcPr>
            <w:tcW w:w="1314" w:type="dxa"/>
            <w:vMerge w:val="restart"/>
            <w:shd w:val="clear" w:color="auto" w:fill="auto"/>
            <w:noWrap/>
            <w:vAlign w:val="center"/>
          </w:tcPr>
          <w:p w14:paraId="67336079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3C1230">
              <w:rPr>
                <w:sz w:val="20"/>
              </w:rPr>
              <w:t>399 135,00</w:t>
            </w:r>
          </w:p>
        </w:tc>
        <w:tc>
          <w:tcPr>
            <w:tcW w:w="3061" w:type="dxa"/>
            <w:vMerge w:val="restart"/>
            <w:shd w:val="clear" w:color="auto" w:fill="auto"/>
            <w:vAlign w:val="center"/>
            <w:hideMark/>
          </w:tcPr>
          <w:p w14:paraId="3908F44C" w14:textId="77777777" w:rsidR="00E352E1" w:rsidRPr="00207DDE" w:rsidRDefault="00E352E1" w:rsidP="00621B2A">
            <w:pPr>
              <w:jc w:val="center"/>
              <w:rPr>
                <w:sz w:val="20"/>
              </w:rPr>
            </w:pPr>
            <w:r w:rsidRPr="00207DDE">
              <w:rPr>
                <w:sz w:val="20"/>
              </w:rPr>
              <w:t>Zarząd Dróg Powiatowych w Aleksandrowie Kujawskim</w:t>
            </w:r>
          </w:p>
        </w:tc>
      </w:tr>
      <w:tr w:rsidR="00E352E1" w:rsidRPr="003C1230" w14:paraId="570A1B91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7D33FE4A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4EAF58E3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37F1EDFB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57439724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5E424781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39D05B33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09477EFC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16DF39A7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0CB386AD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6553A35B" w14:textId="77777777" w:rsidTr="00CB4A00">
        <w:trPr>
          <w:trHeight w:val="230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14:paraId="2FBE0398" w14:textId="77777777" w:rsidR="00E352E1" w:rsidRPr="00207DDE" w:rsidRDefault="00E352E1" w:rsidP="00621B2A">
            <w:pPr>
              <w:rPr>
                <w:sz w:val="20"/>
              </w:rPr>
            </w:pPr>
            <w:r w:rsidRPr="00207DDE">
              <w:rPr>
                <w:sz w:val="20"/>
              </w:rPr>
              <w:t>Zakup zestawu komputerowego z oprogramowaniem</w:t>
            </w:r>
          </w:p>
        </w:tc>
        <w:tc>
          <w:tcPr>
            <w:tcW w:w="1295" w:type="dxa"/>
            <w:vMerge w:val="restart"/>
            <w:shd w:val="clear" w:color="auto" w:fill="auto"/>
            <w:noWrap/>
            <w:vAlign w:val="center"/>
            <w:hideMark/>
          </w:tcPr>
          <w:p w14:paraId="279CAEFE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207DDE">
              <w:rPr>
                <w:sz w:val="20"/>
              </w:rPr>
              <w:t>7 400,00</w:t>
            </w:r>
          </w:p>
        </w:tc>
        <w:tc>
          <w:tcPr>
            <w:tcW w:w="1314" w:type="dxa"/>
            <w:vMerge w:val="restart"/>
            <w:shd w:val="clear" w:color="auto" w:fill="auto"/>
            <w:noWrap/>
            <w:vAlign w:val="center"/>
          </w:tcPr>
          <w:p w14:paraId="40F218C5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3C1230">
              <w:rPr>
                <w:sz w:val="20"/>
              </w:rPr>
              <w:t>3 580,00</w:t>
            </w:r>
          </w:p>
        </w:tc>
        <w:tc>
          <w:tcPr>
            <w:tcW w:w="3061" w:type="dxa"/>
            <w:vMerge w:val="restart"/>
            <w:shd w:val="clear" w:color="auto" w:fill="auto"/>
            <w:vAlign w:val="center"/>
            <w:hideMark/>
          </w:tcPr>
          <w:p w14:paraId="22AD16E2" w14:textId="4E255A88" w:rsidR="00E352E1" w:rsidRPr="00207DDE" w:rsidRDefault="00E352E1" w:rsidP="00CB4A00">
            <w:pPr>
              <w:jc w:val="center"/>
              <w:rPr>
                <w:sz w:val="20"/>
              </w:rPr>
            </w:pPr>
            <w:r w:rsidRPr="00207DDE">
              <w:rPr>
                <w:sz w:val="20"/>
              </w:rPr>
              <w:t>PINB w Aleksandrowie Kujawski</w:t>
            </w:r>
          </w:p>
        </w:tc>
      </w:tr>
      <w:tr w:rsidR="00E352E1" w:rsidRPr="003C1230" w14:paraId="5D359052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54AED04B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5179BF36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46A95F05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6AAF2BF0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36067429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6AEE7679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5943F43F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1EFDEB22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0E322D74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55857C2C" w14:textId="77777777" w:rsidTr="00CB4A00">
        <w:trPr>
          <w:trHeight w:val="230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14:paraId="30A32B80" w14:textId="77777777" w:rsidR="00E352E1" w:rsidRPr="00207DDE" w:rsidRDefault="00E352E1" w:rsidP="00621B2A">
            <w:pPr>
              <w:rPr>
                <w:sz w:val="20"/>
              </w:rPr>
            </w:pPr>
            <w:r w:rsidRPr="00207DDE">
              <w:rPr>
                <w:sz w:val="20"/>
              </w:rPr>
              <w:lastRenderedPageBreak/>
              <w:t>Zakup sprzętu komputerowego</w:t>
            </w:r>
          </w:p>
        </w:tc>
        <w:tc>
          <w:tcPr>
            <w:tcW w:w="1295" w:type="dxa"/>
            <w:vMerge w:val="restart"/>
            <w:shd w:val="clear" w:color="auto" w:fill="auto"/>
            <w:noWrap/>
            <w:vAlign w:val="center"/>
            <w:hideMark/>
          </w:tcPr>
          <w:p w14:paraId="7EC8A8D6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207DDE">
              <w:rPr>
                <w:sz w:val="20"/>
              </w:rPr>
              <w:t>10 000,00</w:t>
            </w:r>
          </w:p>
        </w:tc>
        <w:tc>
          <w:tcPr>
            <w:tcW w:w="1314" w:type="dxa"/>
            <w:vMerge w:val="restart"/>
            <w:shd w:val="clear" w:color="auto" w:fill="auto"/>
            <w:noWrap/>
            <w:vAlign w:val="center"/>
          </w:tcPr>
          <w:p w14:paraId="730203B0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3C1230">
              <w:rPr>
                <w:sz w:val="20"/>
              </w:rPr>
              <w:t>8 867,81</w:t>
            </w:r>
          </w:p>
        </w:tc>
        <w:tc>
          <w:tcPr>
            <w:tcW w:w="3061" w:type="dxa"/>
            <w:vMerge w:val="restart"/>
            <w:shd w:val="clear" w:color="auto" w:fill="auto"/>
            <w:vAlign w:val="center"/>
            <w:hideMark/>
          </w:tcPr>
          <w:p w14:paraId="2F547126" w14:textId="77777777" w:rsidR="00E352E1" w:rsidRPr="00207DDE" w:rsidRDefault="00E352E1" w:rsidP="00621B2A">
            <w:pPr>
              <w:jc w:val="center"/>
              <w:rPr>
                <w:sz w:val="20"/>
              </w:rPr>
            </w:pPr>
            <w:r w:rsidRPr="00207DDE">
              <w:rPr>
                <w:sz w:val="20"/>
              </w:rPr>
              <w:t>Starostwo Powiatowe w Aleksandrowie Kujawskim</w:t>
            </w:r>
          </w:p>
        </w:tc>
      </w:tr>
      <w:tr w:rsidR="00E352E1" w:rsidRPr="003C1230" w14:paraId="41C48B34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7CF974C1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090108FA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07C211DA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3B33800F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70231419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2C1D15DF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72DCC687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1AB923EE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4BA410BE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174E5B3D" w14:textId="77777777" w:rsidTr="00CB4A00">
        <w:trPr>
          <w:trHeight w:val="230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14:paraId="0CC70370" w14:textId="77777777" w:rsidR="00E352E1" w:rsidRPr="00207DDE" w:rsidRDefault="00E352E1" w:rsidP="00621B2A">
            <w:pPr>
              <w:rPr>
                <w:sz w:val="20"/>
              </w:rPr>
            </w:pPr>
            <w:r w:rsidRPr="00207DDE">
              <w:rPr>
                <w:sz w:val="20"/>
              </w:rPr>
              <w:t>Realizacja systemu innowacyjnej edukacji w województwie kujawsko-pomorskim poprzez zbudowanie systemu dystrybucji treści edukacyjnych</w:t>
            </w:r>
          </w:p>
        </w:tc>
        <w:tc>
          <w:tcPr>
            <w:tcW w:w="1295" w:type="dxa"/>
            <w:vMerge w:val="restart"/>
            <w:shd w:val="clear" w:color="auto" w:fill="auto"/>
            <w:noWrap/>
            <w:vAlign w:val="center"/>
            <w:hideMark/>
          </w:tcPr>
          <w:p w14:paraId="49DB9902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207DDE">
              <w:rPr>
                <w:sz w:val="20"/>
              </w:rPr>
              <w:t>7 359,00</w:t>
            </w:r>
          </w:p>
        </w:tc>
        <w:tc>
          <w:tcPr>
            <w:tcW w:w="1314" w:type="dxa"/>
            <w:vMerge w:val="restart"/>
            <w:shd w:val="clear" w:color="auto" w:fill="auto"/>
            <w:noWrap/>
            <w:vAlign w:val="center"/>
          </w:tcPr>
          <w:p w14:paraId="0889B9D9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3C1230">
              <w:rPr>
                <w:sz w:val="20"/>
              </w:rPr>
              <w:t>0,00</w:t>
            </w:r>
          </w:p>
        </w:tc>
        <w:tc>
          <w:tcPr>
            <w:tcW w:w="3061" w:type="dxa"/>
            <w:vMerge w:val="restart"/>
            <w:shd w:val="clear" w:color="auto" w:fill="auto"/>
            <w:vAlign w:val="center"/>
            <w:hideMark/>
          </w:tcPr>
          <w:p w14:paraId="26AB5E53" w14:textId="77777777" w:rsidR="00E352E1" w:rsidRPr="00207DDE" w:rsidRDefault="00E352E1" w:rsidP="00621B2A">
            <w:pPr>
              <w:jc w:val="center"/>
              <w:rPr>
                <w:sz w:val="20"/>
              </w:rPr>
            </w:pPr>
            <w:r w:rsidRPr="00207DDE">
              <w:rPr>
                <w:sz w:val="20"/>
              </w:rPr>
              <w:t>Starostwo Powiatowe w Aleksandrowie Kujawskim</w:t>
            </w:r>
          </w:p>
        </w:tc>
      </w:tr>
      <w:tr w:rsidR="00E352E1" w:rsidRPr="003C1230" w14:paraId="5135C611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340EF8C5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3D6A6D97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36FB1365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5923E5DA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0663C50F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16FC6D45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6CF8A38A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19A6DD2C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317F9429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66E36726" w14:textId="77777777" w:rsidTr="00CB4A00">
        <w:trPr>
          <w:trHeight w:val="230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14:paraId="3C8B93F6" w14:textId="77777777" w:rsidR="00E352E1" w:rsidRPr="00207DDE" w:rsidRDefault="00E352E1" w:rsidP="00621B2A">
            <w:pPr>
              <w:rPr>
                <w:sz w:val="20"/>
              </w:rPr>
            </w:pPr>
            <w:r w:rsidRPr="00207DDE">
              <w:rPr>
                <w:sz w:val="20"/>
              </w:rPr>
              <w:t>Infostrada Kujaw i Pomorza-usługi w zakresie e-Administracji i Informacji przestrzennej - zakup sprzętu komputerowego</w:t>
            </w:r>
          </w:p>
        </w:tc>
        <w:tc>
          <w:tcPr>
            <w:tcW w:w="1295" w:type="dxa"/>
            <w:vMerge w:val="restart"/>
            <w:shd w:val="clear" w:color="auto" w:fill="auto"/>
            <w:noWrap/>
            <w:vAlign w:val="center"/>
            <w:hideMark/>
          </w:tcPr>
          <w:p w14:paraId="51B81118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207DDE">
              <w:rPr>
                <w:sz w:val="20"/>
              </w:rPr>
              <w:t>101 770,00</w:t>
            </w:r>
          </w:p>
        </w:tc>
        <w:tc>
          <w:tcPr>
            <w:tcW w:w="1314" w:type="dxa"/>
            <w:vMerge w:val="restart"/>
            <w:shd w:val="clear" w:color="auto" w:fill="auto"/>
            <w:noWrap/>
            <w:vAlign w:val="center"/>
          </w:tcPr>
          <w:p w14:paraId="1D749F8F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3C1230">
              <w:rPr>
                <w:sz w:val="20"/>
              </w:rPr>
              <w:t>0,00</w:t>
            </w:r>
          </w:p>
        </w:tc>
        <w:tc>
          <w:tcPr>
            <w:tcW w:w="3061" w:type="dxa"/>
            <w:vMerge w:val="restart"/>
            <w:shd w:val="clear" w:color="auto" w:fill="auto"/>
            <w:vAlign w:val="center"/>
            <w:hideMark/>
          </w:tcPr>
          <w:p w14:paraId="1E1A02A0" w14:textId="77777777" w:rsidR="00E352E1" w:rsidRPr="00207DDE" w:rsidRDefault="00E352E1" w:rsidP="00621B2A">
            <w:pPr>
              <w:jc w:val="center"/>
              <w:rPr>
                <w:sz w:val="20"/>
              </w:rPr>
            </w:pPr>
            <w:r w:rsidRPr="00207DDE">
              <w:rPr>
                <w:sz w:val="20"/>
              </w:rPr>
              <w:t>Starostwo Powiatowe w Aleksandrowie Kujawskim</w:t>
            </w:r>
          </w:p>
        </w:tc>
      </w:tr>
      <w:tr w:rsidR="00E352E1" w:rsidRPr="003C1230" w14:paraId="703E6522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3CF91165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3A1D1B72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09B2B065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2725CD36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1CC8312B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24BAC55C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2C322594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1AD8595D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78E8F9E8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36E13A30" w14:textId="77777777" w:rsidTr="00CB4A00">
        <w:trPr>
          <w:trHeight w:val="230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14:paraId="47130A13" w14:textId="77777777" w:rsidR="00E352E1" w:rsidRPr="00207DDE" w:rsidRDefault="00E352E1" w:rsidP="00621B2A">
            <w:pPr>
              <w:rPr>
                <w:sz w:val="20"/>
              </w:rPr>
            </w:pPr>
            <w:r w:rsidRPr="00207DDE">
              <w:rPr>
                <w:sz w:val="20"/>
              </w:rPr>
              <w:t>Budowa Centrum Dydaktycznego przy Zespole Szkół Nr 1 w Aleksandrowie Kujawskim</w:t>
            </w:r>
          </w:p>
        </w:tc>
        <w:tc>
          <w:tcPr>
            <w:tcW w:w="1295" w:type="dxa"/>
            <w:vMerge w:val="restart"/>
            <w:shd w:val="clear" w:color="auto" w:fill="auto"/>
            <w:noWrap/>
            <w:vAlign w:val="center"/>
            <w:hideMark/>
          </w:tcPr>
          <w:p w14:paraId="4076515F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3C1230">
              <w:rPr>
                <w:sz w:val="20"/>
              </w:rPr>
              <w:t>1 362 106,00</w:t>
            </w:r>
          </w:p>
        </w:tc>
        <w:tc>
          <w:tcPr>
            <w:tcW w:w="1314" w:type="dxa"/>
            <w:vMerge w:val="restart"/>
            <w:shd w:val="clear" w:color="auto" w:fill="auto"/>
            <w:noWrap/>
            <w:vAlign w:val="center"/>
          </w:tcPr>
          <w:p w14:paraId="161C7485" w14:textId="5E714E23" w:rsidR="00E352E1" w:rsidRPr="00207DDE" w:rsidRDefault="00E352E1" w:rsidP="00E352E1">
            <w:pPr>
              <w:jc w:val="right"/>
              <w:rPr>
                <w:sz w:val="20"/>
              </w:rPr>
            </w:pPr>
            <w:r w:rsidRPr="003C1230">
              <w:rPr>
                <w:sz w:val="20"/>
              </w:rPr>
              <w:t>11,00</w:t>
            </w:r>
          </w:p>
        </w:tc>
        <w:tc>
          <w:tcPr>
            <w:tcW w:w="3061" w:type="dxa"/>
            <w:vMerge w:val="restart"/>
            <w:shd w:val="clear" w:color="auto" w:fill="auto"/>
            <w:vAlign w:val="center"/>
            <w:hideMark/>
          </w:tcPr>
          <w:p w14:paraId="5CAEBEF9" w14:textId="77777777" w:rsidR="00E352E1" w:rsidRPr="00207DDE" w:rsidRDefault="00E352E1" w:rsidP="00621B2A">
            <w:pPr>
              <w:jc w:val="center"/>
              <w:rPr>
                <w:sz w:val="20"/>
              </w:rPr>
            </w:pPr>
            <w:r w:rsidRPr="00207DDE">
              <w:rPr>
                <w:sz w:val="20"/>
              </w:rPr>
              <w:t>Starostwo Powiatowe w Aleksandrowie Kujawskim</w:t>
            </w:r>
          </w:p>
        </w:tc>
      </w:tr>
      <w:tr w:rsidR="00E352E1" w:rsidRPr="003C1230" w14:paraId="6DF664E7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79821435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0E4E2E1E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684BE7EC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430D3D53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291A7026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2089E443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65069902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4928C42F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3BFB0C7A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0240D13E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764D34BF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0AED8684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554E24A2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31E03AE9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39DE6599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0BA7EDC6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44598BE4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3A5874D3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6E868663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3D4C1A5B" w14:textId="77777777" w:rsidTr="00CB4A00">
        <w:trPr>
          <w:trHeight w:val="230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14:paraId="23EC6C23" w14:textId="77777777" w:rsidR="00E352E1" w:rsidRPr="00207DDE" w:rsidRDefault="00E352E1" w:rsidP="00621B2A">
            <w:pPr>
              <w:rPr>
                <w:sz w:val="20"/>
              </w:rPr>
            </w:pPr>
            <w:r w:rsidRPr="00207DDE">
              <w:rPr>
                <w:sz w:val="20"/>
              </w:rPr>
              <w:t>Termomodernizacja kompleksu budynków Zespołu Szkół Nr 2 w Aleksandrowie Kujawskim - II etap</w:t>
            </w:r>
          </w:p>
        </w:tc>
        <w:tc>
          <w:tcPr>
            <w:tcW w:w="1295" w:type="dxa"/>
            <w:vMerge w:val="restart"/>
            <w:shd w:val="clear" w:color="auto" w:fill="auto"/>
            <w:noWrap/>
            <w:vAlign w:val="center"/>
            <w:hideMark/>
          </w:tcPr>
          <w:p w14:paraId="3FFD2E1E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207DDE">
              <w:rPr>
                <w:sz w:val="20"/>
              </w:rPr>
              <w:t>282 654,00</w:t>
            </w:r>
          </w:p>
        </w:tc>
        <w:tc>
          <w:tcPr>
            <w:tcW w:w="1314" w:type="dxa"/>
            <w:vMerge w:val="restart"/>
            <w:shd w:val="clear" w:color="auto" w:fill="auto"/>
            <w:noWrap/>
            <w:vAlign w:val="center"/>
          </w:tcPr>
          <w:p w14:paraId="6EDEFF99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3C1230">
              <w:rPr>
                <w:sz w:val="20"/>
              </w:rPr>
              <w:t>0,00</w:t>
            </w:r>
          </w:p>
        </w:tc>
        <w:tc>
          <w:tcPr>
            <w:tcW w:w="3061" w:type="dxa"/>
            <w:vMerge w:val="restart"/>
            <w:shd w:val="clear" w:color="auto" w:fill="auto"/>
            <w:vAlign w:val="center"/>
            <w:hideMark/>
          </w:tcPr>
          <w:p w14:paraId="7C009474" w14:textId="77777777" w:rsidR="00E352E1" w:rsidRPr="00207DDE" w:rsidRDefault="00E352E1" w:rsidP="00621B2A">
            <w:pPr>
              <w:jc w:val="center"/>
              <w:rPr>
                <w:sz w:val="20"/>
              </w:rPr>
            </w:pPr>
            <w:r w:rsidRPr="00207DDE">
              <w:rPr>
                <w:sz w:val="20"/>
              </w:rPr>
              <w:t>Starostwo Powiatowe w Aleksandrowie Kujawskim</w:t>
            </w:r>
          </w:p>
        </w:tc>
      </w:tr>
      <w:tr w:rsidR="00E352E1" w:rsidRPr="003C1230" w14:paraId="378B1AD0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2B9BE469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16965156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1FBB04C5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64B2B9B4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078F2251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6E907108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364D2715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48E12F1D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01D94740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243303F2" w14:textId="77777777" w:rsidTr="00CB4A00">
        <w:trPr>
          <w:trHeight w:val="230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14:paraId="19243C85" w14:textId="77777777" w:rsidR="00E352E1" w:rsidRPr="00207DDE" w:rsidRDefault="00E352E1" w:rsidP="00621B2A">
            <w:pPr>
              <w:rPr>
                <w:sz w:val="20"/>
              </w:rPr>
            </w:pPr>
            <w:r w:rsidRPr="00207DDE">
              <w:rPr>
                <w:sz w:val="20"/>
              </w:rPr>
              <w:t>Opracowanie dokumentacji dotyczącej inwestycji na drodze powiatowej Nr 2528 Żyrosławice - Przybranowo wraz z remontem mostu</w:t>
            </w:r>
          </w:p>
        </w:tc>
        <w:tc>
          <w:tcPr>
            <w:tcW w:w="1295" w:type="dxa"/>
            <w:vMerge w:val="restart"/>
            <w:shd w:val="clear" w:color="auto" w:fill="auto"/>
            <w:noWrap/>
            <w:vAlign w:val="center"/>
            <w:hideMark/>
          </w:tcPr>
          <w:p w14:paraId="1E32828A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207DDE">
              <w:rPr>
                <w:sz w:val="20"/>
              </w:rPr>
              <w:t>87 300,00</w:t>
            </w:r>
          </w:p>
        </w:tc>
        <w:tc>
          <w:tcPr>
            <w:tcW w:w="1314" w:type="dxa"/>
            <w:vMerge w:val="restart"/>
            <w:shd w:val="clear" w:color="auto" w:fill="auto"/>
            <w:noWrap/>
            <w:vAlign w:val="center"/>
          </w:tcPr>
          <w:p w14:paraId="12C6B6A0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3C1230">
              <w:rPr>
                <w:sz w:val="20"/>
              </w:rPr>
              <w:t>0,00</w:t>
            </w:r>
          </w:p>
        </w:tc>
        <w:tc>
          <w:tcPr>
            <w:tcW w:w="3061" w:type="dxa"/>
            <w:vMerge w:val="restart"/>
            <w:shd w:val="clear" w:color="auto" w:fill="auto"/>
            <w:vAlign w:val="center"/>
            <w:hideMark/>
          </w:tcPr>
          <w:p w14:paraId="6C58C2B8" w14:textId="77777777" w:rsidR="00E352E1" w:rsidRPr="00207DDE" w:rsidRDefault="00E352E1" w:rsidP="00621B2A">
            <w:pPr>
              <w:jc w:val="center"/>
              <w:rPr>
                <w:sz w:val="20"/>
              </w:rPr>
            </w:pPr>
            <w:r w:rsidRPr="00207DDE">
              <w:rPr>
                <w:sz w:val="20"/>
              </w:rPr>
              <w:t>Zarząd Dróg Powiatowych w Aleksandrowie Kujawskim</w:t>
            </w:r>
          </w:p>
        </w:tc>
      </w:tr>
      <w:tr w:rsidR="00E352E1" w:rsidRPr="003C1230" w14:paraId="6F2383AA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542B16C8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1415D585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24AD0125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1C11BA44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3BBDD128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407EFD1B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62C0C175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17CA9EBE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53388E74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460DA256" w14:textId="77777777" w:rsidTr="00CB4A00">
        <w:trPr>
          <w:trHeight w:val="230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14:paraId="7C0DBD46" w14:textId="77777777" w:rsidR="00E352E1" w:rsidRPr="00207DDE" w:rsidRDefault="00E352E1" w:rsidP="00621B2A">
            <w:pPr>
              <w:rPr>
                <w:sz w:val="20"/>
              </w:rPr>
            </w:pPr>
            <w:r w:rsidRPr="00207DDE">
              <w:rPr>
                <w:sz w:val="20"/>
              </w:rPr>
              <w:t>Zakup samochodu dla potrzeb Komendy Powiatowej Państwowej Straży Pożarnej w Aleksandrowie Kujawski</w:t>
            </w:r>
          </w:p>
        </w:tc>
        <w:tc>
          <w:tcPr>
            <w:tcW w:w="1295" w:type="dxa"/>
            <w:vMerge w:val="restart"/>
            <w:shd w:val="clear" w:color="auto" w:fill="auto"/>
            <w:noWrap/>
            <w:vAlign w:val="center"/>
            <w:hideMark/>
          </w:tcPr>
          <w:p w14:paraId="36232D27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207DDE">
              <w:rPr>
                <w:sz w:val="20"/>
              </w:rPr>
              <w:t>200 000,00</w:t>
            </w:r>
          </w:p>
        </w:tc>
        <w:tc>
          <w:tcPr>
            <w:tcW w:w="1314" w:type="dxa"/>
            <w:vMerge w:val="restart"/>
            <w:shd w:val="clear" w:color="auto" w:fill="auto"/>
            <w:noWrap/>
            <w:vAlign w:val="center"/>
          </w:tcPr>
          <w:p w14:paraId="7E87FB6B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3C1230">
              <w:rPr>
                <w:sz w:val="20"/>
              </w:rPr>
              <w:t>0,00</w:t>
            </w:r>
          </w:p>
        </w:tc>
        <w:tc>
          <w:tcPr>
            <w:tcW w:w="3061" w:type="dxa"/>
            <w:vMerge w:val="restart"/>
            <w:shd w:val="clear" w:color="auto" w:fill="auto"/>
            <w:vAlign w:val="center"/>
            <w:hideMark/>
          </w:tcPr>
          <w:p w14:paraId="41C5384C" w14:textId="77777777" w:rsidR="00E352E1" w:rsidRPr="00207DDE" w:rsidRDefault="00E352E1" w:rsidP="00621B2A">
            <w:pPr>
              <w:jc w:val="center"/>
              <w:rPr>
                <w:sz w:val="20"/>
              </w:rPr>
            </w:pPr>
            <w:r w:rsidRPr="00207DDE">
              <w:rPr>
                <w:sz w:val="20"/>
              </w:rPr>
              <w:t>Komenda Powiatowa Państwowej Straży Pożarnej</w:t>
            </w:r>
          </w:p>
        </w:tc>
      </w:tr>
      <w:tr w:rsidR="00E352E1" w:rsidRPr="003C1230" w14:paraId="1D8EB861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14199835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34F0F05D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1A41E1BA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6C7D4A0D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521B3BCC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07442B32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5D39DB5A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0FA102C2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2EF39801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46A0228C" w14:textId="77777777" w:rsidTr="00CB4A00">
        <w:trPr>
          <w:trHeight w:val="230"/>
        </w:trPr>
        <w:tc>
          <w:tcPr>
            <w:tcW w:w="3397" w:type="dxa"/>
            <w:vMerge w:val="restart"/>
            <w:shd w:val="clear" w:color="000000" w:fill="FFFFFF"/>
            <w:vAlign w:val="center"/>
            <w:hideMark/>
          </w:tcPr>
          <w:p w14:paraId="79D1EE5A" w14:textId="77777777" w:rsidR="00E352E1" w:rsidRPr="00207DDE" w:rsidRDefault="00E352E1" w:rsidP="00621B2A">
            <w:pPr>
              <w:rPr>
                <w:sz w:val="20"/>
              </w:rPr>
            </w:pPr>
            <w:r w:rsidRPr="00207DDE">
              <w:rPr>
                <w:sz w:val="20"/>
              </w:rPr>
              <w:t>Przebudowa skrzyżowania ul. Dworcowa z ul. Wojska Polskiego w Aleksandrowie Kujawskim</w:t>
            </w:r>
          </w:p>
        </w:tc>
        <w:tc>
          <w:tcPr>
            <w:tcW w:w="1295" w:type="dxa"/>
            <w:vMerge w:val="restart"/>
            <w:shd w:val="clear" w:color="000000" w:fill="FFFFFF"/>
            <w:noWrap/>
            <w:vAlign w:val="center"/>
            <w:hideMark/>
          </w:tcPr>
          <w:p w14:paraId="05B1EC75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207DDE">
              <w:rPr>
                <w:sz w:val="20"/>
              </w:rPr>
              <w:t>304 500,00</w:t>
            </w:r>
          </w:p>
        </w:tc>
        <w:tc>
          <w:tcPr>
            <w:tcW w:w="1314" w:type="dxa"/>
            <w:vMerge w:val="restart"/>
            <w:shd w:val="clear" w:color="000000" w:fill="FFFFFF"/>
            <w:noWrap/>
            <w:vAlign w:val="center"/>
          </w:tcPr>
          <w:p w14:paraId="15C8FE6D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3C1230">
              <w:rPr>
                <w:sz w:val="20"/>
              </w:rPr>
              <w:t>0,00</w:t>
            </w:r>
          </w:p>
        </w:tc>
        <w:tc>
          <w:tcPr>
            <w:tcW w:w="3061" w:type="dxa"/>
            <w:vMerge w:val="restart"/>
            <w:shd w:val="clear" w:color="000000" w:fill="FFFFFF"/>
            <w:vAlign w:val="center"/>
            <w:hideMark/>
          </w:tcPr>
          <w:p w14:paraId="5AD55EBB" w14:textId="77777777" w:rsidR="00E352E1" w:rsidRPr="00207DDE" w:rsidRDefault="00E352E1" w:rsidP="00621B2A">
            <w:pPr>
              <w:jc w:val="center"/>
              <w:rPr>
                <w:sz w:val="20"/>
              </w:rPr>
            </w:pPr>
            <w:r w:rsidRPr="00207DDE">
              <w:rPr>
                <w:sz w:val="20"/>
              </w:rPr>
              <w:t>Zarząd Dróg Powiatowych w Aleksandrowie Kujawskim</w:t>
            </w:r>
          </w:p>
        </w:tc>
      </w:tr>
      <w:tr w:rsidR="00E352E1" w:rsidRPr="003C1230" w14:paraId="0FB71163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085A1CF2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0415195A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387A5655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484EBD0A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7E561D67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7D22B3E4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375C231F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64BC2850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21636CEA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75CE59AF" w14:textId="77777777" w:rsidTr="00CB4A00">
        <w:trPr>
          <w:trHeight w:val="230"/>
        </w:trPr>
        <w:tc>
          <w:tcPr>
            <w:tcW w:w="3397" w:type="dxa"/>
            <w:vMerge w:val="restart"/>
            <w:shd w:val="clear" w:color="000000" w:fill="FFFFFF"/>
            <w:vAlign w:val="center"/>
            <w:hideMark/>
          </w:tcPr>
          <w:p w14:paraId="48B2F4CC" w14:textId="5A59FBD4" w:rsidR="00E352E1" w:rsidRPr="00207DDE" w:rsidRDefault="00E352E1" w:rsidP="00621B2A">
            <w:pPr>
              <w:rPr>
                <w:sz w:val="20"/>
              </w:rPr>
            </w:pPr>
            <w:r w:rsidRPr="00207DDE">
              <w:rPr>
                <w:sz w:val="20"/>
              </w:rPr>
              <w:t xml:space="preserve">Adaptacja budynków Zespołu Szkół Nr 2 w Aleksandrowie Kujawskim przy ulicy Sikorskiego 2 i Sikorskiego 3 na pracownie kształcenia zawodowego i </w:t>
            </w:r>
            <w:r w:rsidR="003C1230" w:rsidRPr="003C1230">
              <w:rPr>
                <w:sz w:val="20"/>
              </w:rPr>
              <w:t>ośrodki</w:t>
            </w:r>
            <w:r w:rsidRPr="00207DDE">
              <w:rPr>
                <w:sz w:val="20"/>
              </w:rPr>
              <w:t xml:space="preserve"> egzaminacyjne na potrzeby kształcenia </w:t>
            </w:r>
            <w:r w:rsidR="003C1230" w:rsidRPr="003C1230">
              <w:rPr>
                <w:sz w:val="20"/>
              </w:rPr>
              <w:t>młodzieży</w:t>
            </w:r>
            <w:r w:rsidRPr="00207DDE">
              <w:rPr>
                <w:sz w:val="20"/>
              </w:rPr>
              <w:t xml:space="preserve"> i dorosłych</w:t>
            </w:r>
          </w:p>
        </w:tc>
        <w:tc>
          <w:tcPr>
            <w:tcW w:w="1295" w:type="dxa"/>
            <w:vMerge w:val="restart"/>
            <w:shd w:val="clear" w:color="000000" w:fill="FFFFFF"/>
            <w:noWrap/>
            <w:vAlign w:val="center"/>
            <w:hideMark/>
          </w:tcPr>
          <w:p w14:paraId="14662408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207DDE">
              <w:rPr>
                <w:sz w:val="20"/>
              </w:rPr>
              <w:t>61 000,00</w:t>
            </w:r>
          </w:p>
        </w:tc>
        <w:tc>
          <w:tcPr>
            <w:tcW w:w="1314" w:type="dxa"/>
            <w:vMerge w:val="restart"/>
            <w:shd w:val="clear" w:color="000000" w:fill="FFFFFF"/>
            <w:noWrap/>
            <w:vAlign w:val="center"/>
          </w:tcPr>
          <w:p w14:paraId="2D810C4B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3C1230">
              <w:rPr>
                <w:sz w:val="20"/>
              </w:rPr>
              <w:t>0,00</w:t>
            </w:r>
          </w:p>
        </w:tc>
        <w:tc>
          <w:tcPr>
            <w:tcW w:w="3061" w:type="dxa"/>
            <w:vMerge w:val="restart"/>
            <w:shd w:val="clear" w:color="000000" w:fill="FFFFFF"/>
            <w:vAlign w:val="center"/>
            <w:hideMark/>
          </w:tcPr>
          <w:p w14:paraId="4AC1545D" w14:textId="77777777" w:rsidR="00E352E1" w:rsidRPr="00207DDE" w:rsidRDefault="00E352E1" w:rsidP="00621B2A">
            <w:pPr>
              <w:jc w:val="center"/>
              <w:rPr>
                <w:sz w:val="20"/>
              </w:rPr>
            </w:pPr>
            <w:r w:rsidRPr="00207DDE">
              <w:rPr>
                <w:sz w:val="20"/>
              </w:rPr>
              <w:t>Starostwo Powiatowe w Aleksandrowie Kujawskim</w:t>
            </w:r>
          </w:p>
        </w:tc>
      </w:tr>
      <w:tr w:rsidR="00E352E1" w:rsidRPr="003C1230" w14:paraId="5CB7B645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08538FFB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08C737F9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5DBB103D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6C6AEA9F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3897E140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0ED84D1C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1B12EF0F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4069DBA8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381C8144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39F3708C" w14:textId="77777777" w:rsidTr="00CB4A00">
        <w:trPr>
          <w:trHeight w:val="230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14:paraId="35A91C08" w14:textId="77777777" w:rsidR="00E352E1" w:rsidRPr="00207DDE" w:rsidRDefault="00E352E1" w:rsidP="00621B2A">
            <w:pPr>
              <w:rPr>
                <w:sz w:val="20"/>
              </w:rPr>
            </w:pPr>
            <w:r w:rsidRPr="00207DDE">
              <w:rPr>
                <w:sz w:val="20"/>
              </w:rPr>
              <w:t>Termomodernizacja Domu Pomocy Społecznej w Zakrzewie</w:t>
            </w:r>
          </w:p>
        </w:tc>
        <w:tc>
          <w:tcPr>
            <w:tcW w:w="1295" w:type="dxa"/>
            <w:vMerge w:val="restart"/>
            <w:shd w:val="clear" w:color="auto" w:fill="auto"/>
            <w:noWrap/>
            <w:vAlign w:val="center"/>
            <w:hideMark/>
          </w:tcPr>
          <w:p w14:paraId="33A53932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207DDE">
              <w:rPr>
                <w:sz w:val="20"/>
              </w:rPr>
              <w:t>78 000,00</w:t>
            </w:r>
          </w:p>
        </w:tc>
        <w:tc>
          <w:tcPr>
            <w:tcW w:w="1314" w:type="dxa"/>
            <w:vMerge w:val="restart"/>
            <w:shd w:val="clear" w:color="auto" w:fill="auto"/>
            <w:noWrap/>
            <w:vAlign w:val="center"/>
          </w:tcPr>
          <w:p w14:paraId="64900848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3C1230">
              <w:rPr>
                <w:sz w:val="20"/>
              </w:rPr>
              <w:t>0,00</w:t>
            </w:r>
          </w:p>
        </w:tc>
        <w:tc>
          <w:tcPr>
            <w:tcW w:w="3061" w:type="dxa"/>
            <w:vMerge w:val="restart"/>
            <w:shd w:val="clear" w:color="auto" w:fill="auto"/>
            <w:vAlign w:val="center"/>
            <w:hideMark/>
          </w:tcPr>
          <w:p w14:paraId="049A9930" w14:textId="77777777" w:rsidR="00E352E1" w:rsidRPr="00207DDE" w:rsidRDefault="00E352E1" w:rsidP="00621B2A">
            <w:pPr>
              <w:jc w:val="center"/>
              <w:rPr>
                <w:sz w:val="20"/>
              </w:rPr>
            </w:pPr>
            <w:r w:rsidRPr="00207DDE">
              <w:rPr>
                <w:sz w:val="20"/>
              </w:rPr>
              <w:t>Starostwo Powiatowe w Aleksandrowie Kujawskim</w:t>
            </w:r>
          </w:p>
        </w:tc>
      </w:tr>
      <w:tr w:rsidR="00E352E1" w:rsidRPr="003C1230" w14:paraId="3E68FF55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4B3187D8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46355344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06C843D4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4BDED39D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4316F40C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5D183CCA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05E0F438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2205ABDD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4E9EF482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00538304" w14:textId="77777777" w:rsidTr="00CB4A00">
        <w:trPr>
          <w:trHeight w:val="230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14:paraId="629D3B83" w14:textId="77777777" w:rsidR="00E352E1" w:rsidRPr="00207DDE" w:rsidRDefault="00E352E1" w:rsidP="00621B2A">
            <w:pPr>
              <w:rPr>
                <w:sz w:val="20"/>
              </w:rPr>
            </w:pPr>
            <w:r w:rsidRPr="00207DDE">
              <w:rPr>
                <w:sz w:val="20"/>
              </w:rPr>
              <w:t>Termomodernizacja budynków Zespołu Szkół Nr 1 w Aleksandrowie Kujawskim</w:t>
            </w:r>
          </w:p>
        </w:tc>
        <w:tc>
          <w:tcPr>
            <w:tcW w:w="1295" w:type="dxa"/>
            <w:vMerge w:val="restart"/>
            <w:shd w:val="clear" w:color="auto" w:fill="auto"/>
            <w:noWrap/>
            <w:vAlign w:val="center"/>
            <w:hideMark/>
          </w:tcPr>
          <w:p w14:paraId="4500F18C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207DDE">
              <w:rPr>
                <w:sz w:val="20"/>
              </w:rPr>
              <w:t>52 000,00</w:t>
            </w:r>
          </w:p>
        </w:tc>
        <w:tc>
          <w:tcPr>
            <w:tcW w:w="1314" w:type="dxa"/>
            <w:vMerge w:val="restart"/>
            <w:shd w:val="clear" w:color="auto" w:fill="auto"/>
            <w:noWrap/>
            <w:vAlign w:val="center"/>
          </w:tcPr>
          <w:p w14:paraId="503F6359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3C1230">
              <w:rPr>
                <w:sz w:val="20"/>
              </w:rPr>
              <w:t>0,00</w:t>
            </w:r>
          </w:p>
        </w:tc>
        <w:tc>
          <w:tcPr>
            <w:tcW w:w="3061" w:type="dxa"/>
            <w:vMerge w:val="restart"/>
            <w:shd w:val="clear" w:color="auto" w:fill="auto"/>
            <w:vAlign w:val="center"/>
            <w:hideMark/>
          </w:tcPr>
          <w:p w14:paraId="2AD31EDB" w14:textId="77777777" w:rsidR="00E352E1" w:rsidRPr="00207DDE" w:rsidRDefault="00E352E1" w:rsidP="00621B2A">
            <w:pPr>
              <w:jc w:val="center"/>
              <w:rPr>
                <w:sz w:val="20"/>
              </w:rPr>
            </w:pPr>
            <w:r w:rsidRPr="00207DDE">
              <w:rPr>
                <w:sz w:val="20"/>
              </w:rPr>
              <w:t>Starostwo Powiatowe w Aleksandrowie Kujawskim</w:t>
            </w:r>
          </w:p>
        </w:tc>
      </w:tr>
      <w:tr w:rsidR="00E352E1" w:rsidRPr="003C1230" w14:paraId="2AF1B568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1ED5E08F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0E1498F5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473CAA0C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7D546D4A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02FE5E79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15C924A2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608F2A20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6F4FEE34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68724643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105FAAAF" w14:textId="77777777" w:rsidTr="00CB4A00">
        <w:trPr>
          <w:trHeight w:val="230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14:paraId="737AEB2C" w14:textId="77777777" w:rsidR="00E352E1" w:rsidRPr="00207DDE" w:rsidRDefault="00E352E1" w:rsidP="00621B2A">
            <w:pPr>
              <w:rPr>
                <w:sz w:val="20"/>
              </w:rPr>
            </w:pPr>
            <w:r w:rsidRPr="00207DDE">
              <w:rPr>
                <w:sz w:val="20"/>
              </w:rPr>
              <w:t>Przebudowa dachów budynków warsztatowych Zespołu Szkół Nr 2</w:t>
            </w:r>
          </w:p>
        </w:tc>
        <w:tc>
          <w:tcPr>
            <w:tcW w:w="1295" w:type="dxa"/>
            <w:vMerge w:val="restart"/>
            <w:shd w:val="clear" w:color="auto" w:fill="auto"/>
            <w:noWrap/>
            <w:vAlign w:val="center"/>
            <w:hideMark/>
          </w:tcPr>
          <w:p w14:paraId="4D9CDF10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207DDE">
              <w:rPr>
                <w:sz w:val="20"/>
              </w:rPr>
              <w:t>223 516,00</w:t>
            </w:r>
          </w:p>
        </w:tc>
        <w:tc>
          <w:tcPr>
            <w:tcW w:w="1314" w:type="dxa"/>
            <w:vMerge w:val="restart"/>
            <w:shd w:val="clear" w:color="auto" w:fill="auto"/>
            <w:noWrap/>
            <w:vAlign w:val="center"/>
          </w:tcPr>
          <w:p w14:paraId="16263EC2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3C1230">
              <w:rPr>
                <w:sz w:val="20"/>
              </w:rPr>
              <w:t>223 516,00</w:t>
            </w:r>
          </w:p>
        </w:tc>
        <w:tc>
          <w:tcPr>
            <w:tcW w:w="3061" w:type="dxa"/>
            <w:vMerge w:val="restart"/>
            <w:shd w:val="clear" w:color="auto" w:fill="auto"/>
            <w:vAlign w:val="center"/>
            <w:hideMark/>
          </w:tcPr>
          <w:p w14:paraId="1A00656F" w14:textId="77777777" w:rsidR="00E352E1" w:rsidRPr="003C1230" w:rsidRDefault="00E352E1" w:rsidP="00621B2A">
            <w:pPr>
              <w:jc w:val="center"/>
              <w:rPr>
                <w:sz w:val="20"/>
              </w:rPr>
            </w:pPr>
            <w:r w:rsidRPr="00207DDE">
              <w:rPr>
                <w:sz w:val="20"/>
              </w:rPr>
              <w:t xml:space="preserve">Zespół Szkół </w:t>
            </w:r>
          </w:p>
          <w:p w14:paraId="54425910" w14:textId="1C400767" w:rsidR="00E352E1" w:rsidRPr="00207DDE" w:rsidRDefault="00E352E1" w:rsidP="00621B2A">
            <w:pPr>
              <w:jc w:val="center"/>
              <w:rPr>
                <w:sz w:val="20"/>
              </w:rPr>
            </w:pPr>
            <w:r w:rsidRPr="00207DDE">
              <w:rPr>
                <w:sz w:val="20"/>
              </w:rPr>
              <w:t>Nr 2</w:t>
            </w:r>
          </w:p>
        </w:tc>
      </w:tr>
      <w:tr w:rsidR="00E352E1" w:rsidRPr="003C1230" w14:paraId="4CF60E2E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4123B651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12162ADA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7776B679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20433286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3F78430C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168AC9D7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656DE963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449F6237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3187BD5C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07239D8B" w14:textId="77777777" w:rsidTr="00CB4A00">
        <w:trPr>
          <w:trHeight w:val="230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14:paraId="03B0E7EC" w14:textId="77777777" w:rsidR="00E352E1" w:rsidRPr="00207DDE" w:rsidRDefault="00E352E1" w:rsidP="00621B2A">
            <w:pPr>
              <w:rPr>
                <w:sz w:val="20"/>
              </w:rPr>
            </w:pPr>
            <w:r w:rsidRPr="00207DDE">
              <w:rPr>
                <w:sz w:val="20"/>
              </w:rPr>
              <w:t>Dofinansowanie na Fundusz Wsparcia Policji z przeznaczeniem na zakup samochodu</w:t>
            </w:r>
          </w:p>
        </w:tc>
        <w:tc>
          <w:tcPr>
            <w:tcW w:w="1295" w:type="dxa"/>
            <w:vMerge w:val="restart"/>
            <w:shd w:val="clear" w:color="auto" w:fill="auto"/>
            <w:noWrap/>
            <w:vAlign w:val="center"/>
            <w:hideMark/>
          </w:tcPr>
          <w:p w14:paraId="34BE03EE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207DDE">
              <w:rPr>
                <w:sz w:val="20"/>
              </w:rPr>
              <w:t>30 000,00</w:t>
            </w:r>
          </w:p>
        </w:tc>
        <w:tc>
          <w:tcPr>
            <w:tcW w:w="1314" w:type="dxa"/>
            <w:vMerge w:val="restart"/>
            <w:shd w:val="clear" w:color="auto" w:fill="auto"/>
            <w:noWrap/>
            <w:vAlign w:val="center"/>
          </w:tcPr>
          <w:p w14:paraId="78A987F7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3C1230">
              <w:rPr>
                <w:sz w:val="20"/>
              </w:rPr>
              <w:t>30 000,00</w:t>
            </w:r>
          </w:p>
        </w:tc>
        <w:tc>
          <w:tcPr>
            <w:tcW w:w="3061" w:type="dxa"/>
            <w:vMerge w:val="restart"/>
            <w:shd w:val="clear" w:color="auto" w:fill="auto"/>
            <w:vAlign w:val="center"/>
            <w:hideMark/>
          </w:tcPr>
          <w:p w14:paraId="1AD20C03" w14:textId="77777777" w:rsidR="00E352E1" w:rsidRPr="00207DDE" w:rsidRDefault="00E352E1" w:rsidP="00621B2A">
            <w:pPr>
              <w:jc w:val="center"/>
              <w:rPr>
                <w:sz w:val="20"/>
              </w:rPr>
            </w:pPr>
            <w:r w:rsidRPr="00207DDE">
              <w:rPr>
                <w:sz w:val="20"/>
              </w:rPr>
              <w:t>Starostwo Powiatowe w Aleksandrowie Kujawskim</w:t>
            </w:r>
          </w:p>
        </w:tc>
      </w:tr>
      <w:tr w:rsidR="00E352E1" w:rsidRPr="003C1230" w14:paraId="5AC3B152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7C5F97C9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7A4F065B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44B3D981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42ABFADC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1297F279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20768A1B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7E9CF630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669D7B1C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4288BBC3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1E7E3D16" w14:textId="77777777" w:rsidTr="00CB4A00">
        <w:trPr>
          <w:trHeight w:val="230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14:paraId="6A3DBC22" w14:textId="77777777" w:rsidR="00E352E1" w:rsidRPr="00207DDE" w:rsidRDefault="00E352E1" w:rsidP="00621B2A">
            <w:pPr>
              <w:rPr>
                <w:sz w:val="20"/>
              </w:rPr>
            </w:pPr>
            <w:r w:rsidRPr="00207DDE">
              <w:rPr>
                <w:sz w:val="20"/>
              </w:rPr>
              <w:t>Adaptacja obiektu na Centrum Dydaktyczne wraz z wyposażeniem przy  Zespołu Szkół Nr 1 w Aleksandrowie Kujawskim</w:t>
            </w:r>
          </w:p>
        </w:tc>
        <w:tc>
          <w:tcPr>
            <w:tcW w:w="1295" w:type="dxa"/>
            <w:vMerge w:val="restart"/>
            <w:shd w:val="clear" w:color="auto" w:fill="auto"/>
            <w:noWrap/>
            <w:vAlign w:val="center"/>
            <w:hideMark/>
          </w:tcPr>
          <w:p w14:paraId="5D675CAF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207DDE">
              <w:rPr>
                <w:sz w:val="20"/>
              </w:rPr>
              <w:t>35 000,00</w:t>
            </w:r>
          </w:p>
        </w:tc>
        <w:tc>
          <w:tcPr>
            <w:tcW w:w="1314" w:type="dxa"/>
            <w:vMerge w:val="restart"/>
            <w:shd w:val="clear" w:color="auto" w:fill="auto"/>
            <w:noWrap/>
            <w:vAlign w:val="center"/>
          </w:tcPr>
          <w:p w14:paraId="615B9AD6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3C1230">
              <w:rPr>
                <w:sz w:val="20"/>
              </w:rPr>
              <w:t>0,00</w:t>
            </w:r>
          </w:p>
        </w:tc>
        <w:tc>
          <w:tcPr>
            <w:tcW w:w="3061" w:type="dxa"/>
            <w:vMerge w:val="restart"/>
            <w:shd w:val="clear" w:color="auto" w:fill="auto"/>
            <w:vAlign w:val="center"/>
            <w:hideMark/>
          </w:tcPr>
          <w:p w14:paraId="124FE7D9" w14:textId="77777777" w:rsidR="00E352E1" w:rsidRPr="00207DDE" w:rsidRDefault="00E352E1" w:rsidP="00621B2A">
            <w:pPr>
              <w:jc w:val="center"/>
              <w:rPr>
                <w:sz w:val="20"/>
              </w:rPr>
            </w:pPr>
            <w:r w:rsidRPr="00207DDE">
              <w:rPr>
                <w:sz w:val="20"/>
              </w:rPr>
              <w:t>Starostwo Powiatowe w Aleksandrowie Kujawskim</w:t>
            </w:r>
          </w:p>
        </w:tc>
      </w:tr>
      <w:tr w:rsidR="00E352E1" w:rsidRPr="003C1230" w14:paraId="0075DAB9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6BFA32E1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787EE349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36E269F8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27083213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650AD384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44549A30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  <w:hideMark/>
          </w:tcPr>
          <w:p w14:paraId="7CABF901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6C7C914C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01DF0D38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3D5B164D" w14:textId="77777777" w:rsidTr="00CB4A00">
        <w:trPr>
          <w:trHeight w:val="20"/>
        </w:trPr>
        <w:tc>
          <w:tcPr>
            <w:tcW w:w="3397" w:type="dxa"/>
            <w:shd w:val="clear" w:color="auto" w:fill="auto"/>
            <w:vAlign w:val="center"/>
          </w:tcPr>
          <w:p w14:paraId="6B61554E" w14:textId="77777777" w:rsidR="00E352E1" w:rsidRPr="003C1230" w:rsidRDefault="00E352E1" w:rsidP="00621B2A">
            <w:pPr>
              <w:rPr>
                <w:sz w:val="20"/>
              </w:rPr>
            </w:pPr>
            <w:r w:rsidRPr="00207DDE">
              <w:rPr>
                <w:sz w:val="20"/>
              </w:rPr>
              <w:t>Budowa łącznika przy Zespole Szkół Nr 1 w Aleksandrowie Kujawskim</w:t>
            </w:r>
          </w:p>
        </w:tc>
        <w:tc>
          <w:tcPr>
            <w:tcW w:w="1295" w:type="dxa"/>
            <w:shd w:val="clear" w:color="auto" w:fill="auto"/>
            <w:noWrap/>
            <w:vAlign w:val="center"/>
          </w:tcPr>
          <w:p w14:paraId="101286D4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207DDE">
              <w:rPr>
                <w:sz w:val="20"/>
              </w:rPr>
              <w:t>30 000,00</w:t>
            </w: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31CB1F4D" w14:textId="77777777" w:rsidR="00E352E1" w:rsidRPr="00207DDE" w:rsidRDefault="00E352E1" w:rsidP="00621B2A">
            <w:pPr>
              <w:jc w:val="right"/>
              <w:rPr>
                <w:sz w:val="20"/>
              </w:rPr>
            </w:pPr>
            <w:r w:rsidRPr="003C1230">
              <w:rPr>
                <w:sz w:val="20"/>
              </w:rPr>
              <w:t>0,00</w:t>
            </w:r>
          </w:p>
        </w:tc>
        <w:tc>
          <w:tcPr>
            <w:tcW w:w="3061" w:type="dxa"/>
            <w:shd w:val="clear" w:color="auto" w:fill="auto"/>
            <w:vAlign w:val="center"/>
          </w:tcPr>
          <w:p w14:paraId="587C8DDC" w14:textId="77777777" w:rsidR="00E352E1" w:rsidRPr="003C1230" w:rsidRDefault="00E352E1" w:rsidP="00621B2A">
            <w:pPr>
              <w:jc w:val="center"/>
              <w:rPr>
                <w:sz w:val="20"/>
              </w:rPr>
            </w:pPr>
            <w:r w:rsidRPr="00207DDE">
              <w:rPr>
                <w:sz w:val="20"/>
              </w:rPr>
              <w:t>Starostwo Powiatowe w Aleksandrowie Kujawskim</w:t>
            </w:r>
          </w:p>
        </w:tc>
      </w:tr>
      <w:tr w:rsidR="00E352E1" w:rsidRPr="003C1230" w14:paraId="679A5F1F" w14:textId="77777777" w:rsidTr="00CB4A00">
        <w:trPr>
          <w:trHeight w:val="230"/>
        </w:trPr>
        <w:tc>
          <w:tcPr>
            <w:tcW w:w="3397" w:type="dxa"/>
            <w:vMerge w:val="restart"/>
            <w:shd w:val="clear" w:color="auto" w:fill="auto"/>
            <w:vAlign w:val="center"/>
            <w:hideMark/>
          </w:tcPr>
          <w:p w14:paraId="6A735898" w14:textId="77777777" w:rsidR="00E352E1" w:rsidRPr="00207DDE" w:rsidRDefault="00E352E1" w:rsidP="00E352E1">
            <w:pPr>
              <w:jc w:val="right"/>
              <w:rPr>
                <w:b/>
                <w:sz w:val="20"/>
              </w:rPr>
            </w:pPr>
            <w:r w:rsidRPr="003C1230">
              <w:rPr>
                <w:b/>
                <w:sz w:val="20"/>
              </w:rPr>
              <w:t>Razem:</w:t>
            </w:r>
          </w:p>
        </w:tc>
        <w:tc>
          <w:tcPr>
            <w:tcW w:w="1295" w:type="dxa"/>
            <w:vMerge w:val="restart"/>
            <w:shd w:val="clear" w:color="auto" w:fill="auto"/>
            <w:noWrap/>
            <w:vAlign w:val="center"/>
          </w:tcPr>
          <w:p w14:paraId="661AAA24" w14:textId="77777777" w:rsidR="00E352E1" w:rsidRPr="00207DDE" w:rsidRDefault="00E352E1" w:rsidP="00E352E1">
            <w:pPr>
              <w:jc w:val="right"/>
              <w:rPr>
                <w:b/>
                <w:sz w:val="20"/>
              </w:rPr>
            </w:pPr>
            <w:r w:rsidRPr="003C1230">
              <w:rPr>
                <w:b/>
                <w:sz w:val="20"/>
              </w:rPr>
              <w:t>4 888 810,00</w:t>
            </w:r>
          </w:p>
        </w:tc>
        <w:tc>
          <w:tcPr>
            <w:tcW w:w="1314" w:type="dxa"/>
            <w:vMerge w:val="restart"/>
            <w:shd w:val="clear" w:color="auto" w:fill="auto"/>
            <w:noWrap/>
            <w:vAlign w:val="center"/>
          </w:tcPr>
          <w:p w14:paraId="27FE08A3" w14:textId="77777777" w:rsidR="00E352E1" w:rsidRPr="00207DDE" w:rsidRDefault="00E352E1" w:rsidP="00E352E1">
            <w:pPr>
              <w:jc w:val="right"/>
              <w:rPr>
                <w:b/>
                <w:sz w:val="20"/>
              </w:rPr>
            </w:pPr>
            <w:r w:rsidRPr="003C1230">
              <w:rPr>
                <w:b/>
                <w:sz w:val="20"/>
              </w:rPr>
              <w:t>665 109,81</w:t>
            </w:r>
          </w:p>
        </w:tc>
        <w:tc>
          <w:tcPr>
            <w:tcW w:w="3061" w:type="dxa"/>
            <w:vMerge w:val="restart"/>
            <w:shd w:val="clear" w:color="auto" w:fill="auto"/>
            <w:vAlign w:val="center"/>
            <w:hideMark/>
          </w:tcPr>
          <w:p w14:paraId="579E1BB9" w14:textId="77777777" w:rsidR="00E352E1" w:rsidRPr="00207DDE" w:rsidRDefault="00E352E1" w:rsidP="00621B2A">
            <w:pPr>
              <w:jc w:val="center"/>
              <w:rPr>
                <w:sz w:val="20"/>
              </w:rPr>
            </w:pPr>
          </w:p>
        </w:tc>
      </w:tr>
      <w:tr w:rsidR="00E352E1" w:rsidRPr="003C1230" w14:paraId="4FDD58C3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28401D14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</w:tcPr>
          <w:p w14:paraId="3EA8428F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580E4DED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37D05F1B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  <w:tr w:rsidR="00E352E1" w:rsidRPr="003C1230" w14:paraId="269ACBEA" w14:textId="77777777" w:rsidTr="00CB4A00">
        <w:trPr>
          <w:trHeight w:val="230"/>
        </w:trPr>
        <w:tc>
          <w:tcPr>
            <w:tcW w:w="3397" w:type="dxa"/>
            <w:vMerge/>
            <w:vAlign w:val="center"/>
            <w:hideMark/>
          </w:tcPr>
          <w:p w14:paraId="79A31564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295" w:type="dxa"/>
            <w:vMerge/>
            <w:vAlign w:val="center"/>
          </w:tcPr>
          <w:p w14:paraId="00789465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1314" w:type="dxa"/>
            <w:vMerge/>
            <w:vAlign w:val="center"/>
          </w:tcPr>
          <w:p w14:paraId="2CE18BEF" w14:textId="77777777" w:rsidR="00E352E1" w:rsidRPr="00207DDE" w:rsidRDefault="00E352E1" w:rsidP="00621B2A">
            <w:pPr>
              <w:rPr>
                <w:sz w:val="20"/>
              </w:rPr>
            </w:pPr>
          </w:p>
        </w:tc>
        <w:tc>
          <w:tcPr>
            <w:tcW w:w="3061" w:type="dxa"/>
            <w:vMerge/>
            <w:vAlign w:val="center"/>
            <w:hideMark/>
          </w:tcPr>
          <w:p w14:paraId="63C20DDD" w14:textId="77777777" w:rsidR="00E352E1" w:rsidRPr="00207DDE" w:rsidRDefault="00E352E1" w:rsidP="00621B2A">
            <w:pPr>
              <w:rPr>
                <w:sz w:val="20"/>
              </w:rPr>
            </w:pPr>
          </w:p>
        </w:tc>
      </w:tr>
    </w:tbl>
    <w:p w14:paraId="1AD6397A" w14:textId="77777777" w:rsidR="00832616" w:rsidRDefault="00832616" w:rsidP="00D81E4F">
      <w:pPr>
        <w:rPr>
          <w:b/>
          <w:bCs/>
          <w:szCs w:val="24"/>
        </w:rPr>
      </w:pPr>
    </w:p>
    <w:p w14:paraId="56EA2449" w14:textId="77777777" w:rsidR="00CB4A00" w:rsidRDefault="00CB4A00" w:rsidP="00D81E4F">
      <w:pPr>
        <w:rPr>
          <w:b/>
          <w:bCs/>
          <w:szCs w:val="24"/>
        </w:rPr>
      </w:pPr>
    </w:p>
    <w:p w14:paraId="0C300DFC" w14:textId="68EB02C5" w:rsidR="00D81E4F" w:rsidRDefault="00832616" w:rsidP="00D81E4F">
      <w:r w:rsidRPr="00832616">
        <w:rPr>
          <w:b/>
          <w:bCs/>
          <w:szCs w:val="24"/>
        </w:rPr>
        <w:lastRenderedPageBreak/>
        <w:t>Część opisowa do zadań inwestycyjnych na 2015 r.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832616" w:rsidRPr="00832616" w14:paraId="286B47AE" w14:textId="77777777" w:rsidTr="00832616">
        <w:trPr>
          <w:trHeight w:val="900"/>
        </w:trPr>
        <w:tc>
          <w:tcPr>
            <w:tcW w:w="9072" w:type="dxa"/>
            <w:shd w:val="clear" w:color="auto" w:fill="auto"/>
            <w:vAlign w:val="center"/>
            <w:hideMark/>
          </w:tcPr>
          <w:p w14:paraId="706D33DB" w14:textId="77777777" w:rsidR="00832616" w:rsidRPr="00832616" w:rsidRDefault="00832616" w:rsidP="00832616">
            <w:pPr>
              <w:jc w:val="both"/>
              <w:rPr>
                <w:szCs w:val="24"/>
              </w:rPr>
            </w:pPr>
            <w:r w:rsidRPr="00832616">
              <w:rPr>
                <w:szCs w:val="24"/>
              </w:rPr>
              <w:t>Przebudowa drogi powiatowej Nr 2601C Otłoczyn-Ciechocinek na docinku od km 1+785 do km 2+892. Całkowita wartość projektu 1.999.906 zł, w tym wkład własny 359.953 zł oraz środki Gminy Aleksandrów Kujawski 200.000 zł. Dofinansowanie inwestycji w wysokości 972.382 zł w ramach Narodowego Programu Przebudowy Dróg Lokalnych.</w:t>
            </w:r>
          </w:p>
        </w:tc>
      </w:tr>
      <w:tr w:rsidR="00832616" w:rsidRPr="00832616" w14:paraId="246EC5C8" w14:textId="77777777" w:rsidTr="00832616">
        <w:trPr>
          <w:trHeight w:val="60"/>
        </w:trPr>
        <w:tc>
          <w:tcPr>
            <w:tcW w:w="9072" w:type="dxa"/>
            <w:shd w:val="clear" w:color="auto" w:fill="auto"/>
            <w:vAlign w:val="center"/>
            <w:hideMark/>
          </w:tcPr>
          <w:p w14:paraId="36A9A013" w14:textId="77777777" w:rsidR="00832616" w:rsidRPr="00832616" w:rsidRDefault="00832616" w:rsidP="00832616">
            <w:pPr>
              <w:jc w:val="both"/>
              <w:rPr>
                <w:szCs w:val="24"/>
              </w:rPr>
            </w:pPr>
            <w:r w:rsidRPr="00832616">
              <w:rPr>
                <w:szCs w:val="24"/>
              </w:rPr>
              <w:t>Zakup ciągnika z oprzyrządowaniem - ogólna wartość zadania 400.000 zł.</w:t>
            </w:r>
          </w:p>
        </w:tc>
      </w:tr>
      <w:tr w:rsidR="00832616" w:rsidRPr="00832616" w14:paraId="2E9ABAF8" w14:textId="77777777" w:rsidTr="00832616">
        <w:trPr>
          <w:trHeight w:val="615"/>
        </w:trPr>
        <w:tc>
          <w:tcPr>
            <w:tcW w:w="9072" w:type="dxa"/>
            <w:shd w:val="clear" w:color="auto" w:fill="auto"/>
            <w:vAlign w:val="center"/>
            <w:hideMark/>
          </w:tcPr>
          <w:p w14:paraId="48A64B12" w14:textId="77777777" w:rsidR="00832616" w:rsidRPr="00832616" w:rsidRDefault="00832616" w:rsidP="00832616">
            <w:pPr>
              <w:jc w:val="both"/>
              <w:rPr>
                <w:szCs w:val="24"/>
              </w:rPr>
            </w:pPr>
            <w:r w:rsidRPr="00832616">
              <w:rPr>
                <w:szCs w:val="24"/>
              </w:rPr>
              <w:t>Zakup zestawu komputerowego z oprogramowaniem -Wartość 7.400 zł. Komputery planowane są do zakupu dla potrzeb Powiatowego Inspektoratu Nadzoru Budowlanego. Na ten cel otrzymano dotację celową.</w:t>
            </w:r>
          </w:p>
        </w:tc>
      </w:tr>
      <w:tr w:rsidR="00832616" w:rsidRPr="00832616" w14:paraId="01A742FC" w14:textId="77777777" w:rsidTr="00832616">
        <w:trPr>
          <w:trHeight w:val="60"/>
        </w:trPr>
        <w:tc>
          <w:tcPr>
            <w:tcW w:w="9072" w:type="dxa"/>
            <w:shd w:val="clear" w:color="auto" w:fill="auto"/>
            <w:vAlign w:val="center"/>
            <w:hideMark/>
          </w:tcPr>
          <w:p w14:paraId="0103963D" w14:textId="77777777" w:rsidR="00832616" w:rsidRPr="00832616" w:rsidRDefault="00832616" w:rsidP="00832616">
            <w:pPr>
              <w:jc w:val="both"/>
              <w:rPr>
                <w:szCs w:val="24"/>
              </w:rPr>
            </w:pPr>
            <w:r w:rsidRPr="00832616">
              <w:rPr>
                <w:szCs w:val="24"/>
              </w:rPr>
              <w:t>Zakup sprzętu komputerowego - na potrzeby Starostwa Powiatowego – kwota 10.000 zł.</w:t>
            </w:r>
          </w:p>
        </w:tc>
      </w:tr>
      <w:tr w:rsidR="00832616" w:rsidRPr="00832616" w14:paraId="7D902D93" w14:textId="77777777" w:rsidTr="00832616">
        <w:trPr>
          <w:trHeight w:val="990"/>
        </w:trPr>
        <w:tc>
          <w:tcPr>
            <w:tcW w:w="9072" w:type="dxa"/>
            <w:shd w:val="clear" w:color="auto" w:fill="auto"/>
            <w:vAlign w:val="center"/>
            <w:hideMark/>
          </w:tcPr>
          <w:p w14:paraId="08C16018" w14:textId="77777777" w:rsidR="00832616" w:rsidRPr="00832616" w:rsidRDefault="00832616" w:rsidP="00832616">
            <w:pPr>
              <w:jc w:val="both"/>
              <w:rPr>
                <w:szCs w:val="24"/>
              </w:rPr>
            </w:pPr>
            <w:r w:rsidRPr="00832616">
              <w:rPr>
                <w:szCs w:val="24"/>
              </w:rPr>
              <w:t xml:space="preserve">Realizacja systemu innowacyjnej edukacji w województwie kujawsko-pomorskim poprzez zbudowanie systemu dystrybucji treści edukacyjnych - - kwota 7.359 zł. Powyższa kwota dotyczy udziału własnego przy zakupie tablic interaktywnych dla potrzeb Zespołu Szkół Nr 3. Całkowity udział własny to kwota 7.600 zł, z tego 241 zł dotyczy wydatków bieżących. </w:t>
            </w:r>
          </w:p>
        </w:tc>
      </w:tr>
      <w:tr w:rsidR="00832616" w:rsidRPr="00832616" w14:paraId="449AB4DD" w14:textId="77777777" w:rsidTr="00832616">
        <w:trPr>
          <w:trHeight w:val="645"/>
        </w:trPr>
        <w:tc>
          <w:tcPr>
            <w:tcW w:w="9072" w:type="dxa"/>
            <w:shd w:val="clear" w:color="auto" w:fill="auto"/>
            <w:vAlign w:val="center"/>
            <w:hideMark/>
          </w:tcPr>
          <w:p w14:paraId="1F316274" w14:textId="77777777" w:rsidR="00832616" w:rsidRPr="00832616" w:rsidRDefault="00832616" w:rsidP="00832616">
            <w:pPr>
              <w:jc w:val="both"/>
              <w:rPr>
                <w:szCs w:val="24"/>
              </w:rPr>
            </w:pPr>
            <w:r w:rsidRPr="00832616">
              <w:rPr>
                <w:szCs w:val="24"/>
              </w:rPr>
              <w:t xml:space="preserve">Infostrada Kujaw i Pomorza-usługi w zakresie e-Administracji i Informacji przestrzennej - zakup sprzętu komputerowego - wartość 101.770 zł. Kwota stanowi udział własny Powiatu. </w:t>
            </w:r>
          </w:p>
        </w:tc>
      </w:tr>
      <w:tr w:rsidR="00832616" w:rsidRPr="00832616" w14:paraId="2B130A47" w14:textId="77777777" w:rsidTr="00832616">
        <w:trPr>
          <w:trHeight w:val="750"/>
        </w:trPr>
        <w:tc>
          <w:tcPr>
            <w:tcW w:w="9072" w:type="dxa"/>
            <w:shd w:val="clear" w:color="auto" w:fill="auto"/>
            <w:vAlign w:val="center"/>
            <w:hideMark/>
          </w:tcPr>
          <w:p w14:paraId="7E194904" w14:textId="77777777" w:rsidR="00832616" w:rsidRPr="00832616" w:rsidRDefault="00832616" w:rsidP="00832616">
            <w:pPr>
              <w:jc w:val="both"/>
              <w:rPr>
                <w:szCs w:val="24"/>
              </w:rPr>
            </w:pPr>
            <w:r w:rsidRPr="00832616">
              <w:rPr>
                <w:szCs w:val="24"/>
              </w:rPr>
              <w:t>Budowa Centrum Dydaktycznego przy Zespole Szkół Nr 1 w Aleksandrowie Kujawskim - Całkowita wartość 1.385.662 zł, z tego na rok 2015 – 1.362.106 zł, z tego udział własny Powiatu 662.106 zł. Kwota dofinansowania 700.000 zł.</w:t>
            </w:r>
          </w:p>
        </w:tc>
      </w:tr>
      <w:tr w:rsidR="00832616" w:rsidRPr="00832616" w14:paraId="42040464" w14:textId="77777777" w:rsidTr="00832616">
        <w:trPr>
          <w:trHeight w:val="870"/>
        </w:trPr>
        <w:tc>
          <w:tcPr>
            <w:tcW w:w="9072" w:type="dxa"/>
            <w:shd w:val="clear" w:color="auto" w:fill="auto"/>
            <w:vAlign w:val="center"/>
            <w:hideMark/>
          </w:tcPr>
          <w:p w14:paraId="147E07F5" w14:textId="77777777" w:rsidR="00832616" w:rsidRPr="00832616" w:rsidRDefault="00832616" w:rsidP="00832616">
            <w:pPr>
              <w:jc w:val="both"/>
              <w:rPr>
                <w:szCs w:val="24"/>
              </w:rPr>
            </w:pPr>
            <w:r w:rsidRPr="00832616">
              <w:rPr>
                <w:szCs w:val="24"/>
              </w:rPr>
              <w:t xml:space="preserve">Termomodernizacja kompleksu budynków Zespołu Szkół Nr 2 w Aleksandrowie Kujawskim - II etap - W budżecie zabezpieczono środki w wysokości 282.654 zł stanowiące niezbędny udział własny przy dofinansowaniu zadania ze środków RPO. </w:t>
            </w:r>
          </w:p>
        </w:tc>
      </w:tr>
      <w:tr w:rsidR="00832616" w:rsidRPr="00832616" w14:paraId="5DAD69B0" w14:textId="77777777" w:rsidTr="00832616">
        <w:trPr>
          <w:trHeight w:val="465"/>
        </w:trPr>
        <w:tc>
          <w:tcPr>
            <w:tcW w:w="9072" w:type="dxa"/>
            <w:shd w:val="clear" w:color="auto" w:fill="auto"/>
            <w:vAlign w:val="center"/>
            <w:hideMark/>
          </w:tcPr>
          <w:p w14:paraId="2F29479F" w14:textId="77777777" w:rsidR="00832616" w:rsidRPr="00832616" w:rsidRDefault="00832616" w:rsidP="00832616">
            <w:pPr>
              <w:jc w:val="both"/>
              <w:rPr>
                <w:szCs w:val="24"/>
              </w:rPr>
            </w:pPr>
            <w:r w:rsidRPr="00832616">
              <w:rPr>
                <w:szCs w:val="24"/>
              </w:rPr>
              <w:t>Opracowanie dokumentacji dotyczącej inwestycji na drodze powiatowej Nr 2528 Żyrosławice - Przybranowo wraz z remontem mostu -  kwota 87.300 zł.</w:t>
            </w:r>
          </w:p>
        </w:tc>
      </w:tr>
      <w:tr w:rsidR="00832616" w:rsidRPr="00832616" w14:paraId="393B9F8C" w14:textId="77777777" w:rsidTr="00832616">
        <w:trPr>
          <w:trHeight w:val="525"/>
        </w:trPr>
        <w:tc>
          <w:tcPr>
            <w:tcW w:w="9072" w:type="dxa"/>
            <w:shd w:val="clear" w:color="auto" w:fill="auto"/>
            <w:vAlign w:val="center"/>
            <w:hideMark/>
          </w:tcPr>
          <w:p w14:paraId="60BC775A" w14:textId="77777777" w:rsidR="00832616" w:rsidRPr="00832616" w:rsidRDefault="00832616" w:rsidP="00832616">
            <w:pPr>
              <w:jc w:val="both"/>
              <w:rPr>
                <w:szCs w:val="24"/>
              </w:rPr>
            </w:pPr>
            <w:r w:rsidRPr="00832616">
              <w:rPr>
                <w:szCs w:val="24"/>
              </w:rPr>
              <w:t>Zakup samochodu dla potrzeb Komendy Powiatowej Państwowej Straży Pożarnej w Aleksandrowie Kujawski - kwota 200.000 zł.</w:t>
            </w:r>
          </w:p>
        </w:tc>
      </w:tr>
      <w:tr w:rsidR="00832616" w:rsidRPr="00832616" w14:paraId="0FB24FFF" w14:textId="77777777" w:rsidTr="00832616">
        <w:trPr>
          <w:trHeight w:val="750"/>
        </w:trPr>
        <w:tc>
          <w:tcPr>
            <w:tcW w:w="9072" w:type="dxa"/>
            <w:shd w:val="clear" w:color="auto" w:fill="auto"/>
            <w:vAlign w:val="center"/>
            <w:hideMark/>
          </w:tcPr>
          <w:p w14:paraId="3F648E42" w14:textId="77777777" w:rsidR="00832616" w:rsidRPr="00832616" w:rsidRDefault="00832616" w:rsidP="00832616">
            <w:pPr>
              <w:jc w:val="both"/>
              <w:rPr>
                <w:szCs w:val="24"/>
              </w:rPr>
            </w:pPr>
            <w:r w:rsidRPr="00832616">
              <w:rPr>
                <w:szCs w:val="24"/>
              </w:rPr>
              <w:t>Przebudowa skrzyżowania ul. Dworcowa z ul. Wojska Polskiego w Aleksandrowie Kujawskim - kwota 304.500 zł w tym wkład własny 244.500 zł oraz środki Gminy Miejskiej Aleksandrów Kujawski 60.000 zł.</w:t>
            </w:r>
          </w:p>
        </w:tc>
      </w:tr>
      <w:tr w:rsidR="00832616" w:rsidRPr="00832616" w14:paraId="76A1908B" w14:textId="77777777" w:rsidTr="00832616">
        <w:trPr>
          <w:trHeight w:val="735"/>
        </w:trPr>
        <w:tc>
          <w:tcPr>
            <w:tcW w:w="9072" w:type="dxa"/>
            <w:shd w:val="clear" w:color="auto" w:fill="auto"/>
            <w:vAlign w:val="center"/>
            <w:hideMark/>
          </w:tcPr>
          <w:p w14:paraId="46B3B131" w14:textId="7F5A78E5" w:rsidR="00832616" w:rsidRPr="00832616" w:rsidRDefault="00832616" w:rsidP="00832616">
            <w:pPr>
              <w:jc w:val="both"/>
              <w:rPr>
                <w:szCs w:val="24"/>
              </w:rPr>
            </w:pPr>
            <w:r w:rsidRPr="00832616">
              <w:rPr>
                <w:szCs w:val="24"/>
              </w:rPr>
              <w:t>Adaptacja budynków Zespołu Szkół Nr 2 w Aleksandrowie Kujawskim przy ulicy Sikorskiego 2 i Sikorskiego 3 na pracownie kształcenia zawodowego i ośrodki egzaminacyjne na potrzeby kształcenia młodzieży i dorosłych - kwota 61.000 zł.</w:t>
            </w:r>
          </w:p>
        </w:tc>
      </w:tr>
      <w:tr w:rsidR="00832616" w:rsidRPr="00832616" w14:paraId="5938EB95" w14:textId="77777777" w:rsidTr="00832616">
        <w:trPr>
          <w:trHeight w:val="60"/>
        </w:trPr>
        <w:tc>
          <w:tcPr>
            <w:tcW w:w="9072" w:type="dxa"/>
            <w:shd w:val="clear" w:color="auto" w:fill="auto"/>
            <w:vAlign w:val="center"/>
            <w:hideMark/>
          </w:tcPr>
          <w:p w14:paraId="2F332C58" w14:textId="77777777" w:rsidR="00832616" w:rsidRPr="00832616" w:rsidRDefault="00832616" w:rsidP="00832616">
            <w:pPr>
              <w:rPr>
                <w:szCs w:val="24"/>
              </w:rPr>
            </w:pPr>
            <w:r w:rsidRPr="00832616">
              <w:rPr>
                <w:szCs w:val="24"/>
              </w:rPr>
              <w:t>Termomodernizacja Domu Pomocy Społecznej w Zakrzewie - kwota 78.000 zł.</w:t>
            </w:r>
          </w:p>
        </w:tc>
      </w:tr>
      <w:tr w:rsidR="00832616" w:rsidRPr="00832616" w14:paraId="191029AC" w14:textId="77777777" w:rsidTr="00832616">
        <w:trPr>
          <w:trHeight w:val="60"/>
        </w:trPr>
        <w:tc>
          <w:tcPr>
            <w:tcW w:w="9072" w:type="dxa"/>
            <w:shd w:val="clear" w:color="auto" w:fill="auto"/>
            <w:vAlign w:val="center"/>
            <w:hideMark/>
          </w:tcPr>
          <w:p w14:paraId="77B29522" w14:textId="77777777" w:rsidR="00832616" w:rsidRPr="00832616" w:rsidRDefault="00832616" w:rsidP="00832616">
            <w:pPr>
              <w:jc w:val="both"/>
              <w:rPr>
                <w:szCs w:val="24"/>
              </w:rPr>
            </w:pPr>
            <w:r w:rsidRPr="00832616">
              <w:rPr>
                <w:szCs w:val="24"/>
              </w:rPr>
              <w:t>Termomodernizacja budynków Zespołu Szkół Nr 1 w Aleksandrowie Kujawskim -  kwota 52.000 zł.</w:t>
            </w:r>
          </w:p>
        </w:tc>
      </w:tr>
      <w:tr w:rsidR="00832616" w:rsidRPr="00832616" w14:paraId="62B4C26A" w14:textId="77777777" w:rsidTr="00832616">
        <w:trPr>
          <w:trHeight w:val="60"/>
        </w:trPr>
        <w:tc>
          <w:tcPr>
            <w:tcW w:w="9072" w:type="dxa"/>
            <w:shd w:val="clear" w:color="auto" w:fill="auto"/>
            <w:vAlign w:val="center"/>
            <w:hideMark/>
          </w:tcPr>
          <w:p w14:paraId="1C1B69C1" w14:textId="77777777" w:rsidR="00832616" w:rsidRPr="00832616" w:rsidRDefault="00832616" w:rsidP="00832616">
            <w:pPr>
              <w:jc w:val="both"/>
              <w:rPr>
                <w:szCs w:val="24"/>
              </w:rPr>
            </w:pPr>
            <w:r w:rsidRPr="00832616">
              <w:rPr>
                <w:szCs w:val="24"/>
              </w:rPr>
              <w:t>Przebudowa dachów budynków warsztatowych Zespołu Szkół Nr 2 -  kwota 223.516 zł.</w:t>
            </w:r>
          </w:p>
        </w:tc>
      </w:tr>
      <w:tr w:rsidR="00832616" w:rsidRPr="00832616" w14:paraId="6C95639A" w14:textId="77777777" w:rsidTr="00832616">
        <w:trPr>
          <w:trHeight w:val="60"/>
        </w:trPr>
        <w:tc>
          <w:tcPr>
            <w:tcW w:w="9072" w:type="dxa"/>
            <w:shd w:val="clear" w:color="auto" w:fill="auto"/>
            <w:vAlign w:val="center"/>
            <w:hideMark/>
          </w:tcPr>
          <w:p w14:paraId="4B934A47" w14:textId="77777777" w:rsidR="00832616" w:rsidRPr="00832616" w:rsidRDefault="00832616" w:rsidP="00832616">
            <w:pPr>
              <w:jc w:val="both"/>
              <w:rPr>
                <w:szCs w:val="24"/>
              </w:rPr>
            </w:pPr>
            <w:r w:rsidRPr="00832616">
              <w:rPr>
                <w:szCs w:val="24"/>
              </w:rPr>
              <w:t>Dofinansowanie na Fundusz Wsparcia Policji z przeznaczeniem na zakup samochodu - kwota 30.000 zł.</w:t>
            </w:r>
          </w:p>
        </w:tc>
      </w:tr>
      <w:tr w:rsidR="00832616" w:rsidRPr="00832616" w14:paraId="3729295A" w14:textId="77777777" w:rsidTr="00832616">
        <w:trPr>
          <w:trHeight w:val="60"/>
        </w:trPr>
        <w:tc>
          <w:tcPr>
            <w:tcW w:w="9072" w:type="dxa"/>
            <w:shd w:val="clear" w:color="auto" w:fill="auto"/>
            <w:vAlign w:val="center"/>
            <w:hideMark/>
          </w:tcPr>
          <w:p w14:paraId="3A1AF4AB" w14:textId="77777777" w:rsidR="00832616" w:rsidRPr="00832616" w:rsidRDefault="00832616" w:rsidP="00832616">
            <w:pPr>
              <w:jc w:val="both"/>
              <w:rPr>
                <w:szCs w:val="24"/>
              </w:rPr>
            </w:pPr>
            <w:r w:rsidRPr="00832616">
              <w:rPr>
                <w:szCs w:val="24"/>
              </w:rPr>
              <w:t>Adaptacja obiektu na Centrum Dydaktyczne wraz z wyposażeniem przy  Zespołu Szkół Nr 1 w Aleksandrowie Kujawskim - kwota 35.000 zł.</w:t>
            </w:r>
          </w:p>
        </w:tc>
      </w:tr>
      <w:tr w:rsidR="00832616" w:rsidRPr="00832616" w14:paraId="22949068" w14:textId="77777777" w:rsidTr="00832616">
        <w:trPr>
          <w:trHeight w:val="60"/>
        </w:trPr>
        <w:tc>
          <w:tcPr>
            <w:tcW w:w="9072" w:type="dxa"/>
            <w:shd w:val="clear" w:color="auto" w:fill="auto"/>
            <w:vAlign w:val="center"/>
            <w:hideMark/>
          </w:tcPr>
          <w:p w14:paraId="41242462" w14:textId="77777777" w:rsidR="00832616" w:rsidRPr="00832616" w:rsidRDefault="00832616" w:rsidP="00832616">
            <w:pPr>
              <w:jc w:val="both"/>
              <w:rPr>
                <w:szCs w:val="24"/>
              </w:rPr>
            </w:pPr>
            <w:r w:rsidRPr="00832616">
              <w:rPr>
                <w:szCs w:val="24"/>
              </w:rPr>
              <w:t>Budowa łącznika przy Zespole Szkół Nr 1 w Aleksandrowie Kujawskim - kwota 30.000 zł.</w:t>
            </w:r>
          </w:p>
        </w:tc>
      </w:tr>
    </w:tbl>
    <w:p w14:paraId="6AC2FBCD" w14:textId="77777777" w:rsidR="009B210D" w:rsidRDefault="009B210D" w:rsidP="00D81E4F"/>
    <w:p w14:paraId="5542C728" w14:textId="6FD2204B" w:rsidR="009B210D" w:rsidRDefault="00A46AC5" w:rsidP="00A46AC5">
      <w:pPr>
        <w:jc w:val="both"/>
      </w:pPr>
      <w:r>
        <w:t xml:space="preserve">Realizacja planowanych inwestycji przebiega zgodnie z planem. Zlecono opracowanie dokumentacji związanej z termomodernizacją budynków. Inwestycje i remonty w zakresie dróg powiatowych opisano w Dz. 600. Pozostałe inwestycje (w infrastrukturze oświatowej)                           są w trakcie realizacji. Zakończenie prac i finansowanie przewidziano w II półroczu 2015 r. </w:t>
      </w:r>
    </w:p>
    <w:p w14:paraId="6F7EF4C2" w14:textId="77777777" w:rsidR="00CB4A00" w:rsidRDefault="00CB4A00" w:rsidP="00A46AC5">
      <w:pPr>
        <w:jc w:val="both"/>
      </w:pPr>
    </w:p>
    <w:p w14:paraId="7DDF21A5" w14:textId="77777777" w:rsidR="009B210D" w:rsidRDefault="009B210D" w:rsidP="00D81E4F"/>
    <w:p w14:paraId="741AA828" w14:textId="77777777" w:rsidR="009B210D" w:rsidRDefault="009B210D" w:rsidP="00D81E4F"/>
    <w:p w14:paraId="112562DA" w14:textId="77777777" w:rsidR="004C1590" w:rsidRPr="0011433B" w:rsidRDefault="004C1590" w:rsidP="004C1590">
      <w:pPr>
        <w:jc w:val="center"/>
        <w:rPr>
          <w:b/>
        </w:rPr>
      </w:pPr>
      <w:r w:rsidRPr="0011433B">
        <w:rPr>
          <w:b/>
        </w:rPr>
        <w:lastRenderedPageBreak/>
        <w:t>DOTACJE UDZIELANE Z BUDŻETU DLA JEDNOSTEK SEKTORA FINANSÓW PUBLICZNYCH I JEDNOSTEK SPOZA SEKTORA FINANSÓW PUBLICZNYCH              W PODZIALE NA DOTACJE CELOWE, PODMIOTOWE I PRZEDMIOTOWE</w:t>
      </w:r>
    </w:p>
    <w:p w14:paraId="3457CC4C" w14:textId="0A071315" w:rsidR="004C1590" w:rsidRDefault="004C1590" w:rsidP="004C1590">
      <w:pPr>
        <w:jc w:val="center"/>
        <w:rPr>
          <w:b/>
          <w:szCs w:val="24"/>
        </w:rPr>
      </w:pPr>
      <w:r w:rsidRPr="0011433B">
        <w:rPr>
          <w:b/>
          <w:szCs w:val="24"/>
        </w:rPr>
        <w:t>Stan na dzień 30 czerwca 201</w:t>
      </w:r>
      <w:r w:rsidR="00FE082A">
        <w:rPr>
          <w:b/>
          <w:szCs w:val="24"/>
        </w:rPr>
        <w:t>5</w:t>
      </w:r>
      <w:r w:rsidRPr="0011433B">
        <w:rPr>
          <w:b/>
          <w:szCs w:val="24"/>
        </w:rPr>
        <w:t xml:space="preserve"> r.</w:t>
      </w:r>
    </w:p>
    <w:p w14:paraId="0865623A" w14:textId="77777777" w:rsidR="00EF3DE6" w:rsidRDefault="00EF3DE6" w:rsidP="004C1590">
      <w:pPr>
        <w:jc w:val="center"/>
        <w:rPr>
          <w:b/>
          <w:szCs w:val="24"/>
        </w:rPr>
      </w:pPr>
    </w:p>
    <w:p w14:paraId="56B44CCF" w14:textId="6908EF21" w:rsidR="009B210D" w:rsidRDefault="009B210D" w:rsidP="009B210D">
      <w:pPr>
        <w:rPr>
          <w:b/>
          <w:szCs w:val="24"/>
        </w:rPr>
      </w:pPr>
      <w:r w:rsidRPr="009B210D">
        <w:rPr>
          <w:b/>
          <w:szCs w:val="24"/>
        </w:rPr>
        <w:t>1) dla sektora finansów publicznych</w:t>
      </w:r>
    </w:p>
    <w:tbl>
      <w:tblPr>
        <w:tblW w:w="79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700"/>
        <w:gridCol w:w="720"/>
        <w:gridCol w:w="2320"/>
        <w:gridCol w:w="1020"/>
        <w:gridCol w:w="1200"/>
        <w:gridCol w:w="1440"/>
      </w:tblGrid>
      <w:tr w:rsidR="009B210D" w:rsidRPr="009B210D" w14:paraId="3A8B8CA2" w14:textId="77777777" w:rsidTr="009B210D">
        <w:trPr>
          <w:trHeight w:val="21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95BC" w14:textId="77777777" w:rsidR="009B210D" w:rsidRPr="009B210D" w:rsidRDefault="009B210D" w:rsidP="009B210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B210D">
              <w:rPr>
                <w:b/>
                <w:bCs/>
                <w:color w:val="000000"/>
                <w:sz w:val="16"/>
                <w:szCs w:val="16"/>
              </w:rPr>
              <w:t>Dział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6355F" w14:textId="77777777" w:rsidR="009B210D" w:rsidRPr="009B210D" w:rsidRDefault="009B210D" w:rsidP="009B210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B210D">
              <w:rPr>
                <w:b/>
                <w:bCs/>
                <w:color w:val="000000"/>
                <w:sz w:val="16"/>
                <w:szCs w:val="16"/>
              </w:rPr>
              <w:t>Rozdz.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A62D1" w14:textId="77777777" w:rsidR="009B210D" w:rsidRPr="009B210D" w:rsidRDefault="009B210D" w:rsidP="009B210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B210D">
              <w:rPr>
                <w:b/>
                <w:bCs/>
                <w:color w:val="000000"/>
                <w:sz w:val="16"/>
                <w:szCs w:val="16"/>
              </w:rPr>
              <w:t>Parag</w:t>
            </w:r>
            <w:proofErr w:type="spellEnd"/>
            <w:r w:rsidRPr="009B210D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B595" w14:textId="77777777" w:rsidR="009B210D" w:rsidRPr="009B210D" w:rsidRDefault="009B210D" w:rsidP="009B210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B210D">
              <w:rPr>
                <w:b/>
                <w:bCs/>
                <w:color w:val="000000"/>
                <w:sz w:val="16"/>
                <w:szCs w:val="16"/>
              </w:rPr>
              <w:t>Nazwa zadania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BDDD0" w14:textId="77777777" w:rsidR="009B210D" w:rsidRPr="009B210D" w:rsidRDefault="009B210D" w:rsidP="009B210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B210D">
              <w:rPr>
                <w:b/>
                <w:bCs/>
                <w:color w:val="000000"/>
                <w:sz w:val="16"/>
                <w:szCs w:val="16"/>
              </w:rPr>
              <w:t>Plan dotacji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2F63" w14:textId="77777777" w:rsidR="009B210D" w:rsidRPr="009B210D" w:rsidRDefault="009B210D" w:rsidP="009B210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B210D">
              <w:rPr>
                <w:b/>
                <w:bCs/>
                <w:color w:val="000000"/>
                <w:sz w:val="16"/>
                <w:szCs w:val="16"/>
              </w:rPr>
              <w:t>Wykonanie</w:t>
            </w:r>
          </w:p>
        </w:tc>
      </w:tr>
      <w:tr w:rsidR="009B210D" w:rsidRPr="009B210D" w14:paraId="0BB6FF52" w14:textId="77777777" w:rsidTr="009B210D">
        <w:trPr>
          <w:trHeight w:val="46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EE803" w14:textId="77777777" w:rsidR="009B210D" w:rsidRPr="009B210D" w:rsidRDefault="009B210D" w:rsidP="009B210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787AA" w14:textId="77777777" w:rsidR="009B210D" w:rsidRPr="009B210D" w:rsidRDefault="009B210D" w:rsidP="009B210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7707" w14:textId="77777777" w:rsidR="009B210D" w:rsidRPr="009B210D" w:rsidRDefault="009B210D" w:rsidP="009B210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4EFB19" w14:textId="77777777" w:rsidR="009B210D" w:rsidRPr="009B210D" w:rsidRDefault="009B210D" w:rsidP="009B210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A05B" w14:textId="77777777" w:rsidR="009B210D" w:rsidRPr="009B210D" w:rsidRDefault="009B210D" w:rsidP="009B210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B210D">
              <w:rPr>
                <w:b/>
                <w:bCs/>
                <w:color w:val="000000"/>
                <w:sz w:val="16"/>
                <w:szCs w:val="16"/>
              </w:rPr>
              <w:t>celowej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BBEB1" w14:textId="77777777" w:rsidR="009B210D" w:rsidRPr="009B210D" w:rsidRDefault="009B210D" w:rsidP="009B210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B210D">
              <w:rPr>
                <w:b/>
                <w:bCs/>
                <w:color w:val="000000"/>
                <w:sz w:val="16"/>
                <w:szCs w:val="16"/>
              </w:rPr>
              <w:t>podmiotowej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F694A" w14:textId="77777777" w:rsidR="009B210D" w:rsidRPr="009B210D" w:rsidRDefault="009B210D" w:rsidP="009B210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B210D" w:rsidRPr="009B210D" w14:paraId="46542039" w14:textId="77777777" w:rsidTr="009B210D">
        <w:trPr>
          <w:trHeight w:val="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B28D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801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82D2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80130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8396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2310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EEE68" w14:textId="77777777" w:rsidR="009B210D" w:rsidRPr="009B210D" w:rsidRDefault="009B210D" w:rsidP="009B210D">
            <w:pPr>
              <w:rPr>
                <w:sz w:val="20"/>
              </w:rPr>
            </w:pPr>
            <w:r w:rsidRPr="009B210D">
              <w:rPr>
                <w:sz w:val="20"/>
              </w:rPr>
              <w:t>Szkolenia uczniów szkół wielozawodowych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CC83F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45 000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B0922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1493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17 090,00</w:t>
            </w:r>
          </w:p>
        </w:tc>
      </w:tr>
      <w:tr w:rsidR="009B210D" w:rsidRPr="009B210D" w14:paraId="3CA05C0A" w14:textId="77777777" w:rsidTr="009B210D">
        <w:trPr>
          <w:trHeight w:val="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4F5DD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600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8D9E1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60014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683A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2310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4A98" w14:textId="77777777" w:rsidR="009B210D" w:rsidRPr="009B210D" w:rsidRDefault="009B210D" w:rsidP="009B210D">
            <w:pPr>
              <w:rPr>
                <w:sz w:val="20"/>
              </w:rPr>
            </w:pPr>
            <w:r w:rsidRPr="009B210D">
              <w:rPr>
                <w:sz w:val="20"/>
              </w:rPr>
              <w:t>Utrzymanie przeprawy promowej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74AB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80 000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C0F3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B1BA4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80 000,00</w:t>
            </w:r>
          </w:p>
        </w:tc>
      </w:tr>
      <w:tr w:rsidR="009B210D" w:rsidRPr="009B210D" w14:paraId="2C308753" w14:textId="77777777" w:rsidTr="009B210D">
        <w:trPr>
          <w:trHeight w:val="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B00A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852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699E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85201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5A125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2320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04F9" w14:textId="77777777" w:rsidR="009B210D" w:rsidRPr="009B210D" w:rsidRDefault="009B210D" w:rsidP="009B210D">
            <w:pPr>
              <w:rPr>
                <w:sz w:val="20"/>
              </w:rPr>
            </w:pPr>
            <w:r w:rsidRPr="009B210D">
              <w:rPr>
                <w:sz w:val="20"/>
              </w:rPr>
              <w:t>Pobyt dzieci w placówce socjalizacyjnej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F99F3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50 000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1E2C9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F4E3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9B210D" w:rsidRPr="009B210D" w14:paraId="4C8D834D" w14:textId="77777777" w:rsidTr="009B210D">
        <w:trPr>
          <w:trHeight w:val="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5357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852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28CA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85204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B4B7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2320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4702D" w14:textId="77777777" w:rsidR="009B210D" w:rsidRPr="009B210D" w:rsidRDefault="009B210D" w:rsidP="009B210D">
            <w:pPr>
              <w:rPr>
                <w:sz w:val="20"/>
              </w:rPr>
            </w:pPr>
            <w:r w:rsidRPr="009B210D">
              <w:rPr>
                <w:sz w:val="20"/>
              </w:rPr>
              <w:t>Pobyt dzieci w rodzinach zastępczych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041D2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106 320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9D61A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781DB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51 160,00</w:t>
            </w:r>
          </w:p>
        </w:tc>
      </w:tr>
      <w:tr w:rsidR="009B210D" w:rsidRPr="009B210D" w14:paraId="135894F9" w14:textId="77777777" w:rsidTr="009B210D">
        <w:trPr>
          <w:trHeight w:val="5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30B85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854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DD265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85406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47E1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2310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B5EC1" w14:textId="77777777" w:rsidR="009B210D" w:rsidRPr="009B210D" w:rsidRDefault="009B210D" w:rsidP="009B210D">
            <w:pPr>
              <w:rPr>
                <w:sz w:val="20"/>
              </w:rPr>
            </w:pPr>
            <w:r w:rsidRPr="009B210D">
              <w:rPr>
                <w:sz w:val="20"/>
              </w:rPr>
              <w:t>Poradnictwo specjalistyczne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C7AF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10 000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F7FE9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AC085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2 120,00</w:t>
            </w:r>
          </w:p>
        </w:tc>
      </w:tr>
      <w:tr w:rsidR="009B210D" w:rsidRPr="009B210D" w14:paraId="55AEFEDB" w14:textId="77777777" w:rsidTr="009B210D">
        <w:trPr>
          <w:trHeight w:val="2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7C23D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853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7753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85311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8AD7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2570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C0BDB" w14:textId="77777777" w:rsidR="009B210D" w:rsidRPr="009B210D" w:rsidRDefault="009B210D" w:rsidP="009B210D">
            <w:pPr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Warsztaty Terapii Zajęciowej Aleksandrów Kujawski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C1C6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9B460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57 540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9B2D8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28 770,00</w:t>
            </w:r>
          </w:p>
        </w:tc>
      </w:tr>
      <w:tr w:rsidR="009B210D" w:rsidRPr="009B210D" w14:paraId="3F590F7F" w14:textId="77777777" w:rsidTr="009B210D">
        <w:trPr>
          <w:trHeight w:val="330"/>
        </w:trPr>
        <w:tc>
          <w:tcPr>
            <w:tcW w:w="4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73F119" w14:textId="77777777" w:rsidR="009B210D" w:rsidRPr="009B210D" w:rsidRDefault="009B210D" w:rsidP="009B210D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Razem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283F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291 320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5BC66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57 540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961C8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179 140,00</w:t>
            </w:r>
          </w:p>
        </w:tc>
      </w:tr>
    </w:tbl>
    <w:p w14:paraId="7AA72F81" w14:textId="77777777" w:rsidR="009B210D" w:rsidRDefault="009B210D" w:rsidP="004C1590">
      <w:pPr>
        <w:jc w:val="center"/>
        <w:rPr>
          <w:b/>
          <w:szCs w:val="24"/>
        </w:rPr>
      </w:pPr>
    </w:p>
    <w:p w14:paraId="5DF37A96" w14:textId="39AB64C4" w:rsidR="009B210D" w:rsidRDefault="009B210D" w:rsidP="009B210D">
      <w:pPr>
        <w:rPr>
          <w:b/>
          <w:szCs w:val="24"/>
        </w:rPr>
      </w:pPr>
      <w:r>
        <w:rPr>
          <w:b/>
          <w:szCs w:val="24"/>
        </w:rPr>
        <w:t>2</w:t>
      </w:r>
      <w:r w:rsidRPr="009B210D">
        <w:rPr>
          <w:b/>
          <w:szCs w:val="24"/>
        </w:rPr>
        <w:t>) spoza sektora finansów publicznych</w:t>
      </w:r>
    </w:p>
    <w:tbl>
      <w:tblPr>
        <w:tblW w:w="7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700"/>
        <w:gridCol w:w="720"/>
        <w:gridCol w:w="2320"/>
        <w:gridCol w:w="1020"/>
        <w:gridCol w:w="1200"/>
        <w:gridCol w:w="1440"/>
      </w:tblGrid>
      <w:tr w:rsidR="009B210D" w:rsidRPr="009B210D" w14:paraId="32D109B9" w14:textId="77777777" w:rsidTr="00CB4A00">
        <w:trPr>
          <w:trHeight w:val="225"/>
        </w:trPr>
        <w:tc>
          <w:tcPr>
            <w:tcW w:w="560" w:type="dxa"/>
            <w:vMerge w:val="restart"/>
            <w:shd w:val="clear" w:color="auto" w:fill="auto"/>
            <w:vAlign w:val="center"/>
            <w:hideMark/>
          </w:tcPr>
          <w:p w14:paraId="62C5EDF4" w14:textId="77777777" w:rsidR="009B210D" w:rsidRPr="009B210D" w:rsidRDefault="009B210D" w:rsidP="009B210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B210D">
              <w:rPr>
                <w:b/>
                <w:bCs/>
                <w:color w:val="000000"/>
                <w:sz w:val="16"/>
                <w:szCs w:val="16"/>
              </w:rPr>
              <w:t>Dział</w:t>
            </w:r>
          </w:p>
        </w:tc>
        <w:tc>
          <w:tcPr>
            <w:tcW w:w="700" w:type="dxa"/>
            <w:vMerge w:val="restart"/>
            <w:shd w:val="clear" w:color="auto" w:fill="auto"/>
            <w:vAlign w:val="center"/>
            <w:hideMark/>
          </w:tcPr>
          <w:p w14:paraId="5E469C6E" w14:textId="77777777" w:rsidR="009B210D" w:rsidRPr="009B210D" w:rsidRDefault="009B210D" w:rsidP="009B210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B210D">
              <w:rPr>
                <w:b/>
                <w:bCs/>
                <w:color w:val="000000"/>
                <w:sz w:val="16"/>
                <w:szCs w:val="16"/>
              </w:rPr>
              <w:t>Rozdz.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  <w:hideMark/>
          </w:tcPr>
          <w:p w14:paraId="55EC0C4A" w14:textId="77777777" w:rsidR="009B210D" w:rsidRPr="009B210D" w:rsidRDefault="009B210D" w:rsidP="009B210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B210D">
              <w:rPr>
                <w:b/>
                <w:bCs/>
                <w:color w:val="000000"/>
                <w:sz w:val="16"/>
                <w:szCs w:val="16"/>
              </w:rPr>
              <w:t>Parag</w:t>
            </w:r>
            <w:proofErr w:type="spellEnd"/>
            <w:r w:rsidRPr="009B210D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2320" w:type="dxa"/>
            <w:vMerge w:val="restart"/>
            <w:shd w:val="clear" w:color="auto" w:fill="auto"/>
            <w:vAlign w:val="center"/>
            <w:hideMark/>
          </w:tcPr>
          <w:p w14:paraId="5BA0550A" w14:textId="77777777" w:rsidR="009B210D" w:rsidRPr="009B210D" w:rsidRDefault="009B210D" w:rsidP="009B210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B210D">
              <w:rPr>
                <w:b/>
                <w:bCs/>
                <w:color w:val="000000"/>
                <w:sz w:val="16"/>
                <w:szCs w:val="16"/>
              </w:rPr>
              <w:t>Nazwa zadania</w:t>
            </w:r>
          </w:p>
        </w:tc>
        <w:tc>
          <w:tcPr>
            <w:tcW w:w="2220" w:type="dxa"/>
            <w:gridSpan w:val="2"/>
            <w:shd w:val="clear" w:color="auto" w:fill="auto"/>
            <w:vAlign w:val="center"/>
            <w:hideMark/>
          </w:tcPr>
          <w:p w14:paraId="30EB3886" w14:textId="77777777" w:rsidR="009B210D" w:rsidRPr="009B210D" w:rsidRDefault="009B210D" w:rsidP="009B210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B210D">
              <w:rPr>
                <w:b/>
                <w:bCs/>
                <w:color w:val="000000"/>
                <w:sz w:val="16"/>
                <w:szCs w:val="16"/>
              </w:rPr>
              <w:t>Plan dotacji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  <w:hideMark/>
          </w:tcPr>
          <w:p w14:paraId="4AE448FE" w14:textId="77777777" w:rsidR="009B210D" w:rsidRPr="009B210D" w:rsidRDefault="009B210D" w:rsidP="009B210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B210D">
              <w:rPr>
                <w:b/>
                <w:bCs/>
                <w:color w:val="000000"/>
                <w:sz w:val="16"/>
                <w:szCs w:val="16"/>
              </w:rPr>
              <w:t>Wykonanie</w:t>
            </w:r>
          </w:p>
        </w:tc>
      </w:tr>
      <w:tr w:rsidR="009B210D" w:rsidRPr="009B210D" w14:paraId="2FB113BE" w14:textId="77777777" w:rsidTr="00CB4A00">
        <w:trPr>
          <w:trHeight w:val="540"/>
        </w:trPr>
        <w:tc>
          <w:tcPr>
            <w:tcW w:w="560" w:type="dxa"/>
            <w:vMerge/>
            <w:vAlign w:val="center"/>
            <w:hideMark/>
          </w:tcPr>
          <w:p w14:paraId="186EC2B2" w14:textId="77777777" w:rsidR="009B210D" w:rsidRPr="009B210D" w:rsidRDefault="009B210D" w:rsidP="009B210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6C2FDAE3" w14:textId="77777777" w:rsidR="009B210D" w:rsidRPr="009B210D" w:rsidRDefault="009B210D" w:rsidP="009B210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20" w:type="dxa"/>
            <w:vMerge/>
            <w:vAlign w:val="center"/>
            <w:hideMark/>
          </w:tcPr>
          <w:p w14:paraId="02ED2776" w14:textId="77777777" w:rsidR="009B210D" w:rsidRPr="009B210D" w:rsidRDefault="009B210D" w:rsidP="009B210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20" w:type="dxa"/>
            <w:vMerge/>
            <w:vAlign w:val="center"/>
            <w:hideMark/>
          </w:tcPr>
          <w:p w14:paraId="5F0F8A0B" w14:textId="77777777" w:rsidR="009B210D" w:rsidRPr="009B210D" w:rsidRDefault="009B210D" w:rsidP="009B210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14:paraId="722FC055" w14:textId="77777777" w:rsidR="009B210D" w:rsidRPr="009B210D" w:rsidRDefault="009B210D" w:rsidP="009B210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B210D">
              <w:rPr>
                <w:b/>
                <w:bCs/>
                <w:color w:val="000000"/>
                <w:sz w:val="16"/>
                <w:szCs w:val="16"/>
              </w:rPr>
              <w:t>celowej</w:t>
            </w:r>
          </w:p>
        </w:tc>
        <w:tc>
          <w:tcPr>
            <w:tcW w:w="1200" w:type="dxa"/>
            <w:shd w:val="clear" w:color="auto" w:fill="auto"/>
            <w:vAlign w:val="center"/>
            <w:hideMark/>
          </w:tcPr>
          <w:p w14:paraId="2CF262C8" w14:textId="77777777" w:rsidR="009B210D" w:rsidRPr="009B210D" w:rsidRDefault="009B210D" w:rsidP="009B210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B210D">
              <w:rPr>
                <w:b/>
                <w:bCs/>
                <w:color w:val="000000"/>
                <w:sz w:val="16"/>
                <w:szCs w:val="16"/>
              </w:rPr>
              <w:t>podmiotowej</w:t>
            </w:r>
          </w:p>
        </w:tc>
        <w:tc>
          <w:tcPr>
            <w:tcW w:w="1440" w:type="dxa"/>
            <w:vMerge/>
            <w:vAlign w:val="center"/>
            <w:hideMark/>
          </w:tcPr>
          <w:p w14:paraId="69C46DB1" w14:textId="77777777" w:rsidR="009B210D" w:rsidRPr="009B210D" w:rsidRDefault="009B210D" w:rsidP="009B210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B210D" w:rsidRPr="009B210D" w14:paraId="078555AB" w14:textId="77777777" w:rsidTr="00CB4A00">
        <w:trPr>
          <w:trHeight w:val="6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74F1DD7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020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1389552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02002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22C5714A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2830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14:paraId="0B97D929" w14:textId="77777777" w:rsidR="009B210D" w:rsidRPr="009B210D" w:rsidRDefault="009B210D" w:rsidP="009B210D">
            <w:pPr>
              <w:jc w:val="both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Nadleśnictwo Włocławek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B72B2FD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5A497D7C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2 500</w:t>
            </w:r>
          </w:p>
        </w:tc>
        <w:tc>
          <w:tcPr>
            <w:tcW w:w="1440" w:type="dxa"/>
            <w:vMerge w:val="restart"/>
            <w:shd w:val="clear" w:color="auto" w:fill="auto"/>
            <w:noWrap/>
            <w:vAlign w:val="center"/>
            <w:hideMark/>
          </w:tcPr>
          <w:p w14:paraId="505FD543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17 358,69</w:t>
            </w:r>
          </w:p>
        </w:tc>
      </w:tr>
      <w:tr w:rsidR="009B210D" w:rsidRPr="009B210D" w14:paraId="2A0D91E1" w14:textId="77777777" w:rsidTr="00CB4A00">
        <w:trPr>
          <w:trHeight w:val="13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21342AEF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020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95FD3EF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02002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1C52721C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2830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14:paraId="21F0606F" w14:textId="77777777" w:rsidR="009B210D" w:rsidRPr="009B210D" w:rsidRDefault="009B210D" w:rsidP="009B210D">
            <w:pPr>
              <w:jc w:val="both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Nadleśnictwo Gniewkowo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DB04803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0EC74BB9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33 000</w:t>
            </w:r>
          </w:p>
        </w:tc>
        <w:tc>
          <w:tcPr>
            <w:tcW w:w="1440" w:type="dxa"/>
            <w:vMerge/>
            <w:vAlign w:val="center"/>
            <w:hideMark/>
          </w:tcPr>
          <w:p w14:paraId="0EB0A744" w14:textId="77777777" w:rsidR="009B210D" w:rsidRPr="009B210D" w:rsidRDefault="009B210D" w:rsidP="009B210D">
            <w:pPr>
              <w:rPr>
                <w:b/>
                <w:bCs/>
                <w:color w:val="000000"/>
                <w:sz w:val="20"/>
              </w:rPr>
            </w:pPr>
          </w:p>
        </w:tc>
      </w:tr>
      <w:tr w:rsidR="009B210D" w:rsidRPr="009B210D" w14:paraId="1771D0F3" w14:textId="77777777" w:rsidTr="00CB4A00">
        <w:trPr>
          <w:trHeight w:val="175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65A224BA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801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1867D20F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80120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61F23ECC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2540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255FFE8A" w14:textId="77777777" w:rsidR="009B210D" w:rsidRPr="009B210D" w:rsidRDefault="009B210D" w:rsidP="009B210D">
            <w:pPr>
              <w:rPr>
                <w:sz w:val="20"/>
              </w:rPr>
            </w:pPr>
            <w:r w:rsidRPr="009B210D">
              <w:rPr>
                <w:sz w:val="20"/>
              </w:rPr>
              <w:t>Zespół Edukacji WIEDZA Włocławek (Szkoła w Aleksandrowie Kujawskim)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EB4B338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254C694D" w14:textId="77777777" w:rsidR="009B210D" w:rsidRPr="009B210D" w:rsidRDefault="009B210D" w:rsidP="009B210D">
            <w:pPr>
              <w:jc w:val="right"/>
              <w:rPr>
                <w:sz w:val="20"/>
              </w:rPr>
            </w:pPr>
            <w:r w:rsidRPr="009B210D">
              <w:rPr>
                <w:sz w:val="20"/>
              </w:rPr>
              <w:t>119 600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F706F7B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39 740,49</w:t>
            </w:r>
          </w:p>
        </w:tc>
      </w:tr>
      <w:tr w:rsidR="009B210D" w:rsidRPr="009B210D" w14:paraId="2E08A98D" w14:textId="77777777" w:rsidTr="00CB4A00">
        <w:trPr>
          <w:trHeight w:val="6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469B925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801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6F08320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80120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33E355CA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2540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335F0731" w14:textId="77777777" w:rsidR="009B210D" w:rsidRPr="009B210D" w:rsidRDefault="009B210D" w:rsidP="009B210D">
            <w:pPr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PRESTIGE - LO dla dorosłych w Ciechocinku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FA3B05A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25B14676" w14:textId="77777777" w:rsidR="009B210D" w:rsidRPr="009B210D" w:rsidRDefault="009B210D" w:rsidP="009B210D">
            <w:pPr>
              <w:jc w:val="right"/>
              <w:rPr>
                <w:sz w:val="20"/>
              </w:rPr>
            </w:pPr>
            <w:r w:rsidRPr="009B210D">
              <w:rPr>
                <w:sz w:val="20"/>
              </w:rPr>
              <w:t>88 400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CE8E793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25 137,00</w:t>
            </w:r>
          </w:p>
        </w:tc>
      </w:tr>
      <w:tr w:rsidR="009B210D" w:rsidRPr="009B210D" w14:paraId="4171EB06" w14:textId="77777777" w:rsidTr="00CB4A00">
        <w:trPr>
          <w:trHeight w:val="6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D5D5413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801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06F2C2E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80120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63FE9AEE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2540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398A7B79" w14:textId="77777777" w:rsidR="009B210D" w:rsidRPr="009B210D" w:rsidRDefault="009B210D" w:rsidP="009B210D">
            <w:pPr>
              <w:rPr>
                <w:sz w:val="20"/>
              </w:rPr>
            </w:pPr>
            <w:r w:rsidRPr="009B210D">
              <w:rPr>
                <w:sz w:val="20"/>
              </w:rPr>
              <w:t>Centrum Kształcenia Kadr w Toruniu (Szkoła w Bądkowie)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0AF90B9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3A4FD2CA" w14:textId="77777777" w:rsidR="009B210D" w:rsidRPr="009B210D" w:rsidRDefault="009B210D" w:rsidP="009B210D">
            <w:pPr>
              <w:jc w:val="right"/>
              <w:rPr>
                <w:sz w:val="20"/>
              </w:rPr>
            </w:pPr>
            <w:r w:rsidRPr="009B210D">
              <w:rPr>
                <w:sz w:val="20"/>
              </w:rPr>
              <w:t>90 000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3565119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28 009,80</w:t>
            </w:r>
          </w:p>
        </w:tc>
      </w:tr>
      <w:tr w:rsidR="009B210D" w:rsidRPr="009B210D" w14:paraId="32CBC651" w14:textId="77777777" w:rsidTr="00CB4A00">
        <w:trPr>
          <w:trHeight w:val="6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A520ED5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801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490FF06C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80120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0387406C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2540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76BF12E6" w14:textId="77777777" w:rsidR="009B210D" w:rsidRPr="009B210D" w:rsidRDefault="009B210D" w:rsidP="009B210D">
            <w:pPr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Towarzystwo Wiedzy Powszechnej (Nieszawa)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B44ED14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3E47E4EB" w14:textId="77777777" w:rsidR="009B210D" w:rsidRPr="009B210D" w:rsidRDefault="009B210D" w:rsidP="009B210D">
            <w:pPr>
              <w:jc w:val="right"/>
              <w:rPr>
                <w:sz w:val="20"/>
              </w:rPr>
            </w:pPr>
            <w:r w:rsidRPr="009B210D">
              <w:rPr>
                <w:sz w:val="20"/>
              </w:rPr>
              <w:t>120 000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725DE3D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50 633,10</w:t>
            </w:r>
          </w:p>
        </w:tc>
      </w:tr>
      <w:tr w:rsidR="009B210D" w:rsidRPr="009B210D" w14:paraId="4FFC581B" w14:textId="77777777" w:rsidTr="00CB4A00">
        <w:trPr>
          <w:trHeight w:val="58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4E83EA71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801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5C5C2CC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80120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7ECEEC77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2590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635281B2" w14:textId="77777777" w:rsidR="009B210D" w:rsidRPr="009B210D" w:rsidRDefault="009B210D" w:rsidP="009B210D">
            <w:pPr>
              <w:rPr>
                <w:sz w:val="20"/>
              </w:rPr>
            </w:pPr>
            <w:r w:rsidRPr="009B210D">
              <w:rPr>
                <w:sz w:val="20"/>
              </w:rPr>
              <w:t>Towarzystwo Salezjańskie w Pile (Szkoła w Aleksandrowie Kujawskim)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F467C3A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E18B2DB" w14:textId="77777777" w:rsidR="009B210D" w:rsidRPr="009B210D" w:rsidRDefault="009B210D" w:rsidP="009B210D">
            <w:pPr>
              <w:jc w:val="right"/>
              <w:rPr>
                <w:sz w:val="20"/>
              </w:rPr>
            </w:pPr>
            <w:r w:rsidRPr="009B210D">
              <w:rPr>
                <w:sz w:val="20"/>
              </w:rPr>
              <w:t>1 860 000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4926A15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885 758,76</w:t>
            </w:r>
          </w:p>
        </w:tc>
      </w:tr>
      <w:tr w:rsidR="009B210D" w:rsidRPr="009B210D" w14:paraId="4B7DF07E" w14:textId="77777777" w:rsidTr="00CB4A00">
        <w:trPr>
          <w:trHeight w:val="282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ECCF1A8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801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75F7873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80130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649C9304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2540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65C0E5FB" w14:textId="77777777" w:rsidR="009B210D" w:rsidRPr="009B210D" w:rsidRDefault="009B210D" w:rsidP="009B210D">
            <w:pPr>
              <w:rPr>
                <w:sz w:val="20"/>
              </w:rPr>
            </w:pPr>
            <w:r w:rsidRPr="009B210D">
              <w:rPr>
                <w:sz w:val="20"/>
              </w:rPr>
              <w:t>Zespół Edukacji WIEDZA Włocławek (Szkoła w Aleksandrowie Kujawskim)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443ACBE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2346D7B5" w14:textId="77777777" w:rsidR="009B210D" w:rsidRPr="009B210D" w:rsidRDefault="009B210D" w:rsidP="009B210D">
            <w:pPr>
              <w:jc w:val="right"/>
              <w:rPr>
                <w:sz w:val="20"/>
              </w:rPr>
            </w:pPr>
            <w:r w:rsidRPr="009B210D">
              <w:rPr>
                <w:sz w:val="20"/>
              </w:rPr>
              <w:t>31 200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6FCDF6B2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9B210D" w:rsidRPr="009B210D" w14:paraId="3C9D75A6" w14:textId="77777777" w:rsidTr="00CB4A00">
        <w:trPr>
          <w:trHeight w:val="128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97FE5EB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801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7AA44188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80130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0A730475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2540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797EAE54" w14:textId="77777777" w:rsidR="009B210D" w:rsidRPr="009B210D" w:rsidRDefault="009B210D" w:rsidP="009B210D">
            <w:pPr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Towarzystwo Wiedzy Powszechnej (Szkoła policealna w Nieszawie)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BF2C4B4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B70EE5A" w14:textId="77777777" w:rsidR="009B210D" w:rsidRPr="009B210D" w:rsidRDefault="009B210D" w:rsidP="009B210D">
            <w:pPr>
              <w:jc w:val="right"/>
              <w:rPr>
                <w:sz w:val="20"/>
              </w:rPr>
            </w:pPr>
            <w:r w:rsidRPr="009B210D">
              <w:rPr>
                <w:sz w:val="20"/>
              </w:rPr>
              <w:t>85 800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674DF0B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24 538,50</w:t>
            </w:r>
          </w:p>
        </w:tc>
      </w:tr>
      <w:tr w:rsidR="009B210D" w:rsidRPr="009B210D" w14:paraId="626CE392" w14:textId="77777777" w:rsidTr="00CB4A00">
        <w:trPr>
          <w:trHeight w:val="6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FB7342C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801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2597824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80130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2D62D62B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2540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43BF0856" w14:textId="572EE05E" w:rsidR="009B210D" w:rsidRPr="009B210D" w:rsidRDefault="009B210D" w:rsidP="00CB4A00">
            <w:pPr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 xml:space="preserve">Szkoła Techniczna Bydgoskiego Zakładu </w:t>
            </w:r>
            <w:proofErr w:type="spellStart"/>
            <w:r w:rsidRPr="009B210D">
              <w:rPr>
                <w:color w:val="000000"/>
                <w:sz w:val="20"/>
              </w:rPr>
              <w:t>Dosk</w:t>
            </w:r>
            <w:proofErr w:type="spellEnd"/>
            <w:r w:rsidR="00CB4A00">
              <w:rPr>
                <w:color w:val="000000"/>
                <w:sz w:val="20"/>
              </w:rPr>
              <w:t>.</w:t>
            </w:r>
            <w:r w:rsidRPr="009B210D">
              <w:rPr>
                <w:color w:val="000000"/>
                <w:sz w:val="20"/>
              </w:rPr>
              <w:t xml:space="preserve"> Zawod</w:t>
            </w:r>
            <w:r w:rsidR="00CB4A00">
              <w:rPr>
                <w:color w:val="000000"/>
                <w:sz w:val="20"/>
              </w:rPr>
              <w:t>.</w:t>
            </w:r>
            <w:r w:rsidRPr="009B210D">
              <w:rPr>
                <w:color w:val="000000"/>
                <w:sz w:val="20"/>
              </w:rPr>
              <w:t xml:space="preserve"> w Aleksandrowie Kujawskim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2AFA77B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7B8E429" w14:textId="77777777" w:rsidR="009B210D" w:rsidRPr="009B210D" w:rsidRDefault="009B210D" w:rsidP="009B210D">
            <w:pPr>
              <w:jc w:val="right"/>
              <w:rPr>
                <w:sz w:val="20"/>
              </w:rPr>
            </w:pPr>
            <w:r w:rsidRPr="009B210D">
              <w:rPr>
                <w:sz w:val="20"/>
              </w:rPr>
              <w:t>180 000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0B15E7DE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67 239,08</w:t>
            </w:r>
          </w:p>
        </w:tc>
      </w:tr>
      <w:tr w:rsidR="009B210D" w:rsidRPr="009B210D" w14:paraId="1C75FE57" w14:textId="77777777" w:rsidTr="00CB4A00">
        <w:trPr>
          <w:trHeight w:val="391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6635386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lastRenderedPageBreak/>
              <w:t>856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B87FC58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85156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1AE88C72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2580</w:t>
            </w:r>
          </w:p>
        </w:tc>
        <w:tc>
          <w:tcPr>
            <w:tcW w:w="2320" w:type="dxa"/>
            <w:shd w:val="clear" w:color="auto" w:fill="auto"/>
            <w:vAlign w:val="bottom"/>
            <w:hideMark/>
          </w:tcPr>
          <w:p w14:paraId="6660A809" w14:textId="77777777" w:rsidR="009B210D" w:rsidRPr="009B210D" w:rsidRDefault="009B210D" w:rsidP="009B210D">
            <w:pPr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 xml:space="preserve">Dom Pomocy Społecznej dla dzieci i młodzieży niepełnosprawnej intelektualnie w </w:t>
            </w:r>
            <w:proofErr w:type="spellStart"/>
            <w:r w:rsidRPr="009B210D">
              <w:rPr>
                <w:color w:val="000000"/>
                <w:sz w:val="20"/>
              </w:rPr>
              <w:t>Grabiu</w:t>
            </w:r>
            <w:proofErr w:type="spellEnd"/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51B4B12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231BB74D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10 624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953BC91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5 147,00</w:t>
            </w:r>
          </w:p>
        </w:tc>
      </w:tr>
      <w:tr w:rsidR="009B210D" w:rsidRPr="009B210D" w14:paraId="7EFD47E5" w14:textId="77777777" w:rsidTr="00CB4A00">
        <w:trPr>
          <w:trHeight w:val="6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75AB063A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852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3D1AC8DF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85202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4798D8C5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2830</w:t>
            </w:r>
          </w:p>
        </w:tc>
        <w:tc>
          <w:tcPr>
            <w:tcW w:w="2320" w:type="dxa"/>
            <w:shd w:val="clear" w:color="auto" w:fill="auto"/>
            <w:noWrap/>
            <w:vAlign w:val="center"/>
            <w:hideMark/>
          </w:tcPr>
          <w:p w14:paraId="4DC0DB87" w14:textId="77777777" w:rsidR="009B210D" w:rsidRPr="009B210D" w:rsidRDefault="009B210D" w:rsidP="009B210D">
            <w:pPr>
              <w:rPr>
                <w:sz w:val="20"/>
              </w:rPr>
            </w:pPr>
            <w:r w:rsidRPr="009B210D">
              <w:rPr>
                <w:sz w:val="20"/>
              </w:rPr>
              <w:t>Domy pomocy społecznej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AB29B56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980 130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30FE3585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2357EBC9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481 235,00</w:t>
            </w:r>
          </w:p>
        </w:tc>
      </w:tr>
      <w:tr w:rsidR="009B210D" w:rsidRPr="009B210D" w14:paraId="72C632FF" w14:textId="77777777" w:rsidTr="00CB4A00">
        <w:trPr>
          <w:trHeight w:val="6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55BC2024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853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2D29D9F9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85311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399BF794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2580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2F75C59A" w14:textId="77777777" w:rsidR="009B210D" w:rsidRPr="009B210D" w:rsidRDefault="009B210D" w:rsidP="009B210D">
            <w:pPr>
              <w:rPr>
                <w:sz w:val="20"/>
              </w:rPr>
            </w:pPr>
            <w:r w:rsidRPr="009B210D">
              <w:rPr>
                <w:sz w:val="20"/>
              </w:rPr>
              <w:t>Warsztaty terapii zajęciowej Karczemka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42A80CE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D9C5332" w14:textId="77777777" w:rsidR="009B210D" w:rsidRPr="009B210D" w:rsidRDefault="009B210D" w:rsidP="009B210D">
            <w:pPr>
              <w:jc w:val="right"/>
              <w:rPr>
                <w:sz w:val="20"/>
              </w:rPr>
            </w:pPr>
            <w:r w:rsidRPr="009B210D">
              <w:rPr>
                <w:sz w:val="20"/>
              </w:rPr>
              <w:t>82 200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7130A8BC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61 650,00</w:t>
            </w:r>
          </w:p>
        </w:tc>
      </w:tr>
      <w:tr w:rsidR="009B210D" w:rsidRPr="009B210D" w14:paraId="7860420B" w14:textId="77777777" w:rsidTr="00CB4A00">
        <w:trPr>
          <w:trHeight w:val="381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389F66D6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921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638DF81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92105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5EE347CE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2580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504691E9" w14:textId="77777777" w:rsidR="009B210D" w:rsidRPr="009B210D" w:rsidRDefault="009B210D" w:rsidP="009B210D">
            <w:pPr>
              <w:rPr>
                <w:sz w:val="20"/>
              </w:rPr>
            </w:pPr>
            <w:r w:rsidRPr="009B210D">
              <w:rPr>
                <w:sz w:val="20"/>
              </w:rPr>
              <w:t>Jednostki wyłonione w drodze konkursu - Organizacja imprez kulturalnych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E587CF3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63BE3FEE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20 000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14A77C82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11 250,00</w:t>
            </w:r>
          </w:p>
        </w:tc>
      </w:tr>
      <w:tr w:rsidR="009B210D" w:rsidRPr="009B210D" w14:paraId="6CC986C1" w14:textId="77777777" w:rsidTr="00CB4A00">
        <w:trPr>
          <w:trHeight w:val="6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1FD29064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921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6BFA117C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92120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737DB4FC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2720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389519F7" w14:textId="77777777" w:rsidR="009B210D" w:rsidRPr="009B210D" w:rsidRDefault="009B210D" w:rsidP="009B210D">
            <w:pPr>
              <w:rPr>
                <w:sz w:val="20"/>
              </w:rPr>
            </w:pPr>
            <w:r w:rsidRPr="009B210D">
              <w:rPr>
                <w:sz w:val="20"/>
              </w:rPr>
              <w:t>Ochrona zabytków i opieka nad zabytkami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B11DA4B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06F0469E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7 000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AD1C6EE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0,00</w:t>
            </w:r>
          </w:p>
        </w:tc>
      </w:tr>
      <w:tr w:rsidR="009B210D" w:rsidRPr="009B210D" w14:paraId="571A4DC2" w14:textId="77777777" w:rsidTr="00CB4A00">
        <w:trPr>
          <w:trHeight w:val="6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14:paraId="0A438258" w14:textId="77777777" w:rsidR="009B210D" w:rsidRPr="009B210D" w:rsidRDefault="009B210D" w:rsidP="009B210D">
            <w:pPr>
              <w:jc w:val="center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926</w:t>
            </w:r>
          </w:p>
        </w:tc>
        <w:tc>
          <w:tcPr>
            <w:tcW w:w="700" w:type="dxa"/>
            <w:shd w:val="clear" w:color="auto" w:fill="auto"/>
            <w:noWrap/>
            <w:vAlign w:val="center"/>
            <w:hideMark/>
          </w:tcPr>
          <w:p w14:paraId="5AEC108E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92605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2D440655" w14:textId="77777777" w:rsidR="009B210D" w:rsidRPr="009B210D" w:rsidRDefault="009B210D" w:rsidP="009B210D">
            <w:pPr>
              <w:jc w:val="center"/>
              <w:rPr>
                <w:sz w:val="20"/>
              </w:rPr>
            </w:pPr>
            <w:r w:rsidRPr="009B210D">
              <w:rPr>
                <w:sz w:val="20"/>
              </w:rPr>
              <w:t>2820</w:t>
            </w:r>
          </w:p>
        </w:tc>
        <w:tc>
          <w:tcPr>
            <w:tcW w:w="2320" w:type="dxa"/>
            <w:shd w:val="clear" w:color="auto" w:fill="auto"/>
            <w:vAlign w:val="center"/>
            <w:hideMark/>
          </w:tcPr>
          <w:p w14:paraId="25B3B031" w14:textId="77777777" w:rsidR="009B210D" w:rsidRPr="009B210D" w:rsidRDefault="009B210D" w:rsidP="009B210D">
            <w:pPr>
              <w:rPr>
                <w:sz w:val="20"/>
              </w:rPr>
            </w:pPr>
            <w:r w:rsidRPr="009B210D">
              <w:rPr>
                <w:sz w:val="20"/>
              </w:rPr>
              <w:t>Realizacja zadań w zakresie kultury fizycznej i sportu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97AFBF3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26 000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E20834C" w14:textId="77777777" w:rsidR="009B210D" w:rsidRPr="009B210D" w:rsidRDefault="009B210D" w:rsidP="009B210D">
            <w:pPr>
              <w:jc w:val="right"/>
              <w:rPr>
                <w:color w:val="000000"/>
                <w:sz w:val="20"/>
              </w:rPr>
            </w:pPr>
            <w:r w:rsidRPr="009B210D">
              <w:rPr>
                <w:color w:val="000000"/>
                <w:sz w:val="20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4059FBB6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18 000,00</w:t>
            </w:r>
          </w:p>
        </w:tc>
      </w:tr>
      <w:tr w:rsidR="009B210D" w:rsidRPr="009B210D" w14:paraId="2BD4CB65" w14:textId="77777777" w:rsidTr="00CB4A00">
        <w:trPr>
          <w:trHeight w:val="330"/>
        </w:trPr>
        <w:tc>
          <w:tcPr>
            <w:tcW w:w="4300" w:type="dxa"/>
            <w:gridSpan w:val="4"/>
            <w:shd w:val="clear" w:color="auto" w:fill="auto"/>
            <w:noWrap/>
            <w:vAlign w:val="bottom"/>
            <w:hideMark/>
          </w:tcPr>
          <w:p w14:paraId="2725E0BF" w14:textId="77777777" w:rsidR="009B210D" w:rsidRPr="009B210D" w:rsidRDefault="009B210D" w:rsidP="009B210D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Razem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32BCDFC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1 006 130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728A2B23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2 730 324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14:paraId="39A5E1D0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1 715 697,42</w:t>
            </w:r>
          </w:p>
        </w:tc>
      </w:tr>
      <w:tr w:rsidR="009B210D" w:rsidRPr="009B210D" w14:paraId="03E017F3" w14:textId="77777777" w:rsidTr="00CB4A00">
        <w:trPr>
          <w:trHeight w:val="240"/>
        </w:trPr>
        <w:tc>
          <w:tcPr>
            <w:tcW w:w="6520" w:type="dxa"/>
            <w:gridSpan w:val="6"/>
            <w:shd w:val="clear" w:color="auto" w:fill="auto"/>
            <w:noWrap/>
            <w:vAlign w:val="bottom"/>
            <w:hideMark/>
          </w:tcPr>
          <w:p w14:paraId="1D8BAB93" w14:textId="77777777" w:rsidR="009B210D" w:rsidRPr="009B210D" w:rsidRDefault="009B210D" w:rsidP="009B210D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Ogółem wykonanie: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241DDA1" w14:textId="77777777" w:rsidR="009B210D" w:rsidRPr="009B210D" w:rsidRDefault="009B210D" w:rsidP="009B210D">
            <w:pPr>
              <w:jc w:val="right"/>
              <w:rPr>
                <w:b/>
                <w:bCs/>
                <w:color w:val="000000"/>
                <w:sz w:val="20"/>
              </w:rPr>
            </w:pPr>
            <w:r w:rsidRPr="009B210D">
              <w:rPr>
                <w:b/>
                <w:bCs/>
                <w:color w:val="000000"/>
                <w:sz w:val="20"/>
              </w:rPr>
              <w:t>1 894 837,42</w:t>
            </w:r>
          </w:p>
        </w:tc>
      </w:tr>
    </w:tbl>
    <w:p w14:paraId="60B2C114" w14:textId="77777777" w:rsidR="009B210D" w:rsidRPr="0011433B" w:rsidRDefault="009B210D" w:rsidP="004C1590">
      <w:pPr>
        <w:jc w:val="center"/>
        <w:rPr>
          <w:b/>
          <w:szCs w:val="24"/>
        </w:rPr>
      </w:pPr>
    </w:p>
    <w:sectPr w:rsidR="009B210D" w:rsidRPr="0011433B" w:rsidSect="00D81E4F">
      <w:footerReference w:type="default" r:id="rId16"/>
      <w:type w:val="continuous"/>
      <w:pgSz w:w="11907" w:h="16840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19690C" w14:textId="77777777" w:rsidR="00D85E36" w:rsidRDefault="00D85E36">
      <w:r>
        <w:separator/>
      </w:r>
    </w:p>
  </w:endnote>
  <w:endnote w:type="continuationSeparator" w:id="0">
    <w:p w14:paraId="30525766" w14:textId="77777777" w:rsidR="00D85E36" w:rsidRDefault="00D85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3F444" w14:textId="77777777" w:rsidR="00450FBD" w:rsidRDefault="00450FBD" w:rsidP="007064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57E88DA" w14:textId="77777777" w:rsidR="00450FBD" w:rsidRDefault="00450FBD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33F03" w14:textId="77777777" w:rsidR="00450FBD" w:rsidRDefault="00450FBD" w:rsidP="007064C8">
    <w:pPr>
      <w:pStyle w:val="Stopka"/>
      <w:framePr w:wrap="around" w:vAnchor="text" w:hAnchor="margin" w:xAlign="right" w:y="1"/>
      <w:rPr>
        <w:rStyle w:val="Numerstrony"/>
      </w:rPr>
    </w:pPr>
  </w:p>
  <w:p w14:paraId="63151EB2" w14:textId="77777777" w:rsidR="00450FBD" w:rsidRDefault="00450FBD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FFFDD" w14:textId="77777777" w:rsidR="00450FBD" w:rsidRDefault="00450FBD" w:rsidP="0075571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9D772F7" w14:textId="77777777" w:rsidR="00450FBD" w:rsidRDefault="00450FBD">
    <w:pPr>
      <w:pStyle w:val="Stopk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16439B" w14:textId="77777777" w:rsidR="00450FBD" w:rsidRDefault="00450FBD">
    <w:pPr>
      <w:pStyle w:val="Stopk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00E60A" w14:textId="77777777" w:rsidR="00450FBD" w:rsidRDefault="00450FBD" w:rsidP="00755719">
    <w:pPr>
      <w:pStyle w:val="Stopka"/>
      <w:framePr w:wrap="around" w:vAnchor="text" w:hAnchor="margin" w:xAlign="right" w:y="1"/>
      <w:ind w:right="360"/>
      <w:rPr>
        <w:rStyle w:val="Numerstrony"/>
      </w:rPr>
    </w:pPr>
  </w:p>
  <w:p w14:paraId="4985FBDA" w14:textId="77777777" w:rsidR="00450FBD" w:rsidRDefault="00450FBD">
    <w:pPr>
      <w:pStyle w:val="Stopka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04AAE" w14:textId="77777777" w:rsidR="00D85E36" w:rsidRDefault="00D85E36">
      <w:r>
        <w:separator/>
      </w:r>
    </w:p>
  </w:footnote>
  <w:footnote w:type="continuationSeparator" w:id="0">
    <w:p w14:paraId="62A6E288" w14:textId="77777777" w:rsidR="00D85E36" w:rsidRDefault="00D85E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3C3F4" w14:textId="77777777" w:rsidR="00450FBD" w:rsidRDefault="00450FBD" w:rsidP="00AC6781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113964" w14:textId="77777777" w:rsidR="00450FBD" w:rsidRDefault="00450FBD" w:rsidP="009076BB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3B918D" w14:textId="77777777" w:rsidR="00450FBD" w:rsidRDefault="00450FBD">
    <w:pPr>
      <w:pStyle w:val="Nagwek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45182">
      <w:rPr>
        <w:noProof/>
      </w:rPr>
      <w:t>83</w:t>
    </w:r>
    <w:r>
      <w:rPr>
        <w:noProof/>
      </w:rPr>
      <w:fldChar w:fldCharType="end"/>
    </w:r>
  </w:p>
  <w:p w14:paraId="0C4BC18A" w14:textId="77777777" w:rsidR="00450FBD" w:rsidRDefault="00450FBD" w:rsidP="009076BB">
    <w:pPr>
      <w:pStyle w:val="Nagwek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8C1E4" w14:textId="77777777" w:rsidR="00450FBD" w:rsidRDefault="00450FBD">
    <w:pPr>
      <w:pStyle w:val="Nagwek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45182">
      <w:rPr>
        <w:noProof/>
      </w:rPr>
      <w:t>78</w:t>
    </w:r>
    <w:r>
      <w:rPr>
        <w:noProof/>
      </w:rPr>
      <w:fldChar w:fldCharType="end"/>
    </w:r>
  </w:p>
  <w:p w14:paraId="05A30C9E" w14:textId="77777777" w:rsidR="00450FBD" w:rsidRDefault="00450FB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870A0BFE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8E937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3F3C6DD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13A069B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144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180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2880"/>
        </w:tabs>
        <w:ind w:left="2880" w:hanging="360"/>
      </w:pPr>
    </w:lvl>
  </w:abstractNum>
  <w:abstractNum w:abstractNumId="6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5"/>
    <w:multiLevelType w:val="multilevel"/>
    <w:tmpl w:val="00000005"/>
    <w:name w:val="WW8Num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0000006"/>
    <w:multiLevelType w:val="multilevel"/>
    <w:tmpl w:val="00000006"/>
    <w:name w:val="WW8Num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0000007"/>
    <w:multiLevelType w:val="multilevel"/>
    <w:tmpl w:val="00000007"/>
    <w:name w:val="WW8Num7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1" w15:restartNumberingAfterBreak="0">
    <w:nsid w:val="0081139B"/>
    <w:multiLevelType w:val="hybridMultilevel"/>
    <w:tmpl w:val="A058F94C"/>
    <w:lvl w:ilvl="0" w:tplc="BBE6F4D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EE5C59"/>
    <w:multiLevelType w:val="hybridMultilevel"/>
    <w:tmpl w:val="33687D76"/>
    <w:lvl w:ilvl="0" w:tplc="2C62F87C">
      <w:start w:val="1"/>
      <w:numFmt w:val="decimal"/>
      <w:lvlText w:val="%1)"/>
      <w:lvlJc w:val="left"/>
      <w:pPr>
        <w:ind w:left="3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3" w15:restartNumberingAfterBreak="0">
    <w:nsid w:val="01DB6A0B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14" w15:restartNumberingAfterBreak="0">
    <w:nsid w:val="02C154EA"/>
    <w:multiLevelType w:val="hybridMultilevel"/>
    <w:tmpl w:val="EFECC0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3E93C9B"/>
    <w:multiLevelType w:val="hybridMultilevel"/>
    <w:tmpl w:val="53EE6D40"/>
    <w:lvl w:ilvl="0" w:tplc="0E68EB1A">
      <w:start w:val="1"/>
      <w:numFmt w:val="bullet"/>
      <w:lvlText w:val="-"/>
      <w:lvlJc w:val="left"/>
      <w:pPr>
        <w:ind w:left="71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06924CC1"/>
    <w:multiLevelType w:val="hybridMultilevel"/>
    <w:tmpl w:val="B9AA2ABC"/>
    <w:lvl w:ilvl="0" w:tplc="04150011">
      <w:start w:val="1"/>
      <w:numFmt w:val="decimal"/>
      <w:lvlText w:val="%1)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7" w15:restartNumberingAfterBreak="0">
    <w:nsid w:val="076269DE"/>
    <w:multiLevelType w:val="multilevel"/>
    <w:tmpl w:val="5F5A8E48"/>
    <w:styleLink w:val="WW8Num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18" w15:restartNumberingAfterBreak="0">
    <w:nsid w:val="07DC3B63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19" w15:restartNumberingAfterBreak="0">
    <w:nsid w:val="08A54E4C"/>
    <w:multiLevelType w:val="hybridMultilevel"/>
    <w:tmpl w:val="DD5824B2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D6C1738"/>
    <w:multiLevelType w:val="hybridMultilevel"/>
    <w:tmpl w:val="FAB0DDE4"/>
    <w:lvl w:ilvl="0" w:tplc="A51C99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10F1F3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22" w15:restartNumberingAfterBreak="0">
    <w:nsid w:val="118F5D56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23" w15:restartNumberingAfterBreak="0">
    <w:nsid w:val="124224F6"/>
    <w:multiLevelType w:val="hybridMultilevel"/>
    <w:tmpl w:val="29A047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51C99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0E651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25" w15:restartNumberingAfterBreak="0">
    <w:nsid w:val="16A14A46"/>
    <w:multiLevelType w:val="hybridMultilevel"/>
    <w:tmpl w:val="52D88B98"/>
    <w:lvl w:ilvl="0" w:tplc="A51C99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79F6A97"/>
    <w:multiLevelType w:val="multilevel"/>
    <w:tmpl w:val="CBEE1AFC"/>
    <w:styleLink w:val="WW8Num9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27" w15:restartNumberingAfterBreak="0">
    <w:nsid w:val="1CC7243B"/>
    <w:multiLevelType w:val="hybridMultilevel"/>
    <w:tmpl w:val="D604013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805006B"/>
    <w:multiLevelType w:val="hybridMultilevel"/>
    <w:tmpl w:val="F0F21BB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8C53DBF"/>
    <w:multiLevelType w:val="hybridMultilevel"/>
    <w:tmpl w:val="FCF294EA"/>
    <w:lvl w:ilvl="0" w:tplc="A51C99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29CB0EA3"/>
    <w:multiLevelType w:val="hybridMultilevel"/>
    <w:tmpl w:val="80E2015E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7509FE"/>
    <w:multiLevelType w:val="hybridMultilevel"/>
    <w:tmpl w:val="1DA6E4EC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D735E73"/>
    <w:multiLevelType w:val="hybridMultilevel"/>
    <w:tmpl w:val="63A2D1E6"/>
    <w:lvl w:ilvl="0" w:tplc="0E68EB1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E2C7A27"/>
    <w:multiLevelType w:val="hybridMultilevel"/>
    <w:tmpl w:val="006C83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173437C"/>
    <w:multiLevelType w:val="hybridMultilevel"/>
    <w:tmpl w:val="C248FF4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57337A5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36" w15:restartNumberingAfterBreak="0">
    <w:nsid w:val="3B2A7789"/>
    <w:multiLevelType w:val="multilevel"/>
    <w:tmpl w:val="2A6CF9C8"/>
    <w:styleLink w:val="WW8Num5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37" w15:restartNumberingAfterBreak="0">
    <w:nsid w:val="3D8B4CCF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38" w15:restartNumberingAfterBreak="0">
    <w:nsid w:val="446B79E4"/>
    <w:multiLevelType w:val="multilevel"/>
    <w:tmpl w:val="F828B04C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39" w15:restartNumberingAfterBreak="0">
    <w:nsid w:val="487A3D4E"/>
    <w:multiLevelType w:val="hybridMultilevel"/>
    <w:tmpl w:val="3356F47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C48E2FD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492C5862"/>
    <w:multiLevelType w:val="multilevel"/>
    <w:tmpl w:val="C2E0ABC4"/>
    <w:styleLink w:val="WW8Num8"/>
    <w:lvl w:ilvl="0">
      <w:numFmt w:val="bullet"/>
      <w:lvlText w:val=""/>
      <w:lvlJc w:val="left"/>
      <w:pPr>
        <w:ind w:left="720" w:hanging="360"/>
      </w:pPr>
      <w:rPr>
        <w:rFonts w:ascii="Symbol" w:hAnsi="Symbol" w:cs="OpenSymbol, 'Arial Unicode MS'"/>
        <w:shd w:val="clear" w:color="auto" w:fill="auto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OpenSymbol, 'Arial Unicode MS'"/>
        <w:shd w:val="clear" w:color="auto" w:fill="auto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OpenSymbol, 'Arial Unicode MS'"/>
        <w:shd w:val="clear" w:color="auto" w:fill="auto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OpenSymbol, 'Arial Unicode MS'"/>
        <w:shd w:val="clear" w:color="auto" w:fill="auto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OpenSymbol, 'Arial Unicode MS'"/>
        <w:shd w:val="clear" w:color="auto" w:fill="auto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OpenSymbol, 'Arial Unicode MS'"/>
        <w:shd w:val="clear" w:color="auto" w:fill="auto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OpenSymbol, 'Arial Unicode MS'"/>
        <w:shd w:val="clear" w:color="auto" w:fill="auto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OpenSymbol, 'Arial Unicode MS'"/>
        <w:shd w:val="clear" w:color="auto" w:fill="auto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OpenSymbol, 'Arial Unicode MS'"/>
        <w:shd w:val="clear" w:color="auto" w:fill="auto"/>
      </w:rPr>
    </w:lvl>
  </w:abstractNum>
  <w:abstractNum w:abstractNumId="41" w15:restartNumberingAfterBreak="0">
    <w:nsid w:val="4E4B5FE2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42" w15:restartNumberingAfterBreak="0">
    <w:nsid w:val="50CE2BAD"/>
    <w:multiLevelType w:val="hybridMultilevel"/>
    <w:tmpl w:val="7B26BBF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2652A58"/>
    <w:multiLevelType w:val="hybridMultilevel"/>
    <w:tmpl w:val="7C2AD37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6386AEB"/>
    <w:multiLevelType w:val="hybridMultilevel"/>
    <w:tmpl w:val="884A133C"/>
    <w:lvl w:ilvl="0" w:tplc="FFD06F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5CC42294"/>
    <w:multiLevelType w:val="hybridMultilevel"/>
    <w:tmpl w:val="75907A82"/>
    <w:lvl w:ilvl="0" w:tplc="A51C99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E455A8B"/>
    <w:multiLevelType w:val="hybridMultilevel"/>
    <w:tmpl w:val="A14A08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0B634C"/>
    <w:multiLevelType w:val="hybridMultilevel"/>
    <w:tmpl w:val="CFEC20C2"/>
    <w:lvl w:ilvl="0" w:tplc="FFD06FD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2E65C23"/>
    <w:multiLevelType w:val="multilevel"/>
    <w:tmpl w:val="CC4E4528"/>
    <w:styleLink w:val="WW8Num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abstractNum w:abstractNumId="49" w15:restartNumberingAfterBreak="0">
    <w:nsid w:val="69AF3656"/>
    <w:multiLevelType w:val="hybridMultilevel"/>
    <w:tmpl w:val="7ED4F39C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7322C8"/>
    <w:multiLevelType w:val="hybridMultilevel"/>
    <w:tmpl w:val="E3F4CDCE"/>
    <w:lvl w:ilvl="0" w:tplc="3A923D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1" w15:restartNumberingAfterBreak="0">
    <w:nsid w:val="6FD34C42"/>
    <w:multiLevelType w:val="hybridMultilevel"/>
    <w:tmpl w:val="6E42558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04D07AF"/>
    <w:multiLevelType w:val="hybridMultilevel"/>
    <w:tmpl w:val="B0F8C6D4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444B8B"/>
    <w:multiLevelType w:val="hybridMultilevel"/>
    <w:tmpl w:val="92BA574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39F5889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55" w15:restartNumberingAfterBreak="0">
    <w:nsid w:val="741E7BA2"/>
    <w:multiLevelType w:val="hybridMultilevel"/>
    <w:tmpl w:val="8E8058A6"/>
    <w:lvl w:ilvl="0" w:tplc="A51C99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1C99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8297E3F"/>
    <w:multiLevelType w:val="hybridMultilevel"/>
    <w:tmpl w:val="05446A1E"/>
    <w:lvl w:ilvl="0" w:tplc="FABEF086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9F46256"/>
    <w:multiLevelType w:val="hybridMultilevel"/>
    <w:tmpl w:val="9FE48E0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AFA0A98"/>
    <w:multiLevelType w:val="hybridMultilevel"/>
    <w:tmpl w:val="2868A8A0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C9498E"/>
    <w:multiLevelType w:val="multilevel"/>
    <w:tmpl w:val="FECEB0DA"/>
    <w:styleLink w:val="WW8Num7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num w:numId="1">
    <w:abstractNumId w:val="41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34"/>
  </w:num>
  <w:num w:numId="7">
    <w:abstractNumId w:val="14"/>
  </w:num>
  <w:num w:numId="8">
    <w:abstractNumId w:val="39"/>
  </w:num>
  <w:num w:numId="9">
    <w:abstractNumId w:val="28"/>
  </w:num>
  <w:num w:numId="10">
    <w:abstractNumId w:val="44"/>
  </w:num>
  <w:num w:numId="11">
    <w:abstractNumId w:val="33"/>
  </w:num>
  <w:num w:numId="12">
    <w:abstractNumId w:val="19"/>
  </w:num>
  <w:num w:numId="13">
    <w:abstractNumId w:val="30"/>
  </w:num>
  <w:num w:numId="14">
    <w:abstractNumId w:val="49"/>
  </w:num>
  <w:num w:numId="15">
    <w:abstractNumId w:val="31"/>
  </w:num>
  <w:num w:numId="16">
    <w:abstractNumId w:val="58"/>
  </w:num>
  <w:num w:numId="17">
    <w:abstractNumId w:val="37"/>
  </w:num>
  <w:num w:numId="18">
    <w:abstractNumId w:val="54"/>
  </w:num>
  <w:num w:numId="19">
    <w:abstractNumId w:val="22"/>
  </w:num>
  <w:num w:numId="20">
    <w:abstractNumId w:val="24"/>
  </w:num>
  <w:num w:numId="21">
    <w:abstractNumId w:val="51"/>
  </w:num>
  <w:num w:numId="22">
    <w:abstractNumId w:val="43"/>
  </w:num>
  <w:num w:numId="23">
    <w:abstractNumId w:val="52"/>
  </w:num>
  <w:num w:numId="24">
    <w:abstractNumId w:val="35"/>
  </w:num>
  <w:num w:numId="25">
    <w:abstractNumId w:val="18"/>
  </w:num>
  <w:num w:numId="26">
    <w:abstractNumId w:val="13"/>
  </w:num>
  <w:num w:numId="27">
    <w:abstractNumId w:val="42"/>
  </w:num>
  <w:num w:numId="28">
    <w:abstractNumId w:val="57"/>
  </w:num>
  <w:num w:numId="29">
    <w:abstractNumId w:val="46"/>
  </w:num>
  <w:num w:numId="30">
    <w:abstractNumId w:val="16"/>
  </w:num>
  <w:num w:numId="31">
    <w:abstractNumId w:val="21"/>
  </w:num>
  <w:num w:numId="32">
    <w:abstractNumId w:val="20"/>
  </w:num>
  <w:num w:numId="33">
    <w:abstractNumId w:val="38"/>
  </w:num>
  <w:num w:numId="34">
    <w:abstractNumId w:val="48"/>
  </w:num>
  <w:num w:numId="35">
    <w:abstractNumId w:val="36"/>
  </w:num>
  <w:num w:numId="36">
    <w:abstractNumId w:val="17"/>
  </w:num>
  <w:num w:numId="37">
    <w:abstractNumId w:val="59"/>
  </w:num>
  <w:num w:numId="38">
    <w:abstractNumId w:val="26"/>
  </w:num>
  <w:num w:numId="39">
    <w:abstractNumId w:val="40"/>
  </w:num>
  <w:num w:numId="40">
    <w:abstractNumId w:val="25"/>
  </w:num>
  <w:num w:numId="41">
    <w:abstractNumId w:val="45"/>
  </w:num>
  <w:num w:numId="42">
    <w:abstractNumId w:val="53"/>
  </w:num>
  <w:num w:numId="43">
    <w:abstractNumId w:val="47"/>
  </w:num>
  <w:num w:numId="44">
    <w:abstractNumId w:val="55"/>
  </w:num>
  <w:num w:numId="45">
    <w:abstractNumId w:val="15"/>
  </w:num>
  <w:num w:numId="46">
    <w:abstractNumId w:val="23"/>
  </w:num>
  <w:num w:numId="47">
    <w:abstractNumId w:val="29"/>
  </w:num>
  <w:num w:numId="48">
    <w:abstractNumId w:val="12"/>
  </w:num>
  <w:num w:numId="49">
    <w:abstractNumId w:val="56"/>
  </w:num>
  <w:num w:numId="50">
    <w:abstractNumId w:val="50"/>
  </w:num>
  <w:num w:numId="51">
    <w:abstractNumId w:val="11"/>
  </w:num>
  <w:num w:numId="52">
    <w:abstractNumId w:val="32"/>
  </w:num>
  <w:num w:numId="53">
    <w:abstractNumId w:val="2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C46"/>
    <w:rsid w:val="00002231"/>
    <w:rsid w:val="00003AD0"/>
    <w:rsid w:val="00003C0E"/>
    <w:rsid w:val="00004235"/>
    <w:rsid w:val="0000520D"/>
    <w:rsid w:val="00005C3D"/>
    <w:rsid w:val="000063FC"/>
    <w:rsid w:val="0000721B"/>
    <w:rsid w:val="000072A3"/>
    <w:rsid w:val="00010656"/>
    <w:rsid w:val="00010D1C"/>
    <w:rsid w:val="00011279"/>
    <w:rsid w:val="00011902"/>
    <w:rsid w:val="000129CF"/>
    <w:rsid w:val="000131EA"/>
    <w:rsid w:val="0001706A"/>
    <w:rsid w:val="00020669"/>
    <w:rsid w:val="000220FC"/>
    <w:rsid w:val="00022773"/>
    <w:rsid w:val="00022C31"/>
    <w:rsid w:val="00023520"/>
    <w:rsid w:val="0002476F"/>
    <w:rsid w:val="00025B29"/>
    <w:rsid w:val="00025BB0"/>
    <w:rsid w:val="000264E6"/>
    <w:rsid w:val="00026737"/>
    <w:rsid w:val="000302F3"/>
    <w:rsid w:val="00031836"/>
    <w:rsid w:val="000322E3"/>
    <w:rsid w:val="000337D8"/>
    <w:rsid w:val="00034483"/>
    <w:rsid w:val="00034717"/>
    <w:rsid w:val="00034A61"/>
    <w:rsid w:val="00035560"/>
    <w:rsid w:val="0003589D"/>
    <w:rsid w:val="00035A3D"/>
    <w:rsid w:val="00036E53"/>
    <w:rsid w:val="000378C7"/>
    <w:rsid w:val="0004118A"/>
    <w:rsid w:val="00041FDA"/>
    <w:rsid w:val="00042FE9"/>
    <w:rsid w:val="0004314B"/>
    <w:rsid w:val="0004403C"/>
    <w:rsid w:val="0004412C"/>
    <w:rsid w:val="00045012"/>
    <w:rsid w:val="00045611"/>
    <w:rsid w:val="00046037"/>
    <w:rsid w:val="00047769"/>
    <w:rsid w:val="00047C01"/>
    <w:rsid w:val="00047D24"/>
    <w:rsid w:val="000513C7"/>
    <w:rsid w:val="0005179C"/>
    <w:rsid w:val="00053AB6"/>
    <w:rsid w:val="00053E06"/>
    <w:rsid w:val="000548B3"/>
    <w:rsid w:val="00054A5B"/>
    <w:rsid w:val="000556F8"/>
    <w:rsid w:val="00056028"/>
    <w:rsid w:val="00060167"/>
    <w:rsid w:val="00060DAC"/>
    <w:rsid w:val="00061668"/>
    <w:rsid w:val="00062C54"/>
    <w:rsid w:val="00062D46"/>
    <w:rsid w:val="00064CC8"/>
    <w:rsid w:val="0006539F"/>
    <w:rsid w:val="00065F40"/>
    <w:rsid w:val="00066412"/>
    <w:rsid w:val="0006738D"/>
    <w:rsid w:val="00071947"/>
    <w:rsid w:val="00072159"/>
    <w:rsid w:val="000746C8"/>
    <w:rsid w:val="00076184"/>
    <w:rsid w:val="000803F9"/>
    <w:rsid w:val="00080647"/>
    <w:rsid w:val="000809D7"/>
    <w:rsid w:val="00083F36"/>
    <w:rsid w:val="00084AAD"/>
    <w:rsid w:val="00085523"/>
    <w:rsid w:val="00085624"/>
    <w:rsid w:val="00086288"/>
    <w:rsid w:val="0008719F"/>
    <w:rsid w:val="00087593"/>
    <w:rsid w:val="00094270"/>
    <w:rsid w:val="00094BDF"/>
    <w:rsid w:val="000954A6"/>
    <w:rsid w:val="00095803"/>
    <w:rsid w:val="00095A00"/>
    <w:rsid w:val="00096AFC"/>
    <w:rsid w:val="00096DD2"/>
    <w:rsid w:val="00097FDC"/>
    <w:rsid w:val="000A0D1D"/>
    <w:rsid w:val="000A1616"/>
    <w:rsid w:val="000A1B44"/>
    <w:rsid w:val="000A335B"/>
    <w:rsid w:val="000A3B74"/>
    <w:rsid w:val="000A401C"/>
    <w:rsid w:val="000A40C5"/>
    <w:rsid w:val="000A747A"/>
    <w:rsid w:val="000A7ED1"/>
    <w:rsid w:val="000B21E8"/>
    <w:rsid w:val="000B3D84"/>
    <w:rsid w:val="000B43D6"/>
    <w:rsid w:val="000B46B0"/>
    <w:rsid w:val="000B4FDD"/>
    <w:rsid w:val="000B54A6"/>
    <w:rsid w:val="000B7BB8"/>
    <w:rsid w:val="000C0166"/>
    <w:rsid w:val="000C0FBB"/>
    <w:rsid w:val="000C3084"/>
    <w:rsid w:val="000C3F4B"/>
    <w:rsid w:val="000C50A6"/>
    <w:rsid w:val="000C70F6"/>
    <w:rsid w:val="000C752F"/>
    <w:rsid w:val="000D0D60"/>
    <w:rsid w:val="000D0EF7"/>
    <w:rsid w:val="000D1654"/>
    <w:rsid w:val="000D165E"/>
    <w:rsid w:val="000D1C16"/>
    <w:rsid w:val="000D2098"/>
    <w:rsid w:val="000D2723"/>
    <w:rsid w:val="000D311B"/>
    <w:rsid w:val="000D3231"/>
    <w:rsid w:val="000D323A"/>
    <w:rsid w:val="000D3369"/>
    <w:rsid w:val="000D34AC"/>
    <w:rsid w:val="000D3ABE"/>
    <w:rsid w:val="000D3C0B"/>
    <w:rsid w:val="000D49A0"/>
    <w:rsid w:val="000D50B4"/>
    <w:rsid w:val="000D5A8A"/>
    <w:rsid w:val="000D5C1E"/>
    <w:rsid w:val="000E065F"/>
    <w:rsid w:val="000E2042"/>
    <w:rsid w:val="000E213F"/>
    <w:rsid w:val="000E3176"/>
    <w:rsid w:val="000E6DD7"/>
    <w:rsid w:val="000F03BC"/>
    <w:rsid w:val="000F0A5A"/>
    <w:rsid w:val="000F1BDB"/>
    <w:rsid w:val="000F268E"/>
    <w:rsid w:val="000F2AF1"/>
    <w:rsid w:val="000F450D"/>
    <w:rsid w:val="000F6C8A"/>
    <w:rsid w:val="000F6E07"/>
    <w:rsid w:val="000F7B3A"/>
    <w:rsid w:val="0010017C"/>
    <w:rsid w:val="0010258C"/>
    <w:rsid w:val="00105C6D"/>
    <w:rsid w:val="00106551"/>
    <w:rsid w:val="00106E65"/>
    <w:rsid w:val="0010789D"/>
    <w:rsid w:val="0011433B"/>
    <w:rsid w:val="00114512"/>
    <w:rsid w:val="00114764"/>
    <w:rsid w:val="00114F76"/>
    <w:rsid w:val="0011537B"/>
    <w:rsid w:val="00117B99"/>
    <w:rsid w:val="0012001B"/>
    <w:rsid w:val="001208DB"/>
    <w:rsid w:val="00120FC2"/>
    <w:rsid w:val="00122E68"/>
    <w:rsid w:val="00123E6E"/>
    <w:rsid w:val="00125AB8"/>
    <w:rsid w:val="00126545"/>
    <w:rsid w:val="00131AFA"/>
    <w:rsid w:val="001322E6"/>
    <w:rsid w:val="001326FB"/>
    <w:rsid w:val="00132E35"/>
    <w:rsid w:val="00133C08"/>
    <w:rsid w:val="00135CE3"/>
    <w:rsid w:val="00137C49"/>
    <w:rsid w:val="00141426"/>
    <w:rsid w:val="00141997"/>
    <w:rsid w:val="001449F6"/>
    <w:rsid w:val="001452B9"/>
    <w:rsid w:val="001462D9"/>
    <w:rsid w:val="001512A8"/>
    <w:rsid w:val="001517B9"/>
    <w:rsid w:val="00152017"/>
    <w:rsid w:val="0015208B"/>
    <w:rsid w:val="0015266B"/>
    <w:rsid w:val="001546CC"/>
    <w:rsid w:val="00155B9E"/>
    <w:rsid w:val="00155CF6"/>
    <w:rsid w:val="0015692E"/>
    <w:rsid w:val="001575E8"/>
    <w:rsid w:val="0016178E"/>
    <w:rsid w:val="00164C65"/>
    <w:rsid w:val="00165530"/>
    <w:rsid w:val="00171DA9"/>
    <w:rsid w:val="00171DF9"/>
    <w:rsid w:val="001727B8"/>
    <w:rsid w:val="001753C8"/>
    <w:rsid w:val="00176438"/>
    <w:rsid w:val="001766F9"/>
    <w:rsid w:val="00176822"/>
    <w:rsid w:val="001801BE"/>
    <w:rsid w:val="00180D7B"/>
    <w:rsid w:val="00180F5D"/>
    <w:rsid w:val="00181DED"/>
    <w:rsid w:val="0018365F"/>
    <w:rsid w:val="001857DF"/>
    <w:rsid w:val="00185E94"/>
    <w:rsid w:val="00186DEE"/>
    <w:rsid w:val="00187939"/>
    <w:rsid w:val="0019029B"/>
    <w:rsid w:val="00192248"/>
    <w:rsid w:val="001926BF"/>
    <w:rsid w:val="00192EAF"/>
    <w:rsid w:val="001934A3"/>
    <w:rsid w:val="00193E9C"/>
    <w:rsid w:val="001940C3"/>
    <w:rsid w:val="00194E14"/>
    <w:rsid w:val="00195235"/>
    <w:rsid w:val="00195F33"/>
    <w:rsid w:val="001A03A4"/>
    <w:rsid w:val="001A1061"/>
    <w:rsid w:val="001A128C"/>
    <w:rsid w:val="001A4B2E"/>
    <w:rsid w:val="001A66B5"/>
    <w:rsid w:val="001A736B"/>
    <w:rsid w:val="001A77ED"/>
    <w:rsid w:val="001A7970"/>
    <w:rsid w:val="001B03C4"/>
    <w:rsid w:val="001B0503"/>
    <w:rsid w:val="001B14FE"/>
    <w:rsid w:val="001B15DB"/>
    <w:rsid w:val="001B1600"/>
    <w:rsid w:val="001B330D"/>
    <w:rsid w:val="001B3A68"/>
    <w:rsid w:val="001B411D"/>
    <w:rsid w:val="001B4D14"/>
    <w:rsid w:val="001B5142"/>
    <w:rsid w:val="001B5959"/>
    <w:rsid w:val="001B61C0"/>
    <w:rsid w:val="001B6E3A"/>
    <w:rsid w:val="001C0131"/>
    <w:rsid w:val="001C248C"/>
    <w:rsid w:val="001C2856"/>
    <w:rsid w:val="001C2C73"/>
    <w:rsid w:val="001C3096"/>
    <w:rsid w:val="001C33AD"/>
    <w:rsid w:val="001C3D2C"/>
    <w:rsid w:val="001C51B0"/>
    <w:rsid w:val="001C51CC"/>
    <w:rsid w:val="001C6ADE"/>
    <w:rsid w:val="001D086F"/>
    <w:rsid w:val="001D09BA"/>
    <w:rsid w:val="001D0D2E"/>
    <w:rsid w:val="001D14CE"/>
    <w:rsid w:val="001D1B6E"/>
    <w:rsid w:val="001D3069"/>
    <w:rsid w:val="001D3A23"/>
    <w:rsid w:val="001D3AA0"/>
    <w:rsid w:val="001D4948"/>
    <w:rsid w:val="001D4A28"/>
    <w:rsid w:val="001D52BE"/>
    <w:rsid w:val="001D58BA"/>
    <w:rsid w:val="001D6A84"/>
    <w:rsid w:val="001D765C"/>
    <w:rsid w:val="001E0BA1"/>
    <w:rsid w:val="001E142F"/>
    <w:rsid w:val="001E1B1C"/>
    <w:rsid w:val="001E3746"/>
    <w:rsid w:val="001E4A12"/>
    <w:rsid w:val="001E5654"/>
    <w:rsid w:val="001F0060"/>
    <w:rsid w:val="001F11F9"/>
    <w:rsid w:val="001F12F0"/>
    <w:rsid w:val="001F1CEE"/>
    <w:rsid w:val="001F3485"/>
    <w:rsid w:val="001F35FB"/>
    <w:rsid w:val="001F372E"/>
    <w:rsid w:val="001F49D0"/>
    <w:rsid w:val="001F5141"/>
    <w:rsid w:val="001F6522"/>
    <w:rsid w:val="001F7548"/>
    <w:rsid w:val="001F7C5A"/>
    <w:rsid w:val="001F7DC8"/>
    <w:rsid w:val="0020027D"/>
    <w:rsid w:val="00201932"/>
    <w:rsid w:val="002019E6"/>
    <w:rsid w:val="00201CDF"/>
    <w:rsid w:val="0020221F"/>
    <w:rsid w:val="00202F69"/>
    <w:rsid w:val="00204E9F"/>
    <w:rsid w:val="0020512D"/>
    <w:rsid w:val="00206427"/>
    <w:rsid w:val="0020791D"/>
    <w:rsid w:val="00212805"/>
    <w:rsid w:val="00213060"/>
    <w:rsid w:val="002131FD"/>
    <w:rsid w:val="00214FB2"/>
    <w:rsid w:val="002172EE"/>
    <w:rsid w:val="00217D34"/>
    <w:rsid w:val="002205DB"/>
    <w:rsid w:val="00220912"/>
    <w:rsid w:val="00220BCE"/>
    <w:rsid w:val="0022192D"/>
    <w:rsid w:val="00221A55"/>
    <w:rsid w:val="0022233A"/>
    <w:rsid w:val="00222802"/>
    <w:rsid w:val="002231E5"/>
    <w:rsid w:val="002239B4"/>
    <w:rsid w:val="00224AB0"/>
    <w:rsid w:val="00226867"/>
    <w:rsid w:val="00226E48"/>
    <w:rsid w:val="00227FF0"/>
    <w:rsid w:val="00230A6F"/>
    <w:rsid w:val="00231970"/>
    <w:rsid w:val="002327CD"/>
    <w:rsid w:val="00232F7F"/>
    <w:rsid w:val="00236298"/>
    <w:rsid w:val="002364AC"/>
    <w:rsid w:val="002368A3"/>
    <w:rsid w:val="00237AB3"/>
    <w:rsid w:val="002432AE"/>
    <w:rsid w:val="00243C80"/>
    <w:rsid w:val="00243DB1"/>
    <w:rsid w:val="00245DBD"/>
    <w:rsid w:val="00250603"/>
    <w:rsid w:val="00252B24"/>
    <w:rsid w:val="002533FA"/>
    <w:rsid w:val="00253BC7"/>
    <w:rsid w:val="00254426"/>
    <w:rsid w:val="002545AE"/>
    <w:rsid w:val="00255737"/>
    <w:rsid w:val="002561FC"/>
    <w:rsid w:val="00257D63"/>
    <w:rsid w:val="00261368"/>
    <w:rsid w:val="00261D36"/>
    <w:rsid w:val="00261D3C"/>
    <w:rsid w:val="0026351A"/>
    <w:rsid w:val="00263C74"/>
    <w:rsid w:val="00263DA1"/>
    <w:rsid w:val="0026563B"/>
    <w:rsid w:val="00265E15"/>
    <w:rsid w:val="00265F82"/>
    <w:rsid w:val="00266193"/>
    <w:rsid w:val="00267584"/>
    <w:rsid w:val="00270492"/>
    <w:rsid w:val="002705E2"/>
    <w:rsid w:val="00270ADD"/>
    <w:rsid w:val="00270F52"/>
    <w:rsid w:val="0027127C"/>
    <w:rsid w:val="00271677"/>
    <w:rsid w:val="002723F2"/>
    <w:rsid w:val="002740FC"/>
    <w:rsid w:val="0027448B"/>
    <w:rsid w:val="00275A43"/>
    <w:rsid w:val="00280037"/>
    <w:rsid w:val="002802AE"/>
    <w:rsid w:val="00281612"/>
    <w:rsid w:val="00281891"/>
    <w:rsid w:val="00281F2D"/>
    <w:rsid w:val="00283136"/>
    <w:rsid w:val="00283A63"/>
    <w:rsid w:val="0028424B"/>
    <w:rsid w:val="00287CCB"/>
    <w:rsid w:val="00291EC9"/>
    <w:rsid w:val="002920F6"/>
    <w:rsid w:val="0029251D"/>
    <w:rsid w:val="00292E76"/>
    <w:rsid w:val="00292EDB"/>
    <w:rsid w:val="00292FAA"/>
    <w:rsid w:val="0029399C"/>
    <w:rsid w:val="002941E9"/>
    <w:rsid w:val="002951F7"/>
    <w:rsid w:val="0029557D"/>
    <w:rsid w:val="002955ED"/>
    <w:rsid w:val="00296EB7"/>
    <w:rsid w:val="00297311"/>
    <w:rsid w:val="002976C3"/>
    <w:rsid w:val="00297D94"/>
    <w:rsid w:val="00297ED4"/>
    <w:rsid w:val="002A0A8C"/>
    <w:rsid w:val="002A1187"/>
    <w:rsid w:val="002A1B42"/>
    <w:rsid w:val="002A203E"/>
    <w:rsid w:val="002A2569"/>
    <w:rsid w:val="002A27E2"/>
    <w:rsid w:val="002A3DBF"/>
    <w:rsid w:val="002A3F68"/>
    <w:rsid w:val="002A4F1B"/>
    <w:rsid w:val="002A66C3"/>
    <w:rsid w:val="002A7B48"/>
    <w:rsid w:val="002B00CB"/>
    <w:rsid w:val="002B02AA"/>
    <w:rsid w:val="002B09B5"/>
    <w:rsid w:val="002B0CA1"/>
    <w:rsid w:val="002B2A71"/>
    <w:rsid w:val="002B2F50"/>
    <w:rsid w:val="002B3CA8"/>
    <w:rsid w:val="002B4FE2"/>
    <w:rsid w:val="002B5A62"/>
    <w:rsid w:val="002B5CFD"/>
    <w:rsid w:val="002B7858"/>
    <w:rsid w:val="002C0190"/>
    <w:rsid w:val="002C056A"/>
    <w:rsid w:val="002C1607"/>
    <w:rsid w:val="002C1D98"/>
    <w:rsid w:val="002C65D4"/>
    <w:rsid w:val="002C71FF"/>
    <w:rsid w:val="002D0AAF"/>
    <w:rsid w:val="002D1E6A"/>
    <w:rsid w:val="002D299F"/>
    <w:rsid w:val="002D3133"/>
    <w:rsid w:val="002D34BB"/>
    <w:rsid w:val="002D41D2"/>
    <w:rsid w:val="002D487F"/>
    <w:rsid w:val="002D489E"/>
    <w:rsid w:val="002D4D4C"/>
    <w:rsid w:val="002D52BD"/>
    <w:rsid w:val="002D546A"/>
    <w:rsid w:val="002D6C33"/>
    <w:rsid w:val="002D731D"/>
    <w:rsid w:val="002D7D5A"/>
    <w:rsid w:val="002E157D"/>
    <w:rsid w:val="002E2083"/>
    <w:rsid w:val="002E2323"/>
    <w:rsid w:val="002E309C"/>
    <w:rsid w:val="002E3D92"/>
    <w:rsid w:val="002E3D93"/>
    <w:rsid w:val="002E3E10"/>
    <w:rsid w:val="002E5D4F"/>
    <w:rsid w:val="002E705F"/>
    <w:rsid w:val="002E70BF"/>
    <w:rsid w:val="002E74A4"/>
    <w:rsid w:val="002F094C"/>
    <w:rsid w:val="002F1548"/>
    <w:rsid w:val="002F1619"/>
    <w:rsid w:val="002F2B25"/>
    <w:rsid w:val="002F509C"/>
    <w:rsid w:val="002F59A5"/>
    <w:rsid w:val="002F5E3F"/>
    <w:rsid w:val="002F652A"/>
    <w:rsid w:val="002F6748"/>
    <w:rsid w:val="002F6C17"/>
    <w:rsid w:val="002F6C4A"/>
    <w:rsid w:val="00300006"/>
    <w:rsid w:val="00300592"/>
    <w:rsid w:val="00300FDF"/>
    <w:rsid w:val="00302140"/>
    <w:rsid w:val="00303489"/>
    <w:rsid w:val="00304A50"/>
    <w:rsid w:val="00305A68"/>
    <w:rsid w:val="00307CE9"/>
    <w:rsid w:val="00307D1B"/>
    <w:rsid w:val="003109C9"/>
    <w:rsid w:val="00310D40"/>
    <w:rsid w:val="00311115"/>
    <w:rsid w:val="00311CF7"/>
    <w:rsid w:val="00312372"/>
    <w:rsid w:val="00312494"/>
    <w:rsid w:val="003126C5"/>
    <w:rsid w:val="00313921"/>
    <w:rsid w:val="003139E9"/>
    <w:rsid w:val="00313BAA"/>
    <w:rsid w:val="00314BFA"/>
    <w:rsid w:val="00315174"/>
    <w:rsid w:val="003155E5"/>
    <w:rsid w:val="00315E00"/>
    <w:rsid w:val="00316520"/>
    <w:rsid w:val="00316F1C"/>
    <w:rsid w:val="00320B44"/>
    <w:rsid w:val="00321818"/>
    <w:rsid w:val="00321AA8"/>
    <w:rsid w:val="00323E69"/>
    <w:rsid w:val="00324102"/>
    <w:rsid w:val="00324989"/>
    <w:rsid w:val="00325F34"/>
    <w:rsid w:val="00326690"/>
    <w:rsid w:val="00330BE8"/>
    <w:rsid w:val="00330F2A"/>
    <w:rsid w:val="00331D87"/>
    <w:rsid w:val="00332174"/>
    <w:rsid w:val="0033247B"/>
    <w:rsid w:val="003324CD"/>
    <w:rsid w:val="0033256D"/>
    <w:rsid w:val="003338AB"/>
    <w:rsid w:val="00333EBA"/>
    <w:rsid w:val="003348F0"/>
    <w:rsid w:val="00336908"/>
    <w:rsid w:val="003371C0"/>
    <w:rsid w:val="0033788C"/>
    <w:rsid w:val="003379BC"/>
    <w:rsid w:val="00337D82"/>
    <w:rsid w:val="003432AC"/>
    <w:rsid w:val="00343E7F"/>
    <w:rsid w:val="00344423"/>
    <w:rsid w:val="003444ED"/>
    <w:rsid w:val="0034476F"/>
    <w:rsid w:val="00344898"/>
    <w:rsid w:val="00344B78"/>
    <w:rsid w:val="00344BF0"/>
    <w:rsid w:val="00344D3F"/>
    <w:rsid w:val="00344F0F"/>
    <w:rsid w:val="00345012"/>
    <w:rsid w:val="00345F6E"/>
    <w:rsid w:val="0034637F"/>
    <w:rsid w:val="0034678F"/>
    <w:rsid w:val="00347664"/>
    <w:rsid w:val="003476E5"/>
    <w:rsid w:val="00347AE0"/>
    <w:rsid w:val="00351813"/>
    <w:rsid w:val="00351F62"/>
    <w:rsid w:val="00352837"/>
    <w:rsid w:val="00352AD8"/>
    <w:rsid w:val="003538ED"/>
    <w:rsid w:val="00353DE3"/>
    <w:rsid w:val="00354451"/>
    <w:rsid w:val="003558AE"/>
    <w:rsid w:val="0035631F"/>
    <w:rsid w:val="0035678A"/>
    <w:rsid w:val="00356AAA"/>
    <w:rsid w:val="00357869"/>
    <w:rsid w:val="00360E5D"/>
    <w:rsid w:val="003611EA"/>
    <w:rsid w:val="003617C6"/>
    <w:rsid w:val="00361AEC"/>
    <w:rsid w:val="00362A2C"/>
    <w:rsid w:val="00363539"/>
    <w:rsid w:val="0036423A"/>
    <w:rsid w:val="003654C6"/>
    <w:rsid w:val="003654F7"/>
    <w:rsid w:val="00366FB4"/>
    <w:rsid w:val="0036718F"/>
    <w:rsid w:val="00367A8E"/>
    <w:rsid w:val="00367E7F"/>
    <w:rsid w:val="003700F5"/>
    <w:rsid w:val="0037085D"/>
    <w:rsid w:val="003732C7"/>
    <w:rsid w:val="0037518B"/>
    <w:rsid w:val="00376A8C"/>
    <w:rsid w:val="00377428"/>
    <w:rsid w:val="003822C0"/>
    <w:rsid w:val="0038310B"/>
    <w:rsid w:val="003835F0"/>
    <w:rsid w:val="003844AB"/>
    <w:rsid w:val="0039085A"/>
    <w:rsid w:val="003909CE"/>
    <w:rsid w:val="00391E55"/>
    <w:rsid w:val="003925CC"/>
    <w:rsid w:val="003927A1"/>
    <w:rsid w:val="003927BB"/>
    <w:rsid w:val="00393545"/>
    <w:rsid w:val="00393ACC"/>
    <w:rsid w:val="00394212"/>
    <w:rsid w:val="0039475D"/>
    <w:rsid w:val="00394F89"/>
    <w:rsid w:val="00395C4A"/>
    <w:rsid w:val="00395E97"/>
    <w:rsid w:val="00395FCE"/>
    <w:rsid w:val="00396A0C"/>
    <w:rsid w:val="003A0FFE"/>
    <w:rsid w:val="003A2F70"/>
    <w:rsid w:val="003A4C82"/>
    <w:rsid w:val="003A4DFE"/>
    <w:rsid w:val="003A4E64"/>
    <w:rsid w:val="003A5628"/>
    <w:rsid w:val="003A5EA9"/>
    <w:rsid w:val="003A6806"/>
    <w:rsid w:val="003A6B1D"/>
    <w:rsid w:val="003B0E18"/>
    <w:rsid w:val="003B19EB"/>
    <w:rsid w:val="003B2B2B"/>
    <w:rsid w:val="003B31D5"/>
    <w:rsid w:val="003B4787"/>
    <w:rsid w:val="003B4C72"/>
    <w:rsid w:val="003B5D97"/>
    <w:rsid w:val="003C010C"/>
    <w:rsid w:val="003C063A"/>
    <w:rsid w:val="003C0A0E"/>
    <w:rsid w:val="003C0ADB"/>
    <w:rsid w:val="003C0D39"/>
    <w:rsid w:val="003C1230"/>
    <w:rsid w:val="003C12A5"/>
    <w:rsid w:val="003C1FC5"/>
    <w:rsid w:val="003C295A"/>
    <w:rsid w:val="003C34A6"/>
    <w:rsid w:val="003C365B"/>
    <w:rsid w:val="003C38F7"/>
    <w:rsid w:val="003C3C20"/>
    <w:rsid w:val="003C50BC"/>
    <w:rsid w:val="003D0568"/>
    <w:rsid w:val="003D0B7E"/>
    <w:rsid w:val="003D1939"/>
    <w:rsid w:val="003D279C"/>
    <w:rsid w:val="003D3B5C"/>
    <w:rsid w:val="003D3ECC"/>
    <w:rsid w:val="003D472E"/>
    <w:rsid w:val="003D4A49"/>
    <w:rsid w:val="003D5112"/>
    <w:rsid w:val="003D586E"/>
    <w:rsid w:val="003D5C6E"/>
    <w:rsid w:val="003D6685"/>
    <w:rsid w:val="003E02A0"/>
    <w:rsid w:val="003E1402"/>
    <w:rsid w:val="003E146A"/>
    <w:rsid w:val="003E2848"/>
    <w:rsid w:val="003E3E12"/>
    <w:rsid w:val="003E674B"/>
    <w:rsid w:val="003E6CDA"/>
    <w:rsid w:val="003F2205"/>
    <w:rsid w:val="003F3FC2"/>
    <w:rsid w:val="003F50BF"/>
    <w:rsid w:val="003F5212"/>
    <w:rsid w:val="003F55F3"/>
    <w:rsid w:val="003F5D74"/>
    <w:rsid w:val="003F6689"/>
    <w:rsid w:val="003F7339"/>
    <w:rsid w:val="004049F3"/>
    <w:rsid w:val="00405C85"/>
    <w:rsid w:val="00405D03"/>
    <w:rsid w:val="00406656"/>
    <w:rsid w:val="0040689D"/>
    <w:rsid w:val="00406C31"/>
    <w:rsid w:val="00407347"/>
    <w:rsid w:val="00407D6E"/>
    <w:rsid w:val="0041143F"/>
    <w:rsid w:val="00412A50"/>
    <w:rsid w:val="00412C1D"/>
    <w:rsid w:val="00415037"/>
    <w:rsid w:val="0041561F"/>
    <w:rsid w:val="00416369"/>
    <w:rsid w:val="004213DB"/>
    <w:rsid w:val="004221F5"/>
    <w:rsid w:val="004223DE"/>
    <w:rsid w:val="00422B86"/>
    <w:rsid w:val="00422EB6"/>
    <w:rsid w:val="00425311"/>
    <w:rsid w:val="00425469"/>
    <w:rsid w:val="004262DE"/>
    <w:rsid w:val="00427DFC"/>
    <w:rsid w:val="0043007B"/>
    <w:rsid w:val="004315C1"/>
    <w:rsid w:val="004320ED"/>
    <w:rsid w:val="004322FC"/>
    <w:rsid w:val="00432DA3"/>
    <w:rsid w:val="00433B05"/>
    <w:rsid w:val="004358AC"/>
    <w:rsid w:val="00435BDE"/>
    <w:rsid w:val="00436598"/>
    <w:rsid w:val="00440253"/>
    <w:rsid w:val="004405EF"/>
    <w:rsid w:val="0044194A"/>
    <w:rsid w:val="00441C3A"/>
    <w:rsid w:val="00442E8F"/>
    <w:rsid w:val="00442FF5"/>
    <w:rsid w:val="00446A1B"/>
    <w:rsid w:val="004473F5"/>
    <w:rsid w:val="004478A5"/>
    <w:rsid w:val="00450706"/>
    <w:rsid w:val="00450FBD"/>
    <w:rsid w:val="0045122B"/>
    <w:rsid w:val="0045247B"/>
    <w:rsid w:val="00452BB0"/>
    <w:rsid w:val="00453773"/>
    <w:rsid w:val="00453885"/>
    <w:rsid w:val="004551B9"/>
    <w:rsid w:val="00456CA0"/>
    <w:rsid w:val="0045754D"/>
    <w:rsid w:val="0046005D"/>
    <w:rsid w:val="00460805"/>
    <w:rsid w:val="00460A23"/>
    <w:rsid w:val="00462FD5"/>
    <w:rsid w:val="00463686"/>
    <w:rsid w:val="00463C31"/>
    <w:rsid w:val="00466CCF"/>
    <w:rsid w:val="00467635"/>
    <w:rsid w:val="00470E77"/>
    <w:rsid w:val="00471C2A"/>
    <w:rsid w:val="0047481F"/>
    <w:rsid w:val="00474AAB"/>
    <w:rsid w:val="0047569F"/>
    <w:rsid w:val="004757D3"/>
    <w:rsid w:val="004776CB"/>
    <w:rsid w:val="00477884"/>
    <w:rsid w:val="0048263B"/>
    <w:rsid w:val="00483425"/>
    <w:rsid w:val="00484057"/>
    <w:rsid w:val="0048422C"/>
    <w:rsid w:val="004845ED"/>
    <w:rsid w:val="00484C77"/>
    <w:rsid w:val="004854A0"/>
    <w:rsid w:val="00485BAD"/>
    <w:rsid w:val="004862D4"/>
    <w:rsid w:val="004907F7"/>
    <w:rsid w:val="004917B1"/>
    <w:rsid w:val="00492E2E"/>
    <w:rsid w:val="004930C3"/>
    <w:rsid w:val="004939C6"/>
    <w:rsid w:val="004A0793"/>
    <w:rsid w:val="004A0E44"/>
    <w:rsid w:val="004A118F"/>
    <w:rsid w:val="004A3879"/>
    <w:rsid w:val="004A3947"/>
    <w:rsid w:val="004A4491"/>
    <w:rsid w:val="004A49C9"/>
    <w:rsid w:val="004A4BB2"/>
    <w:rsid w:val="004A7B68"/>
    <w:rsid w:val="004B0148"/>
    <w:rsid w:val="004B0995"/>
    <w:rsid w:val="004B0A29"/>
    <w:rsid w:val="004B10AD"/>
    <w:rsid w:val="004B18AF"/>
    <w:rsid w:val="004B1C3A"/>
    <w:rsid w:val="004B1E5C"/>
    <w:rsid w:val="004B29B7"/>
    <w:rsid w:val="004B2C04"/>
    <w:rsid w:val="004B3917"/>
    <w:rsid w:val="004B3FC1"/>
    <w:rsid w:val="004B422E"/>
    <w:rsid w:val="004B46B8"/>
    <w:rsid w:val="004B706D"/>
    <w:rsid w:val="004B7457"/>
    <w:rsid w:val="004B7E44"/>
    <w:rsid w:val="004C00A7"/>
    <w:rsid w:val="004C0C0E"/>
    <w:rsid w:val="004C0D3D"/>
    <w:rsid w:val="004C1590"/>
    <w:rsid w:val="004C1E33"/>
    <w:rsid w:val="004C1E7D"/>
    <w:rsid w:val="004C220E"/>
    <w:rsid w:val="004C511E"/>
    <w:rsid w:val="004C56FD"/>
    <w:rsid w:val="004C7046"/>
    <w:rsid w:val="004C73B9"/>
    <w:rsid w:val="004C7A73"/>
    <w:rsid w:val="004D4172"/>
    <w:rsid w:val="004D64B9"/>
    <w:rsid w:val="004D6C59"/>
    <w:rsid w:val="004E10FB"/>
    <w:rsid w:val="004E1803"/>
    <w:rsid w:val="004E2001"/>
    <w:rsid w:val="004E280D"/>
    <w:rsid w:val="004E3844"/>
    <w:rsid w:val="004E3DBE"/>
    <w:rsid w:val="004E4B0A"/>
    <w:rsid w:val="004E52DB"/>
    <w:rsid w:val="004E6402"/>
    <w:rsid w:val="004E7065"/>
    <w:rsid w:val="004F2BA1"/>
    <w:rsid w:val="004F2E09"/>
    <w:rsid w:val="004F3277"/>
    <w:rsid w:val="004F67EB"/>
    <w:rsid w:val="004F78F3"/>
    <w:rsid w:val="004F7A47"/>
    <w:rsid w:val="005002BC"/>
    <w:rsid w:val="0050035B"/>
    <w:rsid w:val="0050160D"/>
    <w:rsid w:val="0050209C"/>
    <w:rsid w:val="0050296D"/>
    <w:rsid w:val="0050336E"/>
    <w:rsid w:val="00503DC5"/>
    <w:rsid w:val="00504BAC"/>
    <w:rsid w:val="0050536F"/>
    <w:rsid w:val="00505E7F"/>
    <w:rsid w:val="00506F86"/>
    <w:rsid w:val="0050767F"/>
    <w:rsid w:val="005077B5"/>
    <w:rsid w:val="00507EBE"/>
    <w:rsid w:val="00510C40"/>
    <w:rsid w:val="00511552"/>
    <w:rsid w:val="00511D14"/>
    <w:rsid w:val="00513D1B"/>
    <w:rsid w:val="00513D53"/>
    <w:rsid w:val="00514279"/>
    <w:rsid w:val="00514C9D"/>
    <w:rsid w:val="00514D39"/>
    <w:rsid w:val="00516DD4"/>
    <w:rsid w:val="005175E7"/>
    <w:rsid w:val="00520E80"/>
    <w:rsid w:val="00521ACE"/>
    <w:rsid w:val="00524360"/>
    <w:rsid w:val="00526F85"/>
    <w:rsid w:val="00527BF4"/>
    <w:rsid w:val="00530409"/>
    <w:rsid w:val="00531119"/>
    <w:rsid w:val="005323D0"/>
    <w:rsid w:val="00532FEA"/>
    <w:rsid w:val="00533AAF"/>
    <w:rsid w:val="00533E67"/>
    <w:rsid w:val="0053481E"/>
    <w:rsid w:val="00534EC2"/>
    <w:rsid w:val="00540717"/>
    <w:rsid w:val="00541E65"/>
    <w:rsid w:val="00541FBD"/>
    <w:rsid w:val="00544AB1"/>
    <w:rsid w:val="00546DDA"/>
    <w:rsid w:val="00546E00"/>
    <w:rsid w:val="0054782D"/>
    <w:rsid w:val="005520D9"/>
    <w:rsid w:val="00552973"/>
    <w:rsid w:val="00552DB4"/>
    <w:rsid w:val="00553380"/>
    <w:rsid w:val="00553A27"/>
    <w:rsid w:val="00557A8F"/>
    <w:rsid w:val="0056142D"/>
    <w:rsid w:val="005632C1"/>
    <w:rsid w:val="00563F96"/>
    <w:rsid w:val="00565A9A"/>
    <w:rsid w:val="00567151"/>
    <w:rsid w:val="00567C45"/>
    <w:rsid w:val="005717B4"/>
    <w:rsid w:val="005721E5"/>
    <w:rsid w:val="00572D1C"/>
    <w:rsid w:val="00573681"/>
    <w:rsid w:val="00573787"/>
    <w:rsid w:val="0057465B"/>
    <w:rsid w:val="00575C4B"/>
    <w:rsid w:val="00576CA5"/>
    <w:rsid w:val="00581270"/>
    <w:rsid w:val="00581C45"/>
    <w:rsid w:val="00582D27"/>
    <w:rsid w:val="00587779"/>
    <w:rsid w:val="00590EC2"/>
    <w:rsid w:val="00590F58"/>
    <w:rsid w:val="005923B5"/>
    <w:rsid w:val="00593720"/>
    <w:rsid w:val="00595951"/>
    <w:rsid w:val="00595ECE"/>
    <w:rsid w:val="00596C4D"/>
    <w:rsid w:val="005A002B"/>
    <w:rsid w:val="005A08C4"/>
    <w:rsid w:val="005A0ACF"/>
    <w:rsid w:val="005A1148"/>
    <w:rsid w:val="005A1B88"/>
    <w:rsid w:val="005A1E39"/>
    <w:rsid w:val="005A23F1"/>
    <w:rsid w:val="005A26E9"/>
    <w:rsid w:val="005A2EAF"/>
    <w:rsid w:val="005A4976"/>
    <w:rsid w:val="005A4C6F"/>
    <w:rsid w:val="005A50EA"/>
    <w:rsid w:val="005A697B"/>
    <w:rsid w:val="005A7270"/>
    <w:rsid w:val="005A7ED9"/>
    <w:rsid w:val="005B0ADF"/>
    <w:rsid w:val="005B1943"/>
    <w:rsid w:val="005B2D9A"/>
    <w:rsid w:val="005B56C5"/>
    <w:rsid w:val="005B5B0F"/>
    <w:rsid w:val="005B5D35"/>
    <w:rsid w:val="005B67F9"/>
    <w:rsid w:val="005B68FF"/>
    <w:rsid w:val="005B7278"/>
    <w:rsid w:val="005C07CA"/>
    <w:rsid w:val="005C13D4"/>
    <w:rsid w:val="005C5F5B"/>
    <w:rsid w:val="005C62B3"/>
    <w:rsid w:val="005C6D0B"/>
    <w:rsid w:val="005D1481"/>
    <w:rsid w:val="005D1E0A"/>
    <w:rsid w:val="005D231B"/>
    <w:rsid w:val="005D25D0"/>
    <w:rsid w:val="005D3B2F"/>
    <w:rsid w:val="005D3E23"/>
    <w:rsid w:val="005D6540"/>
    <w:rsid w:val="005D71DE"/>
    <w:rsid w:val="005E08B0"/>
    <w:rsid w:val="005E0D9E"/>
    <w:rsid w:val="005E1320"/>
    <w:rsid w:val="005E19C2"/>
    <w:rsid w:val="005E1B69"/>
    <w:rsid w:val="005E2361"/>
    <w:rsid w:val="005E3BA6"/>
    <w:rsid w:val="005E479D"/>
    <w:rsid w:val="005E5053"/>
    <w:rsid w:val="005E5F1E"/>
    <w:rsid w:val="005E6BAC"/>
    <w:rsid w:val="005E6BB9"/>
    <w:rsid w:val="005E7AE1"/>
    <w:rsid w:val="005F13E1"/>
    <w:rsid w:val="005F15BC"/>
    <w:rsid w:val="005F17D1"/>
    <w:rsid w:val="005F2830"/>
    <w:rsid w:val="005F6587"/>
    <w:rsid w:val="00601379"/>
    <w:rsid w:val="00603F75"/>
    <w:rsid w:val="00604533"/>
    <w:rsid w:val="00604811"/>
    <w:rsid w:val="00604E86"/>
    <w:rsid w:val="00606C24"/>
    <w:rsid w:val="006071D5"/>
    <w:rsid w:val="0061121C"/>
    <w:rsid w:val="006124B5"/>
    <w:rsid w:val="006125DE"/>
    <w:rsid w:val="00612863"/>
    <w:rsid w:val="006131DB"/>
    <w:rsid w:val="006135BE"/>
    <w:rsid w:val="006136F4"/>
    <w:rsid w:val="006145B4"/>
    <w:rsid w:val="00614F42"/>
    <w:rsid w:val="006155FF"/>
    <w:rsid w:val="00616AF8"/>
    <w:rsid w:val="006177AE"/>
    <w:rsid w:val="00617A25"/>
    <w:rsid w:val="00621B2A"/>
    <w:rsid w:val="006227C3"/>
    <w:rsid w:val="00623EB8"/>
    <w:rsid w:val="00624381"/>
    <w:rsid w:val="0062490B"/>
    <w:rsid w:val="00624BC0"/>
    <w:rsid w:val="00624BC6"/>
    <w:rsid w:val="0062511C"/>
    <w:rsid w:val="006251E5"/>
    <w:rsid w:val="0062726F"/>
    <w:rsid w:val="0062758E"/>
    <w:rsid w:val="00627600"/>
    <w:rsid w:val="0063066C"/>
    <w:rsid w:val="0063089E"/>
    <w:rsid w:val="00631B0B"/>
    <w:rsid w:val="00631CCD"/>
    <w:rsid w:val="00632C21"/>
    <w:rsid w:val="00632D39"/>
    <w:rsid w:val="006343EC"/>
    <w:rsid w:val="006355F7"/>
    <w:rsid w:val="00635D47"/>
    <w:rsid w:val="00637045"/>
    <w:rsid w:val="00637355"/>
    <w:rsid w:val="006400DB"/>
    <w:rsid w:val="00640C5F"/>
    <w:rsid w:val="006417E2"/>
    <w:rsid w:val="00641853"/>
    <w:rsid w:val="00642C51"/>
    <w:rsid w:val="00644B96"/>
    <w:rsid w:val="00644CD8"/>
    <w:rsid w:val="006471A5"/>
    <w:rsid w:val="00647C4E"/>
    <w:rsid w:val="00647DD1"/>
    <w:rsid w:val="0065007C"/>
    <w:rsid w:val="006514C2"/>
    <w:rsid w:val="00651614"/>
    <w:rsid w:val="006525BC"/>
    <w:rsid w:val="006528BD"/>
    <w:rsid w:val="00652C3C"/>
    <w:rsid w:val="0065434D"/>
    <w:rsid w:val="006545A2"/>
    <w:rsid w:val="00654DB3"/>
    <w:rsid w:val="006563D6"/>
    <w:rsid w:val="00656E7F"/>
    <w:rsid w:val="006602EA"/>
    <w:rsid w:val="006605F3"/>
    <w:rsid w:val="00660C50"/>
    <w:rsid w:val="00661289"/>
    <w:rsid w:val="006620E4"/>
    <w:rsid w:val="0066300A"/>
    <w:rsid w:val="0066308D"/>
    <w:rsid w:val="00664329"/>
    <w:rsid w:val="006645B2"/>
    <w:rsid w:val="006647B2"/>
    <w:rsid w:val="00664AA8"/>
    <w:rsid w:val="00664B49"/>
    <w:rsid w:val="0066523E"/>
    <w:rsid w:val="00667AF7"/>
    <w:rsid w:val="00667BB1"/>
    <w:rsid w:val="00667E4F"/>
    <w:rsid w:val="00670065"/>
    <w:rsid w:val="0067028F"/>
    <w:rsid w:val="00671B2F"/>
    <w:rsid w:val="006741F8"/>
    <w:rsid w:val="00675269"/>
    <w:rsid w:val="0067607B"/>
    <w:rsid w:val="00677256"/>
    <w:rsid w:val="006777F0"/>
    <w:rsid w:val="00677B10"/>
    <w:rsid w:val="00677F55"/>
    <w:rsid w:val="00680106"/>
    <w:rsid w:val="006813EF"/>
    <w:rsid w:val="006815C0"/>
    <w:rsid w:val="00682258"/>
    <w:rsid w:val="00682C2C"/>
    <w:rsid w:val="00684897"/>
    <w:rsid w:val="00684C27"/>
    <w:rsid w:val="006850CE"/>
    <w:rsid w:val="00685E0B"/>
    <w:rsid w:val="006860A4"/>
    <w:rsid w:val="00687466"/>
    <w:rsid w:val="00687CC4"/>
    <w:rsid w:val="00687F3A"/>
    <w:rsid w:val="006902AF"/>
    <w:rsid w:val="0069063F"/>
    <w:rsid w:val="006911E3"/>
    <w:rsid w:val="00692CB4"/>
    <w:rsid w:val="00693919"/>
    <w:rsid w:val="00695CA6"/>
    <w:rsid w:val="00695CFF"/>
    <w:rsid w:val="006A0D25"/>
    <w:rsid w:val="006A1603"/>
    <w:rsid w:val="006A5252"/>
    <w:rsid w:val="006A5655"/>
    <w:rsid w:val="006A5B99"/>
    <w:rsid w:val="006A6293"/>
    <w:rsid w:val="006A6B32"/>
    <w:rsid w:val="006B05E0"/>
    <w:rsid w:val="006B116C"/>
    <w:rsid w:val="006B1295"/>
    <w:rsid w:val="006B36A8"/>
    <w:rsid w:val="006B3EB6"/>
    <w:rsid w:val="006B4266"/>
    <w:rsid w:val="006B4879"/>
    <w:rsid w:val="006B4D01"/>
    <w:rsid w:val="006B4E96"/>
    <w:rsid w:val="006B56BB"/>
    <w:rsid w:val="006B57D3"/>
    <w:rsid w:val="006B5BBF"/>
    <w:rsid w:val="006B5D55"/>
    <w:rsid w:val="006B65F9"/>
    <w:rsid w:val="006B71BD"/>
    <w:rsid w:val="006B7280"/>
    <w:rsid w:val="006C0602"/>
    <w:rsid w:val="006C17D8"/>
    <w:rsid w:val="006C2246"/>
    <w:rsid w:val="006C2EC3"/>
    <w:rsid w:val="006C30D2"/>
    <w:rsid w:val="006C318F"/>
    <w:rsid w:val="006C384F"/>
    <w:rsid w:val="006C42B2"/>
    <w:rsid w:val="006C4443"/>
    <w:rsid w:val="006C4815"/>
    <w:rsid w:val="006C5141"/>
    <w:rsid w:val="006C6AF8"/>
    <w:rsid w:val="006C6E84"/>
    <w:rsid w:val="006D0AEF"/>
    <w:rsid w:val="006D1ACE"/>
    <w:rsid w:val="006D276E"/>
    <w:rsid w:val="006D2886"/>
    <w:rsid w:val="006D2AA5"/>
    <w:rsid w:val="006D524A"/>
    <w:rsid w:val="006D5904"/>
    <w:rsid w:val="006D6636"/>
    <w:rsid w:val="006D6823"/>
    <w:rsid w:val="006D7280"/>
    <w:rsid w:val="006D7E4C"/>
    <w:rsid w:val="006E0DA0"/>
    <w:rsid w:val="006E1918"/>
    <w:rsid w:val="006E1A94"/>
    <w:rsid w:val="006E26C3"/>
    <w:rsid w:val="006E3608"/>
    <w:rsid w:val="006E3BB4"/>
    <w:rsid w:val="006E475E"/>
    <w:rsid w:val="006E6232"/>
    <w:rsid w:val="006E6A8C"/>
    <w:rsid w:val="006E6F1A"/>
    <w:rsid w:val="006F0ED4"/>
    <w:rsid w:val="006F1211"/>
    <w:rsid w:val="006F20D4"/>
    <w:rsid w:val="006F34A6"/>
    <w:rsid w:val="006F3E23"/>
    <w:rsid w:val="006F3FEB"/>
    <w:rsid w:val="006F534B"/>
    <w:rsid w:val="006F5CDF"/>
    <w:rsid w:val="006F5D56"/>
    <w:rsid w:val="006F6C50"/>
    <w:rsid w:val="006F7FCA"/>
    <w:rsid w:val="007005AE"/>
    <w:rsid w:val="00700951"/>
    <w:rsid w:val="00700A7B"/>
    <w:rsid w:val="007017F6"/>
    <w:rsid w:val="00705757"/>
    <w:rsid w:val="00706280"/>
    <w:rsid w:val="007064C8"/>
    <w:rsid w:val="00707E25"/>
    <w:rsid w:val="007106FD"/>
    <w:rsid w:val="00710A68"/>
    <w:rsid w:val="00712456"/>
    <w:rsid w:val="0071248F"/>
    <w:rsid w:val="00713EA7"/>
    <w:rsid w:val="007208AB"/>
    <w:rsid w:val="00720AE8"/>
    <w:rsid w:val="00721075"/>
    <w:rsid w:val="00723067"/>
    <w:rsid w:val="007231C4"/>
    <w:rsid w:val="00724C3E"/>
    <w:rsid w:val="007251AD"/>
    <w:rsid w:val="00725888"/>
    <w:rsid w:val="00725A16"/>
    <w:rsid w:val="0072646F"/>
    <w:rsid w:val="0073115B"/>
    <w:rsid w:val="00731D1A"/>
    <w:rsid w:val="00733D60"/>
    <w:rsid w:val="00734467"/>
    <w:rsid w:val="00735004"/>
    <w:rsid w:val="007352DC"/>
    <w:rsid w:val="00735990"/>
    <w:rsid w:val="00740D20"/>
    <w:rsid w:val="007419FF"/>
    <w:rsid w:val="00741B75"/>
    <w:rsid w:val="00741CB3"/>
    <w:rsid w:val="00742F34"/>
    <w:rsid w:val="00743339"/>
    <w:rsid w:val="00746396"/>
    <w:rsid w:val="007471B8"/>
    <w:rsid w:val="00747397"/>
    <w:rsid w:val="00747728"/>
    <w:rsid w:val="00751CF3"/>
    <w:rsid w:val="007526FF"/>
    <w:rsid w:val="00752789"/>
    <w:rsid w:val="00752E72"/>
    <w:rsid w:val="00753E0F"/>
    <w:rsid w:val="007549AB"/>
    <w:rsid w:val="007549E5"/>
    <w:rsid w:val="00754E2A"/>
    <w:rsid w:val="00755719"/>
    <w:rsid w:val="00757123"/>
    <w:rsid w:val="00757E36"/>
    <w:rsid w:val="007604A1"/>
    <w:rsid w:val="0076216C"/>
    <w:rsid w:val="00762D11"/>
    <w:rsid w:val="0076408F"/>
    <w:rsid w:val="007641B8"/>
    <w:rsid w:val="00764B8A"/>
    <w:rsid w:val="007668C4"/>
    <w:rsid w:val="007668E4"/>
    <w:rsid w:val="00766BEA"/>
    <w:rsid w:val="00767DD2"/>
    <w:rsid w:val="00767DD9"/>
    <w:rsid w:val="00767F63"/>
    <w:rsid w:val="00771233"/>
    <w:rsid w:val="007714C0"/>
    <w:rsid w:val="007719EC"/>
    <w:rsid w:val="007722E0"/>
    <w:rsid w:val="00772DA1"/>
    <w:rsid w:val="007742AF"/>
    <w:rsid w:val="0077438D"/>
    <w:rsid w:val="00776285"/>
    <w:rsid w:val="0077759B"/>
    <w:rsid w:val="007802EC"/>
    <w:rsid w:val="00781C6E"/>
    <w:rsid w:val="00782612"/>
    <w:rsid w:val="0078392E"/>
    <w:rsid w:val="007843F9"/>
    <w:rsid w:val="00784530"/>
    <w:rsid w:val="00786000"/>
    <w:rsid w:val="00786E4E"/>
    <w:rsid w:val="00787A73"/>
    <w:rsid w:val="0079058D"/>
    <w:rsid w:val="00790CA3"/>
    <w:rsid w:val="007919D6"/>
    <w:rsid w:val="007927B2"/>
    <w:rsid w:val="00792B35"/>
    <w:rsid w:val="0079323D"/>
    <w:rsid w:val="00794E92"/>
    <w:rsid w:val="007966F7"/>
    <w:rsid w:val="00796835"/>
    <w:rsid w:val="007968C0"/>
    <w:rsid w:val="00796A65"/>
    <w:rsid w:val="007973E8"/>
    <w:rsid w:val="007A100C"/>
    <w:rsid w:val="007A1275"/>
    <w:rsid w:val="007A1FA3"/>
    <w:rsid w:val="007A3782"/>
    <w:rsid w:val="007A3AD2"/>
    <w:rsid w:val="007A3BC8"/>
    <w:rsid w:val="007A3D0E"/>
    <w:rsid w:val="007A5354"/>
    <w:rsid w:val="007A58E2"/>
    <w:rsid w:val="007A6C52"/>
    <w:rsid w:val="007A7604"/>
    <w:rsid w:val="007B0336"/>
    <w:rsid w:val="007B035D"/>
    <w:rsid w:val="007B07ED"/>
    <w:rsid w:val="007B6214"/>
    <w:rsid w:val="007B6726"/>
    <w:rsid w:val="007B7DE9"/>
    <w:rsid w:val="007C0D0B"/>
    <w:rsid w:val="007C38F1"/>
    <w:rsid w:val="007C3BAA"/>
    <w:rsid w:val="007C3D10"/>
    <w:rsid w:val="007C413A"/>
    <w:rsid w:val="007C4E63"/>
    <w:rsid w:val="007C590F"/>
    <w:rsid w:val="007C6AFF"/>
    <w:rsid w:val="007C7DDF"/>
    <w:rsid w:val="007D2222"/>
    <w:rsid w:val="007D31FE"/>
    <w:rsid w:val="007D49FF"/>
    <w:rsid w:val="007D6701"/>
    <w:rsid w:val="007D6A6C"/>
    <w:rsid w:val="007D6ABC"/>
    <w:rsid w:val="007D6E75"/>
    <w:rsid w:val="007D719B"/>
    <w:rsid w:val="007E1E99"/>
    <w:rsid w:val="007E234B"/>
    <w:rsid w:val="007E30F9"/>
    <w:rsid w:val="007E3140"/>
    <w:rsid w:val="007E52CD"/>
    <w:rsid w:val="007E5440"/>
    <w:rsid w:val="007E5D87"/>
    <w:rsid w:val="007E5ED3"/>
    <w:rsid w:val="007E60D6"/>
    <w:rsid w:val="007E6B3E"/>
    <w:rsid w:val="007E6BFD"/>
    <w:rsid w:val="007E7CCE"/>
    <w:rsid w:val="007F0399"/>
    <w:rsid w:val="007F0628"/>
    <w:rsid w:val="007F0EC4"/>
    <w:rsid w:val="007F1014"/>
    <w:rsid w:val="007F1FAA"/>
    <w:rsid w:val="007F349B"/>
    <w:rsid w:val="00800800"/>
    <w:rsid w:val="00802806"/>
    <w:rsid w:val="00802A31"/>
    <w:rsid w:val="008032EC"/>
    <w:rsid w:val="00804D9A"/>
    <w:rsid w:val="008068B2"/>
    <w:rsid w:val="008115B4"/>
    <w:rsid w:val="00812917"/>
    <w:rsid w:val="0081296B"/>
    <w:rsid w:val="00813E04"/>
    <w:rsid w:val="008149CA"/>
    <w:rsid w:val="00815252"/>
    <w:rsid w:val="0081552D"/>
    <w:rsid w:val="00815BAD"/>
    <w:rsid w:val="00816EE4"/>
    <w:rsid w:val="00817422"/>
    <w:rsid w:val="00817D4F"/>
    <w:rsid w:val="00817F1A"/>
    <w:rsid w:val="00820137"/>
    <w:rsid w:val="00821246"/>
    <w:rsid w:val="0082202D"/>
    <w:rsid w:val="0082316E"/>
    <w:rsid w:val="0082360B"/>
    <w:rsid w:val="008240DB"/>
    <w:rsid w:val="00824300"/>
    <w:rsid w:val="00824477"/>
    <w:rsid w:val="008261FE"/>
    <w:rsid w:val="00826623"/>
    <w:rsid w:val="00830274"/>
    <w:rsid w:val="008303E7"/>
    <w:rsid w:val="00831BAA"/>
    <w:rsid w:val="00832616"/>
    <w:rsid w:val="008337B7"/>
    <w:rsid w:val="00834FFC"/>
    <w:rsid w:val="00835D17"/>
    <w:rsid w:val="008361C6"/>
    <w:rsid w:val="00837022"/>
    <w:rsid w:val="00840276"/>
    <w:rsid w:val="00841B58"/>
    <w:rsid w:val="00841E11"/>
    <w:rsid w:val="008452CD"/>
    <w:rsid w:val="0084587B"/>
    <w:rsid w:val="00845CFA"/>
    <w:rsid w:val="00846607"/>
    <w:rsid w:val="0084717C"/>
    <w:rsid w:val="00847383"/>
    <w:rsid w:val="0085015D"/>
    <w:rsid w:val="00850658"/>
    <w:rsid w:val="0085168B"/>
    <w:rsid w:val="008517EF"/>
    <w:rsid w:val="008527BA"/>
    <w:rsid w:val="00853142"/>
    <w:rsid w:val="0085336D"/>
    <w:rsid w:val="0085480A"/>
    <w:rsid w:val="00855CAA"/>
    <w:rsid w:val="008565D6"/>
    <w:rsid w:val="00857824"/>
    <w:rsid w:val="00857830"/>
    <w:rsid w:val="00857F01"/>
    <w:rsid w:val="008604EE"/>
    <w:rsid w:val="00862550"/>
    <w:rsid w:val="00865396"/>
    <w:rsid w:val="00865599"/>
    <w:rsid w:val="00866780"/>
    <w:rsid w:val="00866F0D"/>
    <w:rsid w:val="0087192D"/>
    <w:rsid w:val="00872962"/>
    <w:rsid w:val="0087332B"/>
    <w:rsid w:val="00873331"/>
    <w:rsid w:val="00873399"/>
    <w:rsid w:val="00875232"/>
    <w:rsid w:val="008765E3"/>
    <w:rsid w:val="008773AC"/>
    <w:rsid w:val="008800F4"/>
    <w:rsid w:val="008805B5"/>
    <w:rsid w:val="008806E9"/>
    <w:rsid w:val="0088074F"/>
    <w:rsid w:val="00880E9E"/>
    <w:rsid w:val="008811F5"/>
    <w:rsid w:val="008825BE"/>
    <w:rsid w:val="00882888"/>
    <w:rsid w:val="00882A19"/>
    <w:rsid w:val="008836E4"/>
    <w:rsid w:val="008871C1"/>
    <w:rsid w:val="00891E19"/>
    <w:rsid w:val="00893B68"/>
    <w:rsid w:val="008940E9"/>
    <w:rsid w:val="00894420"/>
    <w:rsid w:val="00896468"/>
    <w:rsid w:val="0089666E"/>
    <w:rsid w:val="00896CE6"/>
    <w:rsid w:val="008A0849"/>
    <w:rsid w:val="008A155D"/>
    <w:rsid w:val="008A1ACE"/>
    <w:rsid w:val="008A2B02"/>
    <w:rsid w:val="008A2C47"/>
    <w:rsid w:val="008A453C"/>
    <w:rsid w:val="008A5388"/>
    <w:rsid w:val="008A56C2"/>
    <w:rsid w:val="008A578E"/>
    <w:rsid w:val="008A6EB6"/>
    <w:rsid w:val="008B11A0"/>
    <w:rsid w:val="008B26DA"/>
    <w:rsid w:val="008B2B36"/>
    <w:rsid w:val="008B4344"/>
    <w:rsid w:val="008B4B8E"/>
    <w:rsid w:val="008B55AD"/>
    <w:rsid w:val="008B6337"/>
    <w:rsid w:val="008B6886"/>
    <w:rsid w:val="008B78B3"/>
    <w:rsid w:val="008C090D"/>
    <w:rsid w:val="008C18BB"/>
    <w:rsid w:val="008C1EE1"/>
    <w:rsid w:val="008C2FF9"/>
    <w:rsid w:val="008C31FC"/>
    <w:rsid w:val="008C3344"/>
    <w:rsid w:val="008C5E4A"/>
    <w:rsid w:val="008C6170"/>
    <w:rsid w:val="008C77F0"/>
    <w:rsid w:val="008D1A1E"/>
    <w:rsid w:val="008D1FD9"/>
    <w:rsid w:val="008D5FFC"/>
    <w:rsid w:val="008D673F"/>
    <w:rsid w:val="008E0EC3"/>
    <w:rsid w:val="008E1549"/>
    <w:rsid w:val="008E16DB"/>
    <w:rsid w:val="008E18D0"/>
    <w:rsid w:val="008E1928"/>
    <w:rsid w:val="008E283C"/>
    <w:rsid w:val="008E2B55"/>
    <w:rsid w:val="008E379B"/>
    <w:rsid w:val="008E3C51"/>
    <w:rsid w:val="008E41EB"/>
    <w:rsid w:val="008E5BD5"/>
    <w:rsid w:val="008E719A"/>
    <w:rsid w:val="008F0B9E"/>
    <w:rsid w:val="008F14C5"/>
    <w:rsid w:val="008F3FE1"/>
    <w:rsid w:val="008F45B2"/>
    <w:rsid w:val="008F4DA0"/>
    <w:rsid w:val="008F50DD"/>
    <w:rsid w:val="008F6D97"/>
    <w:rsid w:val="009002D4"/>
    <w:rsid w:val="0090206D"/>
    <w:rsid w:val="00902540"/>
    <w:rsid w:val="0090274E"/>
    <w:rsid w:val="00902B80"/>
    <w:rsid w:val="009069E7"/>
    <w:rsid w:val="0090744C"/>
    <w:rsid w:val="009076BB"/>
    <w:rsid w:val="00907AAA"/>
    <w:rsid w:val="00907DF5"/>
    <w:rsid w:val="00907FCE"/>
    <w:rsid w:val="009106CB"/>
    <w:rsid w:val="00911468"/>
    <w:rsid w:val="00912B4E"/>
    <w:rsid w:val="00913554"/>
    <w:rsid w:val="0091477F"/>
    <w:rsid w:val="009148BC"/>
    <w:rsid w:val="009152CB"/>
    <w:rsid w:val="009155C8"/>
    <w:rsid w:val="009211D2"/>
    <w:rsid w:val="00922A7F"/>
    <w:rsid w:val="00922D5A"/>
    <w:rsid w:val="0092337E"/>
    <w:rsid w:val="00923534"/>
    <w:rsid w:val="009240FE"/>
    <w:rsid w:val="00925A55"/>
    <w:rsid w:val="00925B58"/>
    <w:rsid w:val="00926052"/>
    <w:rsid w:val="00926657"/>
    <w:rsid w:val="0092742C"/>
    <w:rsid w:val="00930077"/>
    <w:rsid w:val="009302E8"/>
    <w:rsid w:val="00930BF0"/>
    <w:rsid w:val="00932305"/>
    <w:rsid w:val="00932986"/>
    <w:rsid w:val="009342BE"/>
    <w:rsid w:val="00934579"/>
    <w:rsid w:val="00934EFC"/>
    <w:rsid w:val="0093603C"/>
    <w:rsid w:val="00937BEA"/>
    <w:rsid w:val="009408BD"/>
    <w:rsid w:val="00940976"/>
    <w:rsid w:val="009410AE"/>
    <w:rsid w:val="0094151E"/>
    <w:rsid w:val="009448C3"/>
    <w:rsid w:val="00944BD4"/>
    <w:rsid w:val="00945182"/>
    <w:rsid w:val="009464FB"/>
    <w:rsid w:val="009511A2"/>
    <w:rsid w:val="00951534"/>
    <w:rsid w:val="00951551"/>
    <w:rsid w:val="00954108"/>
    <w:rsid w:val="00955559"/>
    <w:rsid w:val="009555FA"/>
    <w:rsid w:val="0095625E"/>
    <w:rsid w:val="00962E66"/>
    <w:rsid w:val="00963E89"/>
    <w:rsid w:val="00964881"/>
    <w:rsid w:val="009658ED"/>
    <w:rsid w:val="00970F53"/>
    <w:rsid w:val="00972448"/>
    <w:rsid w:val="00973C37"/>
    <w:rsid w:val="00974DA8"/>
    <w:rsid w:val="00975585"/>
    <w:rsid w:val="0097654F"/>
    <w:rsid w:val="00976BDC"/>
    <w:rsid w:val="00977368"/>
    <w:rsid w:val="009814C5"/>
    <w:rsid w:val="00982372"/>
    <w:rsid w:val="0098402B"/>
    <w:rsid w:val="009840F3"/>
    <w:rsid w:val="009844FE"/>
    <w:rsid w:val="0098494D"/>
    <w:rsid w:val="00985333"/>
    <w:rsid w:val="00985B84"/>
    <w:rsid w:val="00986674"/>
    <w:rsid w:val="00986823"/>
    <w:rsid w:val="00986EEF"/>
    <w:rsid w:val="009871A3"/>
    <w:rsid w:val="00987318"/>
    <w:rsid w:val="00987A9A"/>
    <w:rsid w:val="0099009E"/>
    <w:rsid w:val="00990336"/>
    <w:rsid w:val="0099052E"/>
    <w:rsid w:val="00990EF8"/>
    <w:rsid w:val="00992CA3"/>
    <w:rsid w:val="00992F01"/>
    <w:rsid w:val="00993446"/>
    <w:rsid w:val="00994C14"/>
    <w:rsid w:val="00995375"/>
    <w:rsid w:val="00995C7F"/>
    <w:rsid w:val="00997518"/>
    <w:rsid w:val="009A03A3"/>
    <w:rsid w:val="009A0A08"/>
    <w:rsid w:val="009A1573"/>
    <w:rsid w:val="009A2B7A"/>
    <w:rsid w:val="009A2F74"/>
    <w:rsid w:val="009A425E"/>
    <w:rsid w:val="009A661B"/>
    <w:rsid w:val="009A6C2C"/>
    <w:rsid w:val="009B05F3"/>
    <w:rsid w:val="009B0F80"/>
    <w:rsid w:val="009B1E9B"/>
    <w:rsid w:val="009B1F58"/>
    <w:rsid w:val="009B210D"/>
    <w:rsid w:val="009B3D4A"/>
    <w:rsid w:val="009B41F2"/>
    <w:rsid w:val="009B50D8"/>
    <w:rsid w:val="009B62C4"/>
    <w:rsid w:val="009C1618"/>
    <w:rsid w:val="009C170C"/>
    <w:rsid w:val="009C25A6"/>
    <w:rsid w:val="009C3EEE"/>
    <w:rsid w:val="009C4539"/>
    <w:rsid w:val="009C494B"/>
    <w:rsid w:val="009C5991"/>
    <w:rsid w:val="009C5D4F"/>
    <w:rsid w:val="009C6760"/>
    <w:rsid w:val="009C680A"/>
    <w:rsid w:val="009D625C"/>
    <w:rsid w:val="009D7B77"/>
    <w:rsid w:val="009D7E77"/>
    <w:rsid w:val="009E1D93"/>
    <w:rsid w:val="009E5266"/>
    <w:rsid w:val="009F1AB7"/>
    <w:rsid w:val="009F239D"/>
    <w:rsid w:val="009F2449"/>
    <w:rsid w:val="009F24EB"/>
    <w:rsid w:val="009F250C"/>
    <w:rsid w:val="009F2665"/>
    <w:rsid w:val="009F4236"/>
    <w:rsid w:val="009F4DAD"/>
    <w:rsid w:val="009F665A"/>
    <w:rsid w:val="009F7383"/>
    <w:rsid w:val="00A006B7"/>
    <w:rsid w:val="00A009C6"/>
    <w:rsid w:val="00A01BB8"/>
    <w:rsid w:val="00A027B8"/>
    <w:rsid w:val="00A029BC"/>
    <w:rsid w:val="00A02AC3"/>
    <w:rsid w:val="00A03A05"/>
    <w:rsid w:val="00A0405D"/>
    <w:rsid w:val="00A0607B"/>
    <w:rsid w:val="00A06854"/>
    <w:rsid w:val="00A06A04"/>
    <w:rsid w:val="00A076C3"/>
    <w:rsid w:val="00A07D05"/>
    <w:rsid w:val="00A11189"/>
    <w:rsid w:val="00A11BD2"/>
    <w:rsid w:val="00A1232A"/>
    <w:rsid w:val="00A13312"/>
    <w:rsid w:val="00A15B3E"/>
    <w:rsid w:val="00A15DF5"/>
    <w:rsid w:val="00A1674F"/>
    <w:rsid w:val="00A2002B"/>
    <w:rsid w:val="00A21739"/>
    <w:rsid w:val="00A21F8A"/>
    <w:rsid w:val="00A2319C"/>
    <w:rsid w:val="00A236E0"/>
    <w:rsid w:val="00A23C77"/>
    <w:rsid w:val="00A23DAA"/>
    <w:rsid w:val="00A2451B"/>
    <w:rsid w:val="00A266C3"/>
    <w:rsid w:val="00A275D2"/>
    <w:rsid w:val="00A27751"/>
    <w:rsid w:val="00A30670"/>
    <w:rsid w:val="00A33520"/>
    <w:rsid w:val="00A34050"/>
    <w:rsid w:val="00A347B1"/>
    <w:rsid w:val="00A35CFA"/>
    <w:rsid w:val="00A37D00"/>
    <w:rsid w:val="00A37DCF"/>
    <w:rsid w:val="00A41696"/>
    <w:rsid w:val="00A4445A"/>
    <w:rsid w:val="00A447CD"/>
    <w:rsid w:val="00A45E04"/>
    <w:rsid w:val="00A466CA"/>
    <w:rsid w:val="00A46AC5"/>
    <w:rsid w:val="00A47A35"/>
    <w:rsid w:val="00A47D55"/>
    <w:rsid w:val="00A51046"/>
    <w:rsid w:val="00A51224"/>
    <w:rsid w:val="00A54BA8"/>
    <w:rsid w:val="00A54BE0"/>
    <w:rsid w:val="00A552D9"/>
    <w:rsid w:val="00A5574B"/>
    <w:rsid w:val="00A57018"/>
    <w:rsid w:val="00A60867"/>
    <w:rsid w:val="00A61285"/>
    <w:rsid w:val="00A61EE9"/>
    <w:rsid w:val="00A621FB"/>
    <w:rsid w:val="00A6367E"/>
    <w:rsid w:val="00A63FF8"/>
    <w:rsid w:val="00A64562"/>
    <w:rsid w:val="00A67C11"/>
    <w:rsid w:val="00A703F5"/>
    <w:rsid w:val="00A704C7"/>
    <w:rsid w:val="00A72055"/>
    <w:rsid w:val="00A72BFF"/>
    <w:rsid w:val="00A74987"/>
    <w:rsid w:val="00A75EB5"/>
    <w:rsid w:val="00A778D2"/>
    <w:rsid w:val="00A77A0E"/>
    <w:rsid w:val="00A80A1D"/>
    <w:rsid w:val="00A80F21"/>
    <w:rsid w:val="00A81B93"/>
    <w:rsid w:val="00A82211"/>
    <w:rsid w:val="00A83836"/>
    <w:rsid w:val="00A83B5E"/>
    <w:rsid w:val="00A83F08"/>
    <w:rsid w:val="00A83F16"/>
    <w:rsid w:val="00A84211"/>
    <w:rsid w:val="00A84303"/>
    <w:rsid w:val="00A851C3"/>
    <w:rsid w:val="00A8535B"/>
    <w:rsid w:val="00A87E9F"/>
    <w:rsid w:val="00A90A5C"/>
    <w:rsid w:val="00A91518"/>
    <w:rsid w:val="00A91CB6"/>
    <w:rsid w:val="00A9495F"/>
    <w:rsid w:val="00A97CA4"/>
    <w:rsid w:val="00AA15A1"/>
    <w:rsid w:val="00AA1B9C"/>
    <w:rsid w:val="00AA320C"/>
    <w:rsid w:val="00AA54AB"/>
    <w:rsid w:val="00AA5CD1"/>
    <w:rsid w:val="00AA643E"/>
    <w:rsid w:val="00AA6B79"/>
    <w:rsid w:val="00AA6FE9"/>
    <w:rsid w:val="00AB391B"/>
    <w:rsid w:val="00AB3ABD"/>
    <w:rsid w:val="00AB4F2B"/>
    <w:rsid w:val="00AB546A"/>
    <w:rsid w:val="00AB5547"/>
    <w:rsid w:val="00AB5E67"/>
    <w:rsid w:val="00AB651D"/>
    <w:rsid w:val="00AB70D2"/>
    <w:rsid w:val="00AB7421"/>
    <w:rsid w:val="00AB7C70"/>
    <w:rsid w:val="00AC066F"/>
    <w:rsid w:val="00AC0752"/>
    <w:rsid w:val="00AC1B0F"/>
    <w:rsid w:val="00AC4565"/>
    <w:rsid w:val="00AC5E87"/>
    <w:rsid w:val="00AC6781"/>
    <w:rsid w:val="00AC6832"/>
    <w:rsid w:val="00AC6B7F"/>
    <w:rsid w:val="00AC6BBC"/>
    <w:rsid w:val="00AC7790"/>
    <w:rsid w:val="00AC7BFF"/>
    <w:rsid w:val="00AD0303"/>
    <w:rsid w:val="00AD1706"/>
    <w:rsid w:val="00AD18DD"/>
    <w:rsid w:val="00AD2AFB"/>
    <w:rsid w:val="00AD4D4A"/>
    <w:rsid w:val="00AD6DDF"/>
    <w:rsid w:val="00AD7FB8"/>
    <w:rsid w:val="00AE00FF"/>
    <w:rsid w:val="00AE0231"/>
    <w:rsid w:val="00AE0CAC"/>
    <w:rsid w:val="00AE12BF"/>
    <w:rsid w:val="00AE1DF8"/>
    <w:rsid w:val="00AE25C5"/>
    <w:rsid w:val="00AE2A0D"/>
    <w:rsid w:val="00AE4615"/>
    <w:rsid w:val="00AE51BD"/>
    <w:rsid w:val="00AE5D44"/>
    <w:rsid w:val="00AF1130"/>
    <w:rsid w:val="00AF1655"/>
    <w:rsid w:val="00AF3887"/>
    <w:rsid w:val="00AF3AAD"/>
    <w:rsid w:val="00AF41CA"/>
    <w:rsid w:val="00AF5B60"/>
    <w:rsid w:val="00AF5BD8"/>
    <w:rsid w:val="00AF5CA8"/>
    <w:rsid w:val="00AF65F0"/>
    <w:rsid w:val="00AF749D"/>
    <w:rsid w:val="00AF74A2"/>
    <w:rsid w:val="00AF7B1D"/>
    <w:rsid w:val="00AF7CBF"/>
    <w:rsid w:val="00B00948"/>
    <w:rsid w:val="00B014D0"/>
    <w:rsid w:val="00B022A3"/>
    <w:rsid w:val="00B02638"/>
    <w:rsid w:val="00B027E3"/>
    <w:rsid w:val="00B02E43"/>
    <w:rsid w:val="00B03437"/>
    <w:rsid w:val="00B0464A"/>
    <w:rsid w:val="00B068B3"/>
    <w:rsid w:val="00B07551"/>
    <w:rsid w:val="00B10DF4"/>
    <w:rsid w:val="00B11DF7"/>
    <w:rsid w:val="00B1272A"/>
    <w:rsid w:val="00B1333C"/>
    <w:rsid w:val="00B14377"/>
    <w:rsid w:val="00B14F47"/>
    <w:rsid w:val="00B174CF"/>
    <w:rsid w:val="00B2033B"/>
    <w:rsid w:val="00B2111E"/>
    <w:rsid w:val="00B22115"/>
    <w:rsid w:val="00B227FA"/>
    <w:rsid w:val="00B23548"/>
    <w:rsid w:val="00B245FE"/>
    <w:rsid w:val="00B24687"/>
    <w:rsid w:val="00B24B4E"/>
    <w:rsid w:val="00B24D2F"/>
    <w:rsid w:val="00B273F3"/>
    <w:rsid w:val="00B2754D"/>
    <w:rsid w:val="00B275C8"/>
    <w:rsid w:val="00B27740"/>
    <w:rsid w:val="00B31395"/>
    <w:rsid w:val="00B336C9"/>
    <w:rsid w:val="00B33A6F"/>
    <w:rsid w:val="00B35F13"/>
    <w:rsid w:val="00B36295"/>
    <w:rsid w:val="00B362E9"/>
    <w:rsid w:val="00B378F0"/>
    <w:rsid w:val="00B4133A"/>
    <w:rsid w:val="00B416FF"/>
    <w:rsid w:val="00B42B0A"/>
    <w:rsid w:val="00B43996"/>
    <w:rsid w:val="00B45D55"/>
    <w:rsid w:val="00B463E9"/>
    <w:rsid w:val="00B4647B"/>
    <w:rsid w:val="00B46D0C"/>
    <w:rsid w:val="00B50471"/>
    <w:rsid w:val="00B511B8"/>
    <w:rsid w:val="00B51A05"/>
    <w:rsid w:val="00B51C6E"/>
    <w:rsid w:val="00B53669"/>
    <w:rsid w:val="00B547D2"/>
    <w:rsid w:val="00B5527C"/>
    <w:rsid w:val="00B55E95"/>
    <w:rsid w:val="00B55FCA"/>
    <w:rsid w:val="00B5609D"/>
    <w:rsid w:val="00B56757"/>
    <w:rsid w:val="00B60CAB"/>
    <w:rsid w:val="00B61BA9"/>
    <w:rsid w:val="00B62C7D"/>
    <w:rsid w:val="00B63D81"/>
    <w:rsid w:val="00B645C1"/>
    <w:rsid w:val="00B64EFD"/>
    <w:rsid w:val="00B65EAB"/>
    <w:rsid w:val="00B66072"/>
    <w:rsid w:val="00B67DFC"/>
    <w:rsid w:val="00B72FD9"/>
    <w:rsid w:val="00B7338B"/>
    <w:rsid w:val="00B736B2"/>
    <w:rsid w:val="00B7393F"/>
    <w:rsid w:val="00B7465B"/>
    <w:rsid w:val="00B756CF"/>
    <w:rsid w:val="00B759E5"/>
    <w:rsid w:val="00B762CA"/>
    <w:rsid w:val="00B77461"/>
    <w:rsid w:val="00B779C6"/>
    <w:rsid w:val="00B80A13"/>
    <w:rsid w:val="00B810B0"/>
    <w:rsid w:val="00B81A9E"/>
    <w:rsid w:val="00B81E2C"/>
    <w:rsid w:val="00B82216"/>
    <w:rsid w:val="00B822CD"/>
    <w:rsid w:val="00B8289C"/>
    <w:rsid w:val="00B82E6B"/>
    <w:rsid w:val="00B8476E"/>
    <w:rsid w:val="00B85A73"/>
    <w:rsid w:val="00B865A5"/>
    <w:rsid w:val="00B87E65"/>
    <w:rsid w:val="00B91659"/>
    <w:rsid w:val="00B91AD6"/>
    <w:rsid w:val="00B9346A"/>
    <w:rsid w:val="00B93EFF"/>
    <w:rsid w:val="00B94126"/>
    <w:rsid w:val="00B973C4"/>
    <w:rsid w:val="00BA28C1"/>
    <w:rsid w:val="00BA3923"/>
    <w:rsid w:val="00BA4DEF"/>
    <w:rsid w:val="00BA782F"/>
    <w:rsid w:val="00BB08F4"/>
    <w:rsid w:val="00BB2100"/>
    <w:rsid w:val="00BB38CD"/>
    <w:rsid w:val="00BB5735"/>
    <w:rsid w:val="00BB5E91"/>
    <w:rsid w:val="00BB6D7B"/>
    <w:rsid w:val="00BB7016"/>
    <w:rsid w:val="00BC38DD"/>
    <w:rsid w:val="00BC3D55"/>
    <w:rsid w:val="00BC4959"/>
    <w:rsid w:val="00BC4D0D"/>
    <w:rsid w:val="00BC56F4"/>
    <w:rsid w:val="00BC6188"/>
    <w:rsid w:val="00BC6AE5"/>
    <w:rsid w:val="00BC770B"/>
    <w:rsid w:val="00BC7780"/>
    <w:rsid w:val="00BD0206"/>
    <w:rsid w:val="00BD1C73"/>
    <w:rsid w:val="00BD22E9"/>
    <w:rsid w:val="00BD2FA6"/>
    <w:rsid w:val="00BD4E0E"/>
    <w:rsid w:val="00BD4FE0"/>
    <w:rsid w:val="00BD7923"/>
    <w:rsid w:val="00BE1755"/>
    <w:rsid w:val="00BE1869"/>
    <w:rsid w:val="00BE2CA3"/>
    <w:rsid w:val="00BE2FF4"/>
    <w:rsid w:val="00BE33F0"/>
    <w:rsid w:val="00BE3D7C"/>
    <w:rsid w:val="00BE760E"/>
    <w:rsid w:val="00BE7659"/>
    <w:rsid w:val="00BF22D4"/>
    <w:rsid w:val="00BF2BA5"/>
    <w:rsid w:val="00BF2C43"/>
    <w:rsid w:val="00BF4D49"/>
    <w:rsid w:val="00BF670D"/>
    <w:rsid w:val="00BF77D6"/>
    <w:rsid w:val="00BF789B"/>
    <w:rsid w:val="00BF7E14"/>
    <w:rsid w:val="00C002C3"/>
    <w:rsid w:val="00C01868"/>
    <w:rsid w:val="00C031A7"/>
    <w:rsid w:val="00C03734"/>
    <w:rsid w:val="00C03B0F"/>
    <w:rsid w:val="00C041E2"/>
    <w:rsid w:val="00C042BD"/>
    <w:rsid w:val="00C05109"/>
    <w:rsid w:val="00C0595A"/>
    <w:rsid w:val="00C05B28"/>
    <w:rsid w:val="00C06294"/>
    <w:rsid w:val="00C11147"/>
    <w:rsid w:val="00C11857"/>
    <w:rsid w:val="00C11C4F"/>
    <w:rsid w:val="00C1268A"/>
    <w:rsid w:val="00C126F1"/>
    <w:rsid w:val="00C1325B"/>
    <w:rsid w:val="00C145DA"/>
    <w:rsid w:val="00C1591D"/>
    <w:rsid w:val="00C15E50"/>
    <w:rsid w:val="00C23F54"/>
    <w:rsid w:val="00C25D2C"/>
    <w:rsid w:val="00C26DD9"/>
    <w:rsid w:val="00C27C19"/>
    <w:rsid w:val="00C30825"/>
    <w:rsid w:val="00C30F78"/>
    <w:rsid w:val="00C33A10"/>
    <w:rsid w:val="00C33CD2"/>
    <w:rsid w:val="00C33E4A"/>
    <w:rsid w:val="00C344F9"/>
    <w:rsid w:val="00C34BD7"/>
    <w:rsid w:val="00C35678"/>
    <w:rsid w:val="00C3604E"/>
    <w:rsid w:val="00C36957"/>
    <w:rsid w:val="00C375D4"/>
    <w:rsid w:val="00C42C85"/>
    <w:rsid w:val="00C44A5A"/>
    <w:rsid w:val="00C45C7C"/>
    <w:rsid w:val="00C47234"/>
    <w:rsid w:val="00C501EC"/>
    <w:rsid w:val="00C503C1"/>
    <w:rsid w:val="00C505C7"/>
    <w:rsid w:val="00C507D7"/>
    <w:rsid w:val="00C51EBA"/>
    <w:rsid w:val="00C5272C"/>
    <w:rsid w:val="00C538C1"/>
    <w:rsid w:val="00C54426"/>
    <w:rsid w:val="00C54A36"/>
    <w:rsid w:val="00C555FE"/>
    <w:rsid w:val="00C559B3"/>
    <w:rsid w:val="00C55ABD"/>
    <w:rsid w:val="00C56B82"/>
    <w:rsid w:val="00C56D70"/>
    <w:rsid w:val="00C578E9"/>
    <w:rsid w:val="00C612D6"/>
    <w:rsid w:val="00C61355"/>
    <w:rsid w:val="00C61402"/>
    <w:rsid w:val="00C614B9"/>
    <w:rsid w:val="00C61A4C"/>
    <w:rsid w:val="00C627B3"/>
    <w:rsid w:val="00C62D8C"/>
    <w:rsid w:val="00C645C3"/>
    <w:rsid w:val="00C64A38"/>
    <w:rsid w:val="00C6521A"/>
    <w:rsid w:val="00C656BA"/>
    <w:rsid w:val="00C66554"/>
    <w:rsid w:val="00C66980"/>
    <w:rsid w:val="00C66F03"/>
    <w:rsid w:val="00C67CE8"/>
    <w:rsid w:val="00C70BE1"/>
    <w:rsid w:val="00C70ED7"/>
    <w:rsid w:val="00C712DD"/>
    <w:rsid w:val="00C73D4C"/>
    <w:rsid w:val="00C75B10"/>
    <w:rsid w:val="00C75C52"/>
    <w:rsid w:val="00C766FD"/>
    <w:rsid w:val="00C77187"/>
    <w:rsid w:val="00C7769A"/>
    <w:rsid w:val="00C77E0B"/>
    <w:rsid w:val="00C80083"/>
    <w:rsid w:val="00C8140E"/>
    <w:rsid w:val="00C8157D"/>
    <w:rsid w:val="00C8249A"/>
    <w:rsid w:val="00C829A5"/>
    <w:rsid w:val="00C830DC"/>
    <w:rsid w:val="00C846CC"/>
    <w:rsid w:val="00C84977"/>
    <w:rsid w:val="00C84C5F"/>
    <w:rsid w:val="00C85D42"/>
    <w:rsid w:val="00C86B01"/>
    <w:rsid w:val="00C910EF"/>
    <w:rsid w:val="00C921A3"/>
    <w:rsid w:val="00C9247E"/>
    <w:rsid w:val="00C92ED3"/>
    <w:rsid w:val="00C946B1"/>
    <w:rsid w:val="00C9568E"/>
    <w:rsid w:val="00C95E85"/>
    <w:rsid w:val="00C96398"/>
    <w:rsid w:val="00CA0387"/>
    <w:rsid w:val="00CA11B7"/>
    <w:rsid w:val="00CA1EDB"/>
    <w:rsid w:val="00CA2F1A"/>
    <w:rsid w:val="00CA300F"/>
    <w:rsid w:val="00CA4A94"/>
    <w:rsid w:val="00CA704D"/>
    <w:rsid w:val="00CA7612"/>
    <w:rsid w:val="00CB07B9"/>
    <w:rsid w:val="00CB12B6"/>
    <w:rsid w:val="00CB161C"/>
    <w:rsid w:val="00CB1C40"/>
    <w:rsid w:val="00CB2460"/>
    <w:rsid w:val="00CB3400"/>
    <w:rsid w:val="00CB3F7A"/>
    <w:rsid w:val="00CB4A00"/>
    <w:rsid w:val="00CB4A1B"/>
    <w:rsid w:val="00CB53F6"/>
    <w:rsid w:val="00CB5763"/>
    <w:rsid w:val="00CC0C5F"/>
    <w:rsid w:val="00CC1609"/>
    <w:rsid w:val="00CC2A4E"/>
    <w:rsid w:val="00CC3311"/>
    <w:rsid w:val="00CC47BB"/>
    <w:rsid w:val="00CC62F0"/>
    <w:rsid w:val="00CC6F27"/>
    <w:rsid w:val="00CC71A2"/>
    <w:rsid w:val="00CD09B1"/>
    <w:rsid w:val="00CD1244"/>
    <w:rsid w:val="00CD1A1F"/>
    <w:rsid w:val="00CD2B7F"/>
    <w:rsid w:val="00CD4699"/>
    <w:rsid w:val="00CD4D6E"/>
    <w:rsid w:val="00CD57CB"/>
    <w:rsid w:val="00CD5848"/>
    <w:rsid w:val="00CD6100"/>
    <w:rsid w:val="00CD6E01"/>
    <w:rsid w:val="00CE078E"/>
    <w:rsid w:val="00CE1059"/>
    <w:rsid w:val="00CE1315"/>
    <w:rsid w:val="00CE2286"/>
    <w:rsid w:val="00CE3C1B"/>
    <w:rsid w:val="00CE44D0"/>
    <w:rsid w:val="00CE46D0"/>
    <w:rsid w:val="00CE48CE"/>
    <w:rsid w:val="00CE5A60"/>
    <w:rsid w:val="00CE6792"/>
    <w:rsid w:val="00CE6A0C"/>
    <w:rsid w:val="00CE78ED"/>
    <w:rsid w:val="00CE7F40"/>
    <w:rsid w:val="00CF003F"/>
    <w:rsid w:val="00CF10AE"/>
    <w:rsid w:val="00CF3434"/>
    <w:rsid w:val="00CF3ED5"/>
    <w:rsid w:val="00CF5468"/>
    <w:rsid w:val="00CF6E44"/>
    <w:rsid w:val="00CF76E6"/>
    <w:rsid w:val="00D0045A"/>
    <w:rsid w:val="00D01DD7"/>
    <w:rsid w:val="00D0239E"/>
    <w:rsid w:val="00D02612"/>
    <w:rsid w:val="00D02FCB"/>
    <w:rsid w:val="00D0322A"/>
    <w:rsid w:val="00D035F0"/>
    <w:rsid w:val="00D04610"/>
    <w:rsid w:val="00D06032"/>
    <w:rsid w:val="00D066F7"/>
    <w:rsid w:val="00D06CE6"/>
    <w:rsid w:val="00D10F2C"/>
    <w:rsid w:val="00D111E3"/>
    <w:rsid w:val="00D1186B"/>
    <w:rsid w:val="00D11A5A"/>
    <w:rsid w:val="00D142B9"/>
    <w:rsid w:val="00D14418"/>
    <w:rsid w:val="00D22070"/>
    <w:rsid w:val="00D221BA"/>
    <w:rsid w:val="00D22876"/>
    <w:rsid w:val="00D233D3"/>
    <w:rsid w:val="00D23756"/>
    <w:rsid w:val="00D2440A"/>
    <w:rsid w:val="00D24B5F"/>
    <w:rsid w:val="00D25A15"/>
    <w:rsid w:val="00D2695E"/>
    <w:rsid w:val="00D26ED5"/>
    <w:rsid w:val="00D30911"/>
    <w:rsid w:val="00D31156"/>
    <w:rsid w:val="00D319C9"/>
    <w:rsid w:val="00D33136"/>
    <w:rsid w:val="00D340CF"/>
    <w:rsid w:val="00D34CC0"/>
    <w:rsid w:val="00D34E25"/>
    <w:rsid w:val="00D36280"/>
    <w:rsid w:val="00D37C21"/>
    <w:rsid w:val="00D4055C"/>
    <w:rsid w:val="00D405DD"/>
    <w:rsid w:val="00D40D0B"/>
    <w:rsid w:val="00D4105E"/>
    <w:rsid w:val="00D41E12"/>
    <w:rsid w:val="00D42260"/>
    <w:rsid w:val="00D42AF0"/>
    <w:rsid w:val="00D42E7F"/>
    <w:rsid w:val="00D431A4"/>
    <w:rsid w:val="00D436CD"/>
    <w:rsid w:val="00D44365"/>
    <w:rsid w:val="00D44A15"/>
    <w:rsid w:val="00D44BAF"/>
    <w:rsid w:val="00D45013"/>
    <w:rsid w:val="00D455F6"/>
    <w:rsid w:val="00D4747D"/>
    <w:rsid w:val="00D50084"/>
    <w:rsid w:val="00D50AB5"/>
    <w:rsid w:val="00D513AD"/>
    <w:rsid w:val="00D51B33"/>
    <w:rsid w:val="00D57D77"/>
    <w:rsid w:val="00D60442"/>
    <w:rsid w:val="00D61050"/>
    <w:rsid w:val="00D6129B"/>
    <w:rsid w:val="00D6239B"/>
    <w:rsid w:val="00D62BBA"/>
    <w:rsid w:val="00D63BDD"/>
    <w:rsid w:val="00D63D6E"/>
    <w:rsid w:val="00D63FDB"/>
    <w:rsid w:val="00D6412F"/>
    <w:rsid w:val="00D65518"/>
    <w:rsid w:val="00D66825"/>
    <w:rsid w:val="00D70BD4"/>
    <w:rsid w:val="00D72A89"/>
    <w:rsid w:val="00D72C77"/>
    <w:rsid w:val="00D752FA"/>
    <w:rsid w:val="00D7552C"/>
    <w:rsid w:val="00D758E5"/>
    <w:rsid w:val="00D7729C"/>
    <w:rsid w:val="00D77B61"/>
    <w:rsid w:val="00D81DCB"/>
    <w:rsid w:val="00D81E4F"/>
    <w:rsid w:val="00D82B2E"/>
    <w:rsid w:val="00D83B42"/>
    <w:rsid w:val="00D83EE4"/>
    <w:rsid w:val="00D85E36"/>
    <w:rsid w:val="00D90A07"/>
    <w:rsid w:val="00D91937"/>
    <w:rsid w:val="00D922BE"/>
    <w:rsid w:val="00D92A55"/>
    <w:rsid w:val="00D9362F"/>
    <w:rsid w:val="00D937E0"/>
    <w:rsid w:val="00D93D35"/>
    <w:rsid w:val="00D9437F"/>
    <w:rsid w:val="00D944CB"/>
    <w:rsid w:val="00D94942"/>
    <w:rsid w:val="00D9686A"/>
    <w:rsid w:val="00D96B17"/>
    <w:rsid w:val="00DA0148"/>
    <w:rsid w:val="00DA0841"/>
    <w:rsid w:val="00DA442F"/>
    <w:rsid w:val="00DA493B"/>
    <w:rsid w:val="00DA51F7"/>
    <w:rsid w:val="00DA5820"/>
    <w:rsid w:val="00DA585E"/>
    <w:rsid w:val="00DA6BD5"/>
    <w:rsid w:val="00DA705A"/>
    <w:rsid w:val="00DA7256"/>
    <w:rsid w:val="00DA73E5"/>
    <w:rsid w:val="00DA77CA"/>
    <w:rsid w:val="00DA7BA8"/>
    <w:rsid w:val="00DB0614"/>
    <w:rsid w:val="00DB0DB0"/>
    <w:rsid w:val="00DB1984"/>
    <w:rsid w:val="00DB1B72"/>
    <w:rsid w:val="00DB2678"/>
    <w:rsid w:val="00DB2A72"/>
    <w:rsid w:val="00DB398B"/>
    <w:rsid w:val="00DB535A"/>
    <w:rsid w:val="00DB54EA"/>
    <w:rsid w:val="00DB57B6"/>
    <w:rsid w:val="00DB65DB"/>
    <w:rsid w:val="00DB731E"/>
    <w:rsid w:val="00DB79DC"/>
    <w:rsid w:val="00DC1FEC"/>
    <w:rsid w:val="00DC3FA9"/>
    <w:rsid w:val="00DC508D"/>
    <w:rsid w:val="00DC513D"/>
    <w:rsid w:val="00DC58E4"/>
    <w:rsid w:val="00DC673D"/>
    <w:rsid w:val="00DC745B"/>
    <w:rsid w:val="00DD1011"/>
    <w:rsid w:val="00DD153D"/>
    <w:rsid w:val="00DD2311"/>
    <w:rsid w:val="00DD33A0"/>
    <w:rsid w:val="00DD5CF8"/>
    <w:rsid w:val="00DD6961"/>
    <w:rsid w:val="00DD7F1F"/>
    <w:rsid w:val="00DD7FFE"/>
    <w:rsid w:val="00DE01ED"/>
    <w:rsid w:val="00DE07B7"/>
    <w:rsid w:val="00DE0999"/>
    <w:rsid w:val="00DE326E"/>
    <w:rsid w:val="00DE3874"/>
    <w:rsid w:val="00DE4F06"/>
    <w:rsid w:val="00DE6461"/>
    <w:rsid w:val="00DE69BA"/>
    <w:rsid w:val="00DE7E50"/>
    <w:rsid w:val="00DF0D41"/>
    <w:rsid w:val="00DF0EF5"/>
    <w:rsid w:val="00DF1D78"/>
    <w:rsid w:val="00DF1E86"/>
    <w:rsid w:val="00DF24E7"/>
    <w:rsid w:val="00DF2AFC"/>
    <w:rsid w:val="00DF39CB"/>
    <w:rsid w:val="00DF3FB4"/>
    <w:rsid w:val="00DF4528"/>
    <w:rsid w:val="00DF4707"/>
    <w:rsid w:val="00E012BD"/>
    <w:rsid w:val="00E0210E"/>
    <w:rsid w:val="00E02E44"/>
    <w:rsid w:val="00E04266"/>
    <w:rsid w:val="00E04DE1"/>
    <w:rsid w:val="00E058DE"/>
    <w:rsid w:val="00E05D33"/>
    <w:rsid w:val="00E06443"/>
    <w:rsid w:val="00E06F3C"/>
    <w:rsid w:val="00E070CA"/>
    <w:rsid w:val="00E073B1"/>
    <w:rsid w:val="00E11184"/>
    <w:rsid w:val="00E1191F"/>
    <w:rsid w:val="00E12341"/>
    <w:rsid w:val="00E129BF"/>
    <w:rsid w:val="00E13828"/>
    <w:rsid w:val="00E1382A"/>
    <w:rsid w:val="00E13E33"/>
    <w:rsid w:val="00E14196"/>
    <w:rsid w:val="00E16A31"/>
    <w:rsid w:val="00E17948"/>
    <w:rsid w:val="00E20ABE"/>
    <w:rsid w:val="00E20B3F"/>
    <w:rsid w:val="00E20DD8"/>
    <w:rsid w:val="00E22B73"/>
    <w:rsid w:val="00E237B3"/>
    <w:rsid w:val="00E243EB"/>
    <w:rsid w:val="00E27706"/>
    <w:rsid w:val="00E27EE5"/>
    <w:rsid w:val="00E30A71"/>
    <w:rsid w:val="00E30C46"/>
    <w:rsid w:val="00E31F72"/>
    <w:rsid w:val="00E32605"/>
    <w:rsid w:val="00E32BCA"/>
    <w:rsid w:val="00E32C09"/>
    <w:rsid w:val="00E341A7"/>
    <w:rsid w:val="00E341FC"/>
    <w:rsid w:val="00E34A90"/>
    <w:rsid w:val="00E352E1"/>
    <w:rsid w:val="00E36AD2"/>
    <w:rsid w:val="00E36FC9"/>
    <w:rsid w:val="00E4017E"/>
    <w:rsid w:val="00E401FB"/>
    <w:rsid w:val="00E42A52"/>
    <w:rsid w:val="00E435F5"/>
    <w:rsid w:val="00E43654"/>
    <w:rsid w:val="00E447E7"/>
    <w:rsid w:val="00E44993"/>
    <w:rsid w:val="00E45D4A"/>
    <w:rsid w:val="00E46063"/>
    <w:rsid w:val="00E46150"/>
    <w:rsid w:val="00E4625C"/>
    <w:rsid w:val="00E462DC"/>
    <w:rsid w:val="00E464CB"/>
    <w:rsid w:val="00E4724E"/>
    <w:rsid w:val="00E47B21"/>
    <w:rsid w:val="00E47CF9"/>
    <w:rsid w:val="00E503F4"/>
    <w:rsid w:val="00E51F05"/>
    <w:rsid w:val="00E53366"/>
    <w:rsid w:val="00E53C72"/>
    <w:rsid w:val="00E54816"/>
    <w:rsid w:val="00E54FCF"/>
    <w:rsid w:val="00E55A1D"/>
    <w:rsid w:val="00E57041"/>
    <w:rsid w:val="00E57483"/>
    <w:rsid w:val="00E57821"/>
    <w:rsid w:val="00E57951"/>
    <w:rsid w:val="00E6322D"/>
    <w:rsid w:val="00E6425F"/>
    <w:rsid w:val="00E65412"/>
    <w:rsid w:val="00E66233"/>
    <w:rsid w:val="00E66663"/>
    <w:rsid w:val="00E67697"/>
    <w:rsid w:val="00E70AAA"/>
    <w:rsid w:val="00E718BE"/>
    <w:rsid w:val="00E71A29"/>
    <w:rsid w:val="00E71CDB"/>
    <w:rsid w:val="00E74EA4"/>
    <w:rsid w:val="00E76477"/>
    <w:rsid w:val="00E76941"/>
    <w:rsid w:val="00E76A06"/>
    <w:rsid w:val="00E76E86"/>
    <w:rsid w:val="00E80138"/>
    <w:rsid w:val="00E80778"/>
    <w:rsid w:val="00E80F08"/>
    <w:rsid w:val="00E816BD"/>
    <w:rsid w:val="00E81764"/>
    <w:rsid w:val="00E82A44"/>
    <w:rsid w:val="00E83549"/>
    <w:rsid w:val="00E83952"/>
    <w:rsid w:val="00E843FD"/>
    <w:rsid w:val="00E85790"/>
    <w:rsid w:val="00E87921"/>
    <w:rsid w:val="00E87FD9"/>
    <w:rsid w:val="00E92A92"/>
    <w:rsid w:val="00E92BD2"/>
    <w:rsid w:val="00E93E0F"/>
    <w:rsid w:val="00E94301"/>
    <w:rsid w:val="00E94759"/>
    <w:rsid w:val="00E95274"/>
    <w:rsid w:val="00E955B2"/>
    <w:rsid w:val="00E96E2B"/>
    <w:rsid w:val="00E97570"/>
    <w:rsid w:val="00E97982"/>
    <w:rsid w:val="00EA0917"/>
    <w:rsid w:val="00EA095D"/>
    <w:rsid w:val="00EA4906"/>
    <w:rsid w:val="00EA4981"/>
    <w:rsid w:val="00EA579B"/>
    <w:rsid w:val="00EA58AC"/>
    <w:rsid w:val="00EA6695"/>
    <w:rsid w:val="00EB00FC"/>
    <w:rsid w:val="00EB0F21"/>
    <w:rsid w:val="00EB12D1"/>
    <w:rsid w:val="00EB18E8"/>
    <w:rsid w:val="00EB19AA"/>
    <w:rsid w:val="00EB1BB7"/>
    <w:rsid w:val="00EB259A"/>
    <w:rsid w:val="00EB2611"/>
    <w:rsid w:val="00EB322D"/>
    <w:rsid w:val="00EB51F7"/>
    <w:rsid w:val="00EB683C"/>
    <w:rsid w:val="00EB6C6B"/>
    <w:rsid w:val="00EB7F2B"/>
    <w:rsid w:val="00EC037B"/>
    <w:rsid w:val="00EC0383"/>
    <w:rsid w:val="00EC0C12"/>
    <w:rsid w:val="00EC15F0"/>
    <w:rsid w:val="00EC2389"/>
    <w:rsid w:val="00EC25D3"/>
    <w:rsid w:val="00EC2F91"/>
    <w:rsid w:val="00EC334D"/>
    <w:rsid w:val="00EC404B"/>
    <w:rsid w:val="00EC5FBB"/>
    <w:rsid w:val="00EC66F4"/>
    <w:rsid w:val="00EC7ACC"/>
    <w:rsid w:val="00ED3933"/>
    <w:rsid w:val="00ED3C30"/>
    <w:rsid w:val="00ED54D3"/>
    <w:rsid w:val="00ED656C"/>
    <w:rsid w:val="00ED6B41"/>
    <w:rsid w:val="00ED6E89"/>
    <w:rsid w:val="00EE0131"/>
    <w:rsid w:val="00EE0977"/>
    <w:rsid w:val="00EE0F89"/>
    <w:rsid w:val="00EE1EA2"/>
    <w:rsid w:val="00EE29E1"/>
    <w:rsid w:val="00EE4030"/>
    <w:rsid w:val="00EE4B24"/>
    <w:rsid w:val="00EE6FF7"/>
    <w:rsid w:val="00EE725D"/>
    <w:rsid w:val="00EE7D08"/>
    <w:rsid w:val="00EE7FCC"/>
    <w:rsid w:val="00EF08A6"/>
    <w:rsid w:val="00EF0A72"/>
    <w:rsid w:val="00EF1397"/>
    <w:rsid w:val="00EF16D6"/>
    <w:rsid w:val="00EF26CC"/>
    <w:rsid w:val="00EF2ECB"/>
    <w:rsid w:val="00EF3DE6"/>
    <w:rsid w:val="00EF5B99"/>
    <w:rsid w:val="00EF6CA1"/>
    <w:rsid w:val="00F016FD"/>
    <w:rsid w:val="00F0186C"/>
    <w:rsid w:val="00F02052"/>
    <w:rsid w:val="00F0248A"/>
    <w:rsid w:val="00F0397B"/>
    <w:rsid w:val="00F03BFA"/>
    <w:rsid w:val="00F04A29"/>
    <w:rsid w:val="00F06294"/>
    <w:rsid w:val="00F12654"/>
    <w:rsid w:val="00F12726"/>
    <w:rsid w:val="00F131AB"/>
    <w:rsid w:val="00F13577"/>
    <w:rsid w:val="00F140F0"/>
    <w:rsid w:val="00F151BD"/>
    <w:rsid w:val="00F16453"/>
    <w:rsid w:val="00F16544"/>
    <w:rsid w:val="00F16936"/>
    <w:rsid w:val="00F16D18"/>
    <w:rsid w:val="00F17E2C"/>
    <w:rsid w:val="00F20BE9"/>
    <w:rsid w:val="00F20EDB"/>
    <w:rsid w:val="00F21145"/>
    <w:rsid w:val="00F216A2"/>
    <w:rsid w:val="00F230C8"/>
    <w:rsid w:val="00F233B1"/>
    <w:rsid w:val="00F24313"/>
    <w:rsid w:val="00F244CA"/>
    <w:rsid w:val="00F24FDF"/>
    <w:rsid w:val="00F251BA"/>
    <w:rsid w:val="00F27597"/>
    <w:rsid w:val="00F27BD0"/>
    <w:rsid w:val="00F318E3"/>
    <w:rsid w:val="00F327E2"/>
    <w:rsid w:val="00F33349"/>
    <w:rsid w:val="00F337A1"/>
    <w:rsid w:val="00F33E4D"/>
    <w:rsid w:val="00F34047"/>
    <w:rsid w:val="00F34C02"/>
    <w:rsid w:val="00F35637"/>
    <w:rsid w:val="00F360CE"/>
    <w:rsid w:val="00F362F6"/>
    <w:rsid w:val="00F36C22"/>
    <w:rsid w:val="00F36FA8"/>
    <w:rsid w:val="00F37D25"/>
    <w:rsid w:val="00F410DC"/>
    <w:rsid w:val="00F42D0C"/>
    <w:rsid w:val="00F437A7"/>
    <w:rsid w:val="00F43E2D"/>
    <w:rsid w:val="00F43FB8"/>
    <w:rsid w:val="00F506C8"/>
    <w:rsid w:val="00F50D07"/>
    <w:rsid w:val="00F50FC8"/>
    <w:rsid w:val="00F510C9"/>
    <w:rsid w:val="00F51612"/>
    <w:rsid w:val="00F51688"/>
    <w:rsid w:val="00F51735"/>
    <w:rsid w:val="00F5189F"/>
    <w:rsid w:val="00F53206"/>
    <w:rsid w:val="00F53616"/>
    <w:rsid w:val="00F539F3"/>
    <w:rsid w:val="00F54D5B"/>
    <w:rsid w:val="00F55729"/>
    <w:rsid w:val="00F557A7"/>
    <w:rsid w:val="00F566B2"/>
    <w:rsid w:val="00F57811"/>
    <w:rsid w:val="00F608BE"/>
    <w:rsid w:val="00F6148B"/>
    <w:rsid w:val="00F61837"/>
    <w:rsid w:val="00F62B96"/>
    <w:rsid w:val="00F62F5F"/>
    <w:rsid w:val="00F632A3"/>
    <w:rsid w:val="00F63F30"/>
    <w:rsid w:val="00F64097"/>
    <w:rsid w:val="00F64491"/>
    <w:rsid w:val="00F65D47"/>
    <w:rsid w:val="00F67933"/>
    <w:rsid w:val="00F70FC8"/>
    <w:rsid w:val="00F71021"/>
    <w:rsid w:val="00F71514"/>
    <w:rsid w:val="00F72B08"/>
    <w:rsid w:val="00F72B1B"/>
    <w:rsid w:val="00F75FB5"/>
    <w:rsid w:val="00F76D7D"/>
    <w:rsid w:val="00F8111D"/>
    <w:rsid w:val="00F81956"/>
    <w:rsid w:val="00F82739"/>
    <w:rsid w:val="00F834BA"/>
    <w:rsid w:val="00F844EB"/>
    <w:rsid w:val="00F91544"/>
    <w:rsid w:val="00F91930"/>
    <w:rsid w:val="00F9200B"/>
    <w:rsid w:val="00F92288"/>
    <w:rsid w:val="00F9245C"/>
    <w:rsid w:val="00F93746"/>
    <w:rsid w:val="00F93908"/>
    <w:rsid w:val="00F93C06"/>
    <w:rsid w:val="00F94AAC"/>
    <w:rsid w:val="00F9573F"/>
    <w:rsid w:val="00F95DF3"/>
    <w:rsid w:val="00F97A24"/>
    <w:rsid w:val="00FA0405"/>
    <w:rsid w:val="00FA1B1F"/>
    <w:rsid w:val="00FA1D7A"/>
    <w:rsid w:val="00FA24B5"/>
    <w:rsid w:val="00FA26B6"/>
    <w:rsid w:val="00FA2F6A"/>
    <w:rsid w:val="00FA41DA"/>
    <w:rsid w:val="00FA5711"/>
    <w:rsid w:val="00FA5900"/>
    <w:rsid w:val="00FA6829"/>
    <w:rsid w:val="00FB0866"/>
    <w:rsid w:val="00FB14B3"/>
    <w:rsid w:val="00FB2735"/>
    <w:rsid w:val="00FB38A8"/>
    <w:rsid w:val="00FB392B"/>
    <w:rsid w:val="00FB394F"/>
    <w:rsid w:val="00FB4290"/>
    <w:rsid w:val="00FB4434"/>
    <w:rsid w:val="00FB4AE5"/>
    <w:rsid w:val="00FB784F"/>
    <w:rsid w:val="00FB7D78"/>
    <w:rsid w:val="00FC15A1"/>
    <w:rsid w:val="00FC2AA2"/>
    <w:rsid w:val="00FC3258"/>
    <w:rsid w:val="00FC354F"/>
    <w:rsid w:val="00FC358F"/>
    <w:rsid w:val="00FC3AF1"/>
    <w:rsid w:val="00FC3CBA"/>
    <w:rsid w:val="00FC5182"/>
    <w:rsid w:val="00FC5A64"/>
    <w:rsid w:val="00FC5DB8"/>
    <w:rsid w:val="00FC6324"/>
    <w:rsid w:val="00FC6B97"/>
    <w:rsid w:val="00FC7DA1"/>
    <w:rsid w:val="00FD081A"/>
    <w:rsid w:val="00FD0AE7"/>
    <w:rsid w:val="00FD0F80"/>
    <w:rsid w:val="00FD20CE"/>
    <w:rsid w:val="00FD31F8"/>
    <w:rsid w:val="00FD39C4"/>
    <w:rsid w:val="00FD3F24"/>
    <w:rsid w:val="00FD454F"/>
    <w:rsid w:val="00FD61B8"/>
    <w:rsid w:val="00FD6D6A"/>
    <w:rsid w:val="00FD6F52"/>
    <w:rsid w:val="00FD796E"/>
    <w:rsid w:val="00FD7A45"/>
    <w:rsid w:val="00FD7A49"/>
    <w:rsid w:val="00FE0467"/>
    <w:rsid w:val="00FE082A"/>
    <w:rsid w:val="00FE1667"/>
    <w:rsid w:val="00FE1792"/>
    <w:rsid w:val="00FE1CAE"/>
    <w:rsid w:val="00FE2179"/>
    <w:rsid w:val="00FE3A75"/>
    <w:rsid w:val="00FE4326"/>
    <w:rsid w:val="00FE477A"/>
    <w:rsid w:val="00FE5022"/>
    <w:rsid w:val="00FE5056"/>
    <w:rsid w:val="00FE55CD"/>
    <w:rsid w:val="00FE62A7"/>
    <w:rsid w:val="00FE6BA4"/>
    <w:rsid w:val="00FE6DC5"/>
    <w:rsid w:val="00FE6E01"/>
    <w:rsid w:val="00FE7F06"/>
    <w:rsid w:val="00FF0127"/>
    <w:rsid w:val="00FF0199"/>
    <w:rsid w:val="00FF0654"/>
    <w:rsid w:val="00FF0DED"/>
    <w:rsid w:val="00FF11B9"/>
    <w:rsid w:val="00FF1385"/>
    <w:rsid w:val="00FF3CF6"/>
    <w:rsid w:val="00FF45C0"/>
    <w:rsid w:val="00FF5781"/>
    <w:rsid w:val="00FF6E2A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E686AEDA-8277-4233-B39E-DB6F0727E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6FF7"/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EE6FF7"/>
    <w:pPr>
      <w:keepNext/>
      <w:jc w:val="both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link w:val="Nagwek2Znak"/>
    <w:qFormat/>
    <w:rsid w:val="00EE6FF7"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EE6FF7"/>
    <w:pPr>
      <w:keepNext/>
      <w:jc w:val="both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EE6FF7"/>
    <w:pPr>
      <w:keepNext/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EE6FF7"/>
    <w:pPr>
      <w:keepNext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qFormat/>
    <w:rsid w:val="00EE6FF7"/>
    <w:pPr>
      <w:keepNext/>
      <w:jc w:val="both"/>
      <w:outlineLvl w:val="5"/>
    </w:pPr>
    <w:rPr>
      <w:sz w:val="28"/>
    </w:rPr>
  </w:style>
  <w:style w:type="paragraph" w:styleId="Nagwek7">
    <w:name w:val="heading 7"/>
    <w:basedOn w:val="Normalny"/>
    <w:next w:val="Normalny"/>
    <w:link w:val="Nagwek7Znak"/>
    <w:qFormat/>
    <w:rsid w:val="00EE6FF7"/>
    <w:pPr>
      <w:keepNext/>
      <w:outlineLvl w:val="6"/>
    </w:pPr>
    <w:rPr>
      <w:b/>
      <w:sz w:val="28"/>
    </w:rPr>
  </w:style>
  <w:style w:type="paragraph" w:styleId="Nagwek8">
    <w:name w:val="heading 8"/>
    <w:basedOn w:val="Normalny"/>
    <w:next w:val="Normalny"/>
    <w:link w:val="Nagwek8Znak"/>
    <w:qFormat/>
    <w:rsid w:val="00EE6FF7"/>
    <w:pPr>
      <w:keepNext/>
      <w:outlineLvl w:val="7"/>
    </w:pPr>
    <w:rPr>
      <w:b/>
      <w:sz w:val="28"/>
    </w:rPr>
  </w:style>
  <w:style w:type="paragraph" w:styleId="Nagwek9">
    <w:name w:val="heading 9"/>
    <w:basedOn w:val="Normalny"/>
    <w:next w:val="Normalny"/>
    <w:link w:val="Nagwek9Znak"/>
    <w:qFormat/>
    <w:rsid w:val="00EE6FF7"/>
    <w:pPr>
      <w:keepNext/>
      <w:jc w:val="both"/>
      <w:outlineLvl w:val="8"/>
    </w:pPr>
    <w:rPr>
      <w:b/>
      <w:sz w:val="2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rsid w:val="00EE6FF7"/>
    <w:rPr>
      <w:rFonts w:ascii="Times New Roman" w:hAnsi="Times New Roman"/>
      <w:noProof w:val="0"/>
      <w:bdr w:val="none" w:sz="0" w:space="0" w:color="auto"/>
      <w:shd w:val="clear" w:color="auto" w:fill="auto"/>
      <w:lang w:val="pl-PL"/>
    </w:rPr>
  </w:style>
  <w:style w:type="paragraph" w:styleId="Tytu">
    <w:name w:val="Title"/>
    <w:basedOn w:val="Normalny"/>
    <w:link w:val="TytuZnak"/>
    <w:qFormat/>
    <w:rsid w:val="00EE6FF7"/>
    <w:pPr>
      <w:jc w:val="center"/>
    </w:pPr>
    <w:rPr>
      <w:b/>
      <w:sz w:val="32"/>
    </w:rPr>
  </w:style>
  <w:style w:type="paragraph" w:styleId="Tekstpodstawowywcity">
    <w:name w:val="Body Text Indent"/>
    <w:basedOn w:val="Normalny"/>
    <w:link w:val="TekstpodstawowywcityZnak"/>
    <w:rsid w:val="00EE6FF7"/>
    <w:pPr>
      <w:ind w:left="284" w:hanging="426"/>
      <w:jc w:val="both"/>
    </w:pPr>
    <w:rPr>
      <w:sz w:val="28"/>
    </w:rPr>
  </w:style>
  <w:style w:type="paragraph" w:styleId="Tekstpodstawowy">
    <w:name w:val="Body Text"/>
    <w:basedOn w:val="Normalny"/>
    <w:link w:val="TekstpodstawowyZnak"/>
    <w:rsid w:val="00EE6FF7"/>
    <w:pPr>
      <w:jc w:val="both"/>
    </w:pPr>
    <w:rPr>
      <w:b/>
      <w:sz w:val="28"/>
    </w:rPr>
  </w:style>
  <w:style w:type="paragraph" w:styleId="Stopka">
    <w:name w:val="footer"/>
    <w:basedOn w:val="Normalny"/>
    <w:link w:val="StopkaZnak"/>
    <w:rsid w:val="00EE6FF7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EE6FF7"/>
    <w:pPr>
      <w:jc w:val="both"/>
    </w:pPr>
    <w:rPr>
      <w:b/>
      <w:sz w:val="28"/>
    </w:rPr>
  </w:style>
  <w:style w:type="paragraph" w:styleId="Tekstpodstawowy3">
    <w:name w:val="Body Text 3"/>
    <w:basedOn w:val="Normalny"/>
    <w:link w:val="Tekstpodstawowy3Znak"/>
    <w:rsid w:val="00EE6FF7"/>
    <w:pPr>
      <w:jc w:val="center"/>
    </w:pPr>
    <w:rPr>
      <w:b/>
      <w:sz w:val="28"/>
    </w:rPr>
  </w:style>
  <w:style w:type="paragraph" w:styleId="Tekstpodstawowywcity2">
    <w:name w:val="Body Text Indent 2"/>
    <w:basedOn w:val="Normalny"/>
    <w:link w:val="Tekstpodstawowywcity2Znak"/>
    <w:rsid w:val="00EE6FF7"/>
    <w:pPr>
      <w:ind w:left="426"/>
      <w:jc w:val="both"/>
    </w:pPr>
    <w:rPr>
      <w:sz w:val="28"/>
    </w:rPr>
  </w:style>
  <w:style w:type="paragraph" w:styleId="Tekstpodstawowywcity3">
    <w:name w:val="Body Text Indent 3"/>
    <w:basedOn w:val="Normalny"/>
    <w:link w:val="Tekstpodstawowywcity3Znak"/>
    <w:rsid w:val="00EE6FF7"/>
    <w:pPr>
      <w:ind w:left="284"/>
      <w:jc w:val="both"/>
    </w:pPr>
    <w:rPr>
      <w:sz w:val="28"/>
    </w:rPr>
  </w:style>
  <w:style w:type="paragraph" w:styleId="Listapunktowana">
    <w:name w:val="List Bullet"/>
    <w:basedOn w:val="Normalny"/>
    <w:autoRedefine/>
    <w:rsid w:val="00EE6FF7"/>
    <w:pPr>
      <w:numPr>
        <w:numId w:val="2"/>
      </w:numPr>
    </w:pPr>
  </w:style>
  <w:style w:type="paragraph" w:styleId="Listapunktowana2">
    <w:name w:val="List Bullet 2"/>
    <w:basedOn w:val="Normalny"/>
    <w:autoRedefine/>
    <w:rsid w:val="00EE6FF7"/>
    <w:pPr>
      <w:numPr>
        <w:numId w:val="3"/>
      </w:numPr>
    </w:pPr>
  </w:style>
  <w:style w:type="paragraph" w:styleId="Listapunktowana3">
    <w:name w:val="List Bullet 3"/>
    <w:basedOn w:val="Normalny"/>
    <w:autoRedefine/>
    <w:rsid w:val="00EE6FF7"/>
    <w:pPr>
      <w:numPr>
        <w:numId w:val="4"/>
      </w:numPr>
    </w:pPr>
  </w:style>
  <w:style w:type="paragraph" w:styleId="Listapunktowana4">
    <w:name w:val="List Bullet 4"/>
    <w:basedOn w:val="Normalny"/>
    <w:autoRedefine/>
    <w:rsid w:val="00EE6FF7"/>
    <w:pPr>
      <w:numPr>
        <w:numId w:val="5"/>
      </w:numPr>
    </w:pPr>
  </w:style>
  <w:style w:type="paragraph" w:styleId="Nagwek">
    <w:name w:val="header"/>
    <w:basedOn w:val="Normalny"/>
    <w:link w:val="NagwekZnak"/>
    <w:uiPriority w:val="99"/>
    <w:rsid w:val="00EE6FF7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EE6FF7"/>
    <w:rPr>
      <w:sz w:val="20"/>
    </w:rPr>
  </w:style>
  <w:style w:type="paragraph" w:styleId="Mapadokumentu">
    <w:name w:val="Document Map"/>
    <w:basedOn w:val="Normalny"/>
    <w:link w:val="MapadokumentuZnak"/>
    <w:semiHidden/>
    <w:rsid w:val="00EE6FF7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EE6FF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EE6FF7"/>
    <w:rPr>
      <w:sz w:val="20"/>
    </w:rPr>
  </w:style>
  <w:style w:type="paragraph" w:customStyle="1" w:styleId="Tekstpodstawowywcity21">
    <w:name w:val="Tekst podstawowy wcięty 21"/>
    <w:basedOn w:val="Normalny"/>
    <w:rsid w:val="00EE6FF7"/>
    <w:pPr>
      <w:overflowPunct w:val="0"/>
      <w:autoSpaceDE w:val="0"/>
      <w:autoSpaceDN w:val="0"/>
      <w:adjustRightInd w:val="0"/>
      <w:ind w:left="426" w:hanging="426"/>
      <w:jc w:val="both"/>
      <w:textAlignment w:val="baseline"/>
    </w:pPr>
    <w:rPr>
      <w:b/>
      <w:sz w:val="28"/>
    </w:rPr>
  </w:style>
  <w:style w:type="paragraph" w:styleId="NormalnyWeb">
    <w:name w:val="Normal (Web)"/>
    <w:basedOn w:val="Normalny"/>
    <w:rsid w:val="00EE6FF7"/>
    <w:pPr>
      <w:spacing w:before="100" w:beforeAutospacing="1" w:after="100" w:afterAutospacing="1"/>
    </w:pPr>
    <w:rPr>
      <w:color w:val="232323"/>
      <w:szCs w:val="24"/>
    </w:rPr>
  </w:style>
  <w:style w:type="paragraph" w:styleId="Tekstdymka">
    <w:name w:val="Balloon Text"/>
    <w:basedOn w:val="Normalny"/>
    <w:link w:val="TekstdymkaZnak"/>
    <w:semiHidden/>
    <w:rsid w:val="00E30C46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343E7F"/>
    <w:rPr>
      <w:sz w:val="20"/>
    </w:rPr>
  </w:style>
  <w:style w:type="character" w:styleId="Odwoanieprzypisukocowego">
    <w:name w:val="endnote reference"/>
    <w:semiHidden/>
    <w:rsid w:val="00343E7F"/>
    <w:rPr>
      <w:vertAlign w:val="superscript"/>
    </w:rPr>
  </w:style>
  <w:style w:type="table" w:styleId="Tabela-Siatka">
    <w:name w:val="Table Grid"/>
    <w:basedOn w:val="Standardowy"/>
    <w:uiPriority w:val="59"/>
    <w:rsid w:val="00824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2">
    <w:name w:val="xl22"/>
    <w:basedOn w:val="Normalny"/>
    <w:rsid w:val="00695CA6"/>
    <w:pPr>
      <w:pBdr>
        <w:bottom w:val="single" w:sz="4" w:space="0" w:color="000000"/>
      </w:pBdr>
      <w:spacing w:before="100" w:beforeAutospacing="1" w:after="100" w:afterAutospacing="1"/>
    </w:pPr>
    <w:rPr>
      <w:rFonts w:ascii="Bookman Old Style" w:hAnsi="Bookman Old Style"/>
      <w:color w:val="000000"/>
      <w:sz w:val="17"/>
      <w:szCs w:val="17"/>
    </w:rPr>
  </w:style>
  <w:style w:type="paragraph" w:customStyle="1" w:styleId="xl23">
    <w:name w:val="xl23"/>
    <w:basedOn w:val="Normalny"/>
    <w:rsid w:val="00695CA6"/>
    <w:pPr>
      <w:spacing w:before="100" w:beforeAutospacing="1" w:after="100" w:afterAutospacing="1"/>
    </w:pPr>
    <w:rPr>
      <w:rFonts w:ascii="Bookman Old Style" w:hAnsi="Bookman Old Style"/>
      <w:color w:val="000000"/>
      <w:sz w:val="17"/>
      <w:szCs w:val="17"/>
    </w:rPr>
  </w:style>
  <w:style w:type="paragraph" w:customStyle="1" w:styleId="xl24">
    <w:name w:val="xl24"/>
    <w:basedOn w:val="Normalny"/>
    <w:rsid w:val="00695CA6"/>
    <w:pPr>
      <w:spacing w:before="100" w:beforeAutospacing="1" w:after="100" w:afterAutospacing="1"/>
    </w:pPr>
    <w:rPr>
      <w:rFonts w:ascii="Bookman Old Style" w:hAnsi="Bookman Old Style"/>
      <w:color w:val="000000"/>
      <w:sz w:val="17"/>
      <w:szCs w:val="17"/>
    </w:rPr>
  </w:style>
  <w:style w:type="paragraph" w:customStyle="1" w:styleId="xl25">
    <w:name w:val="xl25"/>
    <w:basedOn w:val="Normalny"/>
    <w:rsid w:val="00695CA6"/>
    <w:pPr>
      <w:spacing w:before="100" w:beforeAutospacing="1" w:after="100" w:afterAutospacing="1"/>
      <w:jc w:val="right"/>
      <w:textAlignment w:val="center"/>
    </w:pPr>
    <w:rPr>
      <w:rFonts w:ascii="Bookman Old Style" w:hAnsi="Bookman Old Style"/>
      <w:b/>
      <w:bCs/>
      <w:color w:val="000000"/>
      <w:sz w:val="17"/>
      <w:szCs w:val="17"/>
    </w:rPr>
  </w:style>
  <w:style w:type="paragraph" w:customStyle="1" w:styleId="xl26">
    <w:name w:val="xl26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color w:val="000000"/>
      <w:sz w:val="17"/>
      <w:szCs w:val="17"/>
    </w:rPr>
  </w:style>
  <w:style w:type="paragraph" w:customStyle="1" w:styleId="xl27">
    <w:name w:val="xl27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color w:val="000000"/>
      <w:sz w:val="17"/>
      <w:szCs w:val="17"/>
    </w:rPr>
  </w:style>
  <w:style w:type="paragraph" w:customStyle="1" w:styleId="xl28">
    <w:name w:val="xl28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color w:val="FF6600"/>
      <w:sz w:val="17"/>
      <w:szCs w:val="17"/>
    </w:rPr>
  </w:style>
  <w:style w:type="paragraph" w:customStyle="1" w:styleId="xl29">
    <w:name w:val="xl29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color w:val="000000"/>
      <w:sz w:val="17"/>
      <w:szCs w:val="17"/>
    </w:rPr>
  </w:style>
  <w:style w:type="paragraph" w:customStyle="1" w:styleId="xl30">
    <w:name w:val="xl30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Bookman Old Style" w:hAnsi="Bookman Old Style"/>
      <w:b/>
      <w:bCs/>
      <w:color w:val="00AA00"/>
      <w:sz w:val="17"/>
      <w:szCs w:val="17"/>
    </w:rPr>
  </w:style>
  <w:style w:type="paragraph" w:customStyle="1" w:styleId="xl31">
    <w:name w:val="xl31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Bookman Old Style" w:hAnsi="Bookman Old Style"/>
      <w:color w:val="00AA00"/>
      <w:sz w:val="17"/>
      <w:szCs w:val="17"/>
    </w:rPr>
  </w:style>
  <w:style w:type="paragraph" w:customStyle="1" w:styleId="xl32">
    <w:name w:val="xl32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Bookman Old Style" w:hAnsi="Bookman Old Style"/>
      <w:color w:val="00AA00"/>
      <w:sz w:val="17"/>
      <w:szCs w:val="17"/>
    </w:rPr>
  </w:style>
  <w:style w:type="paragraph" w:customStyle="1" w:styleId="xl33">
    <w:name w:val="xl33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Bookman Old Style" w:hAnsi="Bookman Old Style"/>
      <w:b/>
      <w:bCs/>
      <w:color w:val="00AA00"/>
      <w:sz w:val="17"/>
      <w:szCs w:val="17"/>
    </w:rPr>
  </w:style>
  <w:style w:type="paragraph" w:customStyle="1" w:styleId="xl34">
    <w:name w:val="xl34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b/>
      <w:bCs/>
      <w:color w:val="00AA00"/>
      <w:sz w:val="17"/>
      <w:szCs w:val="17"/>
    </w:rPr>
  </w:style>
  <w:style w:type="paragraph" w:customStyle="1" w:styleId="xl35">
    <w:name w:val="xl35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Bookman Old Style" w:hAnsi="Bookman Old Style"/>
      <w:color w:val="000000"/>
      <w:sz w:val="17"/>
      <w:szCs w:val="17"/>
    </w:rPr>
  </w:style>
  <w:style w:type="paragraph" w:customStyle="1" w:styleId="xl36">
    <w:name w:val="xl36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Bookman Old Style" w:hAnsi="Bookman Old Style"/>
      <w:b/>
      <w:bCs/>
      <w:color w:val="000000"/>
      <w:sz w:val="17"/>
      <w:szCs w:val="17"/>
    </w:rPr>
  </w:style>
  <w:style w:type="paragraph" w:customStyle="1" w:styleId="xl37">
    <w:name w:val="xl37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Bookman Old Style" w:hAnsi="Bookman Old Style"/>
      <w:b/>
      <w:bCs/>
      <w:color w:val="000000"/>
      <w:sz w:val="17"/>
      <w:szCs w:val="17"/>
    </w:rPr>
  </w:style>
  <w:style w:type="paragraph" w:customStyle="1" w:styleId="xl38">
    <w:name w:val="xl38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Bookman Old Style" w:hAnsi="Bookman Old Style"/>
      <w:b/>
      <w:bCs/>
      <w:color w:val="000000"/>
      <w:sz w:val="17"/>
      <w:szCs w:val="17"/>
    </w:rPr>
  </w:style>
  <w:style w:type="paragraph" w:customStyle="1" w:styleId="xl39">
    <w:name w:val="xl39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b/>
      <w:bCs/>
      <w:color w:val="000000"/>
      <w:sz w:val="17"/>
      <w:szCs w:val="17"/>
    </w:rPr>
  </w:style>
  <w:style w:type="paragraph" w:customStyle="1" w:styleId="xl40">
    <w:name w:val="xl40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Bookman Old Style" w:hAnsi="Bookman Old Style"/>
      <w:color w:val="000000"/>
      <w:sz w:val="17"/>
      <w:szCs w:val="17"/>
    </w:rPr>
  </w:style>
  <w:style w:type="paragraph" w:customStyle="1" w:styleId="xl41">
    <w:name w:val="xl41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Bookman Old Style" w:hAnsi="Bookman Old Style"/>
      <w:color w:val="000000"/>
      <w:sz w:val="17"/>
      <w:szCs w:val="17"/>
    </w:rPr>
  </w:style>
  <w:style w:type="paragraph" w:customStyle="1" w:styleId="xl42">
    <w:name w:val="xl42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color w:val="000000"/>
      <w:sz w:val="17"/>
      <w:szCs w:val="17"/>
    </w:rPr>
  </w:style>
  <w:style w:type="paragraph" w:customStyle="1" w:styleId="xl43">
    <w:name w:val="xl43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sz w:val="17"/>
      <w:szCs w:val="17"/>
    </w:rPr>
  </w:style>
  <w:style w:type="paragraph" w:customStyle="1" w:styleId="xl44">
    <w:name w:val="xl44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Bookman Old Style" w:hAnsi="Bookman Old Style"/>
      <w:b/>
      <w:bCs/>
      <w:color w:val="00AA00"/>
      <w:sz w:val="17"/>
      <w:szCs w:val="17"/>
    </w:rPr>
  </w:style>
  <w:style w:type="paragraph" w:customStyle="1" w:styleId="xl45">
    <w:name w:val="xl45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Bookman Old Style" w:hAnsi="Bookman Old Style"/>
      <w:b/>
      <w:bCs/>
      <w:color w:val="000000"/>
      <w:sz w:val="17"/>
      <w:szCs w:val="17"/>
    </w:rPr>
  </w:style>
  <w:style w:type="paragraph" w:customStyle="1" w:styleId="xl46">
    <w:name w:val="xl46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Bookman Old Style" w:hAnsi="Bookman Old Style"/>
      <w:b/>
      <w:bCs/>
      <w:color w:val="000000"/>
      <w:sz w:val="17"/>
      <w:szCs w:val="17"/>
    </w:rPr>
  </w:style>
  <w:style w:type="paragraph" w:customStyle="1" w:styleId="xl47">
    <w:name w:val="xl47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Bookman Old Style" w:hAnsi="Bookman Old Style"/>
      <w:color w:val="000000"/>
      <w:sz w:val="17"/>
      <w:szCs w:val="17"/>
    </w:rPr>
  </w:style>
  <w:style w:type="paragraph" w:customStyle="1" w:styleId="xl48">
    <w:name w:val="xl48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Bookman Old Style" w:hAnsi="Bookman Old Style"/>
      <w:b/>
      <w:bCs/>
      <w:color w:val="000000"/>
      <w:sz w:val="17"/>
      <w:szCs w:val="17"/>
    </w:rPr>
  </w:style>
  <w:style w:type="paragraph" w:customStyle="1" w:styleId="xl49">
    <w:name w:val="xl49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Bookman Old Style" w:hAnsi="Bookman Old Style"/>
      <w:b/>
      <w:bCs/>
      <w:color w:val="000000"/>
      <w:sz w:val="17"/>
      <w:szCs w:val="17"/>
    </w:rPr>
  </w:style>
  <w:style w:type="paragraph" w:customStyle="1" w:styleId="xl50">
    <w:name w:val="xl50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Bookman Old Style" w:hAnsi="Bookman Old Style"/>
      <w:b/>
      <w:bCs/>
      <w:color w:val="000000"/>
      <w:sz w:val="17"/>
      <w:szCs w:val="17"/>
    </w:rPr>
  </w:style>
  <w:style w:type="paragraph" w:customStyle="1" w:styleId="xl51">
    <w:name w:val="xl51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Bookman Old Style" w:hAnsi="Bookman Old Style"/>
      <w:color w:val="000000"/>
      <w:sz w:val="17"/>
      <w:szCs w:val="17"/>
    </w:rPr>
  </w:style>
  <w:style w:type="paragraph" w:customStyle="1" w:styleId="xl52">
    <w:name w:val="xl52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color w:val="000000"/>
      <w:sz w:val="17"/>
      <w:szCs w:val="17"/>
    </w:rPr>
  </w:style>
  <w:style w:type="paragraph" w:customStyle="1" w:styleId="xl53">
    <w:name w:val="xl53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Bookman Old Style" w:hAnsi="Bookman Old Style"/>
      <w:b/>
      <w:bCs/>
      <w:color w:val="00AA00"/>
      <w:sz w:val="17"/>
      <w:szCs w:val="17"/>
    </w:rPr>
  </w:style>
  <w:style w:type="paragraph" w:customStyle="1" w:styleId="xl54">
    <w:name w:val="xl54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Bookman Old Style" w:hAnsi="Bookman Old Style"/>
      <w:b/>
      <w:bCs/>
      <w:color w:val="00AA00"/>
      <w:sz w:val="17"/>
      <w:szCs w:val="17"/>
    </w:rPr>
  </w:style>
  <w:style w:type="paragraph" w:customStyle="1" w:styleId="xl55">
    <w:name w:val="xl55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Bookman Old Style" w:hAnsi="Bookman Old Style"/>
      <w:color w:val="000000"/>
      <w:sz w:val="17"/>
      <w:szCs w:val="17"/>
    </w:rPr>
  </w:style>
  <w:style w:type="paragraph" w:customStyle="1" w:styleId="xl56">
    <w:name w:val="xl56"/>
    <w:basedOn w:val="Normalny"/>
    <w:rsid w:val="00695CA6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color w:val="000000"/>
      <w:sz w:val="17"/>
      <w:szCs w:val="17"/>
    </w:rPr>
  </w:style>
  <w:style w:type="paragraph" w:customStyle="1" w:styleId="xl57">
    <w:name w:val="xl57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Bookman Old Style" w:hAnsi="Bookman Old Style"/>
      <w:b/>
      <w:bCs/>
      <w:color w:val="00AA00"/>
      <w:sz w:val="17"/>
      <w:szCs w:val="17"/>
    </w:rPr>
  </w:style>
  <w:style w:type="paragraph" w:customStyle="1" w:styleId="xl58">
    <w:name w:val="xl58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Bookman Old Style" w:hAnsi="Bookman Old Style"/>
      <w:color w:val="00AA00"/>
      <w:sz w:val="17"/>
      <w:szCs w:val="17"/>
    </w:rPr>
  </w:style>
  <w:style w:type="paragraph" w:customStyle="1" w:styleId="xl59">
    <w:name w:val="xl59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Bookman Old Style" w:hAnsi="Bookman Old Style"/>
      <w:color w:val="00AA00"/>
      <w:sz w:val="17"/>
      <w:szCs w:val="17"/>
    </w:rPr>
  </w:style>
  <w:style w:type="paragraph" w:customStyle="1" w:styleId="xl60">
    <w:name w:val="xl60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ascii="Bookman Old Style" w:hAnsi="Bookman Old Style"/>
      <w:sz w:val="17"/>
      <w:szCs w:val="17"/>
    </w:rPr>
  </w:style>
  <w:style w:type="paragraph" w:customStyle="1" w:styleId="xl61">
    <w:name w:val="xl61"/>
    <w:basedOn w:val="Normalny"/>
    <w:rsid w:val="00695CA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Bookman Old Style" w:hAnsi="Bookman Old Style"/>
      <w:color w:val="000000"/>
      <w:sz w:val="17"/>
      <w:szCs w:val="17"/>
    </w:rPr>
  </w:style>
  <w:style w:type="paragraph" w:customStyle="1" w:styleId="xl62">
    <w:name w:val="xl62"/>
    <w:basedOn w:val="Normalny"/>
    <w:rsid w:val="00695CA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Bookman Old Style" w:hAnsi="Bookman Old Style"/>
      <w:color w:val="000000"/>
      <w:sz w:val="17"/>
      <w:szCs w:val="17"/>
    </w:rPr>
  </w:style>
  <w:style w:type="paragraph" w:customStyle="1" w:styleId="xl63">
    <w:name w:val="xl63"/>
    <w:basedOn w:val="Normalny"/>
    <w:rsid w:val="00695CA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Bookman Old Style" w:hAnsi="Bookman Old Style"/>
      <w:color w:val="000000"/>
      <w:sz w:val="17"/>
      <w:szCs w:val="17"/>
    </w:rPr>
  </w:style>
  <w:style w:type="paragraph" w:customStyle="1" w:styleId="xl64">
    <w:name w:val="xl64"/>
    <w:basedOn w:val="Normalny"/>
    <w:rsid w:val="00695CA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Bookman Old Style" w:hAnsi="Bookman Old Style"/>
      <w:color w:val="000000"/>
      <w:sz w:val="17"/>
      <w:szCs w:val="17"/>
    </w:rPr>
  </w:style>
  <w:style w:type="paragraph" w:customStyle="1" w:styleId="xl65">
    <w:name w:val="xl65"/>
    <w:basedOn w:val="Normalny"/>
    <w:rsid w:val="00695CA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color w:val="000000"/>
      <w:sz w:val="17"/>
      <w:szCs w:val="17"/>
    </w:rPr>
  </w:style>
  <w:style w:type="paragraph" w:customStyle="1" w:styleId="xl66">
    <w:name w:val="xl66"/>
    <w:basedOn w:val="Normalny"/>
    <w:rsid w:val="00695C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color w:val="000000"/>
      <w:sz w:val="17"/>
      <w:szCs w:val="17"/>
    </w:rPr>
  </w:style>
  <w:style w:type="paragraph" w:customStyle="1" w:styleId="xl67">
    <w:name w:val="xl67"/>
    <w:basedOn w:val="Normalny"/>
    <w:rsid w:val="00695C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Bookman Old Style" w:hAnsi="Bookman Old Style"/>
      <w:color w:val="000000"/>
      <w:sz w:val="17"/>
      <w:szCs w:val="17"/>
    </w:rPr>
  </w:style>
  <w:style w:type="paragraph" w:customStyle="1" w:styleId="xl68">
    <w:name w:val="xl68"/>
    <w:basedOn w:val="Normalny"/>
    <w:rsid w:val="00695C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Bookman Old Style" w:hAnsi="Bookman Old Style"/>
      <w:b/>
      <w:bCs/>
      <w:color w:val="000000"/>
      <w:sz w:val="17"/>
      <w:szCs w:val="17"/>
    </w:rPr>
  </w:style>
  <w:style w:type="paragraph" w:customStyle="1" w:styleId="xl69">
    <w:name w:val="xl69"/>
    <w:basedOn w:val="Normalny"/>
    <w:rsid w:val="00695C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b/>
      <w:bCs/>
      <w:color w:val="FF6600"/>
      <w:sz w:val="17"/>
      <w:szCs w:val="17"/>
    </w:rPr>
  </w:style>
  <w:style w:type="paragraph" w:customStyle="1" w:styleId="xl70">
    <w:name w:val="xl70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b/>
      <w:bCs/>
      <w:color w:val="00AA00"/>
      <w:sz w:val="17"/>
      <w:szCs w:val="17"/>
    </w:rPr>
  </w:style>
  <w:style w:type="paragraph" w:customStyle="1" w:styleId="xl71">
    <w:name w:val="xl71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b/>
      <w:bCs/>
      <w:sz w:val="17"/>
      <w:szCs w:val="17"/>
    </w:rPr>
  </w:style>
  <w:style w:type="paragraph" w:customStyle="1" w:styleId="xl72">
    <w:name w:val="xl72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b/>
      <w:bCs/>
      <w:color w:val="FF6600"/>
      <w:sz w:val="17"/>
      <w:szCs w:val="17"/>
    </w:rPr>
  </w:style>
  <w:style w:type="paragraph" w:customStyle="1" w:styleId="xl73">
    <w:name w:val="xl73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Bookman Old Style" w:hAnsi="Bookman Old Style"/>
      <w:b/>
      <w:bCs/>
      <w:sz w:val="17"/>
      <w:szCs w:val="17"/>
    </w:rPr>
  </w:style>
  <w:style w:type="paragraph" w:customStyle="1" w:styleId="xl74">
    <w:name w:val="xl74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Bookman Old Style" w:hAnsi="Bookman Old Style"/>
      <w:b/>
      <w:bCs/>
      <w:sz w:val="17"/>
      <w:szCs w:val="17"/>
    </w:rPr>
  </w:style>
  <w:style w:type="paragraph" w:customStyle="1" w:styleId="xl75">
    <w:name w:val="xl75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color w:val="000000"/>
      <w:sz w:val="17"/>
      <w:szCs w:val="17"/>
    </w:rPr>
  </w:style>
  <w:style w:type="paragraph" w:customStyle="1" w:styleId="xl76">
    <w:name w:val="xl76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b/>
      <w:bCs/>
      <w:color w:val="00AA00"/>
      <w:sz w:val="17"/>
      <w:szCs w:val="17"/>
    </w:rPr>
  </w:style>
  <w:style w:type="paragraph" w:customStyle="1" w:styleId="xl77">
    <w:name w:val="xl77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b/>
      <w:bCs/>
      <w:color w:val="000000"/>
      <w:sz w:val="17"/>
      <w:szCs w:val="17"/>
    </w:rPr>
  </w:style>
  <w:style w:type="paragraph" w:customStyle="1" w:styleId="xl78">
    <w:name w:val="xl78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color w:val="000000"/>
      <w:sz w:val="17"/>
      <w:szCs w:val="17"/>
    </w:rPr>
  </w:style>
  <w:style w:type="paragraph" w:customStyle="1" w:styleId="xl79">
    <w:name w:val="xl79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color w:val="000000"/>
      <w:sz w:val="17"/>
      <w:szCs w:val="17"/>
    </w:rPr>
  </w:style>
  <w:style w:type="paragraph" w:customStyle="1" w:styleId="xl80">
    <w:name w:val="xl80"/>
    <w:basedOn w:val="Normalny"/>
    <w:rsid w:val="00695CA6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color w:val="000000"/>
      <w:sz w:val="17"/>
      <w:szCs w:val="17"/>
    </w:rPr>
  </w:style>
  <w:style w:type="paragraph" w:customStyle="1" w:styleId="xl81">
    <w:name w:val="xl81"/>
    <w:basedOn w:val="Normalny"/>
    <w:rsid w:val="00695CA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color w:val="000000"/>
      <w:sz w:val="17"/>
      <w:szCs w:val="17"/>
    </w:rPr>
  </w:style>
  <w:style w:type="paragraph" w:customStyle="1" w:styleId="xl82">
    <w:name w:val="xl82"/>
    <w:basedOn w:val="Normalny"/>
    <w:rsid w:val="00695C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b/>
      <w:bCs/>
      <w:color w:val="FF6600"/>
      <w:sz w:val="17"/>
      <w:szCs w:val="17"/>
    </w:rPr>
  </w:style>
  <w:style w:type="paragraph" w:customStyle="1" w:styleId="xl83">
    <w:name w:val="xl83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sz w:val="17"/>
      <w:szCs w:val="17"/>
    </w:rPr>
  </w:style>
  <w:style w:type="paragraph" w:customStyle="1" w:styleId="xl84">
    <w:name w:val="xl84"/>
    <w:basedOn w:val="Normalny"/>
    <w:rsid w:val="00695CA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ascii="Bookman Old Style" w:hAnsi="Bookman Old Style"/>
      <w:sz w:val="17"/>
      <w:szCs w:val="17"/>
    </w:rPr>
  </w:style>
  <w:style w:type="paragraph" w:customStyle="1" w:styleId="xl85">
    <w:name w:val="xl85"/>
    <w:basedOn w:val="Normalny"/>
    <w:rsid w:val="00695CA6"/>
    <w:pPr>
      <w:pBdr>
        <w:bottom w:val="single" w:sz="4" w:space="0" w:color="000000"/>
      </w:pBdr>
      <w:spacing w:before="100" w:beforeAutospacing="1" w:after="100" w:afterAutospacing="1"/>
      <w:textAlignment w:val="center"/>
    </w:pPr>
    <w:rPr>
      <w:rFonts w:ascii="Bookman Old Style" w:hAnsi="Bookman Old Style"/>
      <w:b/>
      <w:bCs/>
      <w:color w:val="000000"/>
      <w:sz w:val="17"/>
      <w:szCs w:val="17"/>
    </w:rPr>
  </w:style>
  <w:style w:type="paragraph" w:customStyle="1" w:styleId="xl86">
    <w:name w:val="xl86"/>
    <w:basedOn w:val="Normalny"/>
    <w:rsid w:val="00695CA6"/>
    <w:pPr>
      <w:pBdr>
        <w:bottom w:val="single" w:sz="4" w:space="0" w:color="000000"/>
      </w:pBdr>
      <w:spacing w:before="100" w:beforeAutospacing="1" w:after="100" w:afterAutospacing="1"/>
      <w:textAlignment w:val="center"/>
    </w:pPr>
    <w:rPr>
      <w:rFonts w:ascii="Bookman Old Style" w:hAnsi="Bookman Old Style"/>
      <w:sz w:val="17"/>
      <w:szCs w:val="17"/>
    </w:rPr>
  </w:style>
  <w:style w:type="paragraph" w:customStyle="1" w:styleId="Tekstpodstawowy21">
    <w:name w:val="Tekst podstawowy 21"/>
    <w:basedOn w:val="Normalny"/>
    <w:rsid w:val="00BF7E14"/>
    <w:pPr>
      <w:widowControl w:val="0"/>
      <w:suppressAutoHyphens/>
      <w:jc w:val="both"/>
    </w:pPr>
    <w:rPr>
      <w:rFonts w:eastAsia="Lucida Sans Unicode"/>
      <w:kern w:val="1"/>
      <w:szCs w:val="24"/>
    </w:rPr>
  </w:style>
  <w:style w:type="paragraph" w:customStyle="1" w:styleId="Tekstpodstawowywcity211">
    <w:name w:val="Tekst podstawowy wcięty 211"/>
    <w:basedOn w:val="Normalny"/>
    <w:rsid w:val="00BF7E14"/>
    <w:pPr>
      <w:widowControl w:val="0"/>
      <w:suppressAutoHyphens/>
      <w:ind w:firstLine="1134"/>
      <w:jc w:val="both"/>
    </w:pPr>
    <w:rPr>
      <w:rFonts w:eastAsia="Lucida Sans Unicode"/>
      <w:kern w:val="1"/>
      <w:szCs w:val="24"/>
    </w:rPr>
  </w:style>
  <w:style w:type="character" w:styleId="Pogrubienie">
    <w:name w:val="Strong"/>
    <w:qFormat/>
    <w:rsid w:val="00BF7E14"/>
    <w:rPr>
      <w:b/>
      <w:bCs/>
    </w:rPr>
  </w:style>
  <w:style w:type="paragraph" w:styleId="Akapitzlist">
    <w:name w:val="List Paragraph"/>
    <w:basedOn w:val="Normalny"/>
    <w:uiPriority w:val="34"/>
    <w:qFormat/>
    <w:rsid w:val="002A3DBF"/>
    <w:pPr>
      <w:spacing w:after="200" w:line="276" w:lineRule="auto"/>
      <w:ind w:left="720"/>
      <w:contextualSpacing/>
    </w:pPr>
    <w:rPr>
      <w:rFonts w:eastAsia="Calibri"/>
      <w:sz w:val="11"/>
      <w:szCs w:val="11"/>
      <w:lang w:eastAsia="en-US"/>
    </w:rPr>
  </w:style>
  <w:style w:type="character" w:styleId="Hipercze">
    <w:name w:val="Hyperlink"/>
    <w:uiPriority w:val="99"/>
    <w:unhideWhenUsed/>
    <w:rsid w:val="00AA1B9C"/>
    <w:rPr>
      <w:color w:val="000080"/>
      <w:u w:val="single"/>
    </w:rPr>
  </w:style>
  <w:style w:type="character" w:customStyle="1" w:styleId="NagwekZnak">
    <w:name w:val="Nagłówek Znak"/>
    <w:link w:val="Nagwek"/>
    <w:uiPriority w:val="99"/>
    <w:rsid w:val="009C5D4F"/>
    <w:rPr>
      <w:sz w:val="24"/>
    </w:rPr>
  </w:style>
  <w:style w:type="character" w:styleId="UyteHipercze">
    <w:name w:val="FollowedHyperlink"/>
    <w:uiPriority w:val="99"/>
    <w:unhideWhenUsed/>
    <w:rsid w:val="00E843FD"/>
    <w:rPr>
      <w:color w:val="800080"/>
      <w:u w:val="single"/>
    </w:rPr>
  </w:style>
  <w:style w:type="paragraph" w:styleId="Podtytu">
    <w:name w:val="Subtitle"/>
    <w:basedOn w:val="Normalny"/>
    <w:next w:val="Tekstpodstawowy"/>
    <w:link w:val="PodtytuZnak"/>
    <w:qFormat/>
    <w:rsid w:val="00A84303"/>
    <w:pPr>
      <w:keepNext/>
      <w:suppressAutoHyphens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A84303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TableContents">
    <w:name w:val="Table Contents"/>
    <w:basedOn w:val="Normalny"/>
    <w:rsid w:val="006A5B99"/>
    <w:pPr>
      <w:widowControl w:val="0"/>
      <w:suppressLineNumbers/>
      <w:suppressAutoHyphens/>
      <w:autoSpaceDN w:val="0"/>
      <w:textAlignment w:val="baseline"/>
    </w:pPr>
    <w:rPr>
      <w:rFonts w:eastAsia="Tahoma" w:cs="Tahoma"/>
      <w:color w:val="000000"/>
      <w:kern w:val="3"/>
      <w:szCs w:val="24"/>
      <w:lang w:eastAsia="en-US" w:bidi="en-US"/>
    </w:rPr>
  </w:style>
  <w:style w:type="character" w:styleId="Odwoanieprzypisudolnego">
    <w:name w:val="footnote reference"/>
    <w:rsid w:val="000D323A"/>
    <w:rPr>
      <w:vertAlign w:val="superscript"/>
    </w:rPr>
  </w:style>
  <w:style w:type="paragraph" w:customStyle="1" w:styleId="ZalParagraf">
    <w:name w:val="_Zal_Paragraf"/>
    <w:rsid w:val="005B2D9A"/>
    <w:pPr>
      <w:keepNext/>
      <w:widowControl w:val="0"/>
      <w:tabs>
        <w:tab w:val="right" w:leader="hyphen" w:pos="7087"/>
      </w:tabs>
      <w:autoSpaceDE w:val="0"/>
      <w:autoSpaceDN w:val="0"/>
      <w:adjustRightInd w:val="0"/>
      <w:spacing w:before="240" w:after="120" w:line="252" w:lineRule="atLeast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Normalny"/>
    <w:rsid w:val="0027167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szCs w:val="24"/>
    </w:rPr>
  </w:style>
  <w:style w:type="paragraph" w:customStyle="1" w:styleId="ZalBT6mm">
    <w:name w:val="_Zal_BT_6mm"/>
    <w:rsid w:val="00DF3FB4"/>
    <w:pPr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firstLine="340"/>
      <w:jc w:val="both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3A4E64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Bookman Old Style" w:hAnsi="Bookman Old Style"/>
      <w:b/>
      <w:bCs/>
      <w:sz w:val="18"/>
      <w:szCs w:val="18"/>
    </w:rPr>
  </w:style>
  <w:style w:type="paragraph" w:customStyle="1" w:styleId="WW-Tekstpodstawowywcity2">
    <w:name w:val="WW-Tekst podstawowy wcięty 2"/>
    <w:basedOn w:val="Normalny"/>
    <w:rsid w:val="006F1211"/>
    <w:pPr>
      <w:suppressAutoHyphens/>
      <w:ind w:left="360" w:firstLine="1"/>
      <w:jc w:val="both"/>
    </w:pPr>
    <w:rPr>
      <w:sz w:val="28"/>
      <w:szCs w:val="24"/>
    </w:rPr>
  </w:style>
  <w:style w:type="character" w:customStyle="1" w:styleId="Tekstpodstawowywcity2Znak">
    <w:name w:val="Tekst podstawowy wcięty 2 Znak"/>
    <w:link w:val="Tekstpodstawowywcity2"/>
    <w:rsid w:val="00767DD9"/>
    <w:rPr>
      <w:sz w:val="28"/>
    </w:rPr>
  </w:style>
  <w:style w:type="character" w:customStyle="1" w:styleId="zsp14">
    <w:name w:val="zsp14"/>
    <w:basedOn w:val="Domylnaczcionkaakapitu"/>
    <w:rsid w:val="0066300A"/>
  </w:style>
  <w:style w:type="paragraph" w:customStyle="1" w:styleId="Standard">
    <w:name w:val="Standard"/>
    <w:rsid w:val="00847383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47383"/>
    <w:pPr>
      <w:spacing w:after="120"/>
    </w:pPr>
  </w:style>
  <w:style w:type="numbering" w:customStyle="1" w:styleId="WW8Num3">
    <w:name w:val="WW8Num3"/>
    <w:basedOn w:val="Bezlisty"/>
    <w:rsid w:val="00847383"/>
    <w:pPr>
      <w:numPr>
        <w:numId w:val="33"/>
      </w:numPr>
    </w:pPr>
  </w:style>
  <w:style w:type="numbering" w:customStyle="1" w:styleId="WW8Num4">
    <w:name w:val="WW8Num4"/>
    <w:basedOn w:val="Bezlisty"/>
    <w:rsid w:val="00847383"/>
    <w:pPr>
      <w:numPr>
        <w:numId w:val="34"/>
      </w:numPr>
    </w:pPr>
  </w:style>
  <w:style w:type="numbering" w:customStyle="1" w:styleId="WW8Num5">
    <w:name w:val="WW8Num5"/>
    <w:basedOn w:val="Bezlisty"/>
    <w:rsid w:val="00847383"/>
    <w:pPr>
      <w:numPr>
        <w:numId w:val="35"/>
      </w:numPr>
    </w:pPr>
  </w:style>
  <w:style w:type="numbering" w:customStyle="1" w:styleId="WW8Num6">
    <w:name w:val="WW8Num6"/>
    <w:basedOn w:val="Bezlisty"/>
    <w:rsid w:val="00847383"/>
    <w:pPr>
      <w:numPr>
        <w:numId w:val="36"/>
      </w:numPr>
    </w:pPr>
  </w:style>
  <w:style w:type="numbering" w:customStyle="1" w:styleId="WW8Num7">
    <w:name w:val="WW8Num7"/>
    <w:basedOn w:val="Bezlisty"/>
    <w:rsid w:val="00847383"/>
    <w:pPr>
      <w:numPr>
        <w:numId w:val="37"/>
      </w:numPr>
    </w:pPr>
  </w:style>
  <w:style w:type="numbering" w:customStyle="1" w:styleId="WW8Num9">
    <w:name w:val="WW8Num9"/>
    <w:basedOn w:val="Bezlisty"/>
    <w:rsid w:val="00847383"/>
    <w:pPr>
      <w:numPr>
        <w:numId w:val="38"/>
      </w:numPr>
    </w:pPr>
  </w:style>
  <w:style w:type="numbering" w:customStyle="1" w:styleId="WW8Num8">
    <w:name w:val="WW8Num8"/>
    <w:basedOn w:val="Bezlisty"/>
    <w:rsid w:val="00847383"/>
    <w:pPr>
      <w:numPr>
        <w:numId w:val="39"/>
      </w:numPr>
    </w:pPr>
  </w:style>
  <w:style w:type="character" w:customStyle="1" w:styleId="Nagwek1Znak">
    <w:name w:val="Nagłówek 1 Znak"/>
    <w:basedOn w:val="Domylnaczcionkaakapitu"/>
    <w:link w:val="Nagwek1"/>
    <w:rsid w:val="00FD796E"/>
    <w:rPr>
      <w:b/>
      <w:sz w:val="28"/>
    </w:rPr>
  </w:style>
  <w:style w:type="character" w:customStyle="1" w:styleId="Nagwek2Znak">
    <w:name w:val="Nagłówek 2 Znak"/>
    <w:basedOn w:val="Domylnaczcionkaakapitu"/>
    <w:link w:val="Nagwek2"/>
    <w:rsid w:val="00FD796E"/>
    <w:rPr>
      <w:b/>
      <w:sz w:val="28"/>
    </w:rPr>
  </w:style>
  <w:style w:type="character" w:customStyle="1" w:styleId="Nagwek3Znak">
    <w:name w:val="Nagłówek 3 Znak"/>
    <w:basedOn w:val="Domylnaczcionkaakapitu"/>
    <w:link w:val="Nagwek3"/>
    <w:rsid w:val="00FD796E"/>
    <w:rPr>
      <w:b/>
      <w:sz w:val="28"/>
    </w:rPr>
  </w:style>
  <w:style w:type="character" w:customStyle="1" w:styleId="Nagwek4Znak">
    <w:name w:val="Nagłówek 4 Znak"/>
    <w:basedOn w:val="Domylnaczcionkaakapitu"/>
    <w:link w:val="Nagwek4"/>
    <w:rsid w:val="00FD796E"/>
    <w:rPr>
      <w:b/>
      <w:sz w:val="24"/>
    </w:rPr>
  </w:style>
  <w:style w:type="character" w:customStyle="1" w:styleId="Nagwek5Znak">
    <w:name w:val="Nagłówek 5 Znak"/>
    <w:basedOn w:val="Domylnaczcionkaakapitu"/>
    <w:link w:val="Nagwek5"/>
    <w:rsid w:val="00FD796E"/>
    <w:rPr>
      <w:b/>
      <w:sz w:val="24"/>
    </w:rPr>
  </w:style>
  <w:style w:type="character" w:customStyle="1" w:styleId="Nagwek6Znak">
    <w:name w:val="Nagłówek 6 Znak"/>
    <w:basedOn w:val="Domylnaczcionkaakapitu"/>
    <w:link w:val="Nagwek6"/>
    <w:rsid w:val="00FD796E"/>
    <w:rPr>
      <w:sz w:val="28"/>
    </w:rPr>
  </w:style>
  <w:style w:type="character" w:customStyle="1" w:styleId="Nagwek7Znak">
    <w:name w:val="Nagłówek 7 Znak"/>
    <w:basedOn w:val="Domylnaczcionkaakapitu"/>
    <w:link w:val="Nagwek7"/>
    <w:rsid w:val="00FD796E"/>
    <w:rPr>
      <w:b/>
      <w:sz w:val="28"/>
    </w:rPr>
  </w:style>
  <w:style w:type="character" w:customStyle="1" w:styleId="Nagwek8Znak">
    <w:name w:val="Nagłówek 8 Znak"/>
    <w:basedOn w:val="Domylnaczcionkaakapitu"/>
    <w:link w:val="Nagwek8"/>
    <w:rsid w:val="00FD796E"/>
    <w:rPr>
      <w:b/>
      <w:sz w:val="28"/>
    </w:rPr>
  </w:style>
  <w:style w:type="character" w:customStyle="1" w:styleId="Nagwek9Znak">
    <w:name w:val="Nagłówek 9 Znak"/>
    <w:basedOn w:val="Domylnaczcionkaakapitu"/>
    <w:link w:val="Nagwek9"/>
    <w:rsid w:val="00FD796E"/>
    <w:rPr>
      <w:b/>
      <w:sz w:val="28"/>
      <w:u w:val="single"/>
    </w:rPr>
  </w:style>
  <w:style w:type="character" w:customStyle="1" w:styleId="TytuZnak">
    <w:name w:val="Tytuł Znak"/>
    <w:basedOn w:val="Domylnaczcionkaakapitu"/>
    <w:link w:val="Tytu"/>
    <w:rsid w:val="00FD796E"/>
    <w:rPr>
      <w:b/>
      <w:sz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D796E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FD796E"/>
    <w:rPr>
      <w:b/>
      <w:sz w:val="28"/>
    </w:rPr>
  </w:style>
  <w:style w:type="character" w:customStyle="1" w:styleId="StopkaZnak">
    <w:name w:val="Stopka Znak"/>
    <w:basedOn w:val="Domylnaczcionkaakapitu"/>
    <w:link w:val="Stopka"/>
    <w:rsid w:val="00FD796E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FD796E"/>
    <w:rPr>
      <w:b/>
      <w:sz w:val="28"/>
    </w:rPr>
  </w:style>
  <w:style w:type="character" w:customStyle="1" w:styleId="Tekstpodstawowy3Znak">
    <w:name w:val="Tekst podstawowy 3 Znak"/>
    <w:basedOn w:val="Domylnaczcionkaakapitu"/>
    <w:link w:val="Tekstpodstawowy3"/>
    <w:rsid w:val="00FD796E"/>
    <w:rPr>
      <w:b/>
      <w:sz w:val="28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D796E"/>
    <w:rPr>
      <w:sz w:val="28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D796E"/>
  </w:style>
  <w:style w:type="character" w:customStyle="1" w:styleId="MapadokumentuZnak">
    <w:name w:val="Mapa dokumentu Znak"/>
    <w:basedOn w:val="Domylnaczcionkaakapitu"/>
    <w:link w:val="Mapadokumentu"/>
    <w:semiHidden/>
    <w:rsid w:val="00FD796E"/>
    <w:rPr>
      <w:rFonts w:ascii="Tahoma" w:hAnsi="Tahoma" w:cs="Tahoma"/>
      <w:sz w:val="24"/>
      <w:shd w:val="clear" w:color="auto" w:fill="00008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D796E"/>
  </w:style>
  <w:style w:type="character" w:customStyle="1" w:styleId="TekstdymkaZnak">
    <w:name w:val="Tekst dymka Znak"/>
    <w:basedOn w:val="Domylnaczcionkaakapitu"/>
    <w:link w:val="Tekstdymka"/>
    <w:semiHidden/>
    <w:rsid w:val="00FD796E"/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D79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eksandrow.pl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9DF4E-08B9-41FF-927F-17784BFEC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1</Pages>
  <Words>29879</Words>
  <Characters>179278</Characters>
  <Application>Microsoft Office Word</Application>
  <DocSecurity>0</DocSecurity>
  <Lines>1493</Lines>
  <Paragraphs>417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Sprawozdanie</vt:lpstr>
    </vt:vector>
  </TitlesOfParts>
  <Company>Starostwo Powiatowe</Company>
  <LinksUpToDate>false</LinksUpToDate>
  <CharactersWithSpaces>208740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Sprawozdanie</dc:title>
  <dc:subject/>
  <dc:creator>Starostwo Powiatowe</dc:creator>
  <cp:keywords/>
  <dc:description/>
  <cp:lastModifiedBy>Mariusz</cp:lastModifiedBy>
  <cp:revision>161</cp:revision>
  <cp:lastPrinted>2015-08-05T11:24:00Z</cp:lastPrinted>
  <dcterms:created xsi:type="dcterms:W3CDTF">2014-07-30T09:11:00Z</dcterms:created>
  <dcterms:modified xsi:type="dcterms:W3CDTF">2015-09-14T06:37:00Z</dcterms:modified>
</cp:coreProperties>
</file>